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8C317" w14:textId="77777777" w:rsidR="005411AE" w:rsidRPr="00110EEB" w:rsidRDefault="005411AE">
      <w:pPr>
        <w:kinsoku w:val="0"/>
        <w:overflowPunct w:val="0"/>
        <w:spacing w:line="200" w:lineRule="exact"/>
        <w:rPr>
          <w:rFonts w:asciiTheme="minorHAnsi" w:hAnsiTheme="minorHAnsi" w:cstheme="minorHAnsi"/>
          <w:sz w:val="22"/>
          <w:szCs w:val="22"/>
        </w:rPr>
      </w:pPr>
    </w:p>
    <w:p w14:paraId="55D16D51" w14:textId="77777777" w:rsidR="005411AE" w:rsidRPr="00110EEB" w:rsidRDefault="005411AE">
      <w:pPr>
        <w:kinsoku w:val="0"/>
        <w:overflowPunct w:val="0"/>
        <w:spacing w:line="200" w:lineRule="exact"/>
        <w:rPr>
          <w:rFonts w:asciiTheme="minorHAnsi" w:hAnsiTheme="minorHAnsi" w:cstheme="minorHAnsi"/>
          <w:sz w:val="22"/>
          <w:szCs w:val="22"/>
        </w:rPr>
      </w:pPr>
    </w:p>
    <w:p w14:paraId="5E5BAAB8" w14:textId="77777777" w:rsidR="005411AE" w:rsidRPr="00110EEB" w:rsidRDefault="005411AE" w:rsidP="00654AF9">
      <w:pPr>
        <w:kinsoku w:val="0"/>
        <w:overflowPunct w:val="0"/>
        <w:spacing w:before="44"/>
        <w:ind w:left="416"/>
        <w:jc w:val="center"/>
        <w:rPr>
          <w:rFonts w:asciiTheme="minorHAnsi" w:hAnsiTheme="minorHAnsi" w:cstheme="minorHAnsi"/>
          <w:sz w:val="22"/>
          <w:szCs w:val="22"/>
        </w:rPr>
      </w:pPr>
      <w:r w:rsidRPr="00110EEB">
        <w:rPr>
          <w:rFonts w:asciiTheme="minorHAnsi" w:hAnsiTheme="minorHAnsi" w:cstheme="minorHAnsi"/>
          <w:b/>
          <w:bCs/>
          <w:sz w:val="22"/>
          <w:szCs w:val="22"/>
        </w:rPr>
        <w:t>Vere</w:t>
      </w:r>
      <w:r w:rsidRPr="00110EEB">
        <w:rPr>
          <w:rFonts w:asciiTheme="minorHAnsi" w:hAnsiTheme="minorHAnsi" w:cstheme="minorHAnsi"/>
          <w:b/>
          <w:bCs/>
          <w:spacing w:val="-2"/>
          <w:sz w:val="22"/>
          <w:szCs w:val="22"/>
        </w:rPr>
        <w:t>j</w:t>
      </w:r>
      <w:r w:rsidRPr="00110EEB">
        <w:rPr>
          <w:rFonts w:asciiTheme="minorHAnsi" w:hAnsiTheme="minorHAnsi" w:cstheme="minorHAnsi"/>
          <w:b/>
          <w:bCs/>
          <w:sz w:val="22"/>
          <w:szCs w:val="22"/>
        </w:rPr>
        <w:t>ná</w:t>
      </w:r>
      <w:r w:rsidRPr="00110EEB">
        <w:rPr>
          <w:rFonts w:asciiTheme="minorHAnsi" w:hAnsiTheme="minorHAnsi" w:cstheme="minorHAnsi"/>
          <w:b/>
          <w:bCs/>
          <w:spacing w:val="-1"/>
          <w:sz w:val="22"/>
          <w:szCs w:val="22"/>
        </w:rPr>
        <w:t xml:space="preserve"> </w:t>
      </w:r>
      <w:r w:rsidRPr="00110EEB">
        <w:rPr>
          <w:rFonts w:asciiTheme="minorHAnsi" w:hAnsiTheme="minorHAnsi" w:cstheme="minorHAnsi"/>
          <w:b/>
          <w:bCs/>
          <w:spacing w:val="-2"/>
          <w:sz w:val="22"/>
          <w:szCs w:val="22"/>
        </w:rPr>
        <w:t>s</w:t>
      </w:r>
      <w:r w:rsidRPr="00110EEB">
        <w:rPr>
          <w:rFonts w:asciiTheme="minorHAnsi" w:hAnsiTheme="minorHAnsi" w:cstheme="minorHAnsi"/>
          <w:b/>
          <w:bCs/>
          <w:sz w:val="22"/>
          <w:szCs w:val="22"/>
        </w:rPr>
        <w:t>úťaž</w:t>
      </w:r>
    </w:p>
    <w:p w14:paraId="7DB13D11" w14:textId="77777777" w:rsidR="005411AE" w:rsidRPr="00110EEB" w:rsidRDefault="005411AE">
      <w:pPr>
        <w:kinsoku w:val="0"/>
        <w:overflowPunct w:val="0"/>
        <w:spacing w:before="8" w:line="240" w:lineRule="exact"/>
        <w:rPr>
          <w:rFonts w:asciiTheme="minorHAnsi" w:hAnsiTheme="minorHAnsi" w:cstheme="minorHAnsi"/>
          <w:sz w:val="22"/>
          <w:szCs w:val="22"/>
        </w:rPr>
      </w:pPr>
    </w:p>
    <w:p w14:paraId="1380A86B" w14:textId="07D90D60" w:rsidR="005411AE" w:rsidRPr="00110EEB" w:rsidRDefault="005411AE">
      <w:pPr>
        <w:pStyle w:val="Zkladntext"/>
        <w:kinsoku w:val="0"/>
        <w:overflowPunct w:val="0"/>
        <w:spacing w:line="274" w:lineRule="auto"/>
        <w:ind w:left="416" w:right="116"/>
        <w:rPr>
          <w:rFonts w:asciiTheme="minorHAnsi" w:hAnsiTheme="minorHAnsi" w:cstheme="minorHAnsi"/>
        </w:rPr>
      </w:pP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28"/>
        </w:rPr>
        <w:t xml:space="preserve"> § 66 ods. 7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rPr>
        <w:t>č.</w:t>
      </w:r>
      <w:r w:rsidRPr="00110EEB">
        <w:rPr>
          <w:rFonts w:asciiTheme="minorHAnsi" w:hAnsiTheme="minorHAnsi" w:cstheme="minorHAnsi"/>
          <w:spacing w:val="29"/>
        </w:rPr>
        <w:t xml:space="preserve"> </w:t>
      </w:r>
      <w:r w:rsidRPr="00110EEB">
        <w:rPr>
          <w:rFonts w:asciiTheme="minorHAnsi" w:hAnsiTheme="minorHAnsi" w:cstheme="minorHAnsi"/>
          <w:spacing w:val="-2"/>
        </w:rPr>
        <w:t>3</w:t>
      </w:r>
      <w:r w:rsidRPr="00110EEB">
        <w:rPr>
          <w:rFonts w:asciiTheme="minorHAnsi" w:hAnsiTheme="minorHAnsi" w:cstheme="minorHAnsi"/>
        </w:rPr>
        <w:t>4</w:t>
      </w:r>
      <w:r w:rsidRPr="00110EEB">
        <w:rPr>
          <w:rFonts w:asciiTheme="minorHAnsi" w:hAnsiTheme="minorHAnsi" w:cstheme="minorHAnsi"/>
          <w:spacing w:val="-2"/>
        </w:rPr>
        <w:t>3</w:t>
      </w:r>
      <w:r w:rsidRPr="00110EEB">
        <w:rPr>
          <w:rFonts w:asciiTheme="minorHAnsi" w:hAnsiTheme="minorHAnsi" w:cstheme="minorHAnsi"/>
        </w:rPr>
        <w:t>/</w:t>
      </w:r>
      <w:r w:rsidRPr="00110EEB">
        <w:rPr>
          <w:rFonts w:asciiTheme="minorHAnsi" w:hAnsiTheme="minorHAnsi" w:cstheme="minorHAnsi"/>
          <w:spacing w:val="-2"/>
        </w:rPr>
        <w:t>2</w:t>
      </w:r>
      <w:r w:rsidRPr="00110EEB">
        <w:rPr>
          <w:rFonts w:asciiTheme="minorHAnsi" w:hAnsiTheme="minorHAnsi" w:cstheme="minorHAnsi"/>
        </w:rPr>
        <w:t>0</w:t>
      </w:r>
      <w:r w:rsidRPr="00110EEB">
        <w:rPr>
          <w:rFonts w:asciiTheme="minorHAnsi" w:hAnsiTheme="minorHAnsi" w:cstheme="minorHAnsi"/>
          <w:spacing w:val="-2"/>
        </w:rPr>
        <w:t>1</w:t>
      </w:r>
      <w:r w:rsidRPr="00110EEB">
        <w:rPr>
          <w:rFonts w:asciiTheme="minorHAnsi" w:hAnsiTheme="minorHAnsi" w:cstheme="minorHAnsi"/>
        </w:rPr>
        <w:t>5</w:t>
      </w:r>
      <w:r w:rsidRPr="00110EEB">
        <w:rPr>
          <w:rFonts w:asciiTheme="minorHAnsi" w:hAnsiTheme="minorHAnsi" w:cstheme="minorHAnsi"/>
          <w:spacing w:val="27"/>
        </w:rPr>
        <w:t xml:space="preserve"> </w:t>
      </w:r>
      <w:r w:rsidRPr="00110EEB">
        <w:rPr>
          <w:rFonts w:asciiTheme="minorHAnsi" w:hAnsiTheme="minorHAnsi" w:cstheme="minorHAnsi"/>
        </w:rPr>
        <w:t>Z.</w:t>
      </w:r>
      <w:r w:rsidRPr="00110EEB">
        <w:rPr>
          <w:rFonts w:asciiTheme="minorHAnsi" w:hAnsiTheme="minorHAnsi" w:cstheme="minorHAnsi"/>
          <w:spacing w:val="28"/>
        </w:rPr>
        <w:t xml:space="preserve"> </w:t>
      </w:r>
      <w:r w:rsidRPr="00110EEB">
        <w:rPr>
          <w:rFonts w:asciiTheme="minorHAnsi" w:hAnsiTheme="minorHAnsi" w:cstheme="minorHAnsi"/>
          <w:spacing w:val="-1"/>
        </w:rPr>
        <w:t>z</w:t>
      </w:r>
      <w:r w:rsidRPr="00110EEB">
        <w:rPr>
          <w:rFonts w:asciiTheme="minorHAnsi" w:hAnsiTheme="minorHAnsi" w:cstheme="minorHAnsi"/>
        </w:rPr>
        <w:t>.</w:t>
      </w:r>
      <w:r w:rsidRPr="00110EEB">
        <w:rPr>
          <w:rFonts w:asciiTheme="minorHAnsi" w:hAnsiTheme="minorHAnsi" w:cstheme="minorHAnsi"/>
          <w:spacing w:val="29"/>
        </w:rPr>
        <w:t xml:space="preserve"> </w:t>
      </w:r>
      <w:r w:rsidRPr="00110EEB">
        <w:rPr>
          <w:rFonts w:asciiTheme="minorHAnsi" w:hAnsiTheme="minorHAnsi" w:cstheme="minorHAnsi"/>
        </w:rPr>
        <w:t>o</w:t>
      </w:r>
      <w:r w:rsidRPr="00110EEB">
        <w:rPr>
          <w:rFonts w:asciiTheme="minorHAnsi" w:hAnsiTheme="minorHAnsi" w:cstheme="minorHAnsi"/>
          <w:spacing w:val="30"/>
        </w:rPr>
        <w:t xml:space="preserve"> </w:t>
      </w:r>
      <w:r w:rsidRPr="00110EEB">
        <w:rPr>
          <w:rFonts w:asciiTheme="minorHAnsi" w:hAnsiTheme="minorHAnsi" w:cstheme="minorHAnsi"/>
        </w:rPr>
        <w:t>verejn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7"/>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29"/>
        </w:rPr>
        <w:t xml:space="preserve"> </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rPr>
        <w:t>o</w:t>
      </w:r>
      <w:r w:rsidRPr="00110EEB">
        <w:rPr>
          <w:rFonts w:asciiTheme="minorHAnsi" w:hAnsiTheme="minorHAnsi" w:cstheme="minorHAnsi"/>
          <w:spacing w:val="29"/>
        </w:rPr>
        <w:t xml:space="preserve"> </w:t>
      </w:r>
      <w:r w:rsidRPr="00110EEB">
        <w:rPr>
          <w:rFonts w:asciiTheme="minorHAnsi" w:hAnsiTheme="minorHAnsi" w:cstheme="minorHAnsi"/>
          <w:spacing w:val="-1"/>
        </w:rPr>
        <w:t>z</w:t>
      </w:r>
      <w:r w:rsidRPr="00110EEB">
        <w:rPr>
          <w:rFonts w:asciiTheme="minorHAnsi" w:hAnsiTheme="minorHAnsi" w:cstheme="minorHAnsi"/>
        </w:rPr>
        <w:t>mene</w:t>
      </w:r>
      <w:r w:rsidRPr="00110EEB">
        <w:rPr>
          <w:rFonts w:asciiTheme="minorHAnsi" w:hAnsiTheme="minorHAnsi" w:cstheme="minorHAnsi"/>
          <w:spacing w:val="29"/>
        </w:rPr>
        <w:t xml:space="preserve"> </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4"/>
        </w:rPr>
        <w:t>n</w:t>
      </w:r>
      <w:r w:rsidRPr="00110EEB">
        <w:rPr>
          <w:rFonts w:asciiTheme="minorHAnsi" w:hAnsiTheme="minorHAnsi" w:cstheme="minorHAnsi"/>
        </w:rPr>
        <w:t>ení</w:t>
      </w:r>
      <w:r w:rsidRPr="00110EEB">
        <w:rPr>
          <w:rFonts w:asciiTheme="minorHAnsi" w:hAnsiTheme="minorHAnsi" w:cstheme="minorHAnsi"/>
          <w:spacing w:val="34"/>
        </w:rPr>
        <w:t xml:space="preserve"> </w:t>
      </w:r>
      <w:r w:rsidRPr="00110EEB">
        <w:rPr>
          <w:rFonts w:asciiTheme="minorHAnsi" w:hAnsiTheme="minorHAnsi" w:cstheme="minorHAnsi"/>
          <w:spacing w:val="-1"/>
        </w:rPr>
        <w:t>n</w:t>
      </w:r>
      <w:r w:rsidRPr="00110EEB">
        <w:rPr>
          <w:rFonts w:asciiTheme="minorHAnsi" w:hAnsiTheme="minorHAnsi" w:cstheme="minorHAnsi"/>
        </w:rPr>
        <w:t>iekt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ých</w:t>
      </w:r>
      <w:r w:rsidRPr="00110EEB">
        <w:rPr>
          <w:rFonts w:asciiTheme="minorHAnsi" w:hAnsiTheme="minorHAnsi" w:cstheme="minorHAnsi"/>
          <w:spacing w:val="27"/>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spacing w:val="-2"/>
        </w:rPr>
        <w:t>o</w:t>
      </w:r>
      <w:r w:rsidRPr="00110EEB">
        <w:rPr>
          <w:rFonts w:asciiTheme="minorHAnsi" w:hAnsiTheme="minorHAnsi" w:cstheme="minorHAnsi"/>
        </w:rPr>
        <w:t>v v</w:t>
      </w:r>
      <w:r w:rsidRPr="00110EEB">
        <w:rPr>
          <w:rFonts w:asciiTheme="minorHAnsi" w:hAnsiTheme="minorHAnsi" w:cstheme="minorHAnsi"/>
          <w:spacing w:val="1"/>
        </w:rPr>
        <w:t xml:space="preserve"> </w:t>
      </w:r>
      <w:r w:rsidRPr="00110EEB">
        <w:rPr>
          <w:rFonts w:asciiTheme="minorHAnsi" w:hAnsiTheme="minorHAnsi" w:cstheme="minorHAnsi"/>
          <w:spacing w:val="-1"/>
        </w:rPr>
        <w:t>zn</w:t>
      </w:r>
      <w:r w:rsidRPr="00110EEB">
        <w:rPr>
          <w:rFonts w:asciiTheme="minorHAnsi" w:hAnsiTheme="minorHAnsi" w:cstheme="minorHAnsi"/>
        </w:rPr>
        <w:t>ení</w:t>
      </w:r>
      <w:r w:rsidRPr="00110EEB">
        <w:rPr>
          <w:rFonts w:asciiTheme="minorHAnsi" w:hAnsiTheme="minorHAnsi" w:cstheme="minorHAnsi"/>
          <w:spacing w:val="49"/>
        </w:rPr>
        <w:t xml:space="preserve"> </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rPr>
        <w:t>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rších</w:t>
      </w:r>
      <w:r w:rsidRPr="00110EEB">
        <w:rPr>
          <w:rFonts w:asciiTheme="minorHAnsi" w:hAnsiTheme="minorHAnsi" w:cstheme="minorHAnsi"/>
          <w:spacing w:val="-1"/>
        </w:rPr>
        <w:t xml:space="preserve"> </w:t>
      </w:r>
      <w:r w:rsidRPr="00110EEB">
        <w:rPr>
          <w:rFonts w:asciiTheme="minorHAnsi" w:hAnsiTheme="minorHAnsi" w:cstheme="minorHAnsi"/>
        </w:rPr>
        <w:t>pre</w:t>
      </w:r>
      <w:r w:rsidRPr="00110EEB">
        <w:rPr>
          <w:rFonts w:asciiTheme="minorHAnsi" w:hAnsiTheme="minorHAnsi" w:cstheme="minorHAnsi"/>
          <w:spacing w:val="-1"/>
        </w:rPr>
        <w:t>dp</w:t>
      </w:r>
      <w:r w:rsidRPr="00110EEB">
        <w:rPr>
          <w:rFonts w:asciiTheme="minorHAnsi" w:hAnsiTheme="minorHAnsi" w:cstheme="minorHAnsi"/>
        </w:rPr>
        <w:t>i</w:t>
      </w:r>
      <w:r w:rsidRPr="00110EEB">
        <w:rPr>
          <w:rFonts w:asciiTheme="minorHAnsi" w:hAnsiTheme="minorHAnsi" w:cstheme="minorHAnsi"/>
          <w:spacing w:val="-3"/>
        </w:rPr>
        <w:t>s</w:t>
      </w:r>
      <w:r w:rsidRPr="00110EEB">
        <w:rPr>
          <w:rFonts w:asciiTheme="minorHAnsi" w:hAnsiTheme="minorHAnsi" w:cstheme="minorHAnsi"/>
          <w:spacing w:val="1"/>
        </w:rPr>
        <w:t>o</w:t>
      </w:r>
      <w:r w:rsidRPr="00110EEB">
        <w:rPr>
          <w:rFonts w:asciiTheme="minorHAnsi" w:hAnsiTheme="minorHAnsi" w:cstheme="minorHAnsi"/>
        </w:rPr>
        <w:t>v</w:t>
      </w:r>
    </w:p>
    <w:p w14:paraId="49C9D26F" w14:textId="77777777" w:rsidR="005411AE" w:rsidRPr="00110EEB" w:rsidRDefault="005411AE">
      <w:pPr>
        <w:kinsoku w:val="0"/>
        <w:overflowPunct w:val="0"/>
        <w:spacing w:before="5" w:line="200" w:lineRule="exact"/>
        <w:rPr>
          <w:rFonts w:asciiTheme="minorHAnsi" w:hAnsiTheme="minorHAnsi" w:cstheme="minorHAnsi"/>
          <w:sz w:val="22"/>
          <w:szCs w:val="22"/>
        </w:rPr>
      </w:pPr>
    </w:p>
    <w:p w14:paraId="5E9AC3B0" w14:textId="77777777" w:rsidR="005411AE" w:rsidRPr="00110EEB" w:rsidRDefault="005411AE" w:rsidP="00DB7964">
      <w:pPr>
        <w:kinsoku w:val="0"/>
        <w:overflowPunct w:val="0"/>
        <w:ind w:left="416"/>
        <w:jc w:val="center"/>
        <w:rPr>
          <w:rFonts w:asciiTheme="minorHAnsi" w:hAnsiTheme="minorHAnsi" w:cstheme="minorHAnsi"/>
          <w:sz w:val="22"/>
          <w:szCs w:val="22"/>
        </w:rPr>
      </w:pPr>
      <w:r w:rsidRPr="00110EEB">
        <w:rPr>
          <w:rFonts w:asciiTheme="minorHAnsi" w:hAnsiTheme="minorHAnsi" w:cstheme="minorHAnsi"/>
          <w:sz w:val="22"/>
          <w:szCs w:val="22"/>
        </w:rPr>
        <w:t xml:space="preserve">SÚŤAŽNÉ </w:t>
      </w:r>
      <w:r w:rsidRPr="00110EEB">
        <w:rPr>
          <w:rFonts w:asciiTheme="minorHAnsi" w:hAnsiTheme="minorHAnsi" w:cstheme="minorHAnsi"/>
          <w:spacing w:val="-2"/>
          <w:sz w:val="22"/>
          <w:szCs w:val="22"/>
        </w:rPr>
        <w:t>P</w:t>
      </w:r>
      <w:r w:rsidRPr="00110EEB">
        <w:rPr>
          <w:rFonts w:asciiTheme="minorHAnsi" w:hAnsiTheme="minorHAnsi" w:cstheme="minorHAnsi"/>
          <w:sz w:val="22"/>
          <w:szCs w:val="22"/>
        </w:rPr>
        <w:t>O</w:t>
      </w:r>
      <w:r w:rsidRPr="00110EEB">
        <w:rPr>
          <w:rFonts w:asciiTheme="minorHAnsi" w:hAnsiTheme="minorHAnsi" w:cstheme="minorHAnsi"/>
          <w:spacing w:val="-2"/>
          <w:sz w:val="22"/>
          <w:szCs w:val="22"/>
        </w:rPr>
        <w:t>D</w:t>
      </w:r>
      <w:r w:rsidRPr="00110EEB">
        <w:rPr>
          <w:rFonts w:asciiTheme="minorHAnsi" w:hAnsiTheme="minorHAnsi" w:cstheme="minorHAnsi"/>
          <w:sz w:val="22"/>
          <w:szCs w:val="22"/>
        </w:rPr>
        <w:t>K</w:t>
      </w:r>
      <w:r w:rsidRPr="00110EEB">
        <w:rPr>
          <w:rFonts w:asciiTheme="minorHAnsi" w:hAnsiTheme="minorHAnsi" w:cstheme="minorHAnsi"/>
          <w:spacing w:val="2"/>
          <w:sz w:val="22"/>
          <w:szCs w:val="22"/>
        </w:rPr>
        <w:t>L</w:t>
      </w:r>
      <w:r w:rsidRPr="00110EEB">
        <w:rPr>
          <w:rFonts w:asciiTheme="minorHAnsi" w:hAnsiTheme="minorHAnsi" w:cstheme="minorHAnsi"/>
          <w:sz w:val="22"/>
          <w:szCs w:val="22"/>
        </w:rPr>
        <w:t>ADY</w:t>
      </w:r>
    </w:p>
    <w:p w14:paraId="72522F32" w14:textId="77777777" w:rsidR="005411AE" w:rsidRPr="00110EEB" w:rsidRDefault="005411AE">
      <w:pPr>
        <w:kinsoku w:val="0"/>
        <w:overflowPunct w:val="0"/>
        <w:spacing w:before="5" w:line="260" w:lineRule="exact"/>
        <w:rPr>
          <w:rFonts w:asciiTheme="minorHAnsi" w:hAnsiTheme="minorHAnsi" w:cstheme="minorHAnsi"/>
          <w:sz w:val="22"/>
          <w:szCs w:val="22"/>
        </w:rPr>
      </w:pPr>
    </w:p>
    <w:p w14:paraId="58752C13" w14:textId="77777777" w:rsidR="00DB7964" w:rsidRPr="00110EEB" w:rsidRDefault="00DB7964">
      <w:pPr>
        <w:kinsoku w:val="0"/>
        <w:overflowPunct w:val="0"/>
        <w:ind w:left="300"/>
        <w:jc w:val="center"/>
        <w:rPr>
          <w:rFonts w:asciiTheme="minorHAnsi" w:hAnsiTheme="minorHAnsi" w:cstheme="minorHAnsi"/>
          <w:b/>
          <w:bCs/>
          <w:sz w:val="22"/>
          <w:szCs w:val="22"/>
        </w:rPr>
      </w:pPr>
      <w:r w:rsidRPr="00110EEB">
        <w:rPr>
          <w:rFonts w:asciiTheme="minorHAnsi" w:hAnsiTheme="minorHAnsi" w:cstheme="minorHAnsi"/>
          <w:b/>
          <w:bCs/>
          <w:sz w:val="22"/>
          <w:szCs w:val="22"/>
        </w:rPr>
        <w:t>„</w:t>
      </w:r>
      <w:r w:rsidR="005411AE" w:rsidRPr="00110EEB">
        <w:rPr>
          <w:rFonts w:asciiTheme="minorHAnsi" w:hAnsiTheme="minorHAnsi" w:cstheme="minorHAnsi"/>
          <w:b/>
          <w:bCs/>
          <w:sz w:val="22"/>
          <w:szCs w:val="22"/>
        </w:rPr>
        <w:t>K</w:t>
      </w:r>
      <w:r w:rsidR="005411AE" w:rsidRPr="00110EEB">
        <w:rPr>
          <w:rFonts w:asciiTheme="minorHAnsi" w:hAnsiTheme="minorHAnsi" w:cstheme="minorHAnsi"/>
          <w:b/>
          <w:bCs/>
          <w:spacing w:val="-2"/>
          <w:sz w:val="22"/>
          <w:szCs w:val="22"/>
        </w:rPr>
        <w:t>o</w:t>
      </w:r>
      <w:r w:rsidR="005411AE" w:rsidRPr="00110EEB">
        <w:rPr>
          <w:rFonts w:asciiTheme="minorHAnsi" w:hAnsiTheme="minorHAnsi" w:cstheme="minorHAnsi"/>
          <w:b/>
          <w:bCs/>
          <w:sz w:val="22"/>
          <w:szCs w:val="22"/>
        </w:rPr>
        <w:t>mp</w:t>
      </w:r>
      <w:r w:rsidR="005411AE" w:rsidRPr="00110EEB">
        <w:rPr>
          <w:rFonts w:asciiTheme="minorHAnsi" w:hAnsiTheme="minorHAnsi" w:cstheme="minorHAnsi"/>
          <w:b/>
          <w:bCs/>
          <w:spacing w:val="1"/>
          <w:sz w:val="22"/>
          <w:szCs w:val="22"/>
        </w:rPr>
        <w:t>l</w:t>
      </w:r>
      <w:r w:rsidR="005411AE" w:rsidRPr="00110EEB">
        <w:rPr>
          <w:rFonts w:asciiTheme="minorHAnsi" w:hAnsiTheme="minorHAnsi" w:cstheme="minorHAnsi"/>
          <w:b/>
          <w:bCs/>
          <w:sz w:val="22"/>
          <w:szCs w:val="22"/>
        </w:rPr>
        <w:t>exný</w:t>
      </w:r>
      <w:r w:rsidR="005411AE" w:rsidRPr="00110EEB">
        <w:rPr>
          <w:rFonts w:asciiTheme="minorHAnsi" w:hAnsiTheme="minorHAnsi" w:cstheme="minorHAnsi"/>
          <w:b/>
          <w:bCs/>
          <w:spacing w:val="-14"/>
          <w:sz w:val="22"/>
          <w:szCs w:val="22"/>
        </w:rPr>
        <w:t xml:space="preserve"> </w:t>
      </w:r>
      <w:r w:rsidR="005411AE" w:rsidRPr="00110EEB">
        <w:rPr>
          <w:rFonts w:asciiTheme="minorHAnsi" w:hAnsiTheme="minorHAnsi" w:cstheme="minorHAnsi"/>
          <w:b/>
          <w:bCs/>
          <w:sz w:val="22"/>
          <w:szCs w:val="22"/>
        </w:rPr>
        <w:t>systém</w:t>
      </w:r>
      <w:r w:rsidR="005411AE" w:rsidRPr="00110EEB">
        <w:rPr>
          <w:rFonts w:asciiTheme="minorHAnsi" w:hAnsiTheme="minorHAnsi" w:cstheme="minorHAnsi"/>
          <w:b/>
          <w:bCs/>
          <w:spacing w:val="-15"/>
          <w:sz w:val="22"/>
          <w:szCs w:val="22"/>
        </w:rPr>
        <w:t xml:space="preserve"> </w:t>
      </w:r>
      <w:r w:rsidR="005411AE" w:rsidRPr="00110EEB">
        <w:rPr>
          <w:rFonts w:asciiTheme="minorHAnsi" w:hAnsiTheme="minorHAnsi" w:cstheme="minorHAnsi"/>
          <w:b/>
          <w:bCs/>
          <w:sz w:val="22"/>
          <w:szCs w:val="22"/>
        </w:rPr>
        <w:t>pre</w:t>
      </w:r>
      <w:r w:rsidR="005411AE" w:rsidRPr="00110EEB">
        <w:rPr>
          <w:rFonts w:asciiTheme="minorHAnsi" w:hAnsiTheme="minorHAnsi" w:cstheme="minorHAnsi"/>
          <w:b/>
          <w:bCs/>
          <w:spacing w:val="-12"/>
          <w:sz w:val="22"/>
          <w:szCs w:val="22"/>
        </w:rPr>
        <w:t xml:space="preserve"> </w:t>
      </w:r>
      <w:proofErr w:type="spellStart"/>
      <w:r w:rsidR="005411AE" w:rsidRPr="00110EEB">
        <w:rPr>
          <w:rFonts w:asciiTheme="minorHAnsi" w:hAnsiTheme="minorHAnsi" w:cstheme="minorHAnsi"/>
          <w:b/>
          <w:bCs/>
          <w:sz w:val="22"/>
          <w:szCs w:val="22"/>
        </w:rPr>
        <w:t>b</w:t>
      </w:r>
      <w:r w:rsidR="005411AE" w:rsidRPr="00110EEB">
        <w:rPr>
          <w:rFonts w:asciiTheme="minorHAnsi" w:hAnsiTheme="minorHAnsi" w:cstheme="minorHAnsi"/>
          <w:b/>
          <w:bCs/>
          <w:spacing w:val="1"/>
          <w:sz w:val="22"/>
          <w:szCs w:val="22"/>
        </w:rPr>
        <w:t>i</w:t>
      </w:r>
      <w:r w:rsidR="005411AE" w:rsidRPr="00110EEB">
        <w:rPr>
          <w:rFonts w:asciiTheme="minorHAnsi" w:hAnsiTheme="minorHAnsi" w:cstheme="minorHAnsi"/>
          <w:b/>
          <w:bCs/>
          <w:sz w:val="22"/>
          <w:szCs w:val="22"/>
        </w:rPr>
        <w:t>o</w:t>
      </w:r>
      <w:r w:rsidR="005411AE" w:rsidRPr="00110EEB">
        <w:rPr>
          <w:rFonts w:asciiTheme="minorHAnsi" w:hAnsiTheme="minorHAnsi" w:cstheme="minorHAnsi"/>
          <w:b/>
          <w:bCs/>
          <w:spacing w:val="-2"/>
          <w:sz w:val="22"/>
          <w:szCs w:val="22"/>
        </w:rPr>
        <w:t>b</w:t>
      </w:r>
      <w:r w:rsidR="005411AE" w:rsidRPr="00110EEB">
        <w:rPr>
          <w:rFonts w:asciiTheme="minorHAnsi" w:hAnsiTheme="minorHAnsi" w:cstheme="minorHAnsi"/>
          <w:b/>
          <w:bCs/>
          <w:spacing w:val="1"/>
          <w:sz w:val="22"/>
          <w:szCs w:val="22"/>
        </w:rPr>
        <w:t>a</w:t>
      </w:r>
      <w:r w:rsidR="005411AE" w:rsidRPr="00110EEB">
        <w:rPr>
          <w:rFonts w:asciiTheme="minorHAnsi" w:hAnsiTheme="minorHAnsi" w:cstheme="minorHAnsi"/>
          <w:b/>
          <w:bCs/>
          <w:sz w:val="22"/>
          <w:szCs w:val="22"/>
        </w:rPr>
        <w:t>nking</w:t>
      </w:r>
      <w:proofErr w:type="spellEnd"/>
      <w:r w:rsidRPr="00110EEB">
        <w:rPr>
          <w:rFonts w:asciiTheme="minorHAnsi" w:hAnsiTheme="minorHAnsi" w:cstheme="minorHAnsi"/>
          <w:b/>
          <w:bCs/>
          <w:sz w:val="22"/>
          <w:szCs w:val="22"/>
        </w:rPr>
        <w:t xml:space="preserve">.“ </w:t>
      </w:r>
    </w:p>
    <w:p w14:paraId="1516117D" w14:textId="77777777" w:rsidR="00DB7964" w:rsidRPr="00110EEB" w:rsidRDefault="00DB7964">
      <w:pPr>
        <w:kinsoku w:val="0"/>
        <w:overflowPunct w:val="0"/>
        <w:ind w:left="300"/>
        <w:jc w:val="center"/>
        <w:rPr>
          <w:rFonts w:asciiTheme="minorHAnsi" w:hAnsiTheme="minorHAnsi" w:cstheme="minorHAnsi"/>
          <w:sz w:val="22"/>
          <w:szCs w:val="22"/>
        </w:rPr>
      </w:pPr>
    </w:p>
    <w:p w14:paraId="55E97F75" w14:textId="27A8C6D2" w:rsidR="005411AE" w:rsidRPr="00110EEB" w:rsidRDefault="00DB7964">
      <w:pPr>
        <w:kinsoku w:val="0"/>
        <w:overflowPunct w:val="0"/>
        <w:ind w:left="300"/>
        <w:jc w:val="center"/>
        <w:rPr>
          <w:rFonts w:asciiTheme="minorHAnsi" w:hAnsiTheme="minorHAnsi" w:cstheme="minorHAnsi"/>
          <w:sz w:val="22"/>
          <w:szCs w:val="22"/>
        </w:rPr>
      </w:pPr>
      <w:r w:rsidRPr="00110EEB">
        <w:rPr>
          <w:rFonts w:asciiTheme="minorHAnsi" w:hAnsiTheme="minorHAnsi" w:cstheme="minorHAnsi"/>
          <w:sz w:val="22"/>
          <w:szCs w:val="22"/>
        </w:rPr>
        <w:t>zákazka na dodávku tovarov</w:t>
      </w:r>
    </w:p>
    <w:p w14:paraId="79CB93BA" w14:textId="0D8540ED" w:rsidR="005411AE" w:rsidRPr="00110EEB" w:rsidRDefault="005411AE">
      <w:pPr>
        <w:kinsoku w:val="0"/>
        <w:overflowPunct w:val="0"/>
        <w:spacing w:before="3" w:line="280" w:lineRule="exact"/>
        <w:rPr>
          <w:rFonts w:asciiTheme="minorHAnsi" w:hAnsiTheme="minorHAnsi" w:cstheme="minorHAnsi"/>
          <w:sz w:val="22"/>
          <w:szCs w:val="22"/>
        </w:rPr>
      </w:pPr>
    </w:p>
    <w:p w14:paraId="2189A220" w14:textId="77777777" w:rsidR="005411AE" w:rsidRPr="00110EEB" w:rsidRDefault="005411AE">
      <w:pPr>
        <w:kinsoku w:val="0"/>
        <w:overflowPunct w:val="0"/>
        <w:spacing w:before="3" w:line="180" w:lineRule="exact"/>
        <w:rPr>
          <w:rFonts w:asciiTheme="minorHAnsi" w:hAnsiTheme="minorHAnsi" w:cstheme="minorHAnsi"/>
          <w:sz w:val="22"/>
          <w:szCs w:val="22"/>
        </w:rPr>
      </w:pPr>
    </w:p>
    <w:p w14:paraId="381D7CFE" w14:textId="77777777" w:rsidR="005411AE" w:rsidRPr="00110EEB" w:rsidRDefault="005411AE">
      <w:pPr>
        <w:kinsoku w:val="0"/>
        <w:overflowPunct w:val="0"/>
        <w:spacing w:line="200" w:lineRule="exact"/>
        <w:rPr>
          <w:rFonts w:asciiTheme="minorHAnsi" w:hAnsiTheme="minorHAnsi" w:cstheme="minorHAnsi"/>
          <w:sz w:val="22"/>
          <w:szCs w:val="22"/>
        </w:rPr>
      </w:pPr>
    </w:p>
    <w:p w14:paraId="30945A3C" w14:textId="77777777" w:rsidR="005411AE" w:rsidRPr="00110EEB" w:rsidRDefault="005411AE">
      <w:pPr>
        <w:kinsoku w:val="0"/>
        <w:overflowPunct w:val="0"/>
        <w:spacing w:line="200" w:lineRule="exact"/>
        <w:rPr>
          <w:rFonts w:asciiTheme="minorHAnsi" w:hAnsiTheme="minorHAnsi" w:cstheme="minorHAnsi"/>
          <w:sz w:val="22"/>
          <w:szCs w:val="22"/>
        </w:rPr>
      </w:pPr>
    </w:p>
    <w:p w14:paraId="46567CAC" w14:textId="77777777" w:rsidR="005411AE" w:rsidRPr="00110EEB" w:rsidRDefault="005411AE">
      <w:pPr>
        <w:kinsoku w:val="0"/>
        <w:overflowPunct w:val="0"/>
        <w:spacing w:line="200" w:lineRule="exact"/>
        <w:rPr>
          <w:rFonts w:asciiTheme="minorHAnsi" w:hAnsiTheme="minorHAnsi" w:cstheme="minorHAnsi"/>
          <w:sz w:val="22"/>
          <w:szCs w:val="22"/>
        </w:rPr>
      </w:pPr>
    </w:p>
    <w:p w14:paraId="4D6B65C5" w14:textId="77777777" w:rsidR="005411AE" w:rsidRPr="00110EEB" w:rsidRDefault="005411AE">
      <w:pPr>
        <w:kinsoku w:val="0"/>
        <w:overflowPunct w:val="0"/>
        <w:spacing w:line="200" w:lineRule="exact"/>
        <w:rPr>
          <w:rFonts w:asciiTheme="minorHAnsi" w:hAnsiTheme="minorHAnsi" w:cstheme="minorHAnsi"/>
          <w:sz w:val="22"/>
          <w:szCs w:val="22"/>
        </w:rPr>
      </w:pPr>
    </w:p>
    <w:p w14:paraId="2C2C10B5" w14:textId="77777777" w:rsidR="005411AE" w:rsidRPr="00110EEB" w:rsidRDefault="005411AE">
      <w:pPr>
        <w:kinsoku w:val="0"/>
        <w:overflowPunct w:val="0"/>
        <w:spacing w:line="200" w:lineRule="exact"/>
        <w:rPr>
          <w:rFonts w:asciiTheme="minorHAnsi" w:hAnsiTheme="minorHAnsi" w:cstheme="minorHAnsi"/>
          <w:sz w:val="22"/>
          <w:szCs w:val="22"/>
        </w:rPr>
      </w:pPr>
    </w:p>
    <w:p w14:paraId="3189B6F0" w14:textId="77777777"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rPr>
        <w:t>S</w:t>
      </w:r>
      <w:r w:rsidRPr="00110EEB">
        <w:rPr>
          <w:rFonts w:asciiTheme="minorHAnsi" w:hAnsiTheme="minorHAnsi" w:cstheme="minorHAnsi"/>
          <w:spacing w:val="-2"/>
        </w:rPr>
        <w:t>ú</w:t>
      </w:r>
      <w:r w:rsidRPr="00110EEB">
        <w:rPr>
          <w:rFonts w:asciiTheme="minorHAnsi" w:hAnsiTheme="minorHAnsi" w:cstheme="minorHAnsi"/>
        </w:rPr>
        <w:t>lad</w:t>
      </w:r>
      <w:r w:rsidRPr="00110EEB">
        <w:rPr>
          <w:rFonts w:asciiTheme="minorHAnsi" w:hAnsiTheme="minorHAnsi" w:cstheme="minorHAnsi"/>
          <w:spacing w:val="-2"/>
        </w:rPr>
        <w:t xml:space="preserve"> </w:t>
      </w:r>
      <w:r w:rsidRPr="00110EEB">
        <w:rPr>
          <w:rFonts w:asciiTheme="minorHAnsi" w:hAnsiTheme="minorHAnsi" w:cstheme="minorHAnsi"/>
        </w:rPr>
        <w:t>súťa</w:t>
      </w:r>
      <w:r w:rsidRPr="00110EEB">
        <w:rPr>
          <w:rFonts w:asciiTheme="minorHAnsi" w:hAnsiTheme="minorHAnsi" w:cstheme="minorHAnsi"/>
          <w:spacing w:val="-1"/>
        </w:rPr>
        <w:t>žn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4"/>
        </w:rPr>
        <w:t>d</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rPr>
        <w:t>so</w:t>
      </w:r>
      <w:r w:rsidRPr="00110EEB">
        <w:rPr>
          <w:rFonts w:asciiTheme="minorHAnsi" w:hAnsiTheme="minorHAnsi" w:cstheme="minorHAnsi"/>
          <w:spacing w:val="1"/>
        </w:rPr>
        <w:t xml:space="preserve"> </w:t>
      </w:r>
      <w:r w:rsidRPr="00110EEB">
        <w:rPr>
          <w:rFonts w:asciiTheme="minorHAnsi" w:hAnsiTheme="minorHAnsi" w:cstheme="minorHAnsi"/>
        </w:rPr>
        <w:t>z</w:t>
      </w:r>
      <w:r w:rsidRPr="00110EEB">
        <w:rPr>
          <w:rFonts w:asciiTheme="minorHAnsi" w:hAnsiTheme="minorHAnsi" w:cstheme="minorHAnsi"/>
          <w:spacing w:val="-3"/>
        </w:rPr>
        <w:t>á</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2"/>
        </w:rPr>
        <w:t xml:space="preserve"> </w:t>
      </w:r>
      <w:r w:rsidRPr="00110EEB">
        <w:rPr>
          <w:rFonts w:asciiTheme="minorHAnsi" w:hAnsiTheme="minorHAnsi" w:cstheme="minorHAnsi"/>
        </w:rPr>
        <w:t>p</w:t>
      </w:r>
      <w:r w:rsidRPr="00110EEB">
        <w:rPr>
          <w:rFonts w:asciiTheme="minorHAnsi" w:hAnsiTheme="minorHAnsi" w:cstheme="minorHAnsi"/>
          <w:spacing w:val="-2"/>
        </w:rPr>
        <w:t>o</w:t>
      </w:r>
      <w:r w:rsidRPr="00110EEB">
        <w:rPr>
          <w:rFonts w:asciiTheme="minorHAnsi" w:hAnsiTheme="minorHAnsi" w:cstheme="minorHAnsi"/>
        </w:rPr>
        <w:t>t</w:t>
      </w:r>
      <w:r w:rsidRPr="00110EEB">
        <w:rPr>
          <w:rFonts w:asciiTheme="minorHAnsi" w:hAnsiTheme="minorHAnsi" w:cstheme="minorHAnsi"/>
          <w:spacing w:val="1"/>
        </w:rPr>
        <w:t>v</w:t>
      </w:r>
      <w:r w:rsidRPr="00110EEB">
        <w:rPr>
          <w:rFonts w:asciiTheme="minorHAnsi" w:hAnsiTheme="minorHAnsi" w:cstheme="minorHAnsi"/>
        </w:rPr>
        <w:t>r</w:t>
      </w:r>
      <w:r w:rsidRPr="00110EEB">
        <w:rPr>
          <w:rFonts w:asciiTheme="minorHAnsi" w:hAnsiTheme="minorHAnsi" w:cstheme="minorHAnsi"/>
          <w:spacing w:val="-1"/>
        </w:rPr>
        <w:t>dzu</w:t>
      </w:r>
      <w:r w:rsidRPr="00110EEB">
        <w:rPr>
          <w:rFonts w:asciiTheme="minorHAnsi" w:hAnsiTheme="minorHAnsi" w:cstheme="minorHAnsi"/>
        </w:rPr>
        <w:t xml:space="preserve">je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ces</w:t>
      </w:r>
      <w:r w:rsidRPr="00110EEB">
        <w:rPr>
          <w:rFonts w:asciiTheme="minorHAnsi" w:hAnsiTheme="minorHAnsi" w:cstheme="minorHAnsi"/>
          <w:spacing w:val="-4"/>
        </w:rPr>
        <w:t>n</w:t>
      </w:r>
      <w:r w:rsidRPr="00110EEB">
        <w:rPr>
          <w:rFonts w:asciiTheme="minorHAnsi" w:hAnsiTheme="minorHAnsi" w:cstheme="minorHAnsi"/>
        </w:rPr>
        <w:t>ý ga</w:t>
      </w:r>
      <w:r w:rsidRPr="00110EEB">
        <w:rPr>
          <w:rFonts w:asciiTheme="minorHAnsi" w:hAnsiTheme="minorHAnsi" w:cstheme="minorHAnsi"/>
          <w:spacing w:val="-1"/>
        </w:rPr>
        <w:t>r</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2"/>
        </w:rPr>
        <w:t>t</w:t>
      </w:r>
      <w:r w:rsidRPr="00110EEB">
        <w:rPr>
          <w:rFonts w:asciiTheme="minorHAnsi" w:hAnsiTheme="minorHAnsi" w:cstheme="minorHAnsi"/>
        </w:rPr>
        <w:t>:</w:t>
      </w:r>
    </w:p>
    <w:p w14:paraId="0B3BDE19" w14:textId="77777777" w:rsidR="005411AE" w:rsidRPr="00110EEB" w:rsidRDefault="005411AE">
      <w:pPr>
        <w:kinsoku w:val="0"/>
        <w:overflowPunct w:val="0"/>
        <w:spacing w:before="9" w:line="140" w:lineRule="exact"/>
        <w:rPr>
          <w:rFonts w:asciiTheme="minorHAnsi" w:hAnsiTheme="minorHAnsi" w:cstheme="minorHAnsi"/>
          <w:sz w:val="22"/>
          <w:szCs w:val="22"/>
        </w:rPr>
      </w:pPr>
    </w:p>
    <w:p w14:paraId="12C40E72" w14:textId="77777777" w:rsidR="005411AE" w:rsidRPr="00110EEB" w:rsidRDefault="005411AE">
      <w:pPr>
        <w:kinsoku w:val="0"/>
        <w:overflowPunct w:val="0"/>
        <w:spacing w:line="200" w:lineRule="exact"/>
        <w:rPr>
          <w:rFonts w:asciiTheme="minorHAnsi" w:hAnsiTheme="minorHAnsi" w:cstheme="minorHAnsi"/>
          <w:sz w:val="22"/>
          <w:szCs w:val="22"/>
        </w:rPr>
      </w:pPr>
    </w:p>
    <w:p w14:paraId="066AE915" w14:textId="77777777" w:rsidR="005411AE" w:rsidRPr="00110EEB" w:rsidRDefault="005411AE">
      <w:pPr>
        <w:kinsoku w:val="0"/>
        <w:overflowPunct w:val="0"/>
        <w:spacing w:line="200" w:lineRule="exact"/>
        <w:rPr>
          <w:rFonts w:asciiTheme="minorHAnsi" w:hAnsiTheme="minorHAnsi" w:cstheme="minorHAnsi"/>
          <w:sz w:val="22"/>
          <w:szCs w:val="22"/>
        </w:rPr>
      </w:pPr>
    </w:p>
    <w:p w14:paraId="4E7C90E9" w14:textId="77777777" w:rsidR="005411AE" w:rsidRPr="00110EEB" w:rsidRDefault="005411AE">
      <w:pPr>
        <w:kinsoku w:val="0"/>
        <w:overflowPunct w:val="0"/>
        <w:spacing w:line="200" w:lineRule="exact"/>
        <w:rPr>
          <w:rFonts w:asciiTheme="minorHAnsi" w:hAnsiTheme="minorHAnsi" w:cstheme="minorHAnsi"/>
          <w:sz w:val="22"/>
          <w:szCs w:val="22"/>
        </w:rPr>
      </w:pPr>
    </w:p>
    <w:p w14:paraId="1BD02306" w14:textId="77777777"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p>
    <w:p w14:paraId="1ADC51A2" w14:textId="77777777" w:rsidR="005411AE" w:rsidRPr="00110EEB" w:rsidRDefault="005411AE">
      <w:pPr>
        <w:kinsoku w:val="0"/>
        <w:overflowPunct w:val="0"/>
        <w:spacing w:line="240" w:lineRule="exact"/>
        <w:rPr>
          <w:rFonts w:asciiTheme="minorHAnsi" w:hAnsiTheme="minorHAnsi" w:cstheme="minorHAnsi"/>
          <w:sz w:val="22"/>
          <w:szCs w:val="22"/>
        </w:rPr>
      </w:pPr>
    </w:p>
    <w:p w14:paraId="11346D06" w14:textId="506BB9CC"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rPr>
        <w:t>Mgr. Silvia Jančová</w:t>
      </w:r>
    </w:p>
    <w:p w14:paraId="2347495C" w14:textId="77777777" w:rsidR="005411AE" w:rsidRPr="00110EEB" w:rsidRDefault="005411AE">
      <w:pPr>
        <w:kinsoku w:val="0"/>
        <w:overflowPunct w:val="0"/>
        <w:spacing w:line="240" w:lineRule="exact"/>
        <w:rPr>
          <w:rFonts w:asciiTheme="minorHAnsi" w:hAnsiTheme="minorHAnsi" w:cstheme="minorHAnsi"/>
          <w:sz w:val="22"/>
          <w:szCs w:val="22"/>
        </w:rPr>
      </w:pPr>
    </w:p>
    <w:p w14:paraId="00D62186" w14:textId="77777777"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spacing w:val="1"/>
        </w:rPr>
        <w:t>o</w:t>
      </w:r>
      <w:r w:rsidRPr="00110EEB">
        <w:rPr>
          <w:rFonts w:asciiTheme="minorHAnsi" w:hAnsiTheme="minorHAnsi" w:cstheme="minorHAnsi"/>
          <w:spacing w:val="-1"/>
        </w:rPr>
        <w:t>dd</w:t>
      </w:r>
      <w:r w:rsidRPr="00110EEB">
        <w:rPr>
          <w:rFonts w:asciiTheme="minorHAnsi" w:hAnsiTheme="minorHAnsi" w:cstheme="minorHAnsi"/>
        </w:rPr>
        <w:t>elenie</w:t>
      </w:r>
      <w:r w:rsidRPr="00110EEB">
        <w:rPr>
          <w:rFonts w:asciiTheme="minorHAnsi" w:hAnsiTheme="minorHAnsi" w:cstheme="minorHAnsi"/>
          <w:spacing w:val="-3"/>
        </w:rPr>
        <w:t xml:space="preserve"> </w:t>
      </w:r>
      <w:r w:rsidRPr="00110EEB">
        <w:rPr>
          <w:rFonts w:asciiTheme="minorHAnsi" w:hAnsiTheme="minorHAnsi" w:cstheme="minorHAnsi"/>
          <w:spacing w:val="-1"/>
        </w:rPr>
        <w:t>v</w:t>
      </w:r>
      <w:r w:rsidRPr="00110EEB">
        <w:rPr>
          <w:rFonts w:asciiTheme="minorHAnsi" w:hAnsiTheme="minorHAnsi" w:cstheme="minorHAnsi"/>
        </w:rPr>
        <w:t>erejné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w:t>
      </w:r>
      <w:r w:rsidRPr="00110EEB">
        <w:rPr>
          <w:rFonts w:asciiTheme="minorHAnsi" w:hAnsiTheme="minorHAnsi" w:cstheme="minorHAnsi"/>
          <w:spacing w:val="-2"/>
        </w:rPr>
        <w:t>a</w:t>
      </w:r>
      <w:r w:rsidRPr="00110EEB">
        <w:rPr>
          <w:rFonts w:asciiTheme="minorHAnsi" w:hAnsiTheme="minorHAnsi" w:cstheme="minorHAnsi"/>
        </w:rPr>
        <w:t>rávan</w:t>
      </w:r>
      <w:r w:rsidRPr="00110EEB">
        <w:rPr>
          <w:rFonts w:asciiTheme="minorHAnsi" w:hAnsiTheme="minorHAnsi" w:cstheme="minorHAnsi"/>
          <w:spacing w:val="-1"/>
        </w:rPr>
        <w:t>i</w:t>
      </w:r>
      <w:r w:rsidRPr="00110EEB">
        <w:rPr>
          <w:rFonts w:asciiTheme="minorHAnsi" w:hAnsiTheme="minorHAnsi" w:cstheme="minorHAnsi"/>
        </w:rPr>
        <w:t>a</w:t>
      </w:r>
    </w:p>
    <w:p w14:paraId="31D0AFA7" w14:textId="77777777" w:rsidR="005411AE" w:rsidRPr="00110EEB" w:rsidRDefault="005411AE">
      <w:pPr>
        <w:kinsoku w:val="0"/>
        <w:overflowPunct w:val="0"/>
        <w:spacing w:before="9" w:line="140" w:lineRule="exact"/>
        <w:rPr>
          <w:rFonts w:asciiTheme="minorHAnsi" w:hAnsiTheme="minorHAnsi" w:cstheme="minorHAnsi"/>
          <w:sz w:val="22"/>
          <w:szCs w:val="22"/>
        </w:rPr>
      </w:pPr>
    </w:p>
    <w:p w14:paraId="2DEF6652" w14:textId="77777777" w:rsidR="005411AE" w:rsidRPr="00110EEB" w:rsidRDefault="005411AE">
      <w:pPr>
        <w:kinsoku w:val="0"/>
        <w:overflowPunct w:val="0"/>
        <w:spacing w:line="200" w:lineRule="exact"/>
        <w:rPr>
          <w:rFonts w:asciiTheme="minorHAnsi" w:hAnsiTheme="minorHAnsi" w:cstheme="minorHAnsi"/>
          <w:sz w:val="22"/>
          <w:szCs w:val="22"/>
        </w:rPr>
      </w:pPr>
    </w:p>
    <w:p w14:paraId="54353629" w14:textId="77777777" w:rsidR="005411AE" w:rsidRPr="00110EEB" w:rsidRDefault="005411AE">
      <w:pPr>
        <w:kinsoku w:val="0"/>
        <w:overflowPunct w:val="0"/>
        <w:spacing w:line="200" w:lineRule="exact"/>
        <w:rPr>
          <w:rFonts w:asciiTheme="minorHAnsi" w:hAnsiTheme="minorHAnsi" w:cstheme="minorHAnsi"/>
          <w:sz w:val="22"/>
          <w:szCs w:val="22"/>
        </w:rPr>
      </w:pPr>
    </w:p>
    <w:p w14:paraId="186BA757" w14:textId="77777777" w:rsidR="005411AE" w:rsidRPr="00110EEB" w:rsidRDefault="005411AE">
      <w:pPr>
        <w:kinsoku w:val="0"/>
        <w:overflowPunct w:val="0"/>
        <w:spacing w:line="200" w:lineRule="exact"/>
        <w:rPr>
          <w:rFonts w:asciiTheme="minorHAnsi" w:hAnsiTheme="minorHAnsi" w:cstheme="minorHAnsi"/>
          <w:sz w:val="22"/>
          <w:szCs w:val="22"/>
        </w:rPr>
      </w:pPr>
    </w:p>
    <w:p w14:paraId="74FF67B4" w14:textId="77777777"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rPr>
        <w:t>Za ve</w:t>
      </w:r>
      <w:r w:rsidRPr="00110EEB">
        <w:rPr>
          <w:rFonts w:asciiTheme="minorHAnsi" w:hAnsiTheme="minorHAnsi" w:cstheme="minorHAnsi"/>
          <w:spacing w:val="-3"/>
        </w:rPr>
        <w:t>r</w:t>
      </w:r>
      <w:r w:rsidRPr="00110EEB">
        <w:rPr>
          <w:rFonts w:asciiTheme="minorHAnsi" w:hAnsiTheme="minorHAnsi" w:cstheme="minorHAnsi"/>
        </w:rPr>
        <w:t>ejné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vate</w:t>
      </w:r>
      <w:r w:rsidRPr="00110EEB">
        <w:rPr>
          <w:rFonts w:asciiTheme="minorHAnsi" w:hAnsiTheme="minorHAnsi" w:cstheme="minorHAnsi"/>
          <w:spacing w:val="-1"/>
        </w:rPr>
        <w:t>ľ</w:t>
      </w:r>
      <w:r w:rsidRPr="00110EEB">
        <w:rPr>
          <w:rFonts w:asciiTheme="minorHAnsi" w:hAnsiTheme="minorHAnsi" w:cstheme="minorHAnsi"/>
          <w:spacing w:val="-3"/>
        </w:rPr>
        <w:t>a</w:t>
      </w:r>
      <w:r w:rsidRPr="00110EEB">
        <w:rPr>
          <w:rFonts w:asciiTheme="minorHAnsi" w:hAnsiTheme="minorHAnsi" w:cstheme="minorHAnsi"/>
        </w:rPr>
        <w:t>:</w:t>
      </w:r>
    </w:p>
    <w:p w14:paraId="053A5FF4" w14:textId="77777777" w:rsidR="005411AE" w:rsidRPr="00110EEB" w:rsidRDefault="005411AE">
      <w:pPr>
        <w:kinsoku w:val="0"/>
        <w:overflowPunct w:val="0"/>
        <w:spacing w:before="9" w:line="140" w:lineRule="exact"/>
        <w:rPr>
          <w:rFonts w:asciiTheme="minorHAnsi" w:hAnsiTheme="minorHAnsi" w:cstheme="minorHAnsi"/>
          <w:sz w:val="22"/>
          <w:szCs w:val="22"/>
        </w:rPr>
      </w:pPr>
    </w:p>
    <w:p w14:paraId="2B7FB4FC" w14:textId="77777777" w:rsidR="005411AE" w:rsidRPr="00110EEB" w:rsidRDefault="005411AE">
      <w:pPr>
        <w:kinsoku w:val="0"/>
        <w:overflowPunct w:val="0"/>
        <w:spacing w:line="200" w:lineRule="exact"/>
        <w:rPr>
          <w:rFonts w:asciiTheme="minorHAnsi" w:hAnsiTheme="minorHAnsi" w:cstheme="minorHAnsi"/>
          <w:sz w:val="22"/>
          <w:szCs w:val="22"/>
        </w:rPr>
      </w:pPr>
    </w:p>
    <w:p w14:paraId="5D4EFADE" w14:textId="77777777" w:rsidR="005411AE" w:rsidRPr="00110EEB" w:rsidRDefault="005411AE">
      <w:pPr>
        <w:kinsoku w:val="0"/>
        <w:overflowPunct w:val="0"/>
        <w:spacing w:line="200" w:lineRule="exact"/>
        <w:rPr>
          <w:rFonts w:asciiTheme="minorHAnsi" w:hAnsiTheme="minorHAnsi" w:cstheme="minorHAnsi"/>
          <w:sz w:val="22"/>
          <w:szCs w:val="22"/>
        </w:rPr>
      </w:pPr>
    </w:p>
    <w:p w14:paraId="39FAEFE4" w14:textId="77777777" w:rsidR="005411AE" w:rsidRPr="00110EEB" w:rsidRDefault="005411AE">
      <w:pPr>
        <w:kinsoku w:val="0"/>
        <w:overflowPunct w:val="0"/>
        <w:spacing w:line="200" w:lineRule="exact"/>
        <w:rPr>
          <w:rFonts w:asciiTheme="minorHAnsi" w:hAnsiTheme="minorHAnsi" w:cstheme="minorHAnsi"/>
          <w:sz w:val="22"/>
          <w:szCs w:val="22"/>
        </w:rPr>
      </w:pPr>
    </w:p>
    <w:p w14:paraId="6AD1BE1D" w14:textId="1E38A08E"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p>
    <w:p w14:paraId="7D74385B" w14:textId="38D1095C" w:rsidR="00203DF4" w:rsidRPr="00110EEB" w:rsidRDefault="00203DF4">
      <w:pPr>
        <w:pStyle w:val="Zkladntext"/>
        <w:kinsoku w:val="0"/>
        <w:overflowPunct w:val="0"/>
        <w:ind w:left="416"/>
        <w:rPr>
          <w:rFonts w:asciiTheme="minorHAnsi" w:hAnsiTheme="minorHAnsi" w:cstheme="minorHAnsi"/>
        </w:rPr>
      </w:pPr>
      <w:bookmarkStart w:id="0" w:name="_Hlk56159370"/>
      <w:r w:rsidRPr="00110EEB">
        <w:rPr>
          <w:rFonts w:asciiTheme="minorHAnsi" w:hAnsiTheme="minorHAnsi" w:cstheme="minorHAnsi"/>
        </w:rPr>
        <w:t xml:space="preserve">prof. MUDr. Andrea </w:t>
      </w:r>
      <w:proofErr w:type="spellStart"/>
      <w:r w:rsidRPr="00110EEB">
        <w:rPr>
          <w:rFonts w:asciiTheme="minorHAnsi" w:hAnsiTheme="minorHAnsi" w:cstheme="minorHAnsi"/>
        </w:rPr>
        <w:t>Čalkovská</w:t>
      </w:r>
      <w:proofErr w:type="spellEnd"/>
      <w:r w:rsidRPr="00110EEB">
        <w:rPr>
          <w:rFonts w:asciiTheme="minorHAnsi" w:hAnsiTheme="minorHAnsi" w:cstheme="minorHAnsi"/>
        </w:rPr>
        <w:t>, DrSc.</w:t>
      </w:r>
    </w:p>
    <w:p w14:paraId="4660D8AD" w14:textId="0AC51C0C" w:rsidR="00203DF4" w:rsidRPr="00110EEB" w:rsidRDefault="00203DF4">
      <w:pPr>
        <w:pStyle w:val="Zkladntext"/>
        <w:kinsoku w:val="0"/>
        <w:overflowPunct w:val="0"/>
        <w:ind w:left="416"/>
        <w:rPr>
          <w:rFonts w:asciiTheme="minorHAnsi" w:hAnsiTheme="minorHAnsi" w:cstheme="minorHAnsi"/>
        </w:rPr>
      </w:pPr>
      <w:r w:rsidRPr="00110EEB">
        <w:rPr>
          <w:rFonts w:asciiTheme="minorHAnsi" w:hAnsiTheme="minorHAnsi" w:cstheme="minorHAnsi"/>
        </w:rPr>
        <w:t>dekanka JLF UK</w:t>
      </w:r>
    </w:p>
    <w:bookmarkEnd w:id="0"/>
    <w:p w14:paraId="0B7758E6" w14:textId="77777777" w:rsidR="005411AE" w:rsidRPr="00110EEB" w:rsidRDefault="005411AE">
      <w:pPr>
        <w:kinsoku w:val="0"/>
        <w:overflowPunct w:val="0"/>
        <w:spacing w:before="1" w:line="240" w:lineRule="exact"/>
        <w:rPr>
          <w:rFonts w:asciiTheme="minorHAnsi" w:hAnsiTheme="minorHAnsi" w:cstheme="minorHAnsi"/>
          <w:sz w:val="22"/>
          <w:szCs w:val="22"/>
        </w:rPr>
      </w:pPr>
    </w:p>
    <w:p w14:paraId="3E1114AB" w14:textId="77777777" w:rsidR="005411AE" w:rsidRPr="00110EEB" w:rsidRDefault="005411AE">
      <w:pPr>
        <w:kinsoku w:val="0"/>
        <w:overflowPunct w:val="0"/>
        <w:spacing w:before="9" w:line="100" w:lineRule="exact"/>
        <w:rPr>
          <w:rFonts w:asciiTheme="minorHAnsi" w:hAnsiTheme="minorHAnsi" w:cstheme="minorHAnsi"/>
          <w:sz w:val="22"/>
          <w:szCs w:val="22"/>
        </w:rPr>
      </w:pPr>
    </w:p>
    <w:p w14:paraId="3052B75E" w14:textId="77777777" w:rsidR="005411AE" w:rsidRPr="00110EEB" w:rsidRDefault="005411AE">
      <w:pPr>
        <w:kinsoku w:val="0"/>
        <w:overflowPunct w:val="0"/>
        <w:spacing w:line="200" w:lineRule="exact"/>
        <w:rPr>
          <w:rFonts w:asciiTheme="minorHAnsi" w:hAnsiTheme="minorHAnsi" w:cstheme="minorHAnsi"/>
          <w:sz w:val="22"/>
          <w:szCs w:val="22"/>
        </w:rPr>
      </w:pPr>
    </w:p>
    <w:p w14:paraId="7051636B" w14:textId="77777777" w:rsidR="005411AE" w:rsidRPr="00110EEB" w:rsidRDefault="005411AE">
      <w:pPr>
        <w:kinsoku w:val="0"/>
        <w:overflowPunct w:val="0"/>
        <w:spacing w:line="200" w:lineRule="exact"/>
        <w:rPr>
          <w:rFonts w:asciiTheme="minorHAnsi" w:hAnsiTheme="minorHAnsi" w:cstheme="minorHAnsi"/>
          <w:sz w:val="22"/>
          <w:szCs w:val="22"/>
        </w:rPr>
      </w:pPr>
    </w:p>
    <w:p w14:paraId="7D5FEAA4" w14:textId="58F62E74" w:rsidR="005411AE" w:rsidRPr="00110EEB" w:rsidRDefault="005411AE">
      <w:pPr>
        <w:pStyle w:val="Zkladntext"/>
        <w:kinsoku w:val="0"/>
        <w:overflowPunct w:val="0"/>
        <w:ind w:left="416"/>
        <w:rPr>
          <w:rFonts w:asciiTheme="minorHAnsi" w:hAnsiTheme="minorHAnsi" w:cstheme="minorHAnsi"/>
        </w:rPr>
      </w:pPr>
      <w:r w:rsidRPr="00110EEB">
        <w:rPr>
          <w:rFonts w:asciiTheme="minorHAnsi" w:hAnsiTheme="minorHAnsi" w:cstheme="minorHAnsi"/>
        </w:rPr>
        <w:t>V Marti</w:t>
      </w:r>
      <w:r w:rsidRPr="00110EEB">
        <w:rPr>
          <w:rFonts w:asciiTheme="minorHAnsi" w:hAnsiTheme="minorHAnsi" w:cstheme="minorHAnsi"/>
          <w:spacing w:val="-2"/>
        </w:rPr>
        <w:t>ne</w:t>
      </w:r>
      <w:r w:rsidRPr="00110EEB">
        <w:rPr>
          <w:rFonts w:asciiTheme="minorHAnsi" w:hAnsiTheme="minorHAnsi" w:cstheme="minorHAnsi"/>
        </w:rPr>
        <w:t xml:space="preserve">, </w:t>
      </w:r>
      <w:r w:rsidR="00C57B35">
        <w:rPr>
          <w:rFonts w:asciiTheme="minorHAnsi" w:hAnsiTheme="minorHAnsi" w:cstheme="minorHAnsi"/>
        </w:rPr>
        <w:t>máj</w:t>
      </w:r>
      <w:r w:rsidR="00391AF8" w:rsidRPr="00110EEB">
        <w:rPr>
          <w:rFonts w:asciiTheme="minorHAnsi" w:hAnsiTheme="minorHAnsi" w:cstheme="minorHAnsi"/>
        </w:rPr>
        <w:t xml:space="preserve"> 2021</w:t>
      </w:r>
    </w:p>
    <w:p w14:paraId="63B98FA2" w14:textId="77777777" w:rsidR="005411AE" w:rsidRPr="00110EEB" w:rsidRDefault="005411AE">
      <w:pPr>
        <w:pStyle w:val="Zkladntext"/>
        <w:kinsoku w:val="0"/>
        <w:overflowPunct w:val="0"/>
        <w:ind w:left="416"/>
        <w:rPr>
          <w:rFonts w:asciiTheme="minorHAnsi" w:hAnsiTheme="minorHAnsi" w:cstheme="minorHAnsi"/>
        </w:rPr>
        <w:sectPr w:rsidR="005411AE" w:rsidRPr="00110EEB" w:rsidSect="00CF7338">
          <w:headerReference w:type="default" r:id="rId8"/>
          <w:footerReference w:type="default" r:id="rId9"/>
          <w:pgSz w:w="11907" w:h="16840"/>
          <w:pgMar w:top="620" w:right="1300" w:bottom="1700" w:left="1000" w:header="968" w:footer="1509" w:gutter="0"/>
          <w:pgNumType w:start="1"/>
          <w:cols w:space="708"/>
          <w:noEndnote/>
        </w:sectPr>
      </w:pPr>
    </w:p>
    <w:sdt>
      <w:sdtPr>
        <w:rPr>
          <w:rFonts w:asciiTheme="minorHAnsi" w:eastAsiaTheme="minorEastAsia" w:hAnsiTheme="minorHAnsi" w:cstheme="minorHAnsi"/>
          <w:color w:val="auto"/>
          <w:sz w:val="22"/>
          <w:szCs w:val="22"/>
        </w:rPr>
        <w:id w:val="491219245"/>
        <w:docPartObj>
          <w:docPartGallery w:val="Table of Contents"/>
          <w:docPartUnique/>
        </w:docPartObj>
      </w:sdtPr>
      <w:sdtEndPr>
        <w:rPr>
          <w:b/>
          <w:bCs/>
        </w:rPr>
      </w:sdtEndPr>
      <w:sdtContent>
        <w:p w14:paraId="08BEA2DC" w14:textId="2AC97BEA" w:rsidR="00092D11" w:rsidRPr="00654AF9" w:rsidRDefault="00092D11">
          <w:pPr>
            <w:pStyle w:val="Hlavikaobsahu"/>
            <w:rPr>
              <w:rFonts w:asciiTheme="minorHAnsi" w:hAnsiTheme="minorHAnsi" w:cstheme="minorHAnsi"/>
              <w:sz w:val="22"/>
              <w:szCs w:val="22"/>
            </w:rPr>
          </w:pPr>
          <w:r w:rsidRPr="00654AF9">
            <w:rPr>
              <w:rFonts w:asciiTheme="minorHAnsi" w:hAnsiTheme="minorHAnsi" w:cstheme="minorHAnsi"/>
              <w:sz w:val="22"/>
              <w:szCs w:val="22"/>
            </w:rPr>
            <w:t>Obsah</w:t>
          </w:r>
        </w:p>
        <w:p w14:paraId="29A6AF4A" w14:textId="3F9BDA5C" w:rsidR="00110EEB" w:rsidRPr="00110EEB" w:rsidRDefault="00092D11">
          <w:pPr>
            <w:pStyle w:val="Obsah1"/>
            <w:tabs>
              <w:tab w:val="right" w:leader="dot" w:pos="9277"/>
            </w:tabs>
            <w:rPr>
              <w:rFonts w:asciiTheme="minorHAnsi" w:hAnsiTheme="minorHAnsi" w:cstheme="minorHAnsi"/>
              <w:noProof/>
              <w:sz w:val="18"/>
              <w:szCs w:val="18"/>
            </w:rPr>
          </w:pPr>
          <w:r w:rsidRPr="00654AF9">
            <w:rPr>
              <w:rFonts w:asciiTheme="minorHAnsi" w:hAnsiTheme="minorHAnsi" w:cstheme="minorHAnsi"/>
              <w:sz w:val="22"/>
              <w:szCs w:val="22"/>
            </w:rPr>
            <w:fldChar w:fldCharType="begin"/>
          </w:r>
          <w:r w:rsidRPr="00654AF9">
            <w:rPr>
              <w:rFonts w:asciiTheme="minorHAnsi" w:hAnsiTheme="minorHAnsi" w:cstheme="minorHAnsi"/>
              <w:sz w:val="22"/>
              <w:szCs w:val="22"/>
            </w:rPr>
            <w:instrText xml:space="preserve"> TOC \o "1-3" \h \z \u </w:instrText>
          </w:r>
          <w:r w:rsidRPr="00654AF9">
            <w:rPr>
              <w:rFonts w:asciiTheme="minorHAnsi" w:hAnsiTheme="minorHAnsi" w:cstheme="minorHAnsi"/>
              <w:sz w:val="22"/>
              <w:szCs w:val="22"/>
            </w:rPr>
            <w:fldChar w:fldCharType="separate"/>
          </w:r>
          <w:hyperlink w:anchor="_Toc62483214" w:history="1">
            <w:r w:rsidR="00110EEB" w:rsidRPr="00110EEB">
              <w:rPr>
                <w:rStyle w:val="Hypertextovprepojenie"/>
                <w:rFonts w:asciiTheme="minorHAnsi" w:hAnsiTheme="minorHAnsi" w:cstheme="minorHAnsi"/>
                <w:noProof/>
                <w:sz w:val="18"/>
                <w:szCs w:val="18"/>
              </w:rPr>
              <w:t>A.1</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POKYNY</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PRE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1"/>
                <w:sz w:val="18"/>
                <w:szCs w:val="18"/>
              </w:rPr>
              <w:t>U</w:t>
            </w:r>
            <w:r w:rsidR="00110EEB" w:rsidRPr="00110EEB">
              <w:rPr>
                <w:rStyle w:val="Hypertextovprepojenie"/>
                <w:rFonts w:asciiTheme="minorHAnsi" w:hAnsiTheme="minorHAnsi" w:cstheme="minorHAnsi"/>
                <w:noProof/>
                <w:sz w:val="18"/>
                <w:szCs w:val="18"/>
              </w:rPr>
              <w:t>CHÁD</w:t>
            </w:r>
            <w:r w:rsidR="00110EEB" w:rsidRPr="00110EEB">
              <w:rPr>
                <w:rStyle w:val="Hypertextovprepojenie"/>
                <w:rFonts w:asciiTheme="minorHAnsi" w:hAnsiTheme="minorHAnsi" w:cstheme="minorHAnsi"/>
                <w:noProof/>
                <w:spacing w:val="-2"/>
                <w:sz w:val="18"/>
                <w:szCs w:val="18"/>
              </w:rPr>
              <w:t>Z</w:t>
            </w:r>
            <w:r w:rsidR="00110EEB" w:rsidRPr="00110EEB">
              <w:rPr>
                <w:rStyle w:val="Hypertextovprepojenie"/>
                <w:rFonts w:asciiTheme="minorHAnsi" w:hAnsiTheme="minorHAnsi" w:cstheme="minorHAnsi"/>
                <w:noProof/>
                <w:sz w:val="18"/>
                <w:szCs w:val="18"/>
              </w:rPr>
              <w:t>AČOV</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_Toc62483214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w:t>
            </w:r>
            <w:r w:rsidR="00110EEB" w:rsidRPr="00654AF9">
              <w:rPr>
                <w:rFonts w:asciiTheme="minorHAnsi" w:hAnsiTheme="minorHAnsi" w:cstheme="minorHAnsi"/>
                <w:noProof/>
                <w:webHidden/>
                <w:sz w:val="18"/>
                <w:szCs w:val="18"/>
              </w:rPr>
              <w:fldChar w:fldCharType="end"/>
            </w:r>
          </w:hyperlink>
        </w:p>
        <w:p w14:paraId="7A9F702A" w14:textId="3B50467A" w:rsidR="00110EEB" w:rsidRPr="00110EEB" w:rsidRDefault="005E3470">
          <w:pPr>
            <w:pStyle w:val="Obsah2"/>
            <w:tabs>
              <w:tab w:val="right" w:leader="dot" w:pos="9277"/>
            </w:tabs>
            <w:rPr>
              <w:rFonts w:asciiTheme="minorHAnsi" w:hAnsiTheme="minorHAnsi" w:cstheme="minorHAnsi"/>
              <w:noProof/>
              <w:sz w:val="18"/>
              <w:szCs w:val="18"/>
            </w:rPr>
          </w:pPr>
          <w:hyperlink w:anchor="_Toc62483215" w:history="1">
            <w:r w:rsidR="00110EEB" w:rsidRPr="00110EEB">
              <w:rPr>
                <w:rStyle w:val="Hypertextovprepojenie"/>
                <w:rFonts w:asciiTheme="minorHAnsi" w:hAnsiTheme="minorHAnsi" w:cstheme="minorHAnsi"/>
                <w:noProof/>
                <w:sz w:val="18"/>
                <w:szCs w:val="18"/>
              </w:rPr>
              <w:t>Č</w:t>
            </w:r>
            <w:r w:rsidR="00110EEB" w:rsidRPr="00110EEB">
              <w:rPr>
                <w:rStyle w:val="Hypertextovprepojenie"/>
                <w:rFonts w:asciiTheme="minorHAnsi" w:hAnsiTheme="minorHAnsi" w:cstheme="minorHAnsi"/>
                <w:noProof/>
                <w:spacing w:val="-1"/>
                <w:sz w:val="18"/>
                <w:szCs w:val="18"/>
              </w:rPr>
              <w:t>a</w:t>
            </w:r>
            <w:r w:rsidR="00110EEB" w:rsidRPr="00110EEB">
              <w:rPr>
                <w:rStyle w:val="Hypertextovprepojenie"/>
                <w:rFonts w:asciiTheme="minorHAnsi" w:hAnsiTheme="minorHAnsi" w:cstheme="minorHAnsi"/>
                <w:noProof/>
                <w:sz w:val="18"/>
                <w:szCs w:val="18"/>
              </w:rPr>
              <w:t>sť I. INF</w:t>
            </w:r>
            <w:r w:rsidR="00110EEB" w:rsidRPr="00110EEB">
              <w:rPr>
                <w:rStyle w:val="Hypertextovprepojenie"/>
                <w:rFonts w:asciiTheme="minorHAnsi" w:hAnsiTheme="minorHAnsi" w:cstheme="minorHAnsi"/>
                <w:noProof/>
                <w:spacing w:val="1"/>
                <w:sz w:val="18"/>
                <w:szCs w:val="18"/>
              </w:rPr>
              <w:t>O</w:t>
            </w:r>
            <w:r w:rsidR="00110EEB" w:rsidRPr="00110EEB">
              <w:rPr>
                <w:rStyle w:val="Hypertextovprepojenie"/>
                <w:rFonts w:asciiTheme="minorHAnsi" w:hAnsiTheme="minorHAnsi" w:cstheme="minorHAnsi"/>
                <w:noProof/>
                <w:spacing w:val="-1"/>
                <w:sz w:val="18"/>
                <w:szCs w:val="18"/>
              </w:rPr>
              <w:t>RM</w:t>
            </w:r>
            <w:r w:rsidR="00110EEB" w:rsidRPr="00110EEB">
              <w:rPr>
                <w:rStyle w:val="Hypertextovprepojenie"/>
                <w:rFonts w:asciiTheme="minorHAnsi" w:hAnsiTheme="minorHAnsi" w:cstheme="minorHAnsi"/>
                <w:noProof/>
                <w:sz w:val="18"/>
                <w:szCs w:val="18"/>
              </w:rPr>
              <w:t>ÁCIE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VEREJ</w:t>
            </w:r>
            <w:r w:rsidR="00110EEB" w:rsidRPr="00110EEB">
              <w:rPr>
                <w:rStyle w:val="Hypertextovprepojenie"/>
                <w:rFonts w:asciiTheme="minorHAnsi" w:hAnsiTheme="minorHAnsi" w:cstheme="minorHAnsi"/>
                <w:noProof/>
                <w:spacing w:val="-3"/>
                <w:sz w:val="18"/>
                <w:szCs w:val="18"/>
              </w:rPr>
              <w:t>N</w:t>
            </w:r>
            <w:r w:rsidR="00110EEB" w:rsidRPr="00110EEB">
              <w:rPr>
                <w:rStyle w:val="Hypertextovprepojenie"/>
                <w:rFonts w:asciiTheme="minorHAnsi" w:hAnsiTheme="minorHAnsi" w:cstheme="minorHAnsi"/>
                <w:noProof/>
                <w:sz w:val="18"/>
                <w:szCs w:val="18"/>
              </w:rPr>
              <w:t>OM</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OB</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z w:val="18"/>
                <w:szCs w:val="18"/>
              </w:rPr>
              <w:t>TA</w:t>
            </w:r>
            <w:r w:rsidR="00110EEB" w:rsidRPr="00110EEB">
              <w:rPr>
                <w:rStyle w:val="Hypertextovprepojenie"/>
                <w:rFonts w:asciiTheme="minorHAnsi" w:hAnsiTheme="minorHAnsi" w:cstheme="minorHAnsi"/>
                <w:noProof/>
                <w:spacing w:val="-1"/>
                <w:sz w:val="18"/>
                <w:szCs w:val="18"/>
              </w:rPr>
              <w:t>R</w:t>
            </w:r>
            <w:r w:rsidR="00110EEB" w:rsidRPr="00110EEB">
              <w:rPr>
                <w:rStyle w:val="Hypertextovprepojenie"/>
                <w:rFonts w:asciiTheme="minorHAnsi" w:hAnsiTheme="minorHAnsi" w:cstheme="minorHAnsi"/>
                <w:noProof/>
                <w:sz w:val="18"/>
                <w:szCs w:val="18"/>
              </w:rPr>
              <w:t>Á</w:t>
            </w:r>
            <w:r w:rsidR="00110EEB" w:rsidRPr="00110EEB">
              <w:rPr>
                <w:rStyle w:val="Hypertextovprepojenie"/>
                <w:rFonts w:asciiTheme="minorHAnsi" w:hAnsiTheme="minorHAnsi" w:cstheme="minorHAnsi"/>
                <w:noProof/>
                <w:spacing w:val="-3"/>
                <w:sz w:val="18"/>
                <w:szCs w:val="18"/>
              </w:rPr>
              <w:t>V</w:t>
            </w:r>
            <w:r w:rsidR="00110EEB" w:rsidRPr="00110EEB">
              <w:rPr>
                <w:rStyle w:val="Hypertextovprepojenie"/>
                <w:rFonts w:asciiTheme="minorHAnsi" w:hAnsiTheme="minorHAnsi" w:cstheme="minorHAnsi"/>
                <w:noProof/>
                <w:sz w:val="18"/>
                <w:szCs w:val="18"/>
              </w:rPr>
              <w:t>ATE</w:t>
            </w:r>
            <w:r w:rsidR="00110EEB" w:rsidRPr="00110EEB">
              <w:rPr>
                <w:rStyle w:val="Hypertextovprepojenie"/>
                <w:rFonts w:asciiTheme="minorHAnsi" w:hAnsiTheme="minorHAnsi" w:cstheme="minorHAnsi"/>
                <w:noProof/>
                <w:spacing w:val="-2"/>
                <w:sz w:val="18"/>
                <w:szCs w:val="18"/>
              </w:rPr>
              <w:t>Ľ</w:t>
            </w:r>
            <w:r w:rsidR="00110EEB" w:rsidRPr="00110EEB">
              <w:rPr>
                <w:rStyle w:val="Hypertextovprepojenie"/>
                <w:rFonts w:asciiTheme="minorHAnsi" w:hAnsiTheme="minorHAnsi" w:cstheme="minorHAnsi"/>
                <w:noProof/>
                <w:sz w:val="18"/>
                <w:szCs w:val="18"/>
              </w:rPr>
              <w:t>OVI</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_Toc62483215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w:t>
            </w:r>
            <w:r w:rsidR="00110EEB" w:rsidRPr="00654AF9">
              <w:rPr>
                <w:rFonts w:asciiTheme="minorHAnsi" w:hAnsiTheme="minorHAnsi" w:cstheme="minorHAnsi"/>
                <w:noProof/>
                <w:webHidden/>
                <w:sz w:val="18"/>
                <w:szCs w:val="18"/>
              </w:rPr>
              <w:fldChar w:fldCharType="end"/>
            </w:r>
          </w:hyperlink>
        </w:p>
        <w:p w14:paraId="519EE3A2" w14:textId="452FDC4E"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16" w:history="1">
            <w:r w:rsidR="00110EEB" w:rsidRPr="00110EEB">
              <w:rPr>
                <w:rStyle w:val="Hypertextovprepojenie"/>
                <w:rFonts w:asciiTheme="minorHAnsi" w:hAnsiTheme="minorHAnsi" w:cstheme="minorHAnsi"/>
                <w:noProof/>
                <w:sz w:val="18"/>
                <w:szCs w:val="18"/>
              </w:rPr>
              <w:t>1.</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ID</w:t>
            </w:r>
            <w:r w:rsidR="00110EEB" w:rsidRPr="00110EEB">
              <w:rPr>
                <w:rStyle w:val="Hypertextovprepojenie"/>
                <w:rFonts w:asciiTheme="minorHAnsi" w:hAnsiTheme="minorHAnsi" w:cstheme="minorHAnsi"/>
                <w:noProof/>
                <w:spacing w:val="-2"/>
                <w:sz w:val="18"/>
                <w:szCs w:val="18"/>
              </w:rPr>
              <w:t>EN</w:t>
            </w:r>
            <w:r w:rsidR="00110EEB" w:rsidRPr="00110EEB">
              <w:rPr>
                <w:rStyle w:val="Hypertextovprepojenie"/>
                <w:rFonts w:asciiTheme="minorHAnsi" w:hAnsiTheme="minorHAnsi" w:cstheme="minorHAnsi"/>
                <w:noProof/>
                <w:sz w:val="18"/>
                <w:szCs w:val="18"/>
              </w:rPr>
              <w:t>TI</w:t>
            </w:r>
            <w:r w:rsidR="00110EEB" w:rsidRPr="00110EEB">
              <w:rPr>
                <w:rStyle w:val="Hypertextovprepojenie"/>
                <w:rFonts w:asciiTheme="minorHAnsi" w:hAnsiTheme="minorHAnsi" w:cstheme="minorHAnsi"/>
                <w:noProof/>
                <w:spacing w:val="-3"/>
                <w:sz w:val="18"/>
                <w:szCs w:val="18"/>
              </w:rPr>
              <w:t>F</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Á</w:t>
            </w:r>
            <w:r w:rsidR="00110EEB" w:rsidRPr="00110EEB">
              <w:rPr>
                <w:rStyle w:val="Hypertextovprepojenie"/>
                <w:rFonts w:asciiTheme="minorHAnsi" w:hAnsiTheme="minorHAnsi" w:cstheme="minorHAnsi"/>
                <w:noProof/>
                <w:spacing w:val="-2"/>
                <w:sz w:val="18"/>
                <w:szCs w:val="18"/>
              </w:rPr>
              <w:t>C</w:t>
            </w:r>
            <w:r w:rsidR="00110EEB" w:rsidRPr="00110EEB">
              <w:rPr>
                <w:rStyle w:val="Hypertextovprepojenie"/>
                <w:rFonts w:asciiTheme="minorHAnsi" w:hAnsiTheme="minorHAnsi" w:cstheme="minorHAnsi"/>
                <w:noProof/>
                <w:sz w:val="18"/>
                <w:szCs w:val="18"/>
              </w:rPr>
              <w:t>IA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VERE</w:t>
            </w:r>
            <w:r w:rsidR="00110EEB" w:rsidRPr="00110EEB">
              <w:rPr>
                <w:rStyle w:val="Hypertextovprepojenie"/>
                <w:rFonts w:asciiTheme="minorHAnsi" w:hAnsiTheme="minorHAnsi" w:cstheme="minorHAnsi"/>
                <w:noProof/>
                <w:spacing w:val="-3"/>
                <w:sz w:val="18"/>
                <w:szCs w:val="18"/>
              </w:rPr>
              <w:t>J</w:t>
            </w:r>
            <w:r w:rsidR="00110EEB" w:rsidRPr="00110EEB">
              <w:rPr>
                <w:rStyle w:val="Hypertextovprepojenie"/>
                <w:rFonts w:asciiTheme="minorHAnsi" w:hAnsiTheme="minorHAnsi" w:cstheme="minorHAnsi"/>
                <w:noProof/>
                <w:sz w:val="18"/>
                <w:szCs w:val="18"/>
              </w:rPr>
              <w:t>N</w:t>
            </w:r>
            <w:r w:rsidR="00110EEB" w:rsidRPr="00110EEB">
              <w:rPr>
                <w:rStyle w:val="Hypertextovprepojenie"/>
                <w:rFonts w:asciiTheme="minorHAnsi" w:hAnsiTheme="minorHAnsi" w:cstheme="minorHAnsi"/>
                <w:noProof/>
                <w:spacing w:val="-3"/>
                <w:sz w:val="18"/>
                <w:szCs w:val="18"/>
              </w:rPr>
              <w:t>É</w:t>
            </w:r>
            <w:r w:rsidR="00110EEB" w:rsidRPr="00110EEB">
              <w:rPr>
                <w:rStyle w:val="Hypertextovprepojenie"/>
                <w:rFonts w:asciiTheme="minorHAnsi" w:hAnsiTheme="minorHAnsi" w:cstheme="minorHAnsi"/>
                <w:noProof/>
                <w:sz w:val="18"/>
                <w:szCs w:val="18"/>
              </w:rPr>
              <w:t>HO OB</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ÁVA</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2"/>
                <w:sz w:val="18"/>
                <w:szCs w:val="18"/>
              </w:rPr>
              <w:t>Ľ</w:t>
            </w:r>
            <w:r w:rsidR="00110EEB" w:rsidRPr="00110EEB">
              <w:rPr>
                <w:rStyle w:val="Hypertextovprepojenie"/>
                <w:rFonts w:asciiTheme="minorHAnsi" w:hAnsiTheme="minorHAnsi" w:cstheme="minorHAnsi"/>
                <w:noProof/>
                <w:sz w:val="18"/>
                <w:szCs w:val="18"/>
              </w:rPr>
              <w:t>A</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_Toc62483216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w:t>
            </w:r>
            <w:r w:rsidR="00110EEB" w:rsidRPr="00654AF9">
              <w:rPr>
                <w:rFonts w:asciiTheme="minorHAnsi" w:hAnsiTheme="minorHAnsi" w:cstheme="minorHAnsi"/>
                <w:noProof/>
                <w:webHidden/>
                <w:sz w:val="18"/>
                <w:szCs w:val="18"/>
              </w:rPr>
              <w:fldChar w:fldCharType="end"/>
            </w:r>
          </w:hyperlink>
        </w:p>
        <w:p w14:paraId="578F98BD" w14:textId="30892496" w:rsidR="00110EEB" w:rsidRPr="00110EEB" w:rsidRDefault="005E3470">
          <w:pPr>
            <w:pStyle w:val="Obsah2"/>
            <w:tabs>
              <w:tab w:val="right" w:leader="dot" w:pos="9277"/>
            </w:tabs>
            <w:rPr>
              <w:rFonts w:asciiTheme="minorHAnsi" w:hAnsiTheme="minorHAnsi" w:cstheme="minorHAnsi"/>
              <w:noProof/>
              <w:sz w:val="18"/>
              <w:szCs w:val="18"/>
            </w:rPr>
          </w:pPr>
          <w:hyperlink w:anchor="_Toc62483217" w:history="1">
            <w:r w:rsidR="00110EEB" w:rsidRPr="00110EEB">
              <w:rPr>
                <w:rStyle w:val="Hypertextovprepojenie"/>
                <w:rFonts w:asciiTheme="minorHAnsi" w:hAnsiTheme="minorHAnsi" w:cstheme="minorHAnsi"/>
                <w:noProof/>
                <w:sz w:val="18"/>
                <w:szCs w:val="18"/>
              </w:rPr>
              <w:t>Časť II. INF</w:t>
            </w:r>
            <w:r w:rsidR="00110EEB" w:rsidRPr="00110EEB">
              <w:rPr>
                <w:rStyle w:val="Hypertextovprepojenie"/>
                <w:rFonts w:asciiTheme="minorHAnsi" w:hAnsiTheme="minorHAnsi" w:cstheme="minorHAnsi"/>
                <w:noProof/>
                <w:spacing w:val="1"/>
                <w:sz w:val="18"/>
                <w:szCs w:val="18"/>
              </w:rPr>
              <w:t>O</w:t>
            </w:r>
            <w:r w:rsidR="00110EEB" w:rsidRPr="00110EEB">
              <w:rPr>
                <w:rStyle w:val="Hypertextovprepojenie"/>
                <w:rFonts w:asciiTheme="minorHAnsi" w:hAnsiTheme="minorHAnsi" w:cstheme="minorHAnsi"/>
                <w:noProof/>
                <w:spacing w:val="-1"/>
                <w:sz w:val="18"/>
                <w:szCs w:val="18"/>
              </w:rPr>
              <w:t>RM</w:t>
            </w:r>
            <w:r w:rsidR="00110EEB" w:rsidRPr="00110EEB">
              <w:rPr>
                <w:rStyle w:val="Hypertextovprepojenie"/>
                <w:rFonts w:asciiTheme="minorHAnsi" w:hAnsiTheme="minorHAnsi" w:cstheme="minorHAnsi"/>
                <w:noProof/>
                <w:sz w:val="18"/>
                <w:szCs w:val="18"/>
              </w:rPr>
              <w:t>ÁCIE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EDM</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TE</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2"/>
                <w:sz w:val="18"/>
                <w:szCs w:val="18"/>
              </w:rPr>
              <w:t>Z</w:t>
            </w:r>
            <w:r w:rsidR="00110EEB" w:rsidRPr="00110EEB">
              <w:rPr>
                <w:rStyle w:val="Hypertextovprepojenie"/>
                <w:rFonts w:asciiTheme="minorHAnsi" w:hAnsiTheme="minorHAnsi" w:cstheme="minorHAnsi"/>
                <w:noProof/>
                <w:sz w:val="18"/>
                <w:szCs w:val="18"/>
              </w:rPr>
              <w:t>ÁK</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ZKY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_Toc62483217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w:t>
            </w:r>
            <w:r w:rsidR="00110EEB" w:rsidRPr="00654AF9">
              <w:rPr>
                <w:rFonts w:asciiTheme="minorHAnsi" w:hAnsiTheme="minorHAnsi" w:cstheme="minorHAnsi"/>
                <w:noProof/>
                <w:webHidden/>
                <w:sz w:val="18"/>
                <w:szCs w:val="18"/>
              </w:rPr>
              <w:fldChar w:fldCharType="end"/>
            </w:r>
          </w:hyperlink>
        </w:p>
        <w:p w14:paraId="3AE3712A" w14:textId="06C384FC"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18" w:history="1">
            <w:r w:rsidR="00110EEB" w:rsidRPr="00110EEB">
              <w:rPr>
                <w:rStyle w:val="Hypertextovprepojenie"/>
                <w:rFonts w:asciiTheme="minorHAnsi" w:hAnsiTheme="minorHAnsi" w:cstheme="minorHAnsi"/>
                <w:noProof/>
                <w:sz w:val="18"/>
                <w:szCs w:val="18"/>
              </w:rPr>
              <w:t>2.</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PRED</w:t>
            </w:r>
            <w:r w:rsidR="00110EEB" w:rsidRPr="00110EEB">
              <w:rPr>
                <w:rStyle w:val="Hypertextovprepojenie"/>
                <w:rFonts w:asciiTheme="minorHAnsi" w:hAnsiTheme="minorHAnsi" w:cstheme="minorHAnsi"/>
                <w:noProof/>
                <w:spacing w:val="-4"/>
                <w:sz w:val="18"/>
                <w:szCs w:val="18"/>
              </w:rPr>
              <w:t>M</w:t>
            </w:r>
            <w:r w:rsidR="00110EEB" w:rsidRPr="00110EEB">
              <w:rPr>
                <w:rStyle w:val="Hypertextovprepojenie"/>
                <w:rFonts w:asciiTheme="minorHAnsi" w:hAnsiTheme="minorHAnsi" w:cstheme="minorHAnsi"/>
                <w:noProof/>
                <w:sz w:val="18"/>
                <w:szCs w:val="18"/>
              </w:rPr>
              <w:t>ET</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ZÁK</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Z</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Y</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3"/>
                <w:sz w:val="18"/>
                <w:szCs w:val="18"/>
              </w:rPr>
              <w:t>P</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TUP VO</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VE</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1"/>
                <w:sz w:val="18"/>
                <w:szCs w:val="18"/>
              </w:rPr>
              <w:t>J</w:t>
            </w:r>
            <w:r w:rsidR="00110EEB" w:rsidRPr="00110EEB">
              <w:rPr>
                <w:rStyle w:val="Hypertextovprepojenie"/>
                <w:rFonts w:asciiTheme="minorHAnsi" w:hAnsiTheme="minorHAnsi" w:cstheme="minorHAnsi"/>
                <w:noProof/>
                <w:sz w:val="18"/>
                <w:szCs w:val="18"/>
              </w:rPr>
              <w:t>NOM</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B</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TA</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ÁV</w:t>
            </w:r>
            <w:r w:rsidR="00110EEB" w:rsidRPr="00110EEB">
              <w:rPr>
                <w:rStyle w:val="Hypertextovprepojenie"/>
                <w:rFonts w:asciiTheme="minorHAnsi" w:hAnsiTheme="minorHAnsi" w:cstheme="minorHAnsi"/>
                <w:noProof/>
                <w:spacing w:val="-3"/>
                <w:sz w:val="18"/>
                <w:szCs w:val="18"/>
              </w:rPr>
              <w:t>A</w:t>
            </w:r>
            <w:r w:rsidR="00110EEB" w:rsidRPr="00110EEB">
              <w:rPr>
                <w:rStyle w:val="Hypertextovprepojenie"/>
                <w:rFonts w:asciiTheme="minorHAnsi" w:hAnsiTheme="minorHAnsi" w:cstheme="minorHAnsi"/>
                <w:noProof/>
                <w:sz w:val="18"/>
                <w:szCs w:val="18"/>
              </w:rPr>
              <w:t>NÍ</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_Toc62483218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w:t>
            </w:r>
            <w:r w:rsidR="00110EEB" w:rsidRPr="00654AF9">
              <w:rPr>
                <w:rFonts w:asciiTheme="minorHAnsi" w:hAnsiTheme="minorHAnsi" w:cstheme="minorHAnsi"/>
                <w:noProof/>
                <w:webHidden/>
                <w:sz w:val="18"/>
                <w:szCs w:val="18"/>
              </w:rPr>
              <w:fldChar w:fldCharType="end"/>
            </w:r>
          </w:hyperlink>
        </w:p>
        <w:p w14:paraId="42791E51" w14:textId="5B939F19"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19" w:history="1">
            <w:r w:rsidR="00110EEB" w:rsidRPr="00110EEB">
              <w:rPr>
                <w:rStyle w:val="Hypertextovprepojenie"/>
                <w:rFonts w:asciiTheme="minorHAnsi" w:hAnsiTheme="minorHAnsi" w:cstheme="minorHAnsi"/>
                <w:noProof/>
                <w:sz w:val="18"/>
                <w:szCs w:val="18"/>
              </w:rPr>
              <w:t>3.</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RO</w:t>
            </w:r>
            <w:r w:rsidR="00110EEB" w:rsidRPr="00110EEB">
              <w:rPr>
                <w:rStyle w:val="Hypertextovprepojenie"/>
                <w:rFonts w:asciiTheme="minorHAnsi" w:hAnsiTheme="minorHAnsi" w:cstheme="minorHAnsi"/>
                <w:noProof/>
                <w:spacing w:val="-3"/>
                <w:sz w:val="18"/>
                <w:szCs w:val="18"/>
              </w:rPr>
              <w:t>Z</w:t>
            </w:r>
            <w:r w:rsidR="00110EEB" w:rsidRPr="00110EEB">
              <w:rPr>
                <w:rStyle w:val="Hypertextovprepojenie"/>
                <w:rFonts w:asciiTheme="minorHAnsi" w:hAnsiTheme="minorHAnsi" w:cstheme="minorHAnsi"/>
                <w:noProof/>
                <w:sz w:val="18"/>
                <w:szCs w:val="18"/>
              </w:rPr>
              <w:t>DEL</w:t>
            </w:r>
            <w:r w:rsidR="00110EEB" w:rsidRPr="00110EEB">
              <w:rPr>
                <w:rStyle w:val="Hypertextovprepojenie"/>
                <w:rFonts w:asciiTheme="minorHAnsi" w:hAnsiTheme="minorHAnsi" w:cstheme="minorHAnsi"/>
                <w:noProof/>
                <w:spacing w:val="-2"/>
                <w:sz w:val="18"/>
                <w:szCs w:val="18"/>
              </w:rPr>
              <w:t>EN</w:t>
            </w:r>
            <w:r w:rsidR="00110EEB" w:rsidRPr="00110EEB">
              <w:rPr>
                <w:rStyle w:val="Hypertextovprepojenie"/>
                <w:rFonts w:asciiTheme="minorHAnsi" w:hAnsiTheme="minorHAnsi" w:cstheme="minorHAnsi"/>
                <w:noProof/>
                <w:sz w:val="18"/>
                <w:szCs w:val="18"/>
              </w:rPr>
              <w:t xml:space="preserve">IE </w:t>
            </w:r>
            <w:r w:rsidR="00110EEB" w:rsidRPr="00110EEB">
              <w:rPr>
                <w:rStyle w:val="Hypertextovprepojenie"/>
                <w:rFonts w:asciiTheme="minorHAnsi" w:hAnsiTheme="minorHAnsi" w:cstheme="minorHAnsi"/>
                <w:noProof/>
                <w:spacing w:val="-3"/>
                <w:sz w:val="18"/>
                <w:szCs w:val="18"/>
              </w:rPr>
              <w:t>P</w:t>
            </w:r>
            <w:r w:rsidR="00110EEB" w:rsidRPr="00110EEB">
              <w:rPr>
                <w:rStyle w:val="Hypertextovprepojenie"/>
                <w:rFonts w:asciiTheme="minorHAnsi" w:hAnsiTheme="minorHAnsi" w:cstheme="minorHAnsi"/>
                <w:noProof/>
                <w:sz w:val="18"/>
                <w:szCs w:val="18"/>
              </w:rPr>
              <w:t>RED</w:t>
            </w:r>
            <w:r w:rsidR="00110EEB" w:rsidRPr="00110EEB">
              <w:rPr>
                <w:rStyle w:val="Hypertextovprepojenie"/>
                <w:rFonts w:asciiTheme="minorHAnsi" w:hAnsiTheme="minorHAnsi" w:cstheme="minorHAnsi"/>
                <w:noProof/>
                <w:spacing w:val="-1"/>
                <w:sz w:val="18"/>
                <w:szCs w:val="18"/>
              </w:rPr>
              <w:t>M</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U ZÁ</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Z</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_Toc62483219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5</w:t>
            </w:r>
            <w:r w:rsidR="00110EEB" w:rsidRPr="00654AF9">
              <w:rPr>
                <w:rFonts w:asciiTheme="minorHAnsi" w:hAnsiTheme="minorHAnsi" w:cstheme="minorHAnsi"/>
                <w:noProof/>
                <w:webHidden/>
                <w:sz w:val="18"/>
                <w:szCs w:val="18"/>
              </w:rPr>
              <w:fldChar w:fldCharType="end"/>
            </w:r>
          </w:hyperlink>
        </w:p>
        <w:p w14:paraId="3B8CDCE6" w14:textId="302463CC" w:rsidR="00110EEB" w:rsidRPr="00110EEB" w:rsidRDefault="005E3470">
          <w:pPr>
            <w:pStyle w:val="Obsah3"/>
            <w:tabs>
              <w:tab w:val="right" w:leader="dot" w:pos="9277"/>
            </w:tabs>
            <w:rPr>
              <w:rFonts w:asciiTheme="minorHAnsi" w:hAnsiTheme="minorHAnsi" w:cstheme="minorHAnsi"/>
              <w:noProof/>
              <w:sz w:val="18"/>
              <w:szCs w:val="18"/>
            </w:rPr>
          </w:pPr>
          <w:hyperlink w:anchor="_Toc62483220" w:history="1">
            <w:r w:rsidR="00110EEB" w:rsidRPr="00110EEB">
              <w:rPr>
                <w:rStyle w:val="Hypertextovprepojenie"/>
                <w:rFonts w:asciiTheme="minorHAnsi" w:hAnsiTheme="minorHAnsi" w:cstheme="minorHAnsi"/>
                <w:noProof/>
                <w:sz w:val="18"/>
                <w:szCs w:val="18"/>
              </w:rPr>
              <w:t>Č</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sť</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1</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1"/>
                <w:sz w:val="18"/>
                <w:szCs w:val="18"/>
              </w:rPr>
              <w:t>M</w:t>
            </w:r>
            <w:r w:rsidR="00110EEB" w:rsidRPr="00110EEB">
              <w:rPr>
                <w:rStyle w:val="Hypertextovprepojenie"/>
                <w:rFonts w:asciiTheme="minorHAnsi" w:hAnsiTheme="minorHAnsi" w:cstheme="minorHAnsi"/>
                <w:noProof/>
                <w:spacing w:val="-2"/>
                <w:sz w:val="18"/>
                <w:szCs w:val="18"/>
              </w:rPr>
              <w:t>o</w:t>
            </w:r>
            <w:r w:rsidR="00110EEB" w:rsidRPr="00110EEB">
              <w:rPr>
                <w:rStyle w:val="Hypertextovprepojenie"/>
                <w:rFonts w:asciiTheme="minorHAnsi" w:hAnsiTheme="minorHAnsi" w:cstheme="minorHAnsi"/>
                <w:noProof/>
                <w:spacing w:val="-1"/>
                <w:sz w:val="18"/>
                <w:szCs w:val="18"/>
              </w:rPr>
              <w:t>du</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2"/>
                <w:sz w:val="18"/>
                <w:szCs w:val="18"/>
              </w:rPr>
              <w:t>á</w:t>
            </w:r>
            <w:r w:rsidR="00110EEB" w:rsidRPr="00110EEB">
              <w:rPr>
                <w:rStyle w:val="Hypertextovprepojenie"/>
                <w:rFonts w:asciiTheme="minorHAnsi" w:hAnsiTheme="minorHAnsi" w:cstheme="minorHAnsi"/>
                <w:noProof/>
                <w:sz w:val="18"/>
                <w:szCs w:val="18"/>
              </w:rPr>
              <w:t>r</w:t>
            </w:r>
            <w:r w:rsidR="00110EEB" w:rsidRPr="00110EEB">
              <w:rPr>
                <w:rStyle w:val="Hypertextovprepojenie"/>
                <w:rFonts w:asciiTheme="minorHAnsi" w:hAnsiTheme="minorHAnsi" w:cstheme="minorHAnsi"/>
                <w:noProof/>
                <w:spacing w:val="-4"/>
                <w:sz w:val="18"/>
                <w:szCs w:val="18"/>
              </w:rPr>
              <w:t>n</w:t>
            </w:r>
            <w:r w:rsidR="00110EEB" w:rsidRPr="00110EEB">
              <w:rPr>
                <w:rStyle w:val="Hypertextovprepojenie"/>
                <w:rFonts w:asciiTheme="minorHAnsi" w:hAnsiTheme="minorHAnsi" w:cstheme="minorHAnsi"/>
                <w:noProof/>
                <w:sz w:val="18"/>
                <w:szCs w:val="18"/>
              </w:rPr>
              <w:t>y</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pacing w:val="-1"/>
                <w:sz w:val="18"/>
                <w:szCs w:val="18"/>
              </w:rPr>
              <w:t>u</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2"/>
                <w:sz w:val="18"/>
                <w:szCs w:val="18"/>
              </w:rPr>
              <w:t>oma</w:t>
            </w:r>
            <w:r w:rsidR="00110EEB" w:rsidRPr="00110EEB">
              <w:rPr>
                <w:rStyle w:val="Hypertextovprepojenie"/>
                <w:rFonts w:asciiTheme="minorHAnsi" w:hAnsiTheme="minorHAnsi" w:cstheme="minorHAnsi"/>
                <w:noProof/>
                <w:sz w:val="18"/>
                <w:szCs w:val="18"/>
              </w:rPr>
              <w:t>ti</w:t>
            </w:r>
            <w:r w:rsidR="00110EEB" w:rsidRPr="00110EEB">
              <w:rPr>
                <w:rStyle w:val="Hypertextovprepojenie"/>
                <w:rFonts w:asciiTheme="minorHAnsi" w:hAnsiTheme="minorHAnsi" w:cstheme="minorHAnsi"/>
                <w:noProof/>
                <w:spacing w:val="1"/>
                <w:sz w:val="18"/>
                <w:szCs w:val="18"/>
              </w:rPr>
              <w:t>c</w:t>
            </w:r>
            <w:r w:rsidR="00110EEB" w:rsidRPr="00110EEB">
              <w:rPr>
                <w:rStyle w:val="Hypertextovprepojenie"/>
                <w:rFonts w:asciiTheme="minorHAnsi" w:hAnsiTheme="minorHAnsi" w:cstheme="minorHAnsi"/>
                <w:noProof/>
                <w:spacing w:val="-3"/>
                <w:sz w:val="18"/>
                <w:szCs w:val="18"/>
              </w:rPr>
              <w:t>k</w:t>
            </w:r>
            <w:r w:rsidR="00110EEB" w:rsidRPr="00110EEB">
              <w:rPr>
                <w:rStyle w:val="Hypertextovprepojenie"/>
                <w:rFonts w:asciiTheme="minorHAnsi" w:hAnsiTheme="minorHAnsi" w:cstheme="minorHAnsi"/>
                <w:noProof/>
                <w:sz w:val="18"/>
                <w:szCs w:val="18"/>
              </w:rPr>
              <w:t>ý s</w:t>
            </w:r>
            <w:r w:rsidR="00110EEB" w:rsidRPr="00110EEB">
              <w:rPr>
                <w:rStyle w:val="Hypertextovprepojenie"/>
                <w:rFonts w:asciiTheme="minorHAnsi" w:hAnsiTheme="minorHAnsi" w:cstheme="minorHAnsi"/>
                <w:noProof/>
                <w:spacing w:val="-2"/>
                <w:sz w:val="18"/>
                <w:szCs w:val="18"/>
              </w:rPr>
              <w:t>y</w:t>
            </w:r>
            <w:r w:rsidR="00110EEB" w:rsidRPr="00110EEB">
              <w:rPr>
                <w:rStyle w:val="Hypertextovprepojenie"/>
                <w:rFonts w:asciiTheme="minorHAnsi" w:hAnsiTheme="minorHAnsi" w:cstheme="minorHAnsi"/>
                <w:noProof/>
                <w:sz w:val="18"/>
                <w:szCs w:val="18"/>
              </w:rPr>
              <w:t xml:space="preserve">stém </w:t>
            </w:r>
            <w:r w:rsidR="00110EEB" w:rsidRPr="00110EEB">
              <w:rPr>
                <w:rStyle w:val="Hypertextovprepojenie"/>
                <w:rFonts w:asciiTheme="minorHAnsi" w:hAnsiTheme="minorHAnsi" w:cstheme="minorHAnsi"/>
                <w:noProof/>
                <w:spacing w:val="-1"/>
                <w:sz w:val="18"/>
                <w:szCs w:val="18"/>
              </w:rPr>
              <w:t>p</w:t>
            </w:r>
            <w:r w:rsidR="00110EEB" w:rsidRPr="00110EEB">
              <w:rPr>
                <w:rStyle w:val="Hypertextovprepojenie"/>
                <w:rFonts w:asciiTheme="minorHAnsi" w:hAnsiTheme="minorHAnsi" w:cstheme="minorHAnsi"/>
                <w:noProof/>
                <w:sz w:val="18"/>
                <w:szCs w:val="18"/>
              </w:rPr>
              <w:t>re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k</w:t>
            </w:r>
            <w:r w:rsidR="00110EEB" w:rsidRPr="00110EEB">
              <w:rPr>
                <w:rStyle w:val="Hypertextovprepojenie"/>
                <w:rFonts w:asciiTheme="minorHAnsi" w:hAnsiTheme="minorHAnsi" w:cstheme="minorHAnsi"/>
                <w:noProof/>
                <w:spacing w:val="-4"/>
                <w:sz w:val="18"/>
                <w:szCs w:val="18"/>
              </w:rPr>
              <w:t>o</w:t>
            </w:r>
            <w:r w:rsidR="00110EEB" w:rsidRPr="00110EEB">
              <w:rPr>
                <w:rStyle w:val="Hypertextovprepojenie"/>
                <w:rFonts w:asciiTheme="minorHAnsi" w:hAnsiTheme="minorHAnsi" w:cstheme="minorHAnsi"/>
                <w:noProof/>
                <w:sz w:val="18"/>
                <w:szCs w:val="18"/>
              </w:rPr>
              <w:t>mple</w:t>
            </w:r>
            <w:r w:rsidR="00110EEB" w:rsidRPr="00110EEB">
              <w:rPr>
                <w:rStyle w:val="Hypertextovprepojenie"/>
                <w:rFonts w:asciiTheme="minorHAnsi" w:hAnsiTheme="minorHAnsi" w:cstheme="minorHAnsi"/>
                <w:noProof/>
                <w:spacing w:val="-3"/>
                <w:sz w:val="18"/>
                <w:szCs w:val="18"/>
              </w:rPr>
              <w:t>t</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ý</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ma</w:t>
            </w:r>
            <w:r w:rsidR="00110EEB" w:rsidRPr="00110EEB">
              <w:rPr>
                <w:rStyle w:val="Hypertextovprepojenie"/>
                <w:rFonts w:asciiTheme="minorHAnsi" w:hAnsiTheme="minorHAnsi" w:cstheme="minorHAnsi"/>
                <w:noProof/>
                <w:spacing w:val="-2"/>
                <w:sz w:val="18"/>
                <w:szCs w:val="18"/>
              </w:rPr>
              <w:t>naž</w:t>
            </w:r>
            <w:r w:rsidR="00110EEB" w:rsidRPr="00110EEB">
              <w:rPr>
                <w:rStyle w:val="Hypertextovprepojenie"/>
                <w:rFonts w:asciiTheme="minorHAnsi" w:hAnsiTheme="minorHAnsi" w:cstheme="minorHAnsi"/>
                <w:noProof/>
                <w:sz w:val="18"/>
                <w:szCs w:val="18"/>
              </w:rPr>
              <w:t>me</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t vz</w:t>
            </w:r>
            <w:r w:rsidR="00110EEB" w:rsidRPr="00110EEB">
              <w:rPr>
                <w:rStyle w:val="Hypertextovprepojenie"/>
                <w:rFonts w:asciiTheme="minorHAnsi" w:hAnsiTheme="minorHAnsi" w:cstheme="minorHAnsi"/>
                <w:noProof/>
                <w:spacing w:val="-2"/>
                <w:sz w:val="18"/>
                <w:szCs w:val="18"/>
              </w:rPr>
              <w:t>or</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1"/>
                <w:sz w:val="18"/>
                <w:szCs w:val="18"/>
              </w:rPr>
              <w:t>e</w:t>
            </w:r>
            <w:r w:rsidR="00110EEB" w:rsidRPr="00110EEB">
              <w:rPr>
                <w:rStyle w:val="Hypertextovprepojenie"/>
                <w:rFonts w:asciiTheme="minorHAnsi" w:hAnsiTheme="minorHAnsi" w:cstheme="minorHAnsi"/>
                <w:noProof/>
                <w:sz w:val="18"/>
                <w:szCs w:val="18"/>
              </w:rPr>
              <w:t>k</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4"/>
                <w:sz w:val="18"/>
                <w:szCs w:val="18"/>
              </w:rPr>
              <w:t>b</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2"/>
                <w:sz w:val="18"/>
                <w:szCs w:val="18"/>
              </w:rPr>
              <w:t>o</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2"/>
                <w:sz w:val="18"/>
                <w:szCs w:val="18"/>
              </w:rPr>
              <w:t>o</w:t>
            </w:r>
            <w:r w:rsidR="00110EEB" w:rsidRPr="00110EEB">
              <w:rPr>
                <w:rStyle w:val="Hypertextovprepojenie"/>
                <w:rFonts w:asciiTheme="minorHAnsi" w:hAnsiTheme="minorHAnsi" w:cstheme="minorHAnsi"/>
                <w:noProof/>
                <w:sz w:val="18"/>
                <w:szCs w:val="18"/>
              </w:rPr>
              <w:t>g</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pacing w:val="1"/>
                <w:sz w:val="18"/>
                <w:szCs w:val="18"/>
              </w:rPr>
              <w:t>c</w:t>
            </w:r>
            <w:r w:rsidR="00110EEB" w:rsidRPr="00110EEB">
              <w:rPr>
                <w:rStyle w:val="Hypertextovprepojenie"/>
                <w:rFonts w:asciiTheme="minorHAnsi" w:hAnsiTheme="minorHAnsi" w:cstheme="minorHAnsi"/>
                <w:noProof/>
                <w:sz w:val="18"/>
                <w:szCs w:val="18"/>
              </w:rPr>
              <w:t>k</w:t>
            </w:r>
            <w:r w:rsidR="00110EEB" w:rsidRPr="00110EEB">
              <w:rPr>
                <w:rStyle w:val="Hypertextovprepojenie"/>
                <w:rFonts w:asciiTheme="minorHAnsi" w:hAnsiTheme="minorHAnsi" w:cstheme="minorHAnsi"/>
                <w:noProof/>
                <w:spacing w:val="-2"/>
                <w:sz w:val="18"/>
                <w:szCs w:val="18"/>
              </w:rPr>
              <w:t>é</w:t>
            </w:r>
            <w:r w:rsidR="00110EEB" w:rsidRPr="00110EEB">
              <w:rPr>
                <w:rStyle w:val="Hypertextovprepojenie"/>
                <w:rFonts w:asciiTheme="minorHAnsi" w:hAnsiTheme="minorHAnsi" w:cstheme="minorHAnsi"/>
                <w:noProof/>
                <w:spacing w:val="-1"/>
                <w:sz w:val="18"/>
                <w:szCs w:val="18"/>
              </w:rPr>
              <w:t>h</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mat</w:t>
            </w:r>
            <w:r w:rsidR="00110EEB" w:rsidRPr="00110EEB">
              <w:rPr>
                <w:rStyle w:val="Hypertextovprepojenie"/>
                <w:rFonts w:asciiTheme="minorHAnsi" w:hAnsiTheme="minorHAnsi" w:cstheme="minorHAnsi"/>
                <w:noProof/>
                <w:spacing w:val="-2"/>
                <w:sz w:val="18"/>
                <w:szCs w:val="18"/>
              </w:rPr>
              <w:t>er</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2"/>
                <w:sz w:val="18"/>
                <w:szCs w:val="18"/>
              </w:rPr>
              <w:t>á</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1"/>
                <w:sz w:val="18"/>
                <w:szCs w:val="18"/>
              </w:rPr>
              <w:t>u</w:t>
            </w:r>
            <w:r w:rsidR="00110EEB" w:rsidRPr="00110EEB">
              <w:rPr>
                <w:rStyle w:val="Hypertextovprepojenie"/>
                <w:rFonts w:asciiTheme="minorHAnsi" w:hAnsiTheme="minorHAnsi" w:cstheme="minorHAnsi"/>
                <w:noProof/>
                <w:sz w:val="18"/>
                <w:szCs w:val="18"/>
              </w:rPr>
              <w:t>“</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_Toc62483220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5</w:t>
            </w:r>
            <w:r w:rsidR="00110EEB" w:rsidRPr="00654AF9">
              <w:rPr>
                <w:rFonts w:asciiTheme="minorHAnsi" w:hAnsiTheme="minorHAnsi" w:cstheme="minorHAnsi"/>
                <w:noProof/>
                <w:webHidden/>
                <w:sz w:val="18"/>
                <w:szCs w:val="18"/>
              </w:rPr>
              <w:fldChar w:fldCharType="end"/>
            </w:r>
          </w:hyperlink>
        </w:p>
        <w:p w14:paraId="2603245F" w14:textId="4AA04152"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1" w:history="1">
            <w:r w:rsidR="00110EEB" w:rsidRPr="00110EEB">
              <w:rPr>
                <w:rStyle w:val="Hypertextovprepojenie"/>
                <w:rFonts w:asciiTheme="minorHAnsi" w:hAnsiTheme="minorHAnsi" w:cstheme="minorHAnsi"/>
                <w:noProof/>
                <w:sz w:val="18"/>
                <w:szCs w:val="18"/>
              </w:rPr>
              <w:t>5.</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ZDROJ</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3"/>
                <w:sz w:val="18"/>
                <w:szCs w:val="18"/>
              </w:rPr>
              <w:t>F</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Č</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ÝCH</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TR</w:t>
            </w:r>
            <w:r w:rsidR="00110EEB" w:rsidRPr="00110EEB">
              <w:rPr>
                <w:rStyle w:val="Hypertextovprepojenie"/>
                <w:rFonts w:asciiTheme="minorHAnsi" w:hAnsiTheme="minorHAnsi" w:cstheme="minorHAnsi"/>
                <w:noProof/>
                <w:spacing w:val="-1"/>
                <w:sz w:val="18"/>
                <w:szCs w:val="18"/>
              </w:rPr>
              <w:t>I</w:t>
            </w:r>
            <w:r w:rsidR="00110EEB" w:rsidRPr="00110EEB">
              <w:rPr>
                <w:rStyle w:val="Hypertextovprepojenie"/>
                <w:rFonts w:asciiTheme="minorHAnsi" w:hAnsiTheme="minorHAnsi" w:cstheme="minorHAnsi"/>
                <w:noProof/>
                <w:sz w:val="18"/>
                <w:szCs w:val="18"/>
              </w:rPr>
              <w:t>EDK</w:t>
            </w:r>
            <w:r w:rsidR="00110EEB" w:rsidRPr="00110EEB">
              <w:rPr>
                <w:rStyle w:val="Hypertextovprepojenie"/>
                <w:rFonts w:asciiTheme="minorHAnsi" w:hAnsiTheme="minorHAnsi" w:cstheme="minorHAnsi"/>
                <w:noProof/>
                <w:spacing w:val="-1"/>
                <w:sz w:val="18"/>
                <w:szCs w:val="18"/>
              </w:rPr>
              <w:t>O</w:t>
            </w:r>
            <w:r w:rsidR="00110EEB" w:rsidRPr="00110EEB">
              <w:rPr>
                <w:rStyle w:val="Hypertextovprepojenie"/>
                <w:rFonts w:asciiTheme="minorHAnsi" w:hAnsiTheme="minorHAnsi" w:cstheme="minorHAnsi"/>
                <w:noProof/>
                <w:sz w:val="18"/>
                <w:szCs w:val="18"/>
              </w:rPr>
              <w:t>V</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_Toc62483221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6</w:t>
            </w:r>
            <w:r w:rsidR="00110EEB" w:rsidRPr="00654AF9">
              <w:rPr>
                <w:rFonts w:asciiTheme="minorHAnsi" w:hAnsiTheme="minorHAnsi" w:cstheme="minorHAnsi"/>
                <w:noProof/>
                <w:webHidden/>
                <w:sz w:val="18"/>
                <w:szCs w:val="18"/>
              </w:rPr>
              <w:fldChar w:fldCharType="end"/>
            </w:r>
          </w:hyperlink>
        </w:p>
        <w:p w14:paraId="6197088E" w14:textId="6F1C592A"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2" w:history="1">
            <w:r w:rsidR="00110EEB" w:rsidRPr="00110EEB">
              <w:rPr>
                <w:rStyle w:val="Hypertextovprepojenie"/>
                <w:rFonts w:asciiTheme="minorHAnsi" w:hAnsiTheme="minorHAnsi" w:cstheme="minorHAnsi"/>
                <w:noProof/>
                <w:sz w:val="18"/>
                <w:szCs w:val="18"/>
              </w:rPr>
              <w:t>6.</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pacing w:val="-3"/>
                <w:sz w:val="18"/>
                <w:szCs w:val="18"/>
              </w:rPr>
              <w:t>M</w:t>
            </w:r>
            <w:r w:rsidR="00110EEB" w:rsidRPr="00110EEB">
              <w:rPr>
                <w:rStyle w:val="Hypertextovprepojenie"/>
                <w:rFonts w:asciiTheme="minorHAnsi" w:hAnsiTheme="minorHAnsi" w:cstheme="minorHAnsi"/>
                <w:noProof/>
                <w:sz w:val="18"/>
                <w:szCs w:val="18"/>
              </w:rPr>
              <w:t>IE</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z w:val="18"/>
                <w:szCs w:val="18"/>
              </w:rPr>
              <w:t>TO</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RM</w:t>
            </w:r>
            <w:r w:rsidR="00110EEB" w:rsidRPr="00110EEB">
              <w:rPr>
                <w:rStyle w:val="Hypertextovprepojenie"/>
                <w:rFonts w:asciiTheme="minorHAnsi" w:hAnsiTheme="minorHAnsi" w:cstheme="minorHAnsi"/>
                <w:noProof/>
                <w:spacing w:val="-2"/>
                <w:sz w:val="18"/>
                <w:szCs w:val="18"/>
              </w:rPr>
              <w:t>Í</w:t>
            </w:r>
            <w:r w:rsidR="00110EEB" w:rsidRPr="00110EEB">
              <w:rPr>
                <w:rStyle w:val="Hypertextovprepojenie"/>
                <w:rFonts w:asciiTheme="minorHAnsi" w:hAnsiTheme="minorHAnsi" w:cstheme="minorHAnsi"/>
                <w:noProof/>
                <w:sz w:val="18"/>
                <w:szCs w:val="18"/>
              </w:rPr>
              <w:t>N DO</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IA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PRED</w:t>
            </w:r>
            <w:r w:rsidR="00110EEB" w:rsidRPr="00110EEB">
              <w:rPr>
                <w:rStyle w:val="Hypertextovprepojenie"/>
                <w:rFonts w:asciiTheme="minorHAnsi" w:hAnsiTheme="minorHAnsi" w:cstheme="minorHAnsi"/>
                <w:noProof/>
                <w:spacing w:val="-4"/>
                <w:sz w:val="18"/>
                <w:szCs w:val="18"/>
              </w:rPr>
              <w:t>M</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1"/>
                <w:sz w:val="18"/>
                <w:szCs w:val="18"/>
              </w:rPr>
              <w:t>T</w:t>
            </w:r>
            <w:r w:rsidR="00110EEB" w:rsidRPr="00110EEB">
              <w:rPr>
                <w:rStyle w:val="Hypertextovprepojenie"/>
                <w:rFonts w:asciiTheme="minorHAnsi" w:hAnsiTheme="minorHAnsi" w:cstheme="minorHAnsi"/>
                <w:noProof/>
                <w:sz w:val="18"/>
                <w:szCs w:val="18"/>
              </w:rPr>
              <w:t>U</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ZÁ</w:t>
            </w:r>
            <w:r w:rsidR="00110EEB" w:rsidRPr="00110EEB">
              <w:rPr>
                <w:rStyle w:val="Hypertextovprepojenie"/>
                <w:rFonts w:asciiTheme="minorHAnsi" w:hAnsiTheme="minorHAnsi" w:cstheme="minorHAnsi"/>
                <w:noProof/>
                <w:spacing w:val="-4"/>
                <w:sz w:val="18"/>
                <w:szCs w:val="18"/>
              </w:rPr>
              <w:t>K</w:t>
            </w:r>
            <w:r w:rsidR="00110EEB" w:rsidRPr="00110EEB">
              <w:rPr>
                <w:rStyle w:val="Hypertextovprepojenie"/>
                <w:rFonts w:asciiTheme="minorHAnsi" w:hAnsiTheme="minorHAnsi" w:cstheme="minorHAnsi"/>
                <w:noProof/>
                <w:sz w:val="18"/>
                <w:szCs w:val="18"/>
              </w:rPr>
              <w:t>AZKY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_Toc62483222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6</w:t>
            </w:r>
            <w:r w:rsidR="00110EEB" w:rsidRPr="00654AF9">
              <w:rPr>
                <w:rFonts w:asciiTheme="minorHAnsi" w:hAnsiTheme="minorHAnsi" w:cstheme="minorHAnsi"/>
                <w:noProof/>
                <w:webHidden/>
                <w:sz w:val="18"/>
                <w:szCs w:val="18"/>
              </w:rPr>
              <w:fldChar w:fldCharType="end"/>
            </w:r>
          </w:hyperlink>
        </w:p>
        <w:p w14:paraId="7A302AB1" w14:textId="064AB35E"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3" w:history="1">
            <w:r w:rsidR="00110EEB" w:rsidRPr="00110EEB">
              <w:rPr>
                <w:rStyle w:val="Hypertextovprepojenie"/>
                <w:rFonts w:asciiTheme="minorHAnsi" w:hAnsiTheme="minorHAnsi" w:cstheme="minorHAnsi"/>
                <w:noProof/>
                <w:sz w:val="18"/>
                <w:szCs w:val="18"/>
              </w:rPr>
              <w:t>7.</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ZMLU</w:t>
            </w:r>
            <w:r w:rsidR="00110EEB" w:rsidRPr="00110EEB">
              <w:rPr>
                <w:rStyle w:val="Hypertextovprepojenie"/>
                <w:rFonts w:asciiTheme="minorHAnsi" w:hAnsiTheme="minorHAnsi" w:cstheme="minorHAnsi"/>
                <w:noProof/>
                <w:spacing w:val="-2"/>
                <w:sz w:val="18"/>
                <w:szCs w:val="18"/>
              </w:rPr>
              <w:t>V</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2"/>
                <w:sz w:val="18"/>
                <w:szCs w:val="18"/>
              </w:rPr>
              <w:t>D</w:t>
            </w:r>
            <w:r w:rsidR="00110EEB" w:rsidRPr="00110EEB">
              <w:rPr>
                <w:rStyle w:val="Hypertextovprepojenie"/>
                <w:rFonts w:asciiTheme="minorHAnsi" w:hAnsiTheme="minorHAnsi" w:cstheme="minorHAnsi"/>
                <w:noProof/>
                <w:sz w:val="18"/>
                <w:szCs w:val="18"/>
              </w:rPr>
              <w:t>RUH</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ZÁK</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Z</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_Toc62483223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6</w:t>
            </w:r>
            <w:r w:rsidR="00110EEB" w:rsidRPr="00654AF9">
              <w:rPr>
                <w:rFonts w:asciiTheme="minorHAnsi" w:hAnsiTheme="minorHAnsi" w:cstheme="minorHAnsi"/>
                <w:noProof/>
                <w:webHidden/>
                <w:sz w:val="18"/>
                <w:szCs w:val="18"/>
              </w:rPr>
              <w:fldChar w:fldCharType="end"/>
            </w:r>
          </w:hyperlink>
        </w:p>
        <w:p w14:paraId="24E2B2DA" w14:textId="3711D527"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4" w:history="1">
            <w:r w:rsidR="00110EEB" w:rsidRPr="00110EEB">
              <w:rPr>
                <w:rStyle w:val="Hypertextovprepojenie"/>
                <w:rFonts w:asciiTheme="minorHAnsi" w:hAnsiTheme="minorHAnsi" w:cstheme="minorHAnsi"/>
                <w:noProof/>
                <w:sz w:val="18"/>
                <w:szCs w:val="18"/>
              </w:rPr>
              <w:t>8.</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LEH</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4"/>
                <w:sz w:val="18"/>
                <w:szCs w:val="18"/>
              </w:rPr>
              <w:t>V</w:t>
            </w:r>
            <w:r w:rsidR="00110EEB" w:rsidRPr="00110EEB">
              <w:rPr>
                <w:rStyle w:val="Hypertextovprepojenie"/>
                <w:rFonts w:asciiTheme="minorHAnsi" w:hAnsiTheme="minorHAnsi" w:cstheme="minorHAnsi"/>
                <w:noProof/>
                <w:sz w:val="18"/>
                <w:szCs w:val="18"/>
              </w:rPr>
              <w:t>IA</w:t>
            </w:r>
            <w:r w:rsidR="00110EEB" w:rsidRPr="00110EEB">
              <w:rPr>
                <w:rStyle w:val="Hypertextovprepojenie"/>
                <w:rFonts w:asciiTheme="minorHAnsi" w:hAnsiTheme="minorHAnsi" w:cstheme="minorHAnsi"/>
                <w:noProof/>
                <w:spacing w:val="-2"/>
                <w:sz w:val="18"/>
                <w:szCs w:val="18"/>
              </w:rPr>
              <w:t>Z</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5"/>
                <w:sz w:val="18"/>
                <w:szCs w:val="18"/>
              </w:rPr>
              <w:t>S</w:t>
            </w:r>
            <w:r w:rsidR="00110EEB" w:rsidRPr="00110EEB">
              <w:rPr>
                <w:rStyle w:val="Hypertextovprepojenie"/>
                <w:rFonts w:asciiTheme="minorHAnsi" w:hAnsiTheme="minorHAnsi" w:cstheme="minorHAnsi"/>
                <w:noProof/>
                <w:sz w:val="18"/>
                <w:szCs w:val="18"/>
              </w:rPr>
              <w:t>TI</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NU</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_Toc62483224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7</w:t>
            </w:r>
            <w:r w:rsidR="00110EEB" w:rsidRPr="00654AF9">
              <w:rPr>
                <w:rFonts w:asciiTheme="minorHAnsi" w:hAnsiTheme="minorHAnsi" w:cstheme="minorHAnsi"/>
                <w:noProof/>
                <w:webHidden/>
                <w:sz w:val="18"/>
                <w:szCs w:val="18"/>
              </w:rPr>
              <w:fldChar w:fldCharType="end"/>
            </w:r>
          </w:hyperlink>
        </w:p>
        <w:p w14:paraId="27F41410" w14:textId="23B405CD" w:rsidR="00110EEB" w:rsidRPr="00110EEB" w:rsidRDefault="005E3470">
          <w:pPr>
            <w:pStyle w:val="Obsah2"/>
            <w:tabs>
              <w:tab w:val="right" w:leader="dot" w:pos="9277"/>
            </w:tabs>
            <w:rPr>
              <w:rFonts w:asciiTheme="minorHAnsi" w:hAnsiTheme="minorHAnsi" w:cstheme="minorHAnsi"/>
              <w:noProof/>
              <w:sz w:val="18"/>
              <w:szCs w:val="18"/>
            </w:rPr>
          </w:pPr>
          <w:hyperlink w:anchor="_Toc62483225" w:history="1">
            <w:r w:rsidR="00110EEB" w:rsidRPr="00110EEB">
              <w:rPr>
                <w:rStyle w:val="Hypertextovprepojenie"/>
                <w:rFonts w:asciiTheme="minorHAnsi" w:hAnsiTheme="minorHAnsi" w:cstheme="minorHAnsi"/>
                <w:noProof/>
                <w:sz w:val="18"/>
                <w:szCs w:val="18"/>
              </w:rPr>
              <w:t>Časť III. KOMUNIKÁCIA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VY</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z w:val="18"/>
                <w:szCs w:val="18"/>
              </w:rPr>
              <w:t>V</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TĽOVA</w:t>
            </w:r>
            <w:r w:rsidR="00110EEB" w:rsidRPr="00110EEB">
              <w:rPr>
                <w:rStyle w:val="Hypertextovprepojenie"/>
                <w:rFonts w:asciiTheme="minorHAnsi" w:hAnsiTheme="minorHAnsi" w:cstheme="minorHAnsi"/>
                <w:noProof/>
                <w:spacing w:val="-3"/>
                <w:sz w:val="18"/>
                <w:szCs w:val="18"/>
              </w:rPr>
              <w:t>N</w:t>
            </w:r>
            <w:r w:rsidR="00110EEB" w:rsidRPr="00110EEB">
              <w:rPr>
                <w:rStyle w:val="Hypertextovprepojenie"/>
                <w:rFonts w:asciiTheme="minorHAnsi" w:hAnsiTheme="minorHAnsi" w:cstheme="minorHAnsi"/>
                <w:noProof/>
                <w:sz w:val="18"/>
                <w:szCs w:val="18"/>
              </w:rPr>
              <w:t>IE</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_Toc62483225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7</w:t>
            </w:r>
            <w:r w:rsidR="00110EEB" w:rsidRPr="00654AF9">
              <w:rPr>
                <w:rFonts w:asciiTheme="minorHAnsi" w:hAnsiTheme="minorHAnsi" w:cstheme="minorHAnsi"/>
                <w:noProof/>
                <w:webHidden/>
                <w:sz w:val="18"/>
                <w:szCs w:val="18"/>
              </w:rPr>
              <w:fldChar w:fldCharType="end"/>
            </w:r>
          </w:hyperlink>
        </w:p>
        <w:p w14:paraId="59B26C7F" w14:textId="05775CB0"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6" w:history="1">
            <w:r w:rsidR="00110EEB" w:rsidRPr="00110EEB">
              <w:rPr>
                <w:rStyle w:val="Hypertextovprepojenie"/>
                <w:rFonts w:asciiTheme="minorHAnsi" w:hAnsiTheme="minorHAnsi" w:cstheme="minorHAnsi"/>
                <w:noProof/>
                <w:sz w:val="18"/>
                <w:szCs w:val="18"/>
              </w:rPr>
              <w:t>9.</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K</w:t>
            </w:r>
            <w:r w:rsidR="00110EEB" w:rsidRPr="00110EEB">
              <w:rPr>
                <w:rStyle w:val="Hypertextovprepojenie"/>
                <w:rFonts w:asciiTheme="minorHAnsi" w:hAnsiTheme="minorHAnsi" w:cstheme="minorHAnsi"/>
                <w:noProof/>
                <w:spacing w:val="-1"/>
                <w:sz w:val="18"/>
                <w:szCs w:val="18"/>
              </w:rPr>
              <w:t>OM</w:t>
            </w:r>
            <w:r w:rsidR="00110EEB" w:rsidRPr="00110EEB">
              <w:rPr>
                <w:rStyle w:val="Hypertextovprepojenie"/>
                <w:rFonts w:asciiTheme="minorHAnsi" w:hAnsiTheme="minorHAnsi" w:cstheme="minorHAnsi"/>
                <w:noProof/>
                <w:spacing w:val="-3"/>
                <w:sz w:val="18"/>
                <w:szCs w:val="18"/>
              </w:rPr>
              <w:t>U</w:t>
            </w:r>
            <w:r w:rsidR="00110EEB" w:rsidRPr="00110EEB">
              <w:rPr>
                <w:rStyle w:val="Hypertextovprepojenie"/>
                <w:rFonts w:asciiTheme="minorHAnsi" w:hAnsiTheme="minorHAnsi" w:cstheme="minorHAnsi"/>
                <w:noProof/>
                <w:sz w:val="18"/>
                <w:szCs w:val="18"/>
              </w:rPr>
              <w:t>NI</w:t>
            </w:r>
            <w:r w:rsidR="00110EEB" w:rsidRPr="00110EEB">
              <w:rPr>
                <w:rStyle w:val="Hypertextovprepojenie"/>
                <w:rFonts w:asciiTheme="minorHAnsi" w:hAnsiTheme="minorHAnsi" w:cstheme="minorHAnsi"/>
                <w:noProof/>
                <w:spacing w:val="-4"/>
                <w:sz w:val="18"/>
                <w:szCs w:val="18"/>
              </w:rPr>
              <w:t>K</w:t>
            </w:r>
            <w:r w:rsidR="00110EEB" w:rsidRPr="00110EEB">
              <w:rPr>
                <w:rStyle w:val="Hypertextovprepojenie"/>
                <w:rFonts w:asciiTheme="minorHAnsi" w:hAnsiTheme="minorHAnsi" w:cstheme="minorHAnsi"/>
                <w:noProof/>
                <w:sz w:val="18"/>
                <w:szCs w:val="18"/>
              </w:rPr>
              <w:t>Á</w:t>
            </w:r>
            <w:r w:rsidR="00110EEB" w:rsidRPr="00110EEB">
              <w:rPr>
                <w:rStyle w:val="Hypertextovprepojenie"/>
                <w:rFonts w:asciiTheme="minorHAnsi" w:hAnsiTheme="minorHAnsi" w:cstheme="minorHAnsi"/>
                <w:noProof/>
                <w:spacing w:val="-2"/>
                <w:sz w:val="18"/>
                <w:szCs w:val="18"/>
              </w:rPr>
              <w:t>C</w:t>
            </w:r>
            <w:r w:rsidR="00110EEB" w:rsidRPr="00110EEB">
              <w:rPr>
                <w:rStyle w:val="Hypertextovprepojenie"/>
                <w:rFonts w:asciiTheme="minorHAnsi" w:hAnsiTheme="minorHAnsi" w:cstheme="minorHAnsi"/>
                <w:noProof/>
                <w:sz w:val="18"/>
                <w:szCs w:val="18"/>
              </w:rPr>
              <w:t>IA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4"/>
                <w:sz w:val="18"/>
                <w:szCs w:val="18"/>
              </w:rPr>
              <w:t>M</w:t>
            </w:r>
            <w:r w:rsidR="00110EEB" w:rsidRPr="00110EEB">
              <w:rPr>
                <w:rStyle w:val="Hypertextovprepojenie"/>
                <w:rFonts w:asciiTheme="minorHAnsi" w:hAnsiTheme="minorHAnsi" w:cstheme="minorHAnsi"/>
                <w:noProof/>
                <w:sz w:val="18"/>
                <w:szCs w:val="18"/>
              </w:rPr>
              <w:t>ED</w:t>
            </w:r>
            <w:r w:rsidR="00110EEB" w:rsidRPr="00110EEB">
              <w:rPr>
                <w:rStyle w:val="Hypertextovprepojenie"/>
                <w:rFonts w:asciiTheme="minorHAnsi" w:hAnsiTheme="minorHAnsi" w:cstheme="minorHAnsi"/>
                <w:noProof/>
                <w:spacing w:val="-2"/>
                <w:sz w:val="18"/>
                <w:szCs w:val="18"/>
              </w:rPr>
              <w:t>Z</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3"/>
                <w:sz w:val="18"/>
                <w:szCs w:val="18"/>
              </w:rPr>
              <w:t>V</w:t>
            </w:r>
            <w:r w:rsidR="00110EEB" w:rsidRPr="00110EEB">
              <w:rPr>
                <w:rStyle w:val="Hypertextovprepojenie"/>
                <w:rFonts w:asciiTheme="minorHAnsi" w:hAnsiTheme="minorHAnsi" w:cstheme="minorHAnsi"/>
                <w:noProof/>
                <w:sz w:val="18"/>
                <w:szCs w:val="18"/>
              </w:rPr>
              <w:t>ERE</w:t>
            </w:r>
            <w:r w:rsidR="00110EEB" w:rsidRPr="00110EEB">
              <w:rPr>
                <w:rStyle w:val="Hypertextovprepojenie"/>
                <w:rFonts w:asciiTheme="minorHAnsi" w:hAnsiTheme="minorHAnsi" w:cstheme="minorHAnsi"/>
                <w:noProof/>
                <w:spacing w:val="-1"/>
                <w:sz w:val="18"/>
                <w:szCs w:val="18"/>
              </w:rPr>
              <w:t>J</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ÝM OB</w:t>
            </w:r>
            <w:r w:rsidR="00110EEB" w:rsidRPr="00110EEB">
              <w:rPr>
                <w:rStyle w:val="Hypertextovprepojenie"/>
                <w:rFonts w:asciiTheme="minorHAnsi" w:hAnsiTheme="minorHAnsi" w:cstheme="minorHAnsi"/>
                <w:noProof/>
                <w:spacing w:val="-4"/>
                <w:sz w:val="18"/>
                <w:szCs w:val="18"/>
              </w:rPr>
              <w:t>S</w:t>
            </w:r>
            <w:r w:rsidR="00110EEB" w:rsidRPr="00110EEB">
              <w:rPr>
                <w:rStyle w:val="Hypertextovprepojenie"/>
                <w:rFonts w:asciiTheme="minorHAnsi" w:hAnsiTheme="minorHAnsi" w:cstheme="minorHAnsi"/>
                <w:noProof/>
                <w:sz w:val="18"/>
                <w:szCs w:val="18"/>
              </w:rPr>
              <w:t>TA</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ÁV</w:t>
            </w:r>
            <w:r w:rsidR="00110EEB" w:rsidRPr="00110EEB">
              <w:rPr>
                <w:rStyle w:val="Hypertextovprepojenie"/>
                <w:rFonts w:asciiTheme="minorHAnsi" w:hAnsiTheme="minorHAnsi" w:cstheme="minorHAnsi"/>
                <w:noProof/>
                <w:spacing w:val="-3"/>
                <w:sz w:val="18"/>
                <w:szCs w:val="18"/>
              </w:rPr>
              <w:t>A</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pacing w:val="-2"/>
                <w:sz w:val="18"/>
                <w:szCs w:val="18"/>
              </w:rPr>
              <w:t>Ľ</w:t>
            </w:r>
            <w:r w:rsidR="00110EEB" w:rsidRPr="00110EEB">
              <w:rPr>
                <w:rStyle w:val="Hypertextovprepojenie"/>
                <w:rFonts w:asciiTheme="minorHAnsi" w:hAnsiTheme="minorHAnsi" w:cstheme="minorHAnsi"/>
                <w:noProof/>
                <w:sz w:val="18"/>
                <w:szCs w:val="18"/>
              </w:rPr>
              <w:t>OM</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2"/>
                <w:sz w:val="18"/>
                <w:szCs w:val="18"/>
              </w:rPr>
              <w:t>Z</w:t>
            </w:r>
            <w:r w:rsidR="00110EEB" w:rsidRPr="00110EEB">
              <w:rPr>
                <w:rStyle w:val="Hypertextovprepojenie"/>
                <w:rFonts w:asciiTheme="minorHAnsi" w:hAnsiTheme="minorHAnsi" w:cstheme="minorHAnsi"/>
                <w:noProof/>
                <w:sz w:val="18"/>
                <w:szCs w:val="18"/>
              </w:rPr>
              <w:t>ÁU</w:t>
            </w:r>
            <w:r w:rsidR="00110EEB" w:rsidRPr="00110EEB">
              <w:rPr>
                <w:rStyle w:val="Hypertextovprepojenie"/>
                <w:rFonts w:asciiTheme="minorHAnsi" w:hAnsiTheme="minorHAnsi" w:cstheme="minorHAnsi"/>
                <w:noProof/>
                <w:spacing w:val="-1"/>
                <w:sz w:val="18"/>
                <w:szCs w:val="18"/>
              </w:rPr>
              <w:t>J</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1"/>
                <w:sz w:val="18"/>
                <w:szCs w:val="18"/>
              </w:rPr>
              <w:t>M</w:t>
            </w:r>
            <w:r w:rsidR="00110EEB" w:rsidRPr="00110EEB">
              <w:rPr>
                <w:rStyle w:val="Hypertextovprepojenie"/>
                <w:rFonts w:asciiTheme="minorHAnsi" w:hAnsiTheme="minorHAnsi" w:cstheme="minorHAnsi"/>
                <w:noProof/>
                <w:sz w:val="18"/>
                <w:szCs w:val="18"/>
              </w:rPr>
              <w:t>CA</w:t>
            </w:r>
            <w:r w:rsidR="00110EEB" w:rsidRPr="00110EEB">
              <w:rPr>
                <w:rStyle w:val="Hypertextovprepojenie"/>
                <w:rFonts w:asciiTheme="minorHAnsi" w:hAnsiTheme="minorHAnsi" w:cstheme="minorHAnsi"/>
                <w:noProof/>
                <w:spacing w:val="-3"/>
                <w:sz w:val="18"/>
                <w:szCs w:val="18"/>
              </w:rPr>
              <w:t>M</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2"/>
                <w:sz w:val="18"/>
                <w:szCs w:val="18"/>
              </w:rPr>
              <w:t>/</w:t>
            </w:r>
            <w:r w:rsidR="00110EEB" w:rsidRPr="00110EEB">
              <w:rPr>
                <w:rStyle w:val="Hypertextovprepojenie"/>
                <w:rFonts w:asciiTheme="minorHAnsi" w:hAnsiTheme="minorHAnsi" w:cstheme="minorHAnsi"/>
                <w:noProof/>
                <w:sz w:val="18"/>
                <w:szCs w:val="18"/>
              </w:rPr>
              <w:t>UC</w:t>
            </w:r>
            <w:r w:rsidR="00110EEB" w:rsidRPr="00110EEB">
              <w:rPr>
                <w:rStyle w:val="Hypertextovprepojenie"/>
                <w:rFonts w:asciiTheme="minorHAnsi" w:hAnsiTheme="minorHAnsi" w:cstheme="minorHAnsi"/>
                <w:noProof/>
                <w:spacing w:val="-2"/>
                <w:sz w:val="18"/>
                <w:szCs w:val="18"/>
              </w:rPr>
              <w:t>HÁ</w:t>
            </w:r>
            <w:r w:rsidR="00110EEB" w:rsidRPr="00110EEB">
              <w:rPr>
                <w:rStyle w:val="Hypertextovprepojenie"/>
                <w:rFonts w:asciiTheme="minorHAnsi" w:hAnsiTheme="minorHAnsi" w:cstheme="minorHAnsi"/>
                <w:noProof/>
                <w:sz w:val="18"/>
                <w:szCs w:val="18"/>
              </w:rPr>
              <w:t>DZAČ</w:t>
            </w:r>
            <w:r w:rsidR="00110EEB" w:rsidRPr="00110EEB">
              <w:rPr>
                <w:rStyle w:val="Hypertextovprepojenie"/>
                <w:rFonts w:asciiTheme="minorHAnsi" w:hAnsiTheme="minorHAnsi" w:cstheme="minorHAnsi"/>
                <w:noProof/>
                <w:spacing w:val="-4"/>
                <w:sz w:val="18"/>
                <w:szCs w:val="18"/>
              </w:rPr>
              <w:t>M</w:t>
            </w:r>
            <w:r w:rsidR="00110EEB" w:rsidRPr="00110EEB">
              <w:rPr>
                <w:rStyle w:val="Hypertextovprepojenie"/>
                <w:rFonts w:asciiTheme="minorHAnsi" w:hAnsiTheme="minorHAnsi" w:cstheme="minorHAnsi"/>
                <w:noProof/>
                <w:sz w:val="18"/>
                <w:szCs w:val="18"/>
              </w:rPr>
              <w:t>I</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_Toc62483226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7</w:t>
            </w:r>
            <w:r w:rsidR="00110EEB" w:rsidRPr="00654AF9">
              <w:rPr>
                <w:rFonts w:asciiTheme="minorHAnsi" w:hAnsiTheme="minorHAnsi" w:cstheme="minorHAnsi"/>
                <w:noProof/>
                <w:webHidden/>
                <w:sz w:val="18"/>
                <w:szCs w:val="18"/>
              </w:rPr>
              <w:fldChar w:fldCharType="end"/>
            </w:r>
          </w:hyperlink>
        </w:p>
        <w:p w14:paraId="2CF9374E" w14:textId="7E7268A7"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7" w:history="1">
            <w:r w:rsidR="00110EEB" w:rsidRPr="00110EEB">
              <w:rPr>
                <w:rStyle w:val="Hypertextovprepojenie"/>
                <w:rFonts w:asciiTheme="minorHAnsi" w:hAnsiTheme="minorHAnsi" w:cstheme="minorHAnsi"/>
                <w:noProof/>
                <w:sz w:val="18"/>
                <w:szCs w:val="18"/>
              </w:rPr>
              <w:t>10.</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VY</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pacing w:val="-1"/>
                <w:sz w:val="18"/>
                <w:szCs w:val="18"/>
              </w:rPr>
              <w:t>V</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2"/>
                <w:sz w:val="18"/>
                <w:szCs w:val="18"/>
              </w:rPr>
              <w:t>E</w:t>
            </w:r>
            <w:r w:rsidR="00110EEB" w:rsidRPr="00110EEB">
              <w:rPr>
                <w:rStyle w:val="Hypertextovprepojenie"/>
                <w:rFonts w:asciiTheme="minorHAnsi" w:hAnsiTheme="minorHAnsi" w:cstheme="minorHAnsi"/>
                <w:noProof/>
                <w:sz w:val="18"/>
                <w:szCs w:val="18"/>
              </w:rPr>
              <w:t>NIE</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DOP</w:t>
            </w:r>
            <w:r w:rsidR="00110EEB" w:rsidRPr="00110EEB">
              <w:rPr>
                <w:rStyle w:val="Hypertextovprepojenie"/>
                <w:rFonts w:asciiTheme="minorHAnsi" w:hAnsiTheme="minorHAnsi" w:cstheme="minorHAnsi"/>
                <w:noProof/>
                <w:spacing w:val="-3"/>
                <w:sz w:val="18"/>
                <w:szCs w:val="18"/>
              </w:rPr>
              <w:t>L</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EN</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z w:val="18"/>
                <w:szCs w:val="18"/>
              </w:rPr>
              <w:t>E DO</w:t>
            </w:r>
            <w:r w:rsidR="00110EEB" w:rsidRPr="00110EEB">
              <w:rPr>
                <w:rStyle w:val="Hypertextovprepojenie"/>
                <w:rFonts w:asciiTheme="minorHAnsi" w:hAnsiTheme="minorHAnsi" w:cstheme="minorHAnsi"/>
                <w:noProof/>
                <w:spacing w:val="-2"/>
                <w:sz w:val="18"/>
                <w:szCs w:val="18"/>
              </w:rPr>
              <w:t>K</w:t>
            </w:r>
            <w:r w:rsidR="00110EEB" w:rsidRPr="00110EEB">
              <w:rPr>
                <w:rStyle w:val="Hypertextovprepojenie"/>
                <w:rFonts w:asciiTheme="minorHAnsi" w:hAnsiTheme="minorHAnsi" w:cstheme="minorHAnsi"/>
                <w:noProof/>
                <w:sz w:val="18"/>
                <w:szCs w:val="18"/>
              </w:rPr>
              <w:t>U</w:t>
            </w:r>
            <w:r w:rsidR="00110EEB" w:rsidRPr="00110EEB">
              <w:rPr>
                <w:rStyle w:val="Hypertextovprepojenie"/>
                <w:rFonts w:asciiTheme="minorHAnsi" w:hAnsiTheme="minorHAnsi" w:cstheme="minorHAnsi"/>
                <w:noProof/>
                <w:spacing w:val="-2"/>
                <w:sz w:val="18"/>
                <w:szCs w:val="18"/>
              </w:rPr>
              <w:t>M</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TOV</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2"/>
                <w:sz w:val="18"/>
                <w:szCs w:val="18"/>
              </w:rPr>
              <w:t>B</w:t>
            </w:r>
            <w:r w:rsidR="00110EEB" w:rsidRPr="00110EEB">
              <w:rPr>
                <w:rStyle w:val="Hypertextovprepojenie"/>
                <w:rFonts w:asciiTheme="minorHAnsi" w:hAnsiTheme="minorHAnsi" w:cstheme="minorHAnsi"/>
                <w:noProof/>
                <w:sz w:val="18"/>
                <w:szCs w:val="18"/>
              </w:rPr>
              <w:t>NÝ</w:t>
            </w:r>
            <w:r w:rsidR="00110EEB" w:rsidRPr="00110EEB">
              <w:rPr>
                <w:rStyle w:val="Hypertextovprepojenie"/>
                <w:rFonts w:asciiTheme="minorHAnsi" w:hAnsiTheme="minorHAnsi" w:cstheme="minorHAnsi"/>
                <w:noProof/>
                <w:spacing w:val="-2"/>
                <w:sz w:val="18"/>
                <w:szCs w:val="18"/>
              </w:rPr>
              <w:t>C</w:t>
            </w:r>
            <w:r w:rsidR="00110EEB" w:rsidRPr="00110EEB">
              <w:rPr>
                <w:rStyle w:val="Hypertextovprepojenie"/>
                <w:rFonts w:asciiTheme="minorHAnsi" w:hAnsiTheme="minorHAnsi" w:cstheme="minorHAnsi"/>
                <w:noProof/>
                <w:sz w:val="18"/>
                <w:szCs w:val="18"/>
              </w:rPr>
              <w:t xml:space="preserve">H </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1"/>
                <w:sz w:val="18"/>
                <w:szCs w:val="18"/>
              </w:rPr>
              <w:t>V</w:t>
            </w:r>
            <w:r w:rsidR="00110EEB" w:rsidRPr="00110EEB">
              <w:rPr>
                <w:rStyle w:val="Hypertextovprepojenie"/>
                <w:rFonts w:asciiTheme="minorHAnsi" w:hAnsiTheme="minorHAnsi" w:cstheme="minorHAnsi"/>
                <w:noProof/>
                <w:spacing w:val="-2"/>
                <w:sz w:val="18"/>
                <w:szCs w:val="18"/>
              </w:rPr>
              <w:t>Y</w:t>
            </w:r>
            <w:r w:rsidR="00110EEB" w:rsidRPr="00110EEB">
              <w:rPr>
                <w:rStyle w:val="Hypertextovprepojenie"/>
                <w:rFonts w:asciiTheme="minorHAnsi" w:hAnsiTheme="minorHAnsi" w:cstheme="minorHAnsi"/>
                <w:noProof/>
                <w:sz w:val="18"/>
                <w:szCs w:val="18"/>
              </w:rPr>
              <w:t>PR</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CO</w:t>
            </w:r>
            <w:r w:rsidR="00110EEB" w:rsidRPr="00110EEB">
              <w:rPr>
                <w:rStyle w:val="Hypertextovprepojenie"/>
                <w:rFonts w:asciiTheme="minorHAnsi" w:hAnsiTheme="minorHAnsi" w:cstheme="minorHAnsi"/>
                <w:noProof/>
                <w:spacing w:val="-2"/>
                <w:sz w:val="18"/>
                <w:szCs w:val="18"/>
              </w:rPr>
              <w:t>VAN</w:t>
            </w:r>
            <w:r w:rsidR="00110EEB" w:rsidRPr="00110EEB">
              <w:rPr>
                <w:rStyle w:val="Hypertextovprepojenie"/>
                <w:rFonts w:asciiTheme="minorHAnsi" w:hAnsiTheme="minorHAnsi" w:cstheme="minorHAnsi"/>
                <w:noProof/>
                <w:sz w:val="18"/>
                <w:szCs w:val="18"/>
              </w:rPr>
              <w:t>IE P</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NU</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Y</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NA PREU</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pacing w:val="-2"/>
                <w:sz w:val="18"/>
                <w:szCs w:val="18"/>
              </w:rPr>
              <w:t>Á</w:t>
            </w:r>
            <w:r w:rsidR="00110EEB" w:rsidRPr="00110EEB">
              <w:rPr>
                <w:rStyle w:val="Hypertextovprepojenie"/>
                <w:rFonts w:asciiTheme="minorHAnsi" w:hAnsiTheme="minorHAnsi" w:cstheme="minorHAnsi"/>
                <w:noProof/>
                <w:sz w:val="18"/>
                <w:szCs w:val="18"/>
              </w:rPr>
              <w:t>Z</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NIE</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z w:val="18"/>
                <w:szCs w:val="18"/>
              </w:rPr>
              <w:t>PL</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IA</w:t>
            </w:r>
            <w:r w:rsidR="00110EEB" w:rsidRPr="00110EEB">
              <w:rPr>
                <w:rStyle w:val="Hypertextovprepojenie"/>
                <w:rFonts w:asciiTheme="minorHAnsi" w:hAnsiTheme="minorHAnsi" w:cstheme="minorHAnsi"/>
                <w:noProof/>
                <w:spacing w:val="-2"/>
                <w:sz w:val="18"/>
                <w:szCs w:val="18"/>
              </w:rPr>
              <w:t xml:space="preserve"> P</w:t>
            </w:r>
            <w:r w:rsidR="00110EEB" w:rsidRPr="00110EEB">
              <w:rPr>
                <w:rStyle w:val="Hypertextovprepojenie"/>
                <w:rFonts w:asciiTheme="minorHAnsi" w:hAnsiTheme="minorHAnsi" w:cstheme="minorHAnsi"/>
                <w:noProof/>
                <w:sz w:val="18"/>
                <w:szCs w:val="18"/>
              </w:rPr>
              <w:t>OD</w:t>
            </w:r>
            <w:r w:rsidR="00110EEB" w:rsidRPr="00110EEB">
              <w:rPr>
                <w:rStyle w:val="Hypertextovprepojenie"/>
                <w:rFonts w:asciiTheme="minorHAnsi" w:hAnsiTheme="minorHAnsi" w:cstheme="minorHAnsi"/>
                <w:noProof/>
                <w:spacing w:val="-2"/>
                <w:sz w:val="18"/>
                <w:szCs w:val="18"/>
              </w:rPr>
              <w:t>M</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NOK</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Ú</w:t>
            </w:r>
            <w:r w:rsidR="00110EEB" w:rsidRPr="00110EEB">
              <w:rPr>
                <w:rStyle w:val="Hypertextovprepojenie"/>
                <w:rFonts w:asciiTheme="minorHAnsi" w:hAnsiTheme="minorHAnsi" w:cstheme="minorHAnsi"/>
                <w:noProof/>
                <w:spacing w:val="-2"/>
                <w:sz w:val="18"/>
                <w:szCs w:val="18"/>
              </w:rPr>
              <w:t>Č</w:t>
            </w:r>
            <w:r w:rsidR="00110EEB" w:rsidRPr="00110EEB">
              <w:rPr>
                <w:rStyle w:val="Hypertextovprepojenie"/>
                <w:rFonts w:asciiTheme="minorHAnsi" w:hAnsiTheme="minorHAnsi" w:cstheme="minorHAnsi"/>
                <w:noProof/>
                <w:sz w:val="18"/>
                <w:szCs w:val="18"/>
              </w:rPr>
              <w:t>AS</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I</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_Toc62483227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8</w:t>
            </w:r>
            <w:r w:rsidR="00110EEB" w:rsidRPr="00654AF9">
              <w:rPr>
                <w:rFonts w:asciiTheme="minorHAnsi" w:hAnsiTheme="minorHAnsi" w:cstheme="minorHAnsi"/>
                <w:noProof/>
                <w:webHidden/>
                <w:sz w:val="18"/>
                <w:szCs w:val="18"/>
              </w:rPr>
              <w:fldChar w:fldCharType="end"/>
            </w:r>
          </w:hyperlink>
        </w:p>
        <w:p w14:paraId="6FCB65C7" w14:textId="0A3AA128"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28" w:history="1">
            <w:r w:rsidR="00110EEB" w:rsidRPr="00110EEB">
              <w:rPr>
                <w:rStyle w:val="Hypertextovprepojenie"/>
                <w:rFonts w:asciiTheme="minorHAnsi" w:hAnsiTheme="minorHAnsi" w:cstheme="minorHAnsi"/>
                <w:caps/>
                <w:noProof/>
                <w:sz w:val="18"/>
                <w:szCs w:val="18"/>
              </w:rPr>
              <w:t>11.</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REGISTRÁCIA</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_Toc62483228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9</w:t>
            </w:r>
            <w:r w:rsidR="00110EEB" w:rsidRPr="00654AF9">
              <w:rPr>
                <w:rFonts w:asciiTheme="minorHAnsi" w:hAnsiTheme="minorHAnsi" w:cstheme="minorHAnsi"/>
                <w:noProof/>
                <w:webHidden/>
                <w:sz w:val="18"/>
                <w:szCs w:val="18"/>
              </w:rPr>
              <w:fldChar w:fldCharType="end"/>
            </w:r>
          </w:hyperlink>
        </w:p>
        <w:p w14:paraId="690C7734" w14:textId="0919457D" w:rsidR="00110EEB" w:rsidRPr="00110EEB" w:rsidRDefault="005E3470">
          <w:pPr>
            <w:pStyle w:val="Obsah2"/>
            <w:tabs>
              <w:tab w:val="right" w:leader="dot" w:pos="9277"/>
            </w:tabs>
            <w:rPr>
              <w:rFonts w:asciiTheme="minorHAnsi" w:hAnsiTheme="minorHAnsi" w:cstheme="minorHAnsi"/>
              <w:noProof/>
              <w:sz w:val="18"/>
              <w:szCs w:val="18"/>
            </w:rPr>
          </w:pPr>
          <w:hyperlink w:anchor="_Toc62483229" w:history="1">
            <w:r w:rsidR="00110EEB" w:rsidRPr="00110EEB">
              <w:rPr>
                <w:rStyle w:val="Hypertextovprepojenie"/>
                <w:rFonts w:asciiTheme="minorHAnsi" w:hAnsiTheme="minorHAnsi" w:cstheme="minorHAnsi"/>
                <w:noProof/>
                <w:sz w:val="18"/>
                <w:szCs w:val="18"/>
              </w:rPr>
              <w:t>Časť IV. PRÍPRAVA PONUKY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_Toc62483229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10</w:t>
            </w:r>
            <w:r w:rsidR="00110EEB" w:rsidRPr="00654AF9">
              <w:rPr>
                <w:rFonts w:asciiTheme="minorHAnsi" w:hAnsiTheme="minorHAnsi" w:cstheme="minorHAnsi"/>
                <w:noProof/>
                <w:webHidden/>
                <w:sz w:val="18"/>
                <w:szCs w:val="18"/>
              </w:rPr>
              <w:fldChar w:fldCharType="end"/>
            </w:r>
          </w:hyperlink>
        </w:p>
        <w:p w14:paraId="1E460618" w14:textId="4CC7EF1C"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0" w:history="1">
            <w:r w:rsidR="00110EEB" w:rsidRPr="00110EEB">
              <w:rPr>
                <w:rStyle w:val="Hypertextovprepojenie"/>
                <w:rFonts w:asciiTheme="minorHAnsi" w:hAnsiTheme="minorHAnsi" w:cstheme="minorHAnsi"/>
                <w:caps/>
                <w:noProof/>
                <w:sz w:val="18"/>
                <w:szCs w:val="18"/>
              </w:rPr>
              <w:t>12.</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PREDKLADANIE PONÚK</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_Toc62483230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10</w:t>
            </w:r>
            <w:r w:rsidR="00110EEB" w:rsidRPr="00654AF9">
              <w:rPr>
                <w:rFonts w:asciiTheme="minorHAnsi" w:hAnsiTheme="minorHAnsi" w:cstheme="minorHAnsi"/>
                <w:noProof/>
                <w:webHidden/>
                <w:sz w:val="18"/>
                <w:szCs w:val="18"/>
              </w:rPr>
              <w:fldChar w:fldCharType="end"/>
            </w:r>
          </w:hyperlink>
        </w:p>
        <w:p w14:paraId="7F649863" w14:textId="13FF81F2"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1" w:history="1">
            <w:r w:rsidR="00110EEB" w:rsidRPr="00110EEB">
              <w:rPr>
                <w:rStyle w:val="Hypertextovprepojenie"/>
                <w:rFonts w:asciiTheme="minorHAnsi" w:hAnsiTheme="minorHAnsi" w:cstheme="minorHAnsi"/>
                <w:caps/>
                <w:noProof/>
                <w:sz w:val="18"/>
                <w:szCs w:val="18"/>
              </w:rPr>
              <w:t>13.</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OBSAH  PONUKY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_Toc62483231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11</w:t>
            </w:r>
            <w:r w:rsidR="00110EEB" w:rsidRPr="00654AF9">
              <w:rPr>
                <w:rFonts w:asciiTheme="minorHAnsi" w:hAnsiTheme="minorHAnsi" w:cstheme="minorHAnsi"/>
                <w:noProof/>
                <w:webHidden/>
                <w:sz w:val="18"/>
                <w:szCs w:val="18"/>
              </w:rPr>
              <w:fldChar w:fldCharType="end"/>
            </w:r>
          </w:hyperlink>
        </w:p>
        <w:p w14:paraId="51370DB8" w14:textId="2BA8D829"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2" w:history="1">
            <w:r w:rsidR="00110EEB" w:rsidRPr="00110EEB">
              <w:rPr>
                <w:rStyle w:val="Hypertextovprepojenie"/>
                <w:rFonts w:asciiTheme="minorHAnsi" w:hAnsiTheme="minorHAnsi" w:cstheme="minorHAnsi"/>
                <w:caps/>
                <w:noProof/>
                <w:sz w:val="18"/>
                <w:szCs w:val="18"/>
              </w:rPr>
              <w:t>14</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JAZYK PONUKY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_Toc62483232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12</w:t>
            </w:r>
            <w:r w:rsidR="00110EEB" w:rsidRPr="00654AF9">
              <w:rPr>
                <w:rFonts w:asciiTheme="minorHAnsi" w:hAnsiTheme="minorHAnsi" w:cstheme="minorHAnsi"/>
                <w:noProof/>
                <w:webHidden/>
                <w:sz w:val="18"/>
                <w:szCs w:val="18"/>
              </w:rPr>
              <w:fldChar w:fldCharType="end"/>
            </w:r>
          </w:hyperlink>
        </w:p>
        <w:p w14:paraId="48161A25" w14:textId="703F25BF"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3" w:history="1">
            <w:r w:rsidR="00110EEB" w:rsidRPr="00110EEB">
              <w:rPr>
                <w:rStyle w:val="Hypertextovprepojenie"/>
                <w:rFonts w:asciiTheme="minorHAnsi" w:hAnsiTheme="minorHAnsi" w:cstheme="minorHAnsi"/>
                <w:caps/>
                <w:noProof/>
                <w:sz w:val="18"/>
                <w:szCs w:val="18"/>
              </w:rPr>
              <w:t>15</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MENA, CENY UVÁDZANÉ V PONUKE A SPÔSOB URČENIA CENY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_Toc62483233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12</w:t>
            </w:r>
            <w:r w:rsidR="00110EEB" w:rsidRPr="00654AF9">
              <w:rPr>
                <w:rFonts w:asciiTheme="minorHAnsi" w:hAnsiTheme="minorHAnsi" w:cstheme="minorHAnsi"/>
                <w:noProof/>
                <w:webHidden/>
                <w:sz w:val="18"/>
                <w:szCs w:val="18"/>
              </w:rPr>
              <w:fldChar w:fldCharType="end"/>
            </w:r>
          </w:hyperlink>
        </w:p>
        <w:p w14:paraId="12F5D02A" w14:textId="6496AA6D"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4" w:history="1">
            <w:r w:rsidR="00110EEB" w:rsidRPr="00110EEB">
              <w:rPr>
                <w:rStyle w:val="Hypertextovprepojenie"/>
                <w:rFonts w:asciiTheme="minorHAnsi" w:hAnsiTheme="minorHAnsi" w:cstheme="minorHAnsi"/>
                <w:caps/>
                <w:noProof/>
                <w:sz w:val="18"/>
                <w:szCs w:val="18"/>
              </w:rPr>
              <w:t>16</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ZÁBEZPEKA PONUKY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_Toc62483234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14</w:t>
            </w:r>
            <w:r w:rsidR="00110EEB" w:rsidRPr="00654AF9">
              <w:rPr>
                <w:rFonts w:asciiTheme="minorHAnsi" w:hAnsiTheme="minorHAnsi" w:cstheme="minorHAnsi"/>
                <w:noProof/>
                <w:webHidden/>
                <w:sz w:val="18"/>
                <w:szCs w:val="18"/>
              </w:rPr>
              <w:fldChar w:fldCharType="end"/>
            </w:r>
          </w:hyperlink>
        </w:p>
        <w:p w14:paraId="7B3FA31C" w14:textId="6BD635CC"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5" w:history="1">
            <w:r w:rsidR="00110EEB" w:rsidRPr="00110EEB">
              <w:rPr>
                <w:rStyle w:val="Hypertextovprepojenie"/>
                <w:rFonts w:asciiTheme="minorHAnsi" w:hAnsiTheme="minorHAnsi" w:cstheme="minorHAnsi"/>
                <w:caps/>
                <w:noProof/>
                <w:sz w:val="18"/>
                <w:szCs w:val="18"/>
              </w:rPr>
              <w:t>17</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NÁKLADY NA PONUKU</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_Toc62483235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14</w:t>
            </w:r>
            <w:r w:rsidR="00110EEB" w:rsidRPr="00654AF9">
              <w:rPr>
                <w:rFonts w:asciiTheme="minorHAnsi" w:hAnsiTheme="minorHAnsi" w:cstheme="minorHAnsi"/>
                <w:noProof/>
                <w:webHidden/>
                <w:sz w:val="18"/>
                <w:szCs w:val="18"/>
              </w:rPr>
              <w:fldChar w:fldCharType="end"/>
            </w:r>
          </w:hyperlink>
        </w:p>
        <w:p w14:paraId="536170CB" w14:textId="0EB1CDAD" w:rsidR="00110EEB" w:rsidRPr="00110EEB" w:rsidRDefault="005E3470">
          <w:pPr>
            <w:pStyle w:val="Obsah2"/>
            <w:tabs>
              <w:tab w:val="right" w:leader="dot" w:pos="9277"/>
            </w:tabs>
            <w:rPr>
              <w:rFonts w:asciiTheme="minorHAnsi" w:hAnsiTheme="minorHAnsi" w:cstheme="minorHAnsi"/>
              <w:noProof/>
              <w:sz w:val="18"/>
              <w:szCs w:val="18"/>
            </w:rPr>
          </w:pPr>
          <w:hyperlink w:anchor="_Toc62483236" w:history="1">
            <w:r w:rsidR="00110EEB" w:rsidRPr="00110EEB">
              <w:rPr>
                <w:rStyle w:val="Hypertextovprepojenie"/>
                <w:rFonts w:asciiTheme="minorHAnsi" w:hAnsiTheme="minorHAnsi" w:cstheme="minorHAnsi"/>
                <w:noProof/>
                <w:sz w:val="18"/>
                <w:szCs w:val="18"/>
              </w:rPr>
              <w:t>Časť V. OTVÁRANIE A VYHODNOTENIE PONÚK</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_Toc62483236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15</w:t>
            </w:r>
            <w:r w:rsidR="00110EEB" w:rsidRPr="00654AF9">
              <w:rPr>
                <w:rFonts w:asciiTheme="minorHAnsi" w:hAnsiTheme="minorHAnsi" w:cstheme="minorHAnsi"/>
                <w:noProof/>
                <w:webHidden/>
                <w:sz w:val="18"/>
                <w:szCs w:val="18"/>
              </w:rPr>
              <w:fldChar w:fldCharType="end"/>
            </w:r>
          </w:hyperlink>
        </w:p>
        <w:p w14:paraId="5C30ECE4" w14:textId="54684054"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7" w:history="1">
            <w:r w:rsidR="00110EEB" w:rsidRPr="00110EEB">
              <w:rPr>
                <w:rStyle w:val="Hypertextovprepojenie"/>
                <w:rFonts w:asciiTheme="minorHAnsi" w:hAnsiTheme="minorHAnsi" w:cstheme="minorHAnsi"/>
                <w:caps/>
                <w:noProof/>
                <w:sz w:val="18"/>
                <w:szCs w:val="18"/>
              </w:rPr>
              <w:t>18</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OTVÁRANIE PONÚK</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_Toc62483237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15</w:t>
            </w:r>
            <w:r w:rsidR="00110EEB" w:rsidRPr="00654AF9">
              <w:rPr>
                <w:rFonts w:asciiTheme="minorHAnsi" w:hAnsiTheme="minorHAnsi" w:cstheme="minorHAnsi"/>
                <w:noProof/>
                <w:webHidden/>
                <w:sz w:val="18"/>
                <w:szCs w:val="18"/>
              </w:rPr>
              <w:fldChar w:fldCharType="end"/>
            </w:r>
          </w:hyperlink>
        </w:p>
        <w:p w14:paraId="5BFCDC2A" w14:textId="7B95BA5B"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8" w:history="1">
            <w:r w:rsidR="00110EEB" w:rsidRPr="00110EEB">
              <w:rPr>
                <w:rStyle w:val="Hypertextovprepojenie"/>
                <w:rFonts w:asciiTheme="minorHAnsi" w:hAnsiTheme="minorHAnsi" w:cstheme="minorHAnsi"/>
                <w:noProof/>
                <w:sz w:val="18"/>
                <w:szCs w:val="18"/>
              </w:rPr>
              <w:t>19</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VYHO</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N</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NIE</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pacing w:val="-1"/>
                <w:sz w:val="18"/>
                <w:szCs w:val="18"/>
              </w:rPr>
              <w:t>S</w:t>
            </w:r>
            <w:r w:rsidR="00110EEB" w:rsidRPr="00110EEB">
              <w:rPr>
                <w:rStyle w:val="Hypertextovprepojenie"/>
                <w:rFonts w:asciiTheme="minorHAnsi" w:hAnsiTheme="minorHAnsi" w:cstheme="minorHAnsi"/>
                <w:noProof/>
                <w:sz w:val="18"/>
                <w:szCs w:val="18"/>
              </w:rPr>
              <w:t>PL</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POD</w:t>
            </w:r>
            <w:r w:rsidR="00110EEB" w:rsidRPr="00110EEB">
              <w:rPr>
                <w:rStyle w:val="Hypertextovprepojenie"/>
                <w:rFonts w:asciiTheme="minorHAnsi" w:hAnsiTheme="minorHAnsi" w:cstheme="minorHAnsi"/>
                <w:noProof/>
                <w:spacing w:val="-4"/>
                <w:sz w:val="18"/>
                <w:szCs w:val="18"/>
              </w:rPr>
              <w:t>M</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NOK</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Ú</w:t>
            </w:r>
            <w:r w:rsidR="00110EEB" w:rsidRPr="00110EEB">
              <w:rPr>
                <w:rStyle w:val="Hypertextovprepojenie"/>
                <w:rFonts w:asciiTheme="minorHAnsi" w:hAnsiTheme="minorHAnsi" w:cstheme="minorHAnsi"/>
                <w:noProof/>
                <w:spacing w:val="-2"/>
                <w:sz w:val="18"/>
                <w:szCs w:val="18"/>
              </w:rPr>
              <w:t>Č</w:t>
            </w:r>
            <w:r w:rsidR="00110EEB" w:rsidRPr="00110EEB">
              <w:rPr>
                <w:rStyle w:val="Hypertextovprepojenie"/>
                <w:rFonts w:asciiTheme="minorHAnsi" w:hAnsiTheme="minorHAnsi" w:cstheme="minorHAnsi"/>
                <w:noProof/>
                <w:sz w:val="18"/>
                <w:szCs w:val="18"/>
              </w:rPr>
              <w:t>AS</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UCHÁ</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Z</w:t>
            </w:r>
            <w:r w:rsidR="00110EEB" w:rsidRPr="00110EEB">
              <w:rPr>
                <w:rStyle w:val="Hypertextovprepojenie"/>
                <w:rFonts w:asciiTheme="minorHAnsi" w:hAnsiTheme="minorHAnsi" w:cstheme="minorHAnsi"/>
                <w:noProof/>
                <w:spacing w:val="-2"/>
                <w:sz w:val="18"/>
                <w:szCs w:val="18"/>
              </w:rPr>
              <w:t>A</w:t>
            </w:r>
            <w:r w:rsidR="00110EEB" w:rsidRPr="00110EEB">
              <w:rPr>
                <w:rStyle w:val="Hypertextovprepojenie"/>
                <w:rFonts w:asciiTheme="minorHAnsi" w:hAnsiTheme="minorHAnsi" w:cstheme="minorHAnsi"/>
                <w:noProof/>
                <w:sz w:val="18"/>
                <w:szCs w:val="18"/>
              </w:rPr>
              <w:t>ČOV</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_Toc62483238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15</w:t>
            </w:r>
            <w:r w:rsidR="00110EEB" w:rsidRPr="00654AF9">
              <w:rPr>
                <w:rFonts w:asciiTheme="minorHAnsi" w:hAnsiTheme="minorHAnsi" w:cstheme="minorHAnsi"/>
                <w:noProof/>
                <w:webHidden/>
                <w:sz w:val="18"/>
                <w:szCs w:val="18"/>
              </w:rPr>
              <w:fldChar w:fldCharType="end"/>
            </w:r>
          </w:hyperlink>
        </w:p>
        <w:p w14:paraId="0E972255" w14:textId="02A350FC"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39" w:history="1">
            <w:r w:rsidR="00110EEB" w:rsidRPr="00110EEB">
              <w:rPr>
                <w:rStyle w:val="Hypertextovprepojenie"/>
                <w:rFonts w:asciiTheme="minorHAnsi" w:hAnsiTheme="minorHAnsi" w:cstheme="minorHAnsi"/>
                <w:noProof/>
                <w:spacing w:val="-1"/>
                <w:sz w:val="18"/>
                <w:szCs w:val="18"/>
              </w:rPr>
              <w:t>20</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VYHO</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N</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CO</w:t>
            </w:r>
            <w:r w:rsidR="00110EEB" w:rsidRPr="00110EEB">
              <w:rPr>
                <w:rStyle w:val="Hypertextovprepojenie"/>
                <w:rFonts w:asciiTheme="minorHAnsi" w:hAnsiTheme="minorHAnsi" w:cstheme="minorHAnsi"/>
                <w:noProof/>
                <w:spacing w:val="-2"/>
                <w:sz w:val="18"/>
                <w:szCs w:val="18"/>
              </w:rPr>
              <w:t>V</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IE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pacing w:val="-1"/>
                <w:sz w:val="18"/>
                <w:szCs w:val="18"/>
              </w:rPr>
              <w:t>ÚK</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_Toc62483239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15</w:t>
            </w:r>
            <w:r w:rsidR="00110EEB" w:rsidRPr="00654AF9">
              <w:rPr>
                <w:rFonts w:asciiTheme="minorHAnsi" w:hAnsiTheme="minorHAnsi" w:cstheme="minorHAnsi"/>
                <w:noProof/>
                <w:webHidden/>
                <w:sz w:val="18"/>
                <w:szCs w:val="18"/>
              </w:rPr>
              <w:fldChar w:fldCharType="end"/>
            </w:r>
          </w:hyperlink>
        </w:p>
        <w:p w14:paraId="570CE002" w14:textId="58E55EB5"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0" w:history="1">
            <w:r w:rsidR="00110EEB" w:rsidRPr="00110EEB">
              <w:rPr>
                <w:rStyle w:val="Hypertextovprepojenie"/>
                <w:rFonts w:asciiTheme="minorHAnsi" w:hAnsiTheme="minorHAnsi" w:cstheme="minorHAnsi"/>
                <w:caps/>
                <w:noProof/>
                <w:sz w:val="18"/>
                <w:szCs w:val="18"/>
              </w:rPr>
              <w:t>21</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VYSVETĽOVANIE A OPRAVA CHÝB V PONUKÁCH</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_Toc62483240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16</w:t>
            </w:r>
            <w:r w:rsidR="00110EEB" w:rsidRPr="00654AF9">
              <w:rPr>
                <w:rFonts w:asciiTheme="minorHAnsi" w:hAnsiTheme="minorHAnsi" w:cstheme="minorHAnsi"/>
                <w:noProof/>
                <w:webHidden/>
                <w:sz w:val="18"/>
                <w:szCs w:val="18"/>
              </w:rPr>
              <w:fldChar w:fldCharType="end"/>
            </w:r>
          </w:hyperlink>
        </w:p>
        <w:p w14:paraId="23FA915B" w14:textId="05CED918"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1" w:history="1">
            <w:r w:rsidR="00110EEB" w:rsidRPr="00110EEB">
              <w:rPr>
                <w:rStyle w:val="Hypertextovprepojenie"/>
                <w:rFonts w:asciiTheme="minorHAnsi" w:hAnsiTheme="minorHAnsi" w:cstheme="minorHAnsi"/>
                <w:caps/>
                <w:noProof/>
                <w:sz w:val="18"/>
                <w:szCs w:val="18"/>
              </w:rPr>
              <w:t>22</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DÔVERNOSŤ INFORMÁCIÍ</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_Toc62483241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16</w:t>
            </w:r>
            <w:r w:rsidR="00110EEB" w:rsidRPr="00654AF9">
              <w:rPr>
                <w:rFonts w:asciiTheme="minorHAnsi" w:hAnsiTheme="minorHAnsi" w:cstheme="minorHAnsi"/>
                <w:noProof/>
                <w:webHidden/>
                <w:sz w:val="18"/>
                <w:szCs w:val="18"/>
              </w:rPr>
              <w:fldChar w:fldCharType="end"/>
            </w:r>
          </w:hyperlink>
        </w:p>
        <w:p w14:paraId="5EA727B9" w14:textId="23E16702" w:rsidR="00110EEB" w:rsidRPr="00110EEB" w:rsidRDefault="005E3470">
          <w:pPr>
            <w:pStyle w:val="Obsah2"/>
            <w:tabs>
              <w:tab w:val="right" w:leader="dot" w:pos="9277"/>
            </w:tabs>
            <w:rPr>
              <w:rFonts w:asciiTheme="minorHAnsi" w:hAnsiTheme="minorHAnsi" w:cstheme="minorHAnsi"/>
              <w:noProof/>
              <w:sz w:val="18"/>
              <w:szCs w:val="18"/>
            </w:rPr>
          </w:pPr>
          <w:hyperlink w:anchor="_Toc62483242" w:history="1">
            <w:r w:rsidR="00110EEB" w:rsidRPr="00110EEB">
              <w:rPr>
                <w:rStyle w:val="Hypertextovprepojenie"/>
                <w:rFonts w:asciiTheme="minorHAnsi" w:hAnsiTheme="minorHAnsi" w:cstheme="minorHAnsi"/>
                <w:noProof/>
                <w:sz w:val="18"/>
                <w:szCs w:val="18"/>
              </w:rPr>
              <w:t>Časť VI. PRIJATIE PONUKY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_Toc62483242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17</w:t>
            </w:r>
            <w:r w:rsidR="00110EEB" w:rsidRPr="00654AF9">
              <w:rPr>
                <w:rFonts w:asciiTheme="minorHAnsi" w:hAnsiTheme="minorHAnsi" w:cstheme="minorHAnsi"/>
                <w:noProof/>
                <w:webHidden/>
                <w:sz w:val="18"/>
                <w:szCs w:val="18"/>
              </w:rPr>
              <w:fldChar w:fldCharType="end"/>
            </w:r>
          </w:hyperlink>
        </w:p>
        <w:p w14:paraId="4DABD1FA" w14:textId="453E02B1"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3" w:history="1">
            <w:r w:rsidR="00110EEB" w:rsidRPr="00110EEB">
              <w:rPr>
                <w:rStyle w:val="Hypertextovprepojenie"/>
                <w:rFonts w:asciiTheme="minorHAnsi" w:hAnsiTheme="minorHAnsi" w:cstheme="minorHAnsi"/>
                <w:caps/>
                <w:noProof/>
                <w:sz w:val="18"/>
                <w:szCs w:val="18"/>
              </w:rPr>
              <w:t>23</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INFORMÁCIA O VÝSLEDKU VYHODNOTENIA PONÚK</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_Toc62483243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17</w:t>
            </w:r>
            <w:r w:rsidR="00110EEB" w:rsidRPr="00654AF9">
              <w:rPr>
                <w:rFonts w:asciiTheme="minorHAnsi" w:hAnsiTheme="minorHAnsi" w:cstheme="minorHAnsi"/>
                <w:noProof/>
                <w:webHidden/>
                <w:sz w:val="18"/>
                <w:szCs w:val="18"/>
              </w:rPr>
              <w:fldChar w:fldCharType="end"/>
            </w:r>
          </w:hyperlink>
        </w:p>
        <w:p w14:paraId="53A341A1" w14:textId="0697F5A8"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4" w:history="1">
            <w:r w:rsidR="00110EEB" w:rsidRPr="00110EEB">
              <w:rPr>
                <w:rStyle w:val="Hypertextovprepojenie"/>
                <w:rFonts w:asciiTheme="minorHAnsi" w:hAnsiTheme="minorHAnsi" w:cstheme="minorHAnsi"/>
                <w:caps/>
                <w:noProof/>
                <w:sz w:val="18"/>
                <w:szCs w:val="18"/>
              </w:rPr>
              <w:t>24</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UZAVRETIE ZMLUVY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_Toc62483244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17</w:t>
            </w:r>
            <w:r w:rsidR="00110EEB" w:rsidRPr="00654AF9">
              <w:rPr>
                <w:rFonts w:asciiTheme="minorHAnsi" w:hAnsiTheme="minorHAnsi" w:cstheme="minorHAnsi"/>
                <w:noProof/>
                <w:webHidden/>
                <w:sz w:val="18"/>
                <w:szCs w:val="18"/>
              </w:rPr>
              <w:fldChar w:fldCharType="end"/>
            </w:r>
          </w:hyperlink>
        </w:p>
        <w:p w14:paraId="3919A736" w14:textId="4B0129FE"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5" w:history="1">
            <w:r w:rsidR="00110EEB" w:rsidRPr="00110EEB">
              <w:rPr>
                <w:rStyle w:val="Hypertextovprepojenie"/>
                <w:rFonts w:asciiTheme="minorHAnsi" w:hAnsiTheme="minorHAnsi" w:cstheme="minorHAnsi"/>
                <w:caps/>
                <w:noProof/>
                <w:sz w:val="18"/>
                <w:szCs w:val="18"/>
              </w:rPr>
              <w:t>25</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ZRUŠENIE VEREJNÉHO OBSTARÁVANIA</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_Toc62483245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18</w:t>
            </w:r>
            <w:r w:rsidR="00110EEB" w:rsidRPr="00654AF9">
              <w:rPr>
                <w:rFonts w:asciiTheme="minorHAnsi" w:hAnsiTheme="minorHAnsi" w:cstheme="minorHAnsi"/>
                <w:noProof/>
                <w:webHidden/>
                <w:sz w:val="18"/>
                <w:szCs w:val="18"/>
              </w:rPr>
              <w:fldChar w:fldCharType="end"/>
            </w:r>
          </w:hyperlink>
        </w:p>
        <w:p w14:paraId="2830A7C6" w14:textId="02A2D6C5"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6" w:history="1">
            <w:r w:rsidR="00110EEB" w:rsidRPr="00110EEB">
              <w:rPr>
                <w:rStyle w:val="Hypertextovprepojenie"/>
                <w:rFonts w:asciiTheme="minorHAnsi" w:hAnsiTheme="minorHAnsi" w:cstheme="minorHAnsi"/>
                <w:caps/>
                <w:noProof/>
                <w:sz w:val="18"/>
                <w:szCs w:val="18"/>
              </w:rPr>
              <w:t>26</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VYUŽITIE SUBDODÁVATEĽOV</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_Toc62483246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18</w:t>
            </w:r>
            <w:r w:rsidR="00110EEB" w:rsidRPr="00654AF9">
              <w:rPr>
                <w:rFonts w:asciiTheme="minorHAnsi" w:hAnsiTheme="minorHAnsi" w:cstheme="minorHAnsi"/>
                <w:noProof/>
                <w:webHidden/>
                <w:sz w:val="18"/>
                <w:szCs w:val="18"/>
              </w:rPr>
              <w:fldChar w:fldCharType="end"/>
            </w:r>
          </w:hyperlink>
        </w:p>
        <w:p w14:paraId="6DA112A5" w14:textId="7231CDCF" w:rsidR="00110EEB" w:rsidRPr="00110EEB" w:rsidRDefault="005E3470">
          <w:pPr>
            <w:pStyle w:val="Obsah3"/>
            <w:tabs>
              <w:tab w:val="left" w:pos="1100"/>
              <w:tab w:val="right" w:leader="dot" w:pos="9277"/>
            </w:tabs>
            <w:rPr>
              <w:rFonts w:asciiTheme="minorHAnsi" w:hAnsiTheme="minorHAnsi" w:cstheme="minorHAnsi"/>
              <w:noProof/>
              <w:sz w:val="18"/>
              <w:szCs w:val="18"/>
            </w:rPr>
          </w:pPr>
          <w:hyperlink w:anchor="_Toc62483247" w:history="1">
            <w:r w:rsidR="00110EEB" w:rsidRPr="00110EEB">
              <w:rPr>
                <w:rStyle w:val="Hypertextovprepojenie"/>
                <w:rFonts w:asciiTheme="minorHAnsi" w:hAnsiTheme="minorHAnsi" w:cstheme="minorHAnsi"/>
                <w:caps/>
                <w:noProof/>
                <w:sz w:val="18"/>
                <w:szCs w:val="18"/>
              </w:rPr>
              <w:t>27</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caps/>
                <w:noProof/>
                <w:sz w:val="18"/>
                <w:szCs w:val="18"/>
              </w:rPr>
              <w:t>DOPLŇUJÚCE INFORMÁCIE</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_Toc62483247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19</w:t>
            </w:r>
            <w:r w:rsidR="00110EEB" w:rsidRPr="00654AF9">
              <w:rPr>
                <w:rFonts w:asciiTheme="minorHAnsi" w:hAnsiTheme="minorHAnsi" w:cstheme="minorHAnsi"/>
                <w:noProof/>
                <w:webHidden/>
                <w:sz w:val="18"/>
                <w:szCs w:val="18"/>
              </w:rPr>
              <w:fldChar w:fldCharType="end"/>
            </w:r>
          </w:hyperlink>
        </w:p>
        <w:p w14:paraId="57553B3A" w14:textId="70D11085" w:rsidR="00110EEB" w:rsidRPr="00110EEB" w:rsidRDefault="005E3470">
          <w:pPr>
            <w:pStyle w:val="Obsah1"/>
            <w:tabs>
              <w:tab w:val="left" w:pos="660"/>
              <w:tab w:val="right" w:leader="dot" w:pos="9277"/>
            </w:tabs>
            <w:rPr>
              <w:rFonts w:asciiTheme="minorHAnsi" w:hAnsiTheme="minorHAnsi" w:cstheme="minorHAnsi"/>
              <w:noProof/>
              <w:sz w:val="18"/>
              <w:szCs w:val="18"/>
            </w:rPr>
          </w:pPr>
          <w:hyperlink w:anchor="_Toc62483248" w:history="1">
            <w:r w:rsidR="00110EEB" w:rsidRPr="00110EEB">
              <w:rPr>
                <w:rStyle w:val="Hypertextovprepojenie"/>
                <w:rFonts w:asciiTheme="minorHAnsi" w:hAnsiTheme="minorHAnsi" w:cstheme="minorHAnsi"/>
                <w:noProof/>
                <w:sz w:val="18"/>
                <w:szCs w:val="18"/>
              </w:rPr>
              <w:t>A.2</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KRITÉRIÁ</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NA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V</w:t>
            </w:r>
            <w:r w:rsidR="00110EEB" w:rsidRPr="00110EEB">
              <w:rPr>
                <w:rStyle w:val="Hypertextovprepojenie"/>
                <w:rFonts w:asciiTheme="minorHAnsi" w:hAnsiTheme="minorHAnsi" w:cstheme="minorHAnsi"/>
                <w:noProof/>
                <w:spacing w:val="-3"/>
                <w:sz w:val="18"/>
                <w:szCs w:val="18"/>
              </w:rPr>
              <w:t>Y</w:t>
            </w:r>
            <w:r w:rsidR="00110EEB" w:rsidRPr="00110EEB">
              <w:rPr>
                <w:rStyle w:val="Hypertextovprepojenie"/>
                <w:rFonts w:asciiTheme="minorHAnsi" w:hAnsiTheme="minorHAnsi" w:cstheme="minorHAnsi"/>
                <w:noProof/>
                <w:sz w:val="18"/>
                <w:szCs w:val="18"/>
              </w:rPr>
              <w:t>HODNO</w:t>
            </w:r>
            <w:r w:rsidR="00110EEB" w:rsidRPr="00110EEB">
              <w:rPr>
                <w:rStyle w:val="Hypertextovprepojenie"/>
                <w:rFonts w:asciiTheme="minorHAnsi" w:hAnsiTheme="minorHAnsi" w:cstheme="minorHAnsi"/>
                <w:noProof/>
                <w:spacing w:val="-2"/>
                <w:sz w:val="18"/>
                <w:szCs w:val="18"/>
              </w:rPr>
              <w:t>T</w:t>
            </w:r>
            <w:r w:rsidR="00110EEB" w:rsidRPr="00110EEB">
              <w:rPr>
                <w:rStyle w:val="Hypertextovprepojenie"/>
                <w:rFonts w:asciiTheme="minorHAnsi" w:hAnsiTheme="minorHAnsi" w:cstheme="minorHAnsi"/>
                <w:noProof/>
                <w:sz w:val="18"/>
                <w:szCs w:val="18"/>
              </w:rPr>
              <w:t>EN</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z w:val="18"/>
                <w:szCs w:val="18"/>
              </w:rPr>
              <w:t>E</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PO</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pacing w:val="-1"/>
                <w:sz w:val="18"/>
                <w:szCs w:val="18"/>
              </w:rPr>
              <w:t>Ú</w:t>
            </w:r>
            <w:r w:rsidR="00110EEB" w:rsidRPr="00110EEB">
              <w:rPr>
                <w:rStyle w:val="Hypertextovprepojenie"/>
                <w:rFonts w:asciiTheme="minorHAnsi" w:hAnsiTheme="minorHAnsi" w:cstheme="minorHAnsi"/>
                <w:noProof/>
                <w:sz w:val="18"/>
                <w:szCs w:val="18"/>
              </w:rPr>
              <w:t>K</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 xml:space="preserve">A </w:t>
            </w:r>
            <w:r w:rsidR="00110EEB" w:rsidRPr="00110EEB">
              <w:rPr>
                <w:rStyle w:val="Hypertextovprepojenie"/>
                <w:rFonts w:asciiTheme="minorHAnsi" w:hAnsiTheme="minorHAnsi" w:cstheme="minorHAnsi"/>
                <w:noProof/>
                <w:spacing w:val="-2"/>
                <w:sz w:val="18"/>
                <w:szCs w:val="18"/>
              </w:rPr>
              <w:t>P</w:t>
            </w:r>
            <w:r w:rsidR="00110EEB" w:rsidRPr="00110EEB">
              <w:rPr>
                <w:rStyle w:val="Hypertextovprepojenie"/>
                <w:rFonts w:asciiTheme="minorHAnsi" w:hAnsiTheme="minorHAnsi" w:cstheme="minorHAnsi"/>
                <w:noProof/>
                <w:sz w:val="18"/>
                <w:szCs w:val="18"/>
              </w:rPr>
              <w:t>R</w:t>
            </w:r>
            <w:r w:rsidR="00110EEB" w:rsidRPr="00110EEB">
              <w:rPr>
                <w:rStyle w:val="Hypertextovprepojenie"/>
                <w:rFonts w:asciiTheme="minorHAnsi" w:hAnsiTheme="minorHAnsi" w:cstheme="minorHAnsi"/>
                <w:noProof/>
                <w:spacing w:val="1"/>
                <w:sz w:val="18"/>
                <w:szCs w:val="18"/>
              </w:rPr>
              <w:t>A</w:t>
            </w:r>
            <w:r w:rsidR="00110EEB" w:rsidRPr="00110EEB">
              <w:rPr>
                <w:rStyle w:val="Hypertextovprepojenie"/>
                <w:rFonts w:asciiTheme="minorHAnsi" w:hAnsiTheme="minorHAnsi" w:cstheme="minorHAnsi"/>
                <w:noProof/>
                <w:sz w:val="18"/>
                <w:szCs w:val="18"/>
              </w:rPr>
              <w:t>V</w:t>
            </w:r>
            <w:r w:rsidR="00110EEB" w:rsidRPr="00110EEB">
              <w:rPr>
                <w:rStyle w:val="Hypertextovprepojenie"/>
                <w:rFonts w:asciiTheme="minorHAnsi" w:hAnsiTheme="minorHAnsi" w:cstheme="minorHAnsi"/>
                <w:noProof/>
                <w:spacing w:val="-1"/>
                <w:sz w:val="18"/>
                <w:szCs w:val="18"/>
              </w:rPr>
              <w:t>I</w:t>
            </w:r>
            <w:r w:rsidR="00110EEB" w:rsidRPr="00110EEB">
              <w:rPr>
                <w:rStyle w:val="Hypertextovprepojenie"/>
                <w:rFonts w:asciiTheme="minorHAnsi" w:hAnsiTheme="minorHAnsi" w:cstheme="minorHAnsi"/>
                <w:noProof/>
                <w:sz w:val="18"/>
                <w:szCs w:val="18"/>
              </w:rPr>
              <w:t>DLÁ</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ICH</w:t>
            </w:r>
            <w:r w:rsidR="00110EEB" w:rsidRPr="00110EEB">
              <w:rPr>
                <w:rStyle w:val="Hypertextovprepojenie"/>
                <w:rFonts w:asciiTheme="minorHAnsi" w:hAnsiTheme="minorHAnsi" w:cstheme="minorHAnsi"/>
                <w:noProof/>
                <w:spacing w:val="-1"/>
                <w:sz w:val="18"/>
                <w:szCs w:val="18"/>
              </w:rPr>
              <w:t xml:space="preserve"> U</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2"/>
                <w:sz w:val="18"/>
                <w:szCs w:val="18"/>
              </w:rPr>
              <w:t>L</w:t>
            </w:r>
            <w:r w:rsidR="00110EEB" w:rsidRPr="00110EEB">
              <w:rPr>
                <w:rStyle w:val="Hypertextovprepojenie"/>
                <w:rFonts w:asciiTheme="minorHAnsi" w:hAnsiTheme="minorHAnsi" w:cstheme="minorHAnsi"/>
                <w:noProof/>
                <w:sz w:val="18"/>
                <w:szCs w:val="18"/>
              </w:rPr>
              <w:t>ATNEN</w:t>
            </w:r>
            <w:r w:rsidR="00110EEB" w:rsidRPr="00110EEB">
              <w:rPr>
                <w:rStyle w:val="Hypertextovprepojenie"/>
                <w:rFonts w:asciiTheme="minorHAnsi" w:hAnsiTheme="minorHAnsi" w:cstheme="minorHAnsi"/>
                <w:noProof/>
                <w:spacing w:val="-1"/>
                <w:sz w:val="18"/>
                <w:szCs w:val="18"/>
              </w:rPr>
              <w:t>I</w:t>
            </w:r>
            <w:r w:rsidR="00110EEB" w:rsidRPr="00110EEB">
              <w:rPr>
                <w:rStyle w:val="Hypertextovprepojenie"/>
                <w:rFonts w:asciiTheme="minorHAnsi" w:hAnsiTheme="minorHAnsi" w:cstheme="minorHAnsi"/>
                <w:noProof/>
                <w:sz w:val="18"/>
                <w:szCs w:val="18"/>
              </w:rPr>
              <w:t>A</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_Toc62483248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21</w:t>
            </w:r>
            <w:r w:rsidR="00110EEB" w:rsidRPr="00654AF9">
              <w:rPr>
                <w:rFonts w:asciiTheme="minorHAnsi" w:hAnsiTheme="minorHAnsi" w:cstheme="minorHAnsi"/>
                <w:noProof/>
                <w:webHidden/>
                <w:sz w:val="18"/>
                <w:szCs w:val="18"/>
              </w:rPr>
              <w:fldChar w:fldCharType="end"/>
            </w:r>
          </w:hyperlink>
        </w:p>
        <w:p w14:paraId="7BCE0080" w14:textId="74EA7039" w:rsidR="00110EEB" w:rsidRPr="00110EEB" w:rsidRDefault="005E3470">
          <w:pPr>
            <w:pStyle w:val="Obsah1"/>
            <w:tabs>
              <w:tab w:val="left" w:pos="660"/>
              <w:tab w:val="right" w:leader="dot" w:pos="9277"/>
            </w:tabs>
            <w:rPr>
              <w:rFonts w:asciiTheme="minorHAnsi" w:hAnsiTheme="minorHAnsi" w:cstheme="minorHAnsi"/>
              <w:noProof/>
              <w:sz w:val="18"/>
              <w:szCs w:val="18"/>
            </w:rPr>
          </w:pPr>
          <w:hyperlink w:anchor="_Toc62483249" w:history="1">
            <w:r w:rsidR="00110EEB" w:rsidRPr="00110EEB">
              <w:rPr>
                <w:rStyle w:val="Hypertextovprepojenie"/>
                <w:rFonts w:asciiTheme="minorHAnsi" w:hAnsiTheme="minorHAnsi" w:cstheme="minorHAnsi"/>
                <w:noProof/>
                <w:sz w:val="18"/>
                <w:szCs w:val="18"/>
              </w:rPr>
              <w:t>A.3</w:t>
            </w:r>
            <w:r w:rsidR="00110EEB" w:rsidRPr="00110EEB">
              <w:rPr>
                <w:rFonts w:asciiTheme="minorHAnsi" w:hAnsiTheme="minorHAnsi" w:cstheme="minorHAnsi"/>
                <w:noProof/>
                <w:sz w:val="18"/>
                <w:szCs w:val="18"/>
              </w:rPr>
              <w:tab/>
            </w:r>
            <w:r w:rsidR="00110EEB" w:rsidRPr="00110EEB">
              <w:rPr>
                <w:rStyle w:val="Hypertextovprepojenie"/>
                <w:rFonts w:asciiTheme="minorHAnsi" w:hAnsiTheme="minorHAnsi" w:cstheme="minorHAnsi"/>
                <w:noProof/>
                <w:sz w:val="18"/>
                <w:szCs w:val="18"/>
              </w:rPr>
              <w:t>PODM</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z w:val="18"/>
                <w:szCs w:val="18"/>
              </w:rPr>
              <w:t>ENKY</w:t>
            </w:r>
            <w:r w:rsidR="00110EEB" w:rsidRPr="00110EEB">
              <w:rPr>
                <w:rStyle w:val="Hypertextovprepojenie"/>
                <w:rFonts w:asciiTheme="minorHAnsi" w:hAnsiTheme="minorHAnsi" w:cstheme="minorHAnsi"/>
                <w:noProof/>
                <w:spacing w:val="-1"/>
                <w:sz w:val="18"/>
                <w:szCs w:val="18"/>
              </w:rPr>
              <w:t xml:space="preserve"> Ú</w:t>
            </w:r>
            <w:r w:rsidR="00110EEB" w:rsidRPr="00110EEB">
              <w:rPr>
                <w:rStyle w:val="Hypertextovprepojenie"/>
                <w:rFonts w:asciiTheme="minorHAnsi" w:hAnsiTheme="minorHAnsi" w:cstheme="minorHAnsi"/>
                <w:noProof/>
                <w:sz w:val="18"/>
                <w:szCs w:val="18"/>
              </w:rPr>
              <w:t>ČASTI</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JEDNOT</w:t>
            </w:r>
            <w:r w:rsidR="00110EEB" w:rsidRPr="00110EEB">
              <w:rPr>
                <w:rStyle w:val="Hypertextovprepojenie"/>
                <w:rFonts w:asciiTheme="minorHAnsi" w:hAnsiTheme="minorHAnsi" w:cstheme="minorHAnsi"/>
                <w:noProof/>
                <w:spacing w:val="-3"/>
                <w:sz w:val="18"/>
                <w:szCs w:val="18"/>
              </w:rPr>
              <w:t>N</w:t>
            </w:r>
            <w:r w:rsidR="00110EEB" w:rsidRPr="00110EEB">
              <w:rPr>
                <w:rStyle w:val="Hypertextovprepojenie"/>
                <w:rFonts w:asciiTheme="minorHAnsi" w:hAnsiTheme="minorHAnsi" w:cstheme="minorHAnsi"/>
                <w:noProof/>
                <w:sz w:val="18"/>
                <w:szCs w:val="18"/>
              </w:rPr>
              <w:t xml:space="preserve">Ý </w:t>
            </w:r>
            <w:r w:rsidR="00110EEB" w:rsidRPr="00110EEB">
              <w:rPr>
                <w:rStyle w:val="Hypertextovprepojenie"/>
                <w:rFonts w:asciiTheme="minorHAnsi" w:hAnsiTheme="minorHAnsi" w:cstheme="minorHAnsi"/>
                <w:noProof/>
                <w:spacing w:val="-1"/>
                <w:sz w:val="18"/>
                <w:szCs w:val="18"/>
              </w:rPr>
              <w:t>EU</w:t>
            </w:r>
            <w:r w:rsidR="00110EEB" w:rsidRPr="00110EEB">
              <w:rPr>
                <w:rStyle w:val="Hypertextovprepojenie"/>
                <w:rFonts w:asciiTheme="minorHAnsi" w:hAnsiTheme="minorHAnsi" w:cstheme="minorHAnsi"/>
                <w:noProof/>
                <w:sz w:val="18"/>
                <w:szCs w:val="18"/>
              </w:rPr>
              <w:t>RÓP</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KY DOKU</w:t>
            </w:r>
            <w:r w:rsidR="00110EEB" w:rsidRPr="00110EEB">
              <w:rPr>
                <w:rStyle w:val="Hypertextovprepojenie"/>
                <w:rFonts w:asciiTheme="minorHAnsi" w:hAnsiTheme="minorHAnsi" w:cstheme="minorHAnsi"/>
                <w:noProof/>
                <w:spacing w:val="-2"/>
                <w:sz w:val="18"/>
                <w:szCs w:val="18"/>
              </w:rPr>
              <w:t>M</w:t>
            </w:r>
            <w:r w:rsidR="00110EEB" w:rsidRPr="00110EEB">
              <w:rPr>
                <w:rStyle w:val="Hypertextovprepojenie"/>
                <w:rFonts w:asciiTheme="minorHAnsi" w:hAnsiTheme="minorHAnsi" w:cstheme="minorHAnsi"/>
                <w:noProof/>
                <w:sz w:val="18"/>
                <w:szCs w:val="18"/>
              </w:rPr>
              <w:t>ENT</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_Toc62483249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22</w:t>
            </w:r>
            <w:r w:rsidR="00110EEB" w:rsidRPr="00654AF9">
              <w:rPr>
                <w:rFonts w:asciiTheme="minorHAnsi" w:hAnsiTheme="minorHAnsi" w:cstheme="minorHAnsi"/>
                <w:noProof/>
                <w:webHidden/>
                <w:sz w:val="18"/>
                <w:szCs w:val="18"/>
              </w:rPr>
              <w:fldChar w:fldCharType="end"/>
            </w:r>
          </w:hyperlink>
        </w:p>
        <w:p w14:paraId="28F625F0" w14:textId="27F3C2A8" w:rsidR="00110EEB" w:rsidRPr="00110EEB" w:rsidRDefault="005E3470">
          <w:pPr>
            <w:pStyle w:val="Obsah1"/>
            <w:tabs>
              <w:tab w:val="right" w:leader="dot" w:pos="9277"/>
            </w:tabs>
            <w:rPr>
              <w:rFonts w:asciiTheme="minorHAnsi" w:hAnsiTheme="minorHAnsi" w:cstheme="minorHAnsi"/>
              <w:noProof/>
              <w:sz w:val="18"/>
              <w:szCs w:val="18"/>
            </w:rPr>
          </w:pPr>
          <w:hyperlink w:anchor="_Toc62483250" w:history="1">
            <w:r w:rsidR="00110EEB" w:rsidRPr="00110EEB">
              <w:rPr>
                <w:rStyle w:val="Hypertextovprepojenie"/>
                <w:rFonts w:asciiTheme="minorHAnsi" w:hAnsiTheme="minorHAnsi" w:cstheme="minorHAnsi"/>
                <w:noProof/>
                <w:sz w:val="18"/>
                <w:szCs w:val="18"/>
              </w:rPr>
              <w:t>B.1 OP</w:t>
            </w:r>
            <w:r w:rsidR="00110EEB" w:rsidRPr="00110EEB">
              <w:rPr>
                <w:rStyle w:val="Hypertextovprepojenie"/>
                <w:rFonts w:asciiTheme="minorHAnsi" w:hAnsiTheme="minorHAnsi" w:cstheme="minorHAnsi"/>
                <w:noProof/>
                <w:spacing w:val="-2"/>
                <w:sz w:val="18"/>
                <w:szCs w:val="18"/>
              </w:rPr>
              <w:t>I</w:t>
            </w:r>
            <w:r w:rsidR="00110EEB" w:rsidRPr="00110EEB">
              <w:rPr>
                <w:rStyle w:val="Hypertextovprepojenie"/>
                <w:rFonts w:asciiTheme="minorHAnsi" w:hAnsiTheme="minorHAnsi" w:cstheme="minorHAnsi"/>
                <w:noProof/>
                <w:sz w:val="18"/>
                <w:szCs w:val="18"/>
              </w:rPr>
              <w:t>S</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PREDMETU</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ZÁKAZKY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_Toc62483250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27</w:t>
            </w:r>
            <w:r w:rsidR="00110EEB" w:rsidRPr="00654AF9">
              <w:rPr>
                <w:rFonts w:asciiTheme="minorHAnsi" w:hAnsiTheme="minorHAnsi" w:cstheme="minorHAnsi"/>
                <w:noProof/>
                <w:webHidden/>
                <w:sz w:val="18"/>
                <w:szCs w:val="18"/>
              </w:rPr>
              <w:fldChar w:fldCharType="end"/>
            </w:r>
          </w:hyperlink>
        </w:p>
        <w:p w14:paraId="061A3059" w14:textId="3707F479" w:rsidR="00110EEB" w:rsidRPr="00110EEB" w:rsidRDefault="005E3470">
          <w:pPr>
            <w:pStyle w:val="Obsah1"/>
            <w:tabs>
              <w:tab w:val="right" w:leader="dot" w:pos="9277"/>
            </w:tabs>
            <w:rPr>
              <w:rFonts w:asciiTheme="minorHAnsi" w:hAnsiTheme="minorHAnsi" w:cstheme="minorHAnsi"/>
              <w:noProof/>
              <w:sz w:val="18"/>
              <w:szCs w:val="18"/>
            </w:rPr>
          </w:pPr>
          <w:hyperlink w:anchor="_Toc62483251" w:history="1">
            <w:r w:rsidR="00110EEB" w:rsidRPr="00110EEB">
              <w:rPr>
                <w:rStyle w:val="Hypertextovprepojenie"/>
                <w:rFonts w:asciiTheme="minorHAnsi" w:hAnsiTheme="minorHAnsi" w:cstheme="minorHAnsi"/>
                <w:noProof/>
                <w:sz w:val="18"/>
                <w:szCs w:val="18"/>
              </w:rPr>
              <w:t>B.2  S</w:t>
            </w:r>
            <w:r w:rsidR="00110EEB" w:rsidRPr="00110EEB">
              <w:rPr>
                <w:rStyle w:val="Hypertextovprepojenie"/>
                <w:rFonts w:asciiTheme="minorHAnsi" w:hAnsiTheme="minorHAnsi" w:cstheme="minorHAnsi"/>
                <w:noProof/>
                <w:spacing w:val="-2"/>
                <w:sz w:val="18"/>
                <w:szCs w:val="18"/>
              </w:rPr>
              <w:t>P</w:t>
            </w:r>
            <w:r w:rsidR="00110EEB" w:rsidRPr="00110EEB">
              <w:rPr>
                <w:rStyle w:val="Hypertextovprepojenie"/>
                <w:rFonts w:asciiTheme="minorHAnsi" w:hAnsiTheme="minorHAnsi" w:cstheme="minorHAnsi"/>
                <w:noProof/>
                <w:sz w:val="18"/>
                <w:szCs w:val="18"/>
              </w:rPr>
              <w:t>Ô</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 xml:space="preserve">OB </w:t>
            </w:r>
            <w:r w:rsidR="00110EEB" w:rsidRPr="00110EEB">
              <w:rPr>
                <w:rStyle w:val="Hypertextovprepojenie"/>
                <w:rFonts w:asciiTheme="minorHAnsi" w:hAnsiTheme="minorHAnsi" w:cstheme="minorHAnsi"/>
                <w:noProof/>
                <w:spacing w:val="-2"/>
                <w:sz w:val="18"/>
                <w:szCs w:val="18"/>
              </w:rPr>
              <w:t>U</w:t>
            </w:r>
            <w:r w:rsidR="00110EEB" w:rsidRPr="00110EEB">
              <w:rPr>
                <w:rStyle w:val="Hypertextovprepojenie"/>
                <w:rFonts w:asciiTheme="minorHAnsi" w:hAnsiTheme="minorHAnsi" w:cstheme="minorHAnsi"/>
                <w:noProof/>
                <w:sz w:val="18"/>
                <w:szCs w:val="18"/>
              </w:rPr>
              <w:t>RČENIA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pacing w:val="1"/>
                <w:sz w:val="18"/>
                <w:szCs w:val="18"/>
              </w:rPr>
              <w:t>C</w:t>
            </w:r>
            <w:r w:rsidR="00110EEB" w:rsidRPr="00110EEB">
              <w:rPr>
                <w:rStyle w:val="Hypertextovprepojenie"/>
                <w:rFonts w:asciiTheme="minorHAnsi" w:hAnsiTheme="minorHAnsi" w:cstheme="minorHAnsi"/>
                <w:noProof/>
                <w:spacing w:val="-1"/>
                <w:sz w:val="18"/>
                <w:szCs w:val="18"/>
              </w:rPr>
              <w:t>ENY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_Toc62483251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33</w:t>
            </w:r>
            <w:r w:rsidR="00110EEB" w:rsidRPr="00654AF9">
              <w:rPr>
                <w:rFonts w:asciiTheme="minorHAnsi" w:hAnsiTheme="minorHAnsi" w:cstheme="minorHAnsi"/>
                <w:noProof/>
                <w:webHidden/>
                <w:sz w:val="18"/>
                <w:szCs w:val="18"/>
              </w:rPr>
              <w:fldChar w:fldCharType="end"/>
            </w:r>
          </w:hyperlink>
        </w:p>
        <w:p w14:paraId="35BD76BD" w14:textId="06D0E874" w:rsidR="00110EEB" w:rsidRPr="00110EEB" w:rsidRDefault="005E3470">
          <w:pPr>
            <w:pStyle w:val="Obsah1"/>
            <w:tabs>
              <w:tab w:val="right" w:leader="dot" w:pos="9277"/>
            </w:tabs>
            <w:rPr>
              <w:rFonts w:asciiTheme="minorHAnsi" w:hAnsiTheme="minorHAnsi" w:cstheme="minorHAnsi"/>
              <w:noProof/>
              <w:sz w:val="18"/>
              <w:szCs w:val="18"/>
            </w:rPr>
          </w:pPr>
          <w:hyperlink w:anchor="_Toc62483252" w:history="1">
            <w:r w:rsidR="00110EEB" w:rsidRPr="00110EEB">
              <w:rPr>
                <w:rStyle w:val="Hypertextovprepojenie"/>
                <w:rFonts w:asciiTheme="minorHAnsi" w:hAnsiTheme="minorHAnsi" w:cstheme="minorHAnsi"/>
                <w:noProof/>
                <w:sz w:val="18"/>
                <w:szCs w:val="18"/>
              </w:rPr>
              <w:t>B.3 OBCH</w:t>
            </w:r>
            <w:r w:rsidR="00110EEB" w:rsidRPr="00110EEB">
              <w:rPr>
                <w:rStyle w:val="Hypertextovprepojenie"/>
                <w:rFonts w:asciiTheme="minorHAnsi" w:hAnsiTheme="minorHAnsi" w:cstheme="minorHAnsi"/>
                <w:noProof/>
                <w:spacing w:val="-3"/>
                <w:sz w:val="18"/>
                <w:szCs w:val="18"/>
              </w:rPr>
              <w:t>O</w:t>
            </w:r>
            <w:r w:rsidR="00110EEB" w:rsidRPr="00110EEB">
              <w:rPr>
                <w:rStyle w:val="Hypertextovprepojenie"/>
                <w:rFonts w:asciiTheme="minorHAnsi" w:hAnsiTheme="minorHAnsi" w:cstheme="minorHAnsi"/>
                <w:noProof/>
                <w:sz w:val="18"/>
                <w:szCs w:val="18"/>
              </w:rPr>
              <w:t>DNÉ PODMIENKY DODANIA PREDMETU ZÁKAZKY</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_Toc62483252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34</w:t>
            </w:r>
            <w:r w:rsidR="00110EEB" w:rsidRPr="00654AF9">
              <w:rPr>
                <w:rFonts w:asciiTheme="minorHAnsi" w:hAnsiTheme="minorHAnsi" w:cstheme="minorHAnsi"/>
                <w:noProof/>
                <w:webHidden/>
                <w:sz w:val="18"/>
                <w:szCs w:val="18"/>
              </w:rPr>
              <w:fldChar w:fldCharType="end"/>
            </w:r>
          </w:hyperlink>
        </w:p>
        <w:p w14:paraId="4080F12C" w14:textId="153A191C" w:rsidR="00110EEB" w:rsidRPr="00110EEB" w:rsidRDefault="005E3470">
          <w:pPr>
            <w:pStyle w:val="Obsah1"/>
            <w:tabs>
              <w:tab w:val="right" w:leader="dot" w:pos="9277"/>
            </w:tabs>
            <w:rPr>
              <w:rFonts w:asciiTheme="minorHAnsi" w:hAnsiTheme="minorHAnsi" w:cstheme="minorHAnsi"/>
              <w:noProof/>
              <w:sz w:val="18"/>
              <w:szCs w:val="18"/>
            </w:rPr>
          </w:pPr>
          <w:hyperlink w:anchor="_Toc62483253" w:history="1">
            <w:r w:rsidR="00110EEB" w:rsidRPr="00110EEB">
              <w:rPr>
                <w:rStyle w:val="Hypertextovprepojenie"/>
                <w:rFonts w:asciiTheme="minorHAnsi" w:hAnsiTheme="minorHAnsi" w:cstheme="minorHAnsi"/>
                <w:noProof/>
                <w:sz w:val="18"/>
                <w:szCs w:val="18"/>
              </w:rPr>
              <w:t>Príloha č. 1 Kúpna zmluva ( uvedená samostatne)</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_Toc62483253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35</w:t>
            </w:r>
            <w:r w:rsidR="00110EEB" w:rsidRPr="00654AF9">
              <w:rPr>
                <w:rFonts w:asciiTheme="minorHAnsi" w:hAnsiTheme="minorHAnsi" w:cstheme="minorHAnsi"/>
                <w:noProof/>
                <w:webHidden/>
                <w:sz w:val="18"/>
                <w:szCs w:val="18"/>
              </w:rPr>
              <w:fldChar w:fldCharType="end"/>
            </w:r>
          </w:hyperlink>
        </w:p>
        <w:p w14:paraId="2DB10DE3" w14:textId="348B507C"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54" w:history="1">
            <w:r w:rsidR="00110EEB" w:rsidRPr="00110EEB">
              <w:rPr>
                <w:rStyle w:val="Hypertextovprepojenie"/>
                <w:rFonts w:asciiTheme="minorHAnsi" w:hAnsiTheme="minorHAnsi" w:cstheme="minorHAnsi"/>
                <w:noProof/>
                <w:sz w:val="18"/>
                <w:szCs w:val="18"/>
              </w:rPr>
              <w:t xml:space="preserve">PRÍLOHA Č. 2 SÚŤAŽNÝCH PODKLADOV </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PL</w:t>
            </w:r>
            <w:r w:rsidR="00110EEB" w:rsidRPr="00110EEB">
              <w:rPr>
                <w:rStyle w:val="Hypertextovprepojenie"/>
                <w:rFonts w:asciiTheme="minorHAnsi" w:hAnsiTheme="minorHAnsi" w:cstheme="minorHAnsi"/>
                <w:noProof/>
                <w:spacing w:val="1"/>
                <w:sz w:val="18"/>
                <w:szCs w:val="18"/>
              </w:rPr>
              <w:t>N</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2"/>
                <w:sz w:val="18"/>
                <w:szCs w:val="18"/>
              </w:rPr>
              <w:t>M</w:t>
            </w:r>
            <w:r w:rsidR="00110EEB" w:rsidRPr="00110EEB">
              <w:rPr>
                <w:rStyle w:val="Hypertextovprepojenie"/>
                <w:rFonts w:asciiTheme="minorHAnsi" w:hAnsiTheme="minorHAnsi" w:cstheme="minorHAnsi"/>
                <w:noProof/>
                <w:sz w:val="18"/>
                <w:szCs w:val="18"/>
              </w:rPr>
              <w:t>O</w:t>
            </w:r>
            <w:r w:rsidR="00110EEB" w:rsidRPr="00110EEB">
              <w:rPr>
                <w:rStyle w:val="Hypertextovprepojenie"/>
                <w:rFonts w:asciiTheme="minorHAnsi" w:hAnsiTheme="minorHAnsi" w:cstheme="minorHAnsi"/>
                <w:noProof/>
                <w:spacing w:val="-3"/>
                <w:sz w:val="18"/>
                <w:szCs w:val="18"/>
              </w:rPr>
              <w:t>C</w:t>
            </w:r>
            <w:r w:rsidR="00110EEB" w:rsidRPr="00110EEB">
              <w:rPr>
                <w:rStyle w:val="Hypertextovprepojenie"/>
                <w:rFonts w:asciiTheme="minorHAnsi" w:hAnsiTheme="minorHAnsi" w:cstheme="minorHAnsi"/>
                <w:noProof/>
                <w:sz w:val="18"/>
                <w:szCs w:val="18"/>
              </w:rPr>
              <w:t>N</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NIE</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P</w:t>
            </w:r>
            <w:r w:rsidR="00110EEB" w:rsidRPr="00110EEB">
              <w:rPr>
                <w:rStyle w:val="Hypertextovprepojenie"/>
                <w:rFonts w:asciiTheme="minorHAnsi" w:hAnsiTheme="minorHAnsi" w:cstheme="minorHAnsi"/>
                <w:noProof/>
                <w:spacing w:val="-2"/>
                <w:sz w:val="18"/>
                <w:szCs w:val="18"/>
              </w:rPr>
              <w:t>R</w:t>
            </w:r>
            <w:r w:rsidR="00110EEB" w:rsidRPr="00110EEB">
              <w:rPr>
                <w:rStyle w:val="Hypertextovprepojenie"/>
                <w:rFonts w:asciiTheme="minorHAnsi" w:hAnsiTheme="minorHAnsi" w:cstheme="minorHAnsi"/>
                <w:noProof/>
                <w:sz w:val="18"/>
                <w:szCs w:val="18"/>
              </w:rPr>
              <w:t xml:space="preserve">E </w:t>
            </w:r>
            <w:r w:rsidR="00110EEB" w:rsidRPr="00110EEB">
              <w:rPr>
                <w:rStyle w:val="Hypertextovprepojenie"/>
                <w:rFonts w:asciiTheme="minorHAnsi" w:hAnsiTheme="minorHAnsi" w:cstheme="minorHAnsi"/>
                <w:noProof/>
                <w:spacing w:val="-2"/>
                <w:sz w:val="18"/>
                <w:szCs w:val="18"/>
              </w:rPr>
              <w:t>Č</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2"/>
                <w:sz w:val="18"/>
                <w:szCs w:val="18"/>
              </w:rPr>
              <w:t>E</w:t>
            </w:r>
            <w:r w:rsidR="00110EEB" w:rsidRPr="00110EEB">
              <w:rPr>
                <w:rStyle w:val="Hypertextovprepojenie"/>
                <w:rFonts w:asciiTheme="minorHAnsi" w:hAnsiTheme="minorHAnsi" w:cstheme="minorHAnsi"/>
                <w:noProof/>
                <w:sz w:val="18"/>
                <w:szCs w:val="18"/>
              </w:rPr>
              <w:t>NA</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pacing w:val="-1"/>
                <w:sz w:val="18"/>
                <w:szCs w:val="18"/>
              </w:rPr>
              <w:t>K</w:t>
            </w:r>
            <w:r w:rsidR="00110EEB" w:rsidRPr="00110EEB">
              <w:rPr>
                <w:rStyle w:val="Hypertextovprepojenie"/>
                <w:rFonts w:asciiTheme="minorHAnsi" w:hAnsiTheme="minorHAnsi" w:cstheme="minorHAnsi"/>
                <w:noProof/>
                <w:sz w:val="18"/>
                <w:szCs w:val="18"/>
              </w:rPr>
              <w:t>U</w:t>
            </w:r>
            <w:r w:rsidR="00110EEB" w:rsidRPr="00110EEB">
              <w:rPr>
                <w:rStyle w:val="Hypertextovprepojenie"/>
                <w:rFonts w:asciiTheme="minorHAnsi" w:hAnsiTheme="minorHAnsi" w:cstheme="minorHAnsi"/>
                <w:noProof/>
                <w:spacing w:val="-3"/>
                <w:sz w:val="18"/>
                <w:szCs w:val="18"/>
              </w:rPr>
              <w:t>P</w:t>
            </w:r>
            <w:r w:rsidR="00110EEB" w:rsidRPr="00110EEB">
              <w:rPr>
                <w:rStyle w:val="Hypertextovprepojenie"/>
                <w:rFonts w:asciiTheme="minorHAnsi" w:hAnsiTheme="minorHAnsi" w:cstheme="minorHAnsi"/>
                <w:noProof/>
                <w:sz w:val="18"/>
                <w:szCs w:val="18"/>
              </w:rPr>
              <w:t>I</w:t>
            </w:r>
            <w:r w:rsidR="00110EEB" w:rsidRPr="00110EEB">
              <w:rPr>
                <w:rStyle w:val="Hypertextovprepojenie"/>
                <w:rFonts w:asciiTheme="minorHAnsi" w:hAnsiTheme="minorHAnsi" w:cstheme="minorHAnsi"/>
                <w:noProof/>
                <w:spacing w:val="-2"/>
                <w:sz w:val="18"/>
                <w:szCs w:val="18"/>
              </w:rPr>
              <w:t>N</w:t>
            </w:r>
            <w:r w:rsidR="00110EEB" w:rsidRPr="00110EEB">
              <w:rPr>
                <w:rStyle w:val="Hypertextovprepojenie"/>
                <w:rFonts w:asciiTheme="minorHAnsi" w:hAnsiTheme="minorHAnsi" w:cstheme="minorHAnsi"/>
                <w:noProof/>
                <w:sz w:val="18"/>
                <w:szCs w:val="18"/>
              </w:rPr>
              <w:t>Y DO</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ÁV</w:t>
            </w:r>
            <w:r w:rsidR="00110EEB" w:rsidRPr="00110EEB">
              <w:rPr>
                <w:rStyle w:val="Hypertextovprepojenie"/>
                <w:rFonts w:asciiTheme="minorHAnsi" w:hAnsiTheme="minorHAnsi" w:cstheme="minorHAnsi"/>
                <w:noProof/>
                <w:spacing w:val="-3"/>
                <w:sz w:val="18"/>
                <w:szCs w:val="18"/>
              </w:rPr>
              <w:t>A</w:t>
            </w:r>
            <w:r w:rsidR="00110EEB" w:rsidRPr="00110EEB">
              <w:rPr>
                <w:rStyle w:val="Hypertextovprepojenie"/>
                <w:rFonts w:asciiTheme="minorHAnsi" w:hAnsiTheme="minorHAnsi" w:cstheme="minorHAnsi"/>
                <w:noProof/>
                <w:sz w:val="18"/>
                <w:szCs w:val="18"/>
              </w:rPr>
              <w:t>T</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pacing w:val="-2"/>
                <w:sz w:val="18"/>
                <w:szCs w:val="18"/>
              </w:rPr>
              <w:t>Ľ</w:t>
            </w:r>
            <w:r w:rsidR="00110EEB" w:rsidRPr="00110EEB">
              <w:rPr>
                <w:rStyle w:val="Hypertextovprepojenie"/>
                <w:rFonts w:asciiTheme="minorHAnsi" w:hAnsiTheme="minorHAnsi" w:cstheme="minorHAnsi"/>
                <w:noProof/>
                <w:sz w:val="18"/>
                <w:szCs w:val="18"/>
              </w:rPr>
              <w:t>OV*</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_Toc62483254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36</w:t>
            </w:r>
            <w:r w:rsidR="00110EEB" w:rsidRPr="00654AF9">
              <w:rPr>
                <w:rFonts w:asciiTheme="minorHAnsi" w:hAnsiTheme="minorHAnsi" w:cstheme="minorHAnsi"/>
                <w:noProof/>
                <w:webHidden/>
                <w:sz w:val="18"/>
                <w:szCs w:val="18"/>
              </w:rPr>
              <w:fldChar w:fldCharType="end"/>
            </w:r>
          </w:hyperlink>
        </w:p>
        <w:p w14:paraId="7C6E7C54" w14:textId="5BBC68EF" w:rsidR="00110EEB" w:rsidRPr="00110EEB" w:rsidRDefault="005E3470">
          <w:pPr>
            <w:pStyle w:val="Obsah3"/>
            <w:tabs>
              <w:tab w:val="right" w:leader="dot" w:pos="9277"/>
            </w:tabs>
            <w:rPr>
              <w:rFonts w:asciiTheme="minorHAnsi" w:hAnsiTheme="minorHAnsi" w:cstheme="minorHAnsi"/>
              <w:noProof/>
              <w:sz w:val="18"/>
              <w:szCs w:val="18"/>
            </w:rPr>
          </w:pPr>
          <w:hyperlink w:anchor="_Toc62483255" w:history="1">
            <w:r w:rsidR="00110EEB" w:rsidRPr="00110EEB">
              <w:rPr>
                <w:rStyle w:val="Hypertextovprepojenie"/>
                <w:rFonts w:asciiTheme="minorHAnsi" w:hAnsiTheme="minorHAnsi" w:cstheme="minorHAnsi"/>
                <w:noProof/>
                <w:spacing w:val="-1"/>
                <w:sz w:val="18"/>
                <w:szCs w:val="18"/>
              </w:rPr>
              <w:t>ude</w:t>
            </w:r>
            <w:r w:rsidR="00110EEB" w:rsidRPr="00110EEB">
              <w:rPr>
                <w:rStyle w:val="Hypertextovprepojenie"/>
                <w:rFonts w:asciiTheme="minorHAnsi" w:hAnsiTheme="minorHAnsi" w:cstheme="minorHAnsi"/>
                <w:noProof/>
                <w:sz w:val="18"/>
                <w:szCs w:val="18"/>
              </w:rPr>
              <w:t>ľ</w:t>
            </w:r>
            <w:r w:rsidR="00110EEB" w:rsidRPr="00110EEB">
              <w:rPr>
                <w:rStyle w:val="Hypertextovprepojenie"/>
                <w:rFonts w:asciiTheme="minorHAnsi" w:hAnsiTheme="minorHAnsi" w:cstheme="minorHAnsi"/>
                <w:noProof/>
                <w:spacing w:val="-2"/>
                <w:sz w:val="18"/>
                <w:szCs w:val="18"/>
              </w:rPr>
              <w:t>u</w:t>
            </w:r>
            <w:r w:rsidR="00110EEB" w:rsidRPr="00110EEB">
              <w:rPr>
                <w:rStyle w:val="Hypertextovprepojenie"/>
                <w:rFonts w:asciiTheme="minorHAnsi" w:hAnsiTheme="minorHAnsi" w:cstheme="minorHAnsi"/>
                <w:noProof/>
                <w:spacing w:val="1"/>
                <w:sz w:val="18"/>
                <w:szCs w:val="18"/>
              </w:rPr>
              <w:t>j</w:t>
            </w:r>
            <w:r w:rsidR="00110EEB" w:rsidRPr="00110EEB">
              <w:rPr>
                <w:rStyle w:val="Hypertextovprepojenie"/>
                <w:rFonts w:asciiTheme="minorHAnsi" w:hAnsiTheme="minorHAnsi" w:cstheme="minorHAnsi"/>
                <w:noProof/>
                <w:spacing w:val="-1"/>
                <w:sz w:val="18"/>
                <w:szCs w:val="18"/>
              </w:rPr>
              <w:t>e</w:t>
            </w:r>
            <w:r w:rsidR="00110EEB" w:rsidRPr="00110EEB">
              <w:rPr>
                <w:rStyle w:val="Hypertextovprepojenie"/>
                <w:rFonts w:asciiTheme="minorHAnsi" w:hAnsiTheme="minorHAnsi" w:cstheme="minorHAnsi"/>
                <w:noProof/>
                <w:sz w:val="18"/>
                <w:szCs w:val="18"/>
              </w:rPr>
              <w:t>/ú</w:t>
            </w:r>
            <w:r w:rsidR="00110EEB" w:rsidRPr="00110EEB">
              <w:rPr>
                <w:rStyle w:val="Hypertextovprepojenie"/>
                <w:rFonts w:asciiTheme="minorHAnsi" w:hAnsiTheme="minorHAnsi" w:cstheme="minorHAnsi"/>
                <w:noProof/>
                <w:spacing w:val="-1"/>
                <w:sz w:val="18"/>
                <w:szCs w:val="18"/>
              </w:rPr>
              <w:t xml:space="preserve"> </w:t>
            </w:r>
            <w:r w:rsidR="00110EEB" w:rsidRPr="00110EEB">
              <w:rPr>
                <w:rStyle w:val="Hypertextovprepojenie"/>
                <w:rFonts w:asciiTheme="minorHAnsi" w:hAnsiTheme="minorHAnsi" w:cstheme="minorHAnsi"/>
                <w:noProof/>
                <w:sz w:val="18"/>
                <w:szCs w:val="18"/>
              </w:rPr>
              <w:t>s</w:t>
            </w:r>
            <w:r w:rsidR="00110EEB" w:rsidRPr="00110EEB">
              <w:rPr>
                <w:rStyle w:val="Hypertextovprepojenie"/>
                <w:rFonts w:asciiTheme="minorHAnsi" w:hAnsiTheme="minorHAnsi" w:cstheme="minorHAnsi"/>
                <w:noProof/>
                <w:spacing w:val="-1"/>
                <w:sz w:val="18"/>
                <w:szCs w:val="18"/>
              </w:rPr>
              <w:t>p</w:t>
            </w:r>
            <w:r w:rsidR="00110EEB" w:rsidRPr="00110EEB">
              <w:rPr>
                <w:rStyle w:val="Hypertextovprepojenie"/>
                <w:rFonts w:asciiTheme="minorHAnsi" w:hAnsiTheme="minorHAnsi" w:cstheme="minorHAnsi"/>
                <w:noProof/>
                <w:sz w:val="18"/>
                <w:szCs w:val="18"/>
              </w:rPr>
              <w:t>l</w:t>
            </w:r>
            <w:r w:rsidR="00110EEB" w:rsidRPr="00110EEB">
              <w:rPr>
                <w:rStyle w:val="Hypertextovprepojenie"/>
                <w:rFonts w:asciiTheme="minorHAnsi" w:hAnsiTheme="minorHAnsi" w:cstheme="minorHAnsi"/>
                <w:noProof/>
                <w:spacing w:val="-1"/>
                <w:sz w:val="18"/>
                <w:szCs w:val="18"/>
              </w:rPr>
              <w:t>no</w:t>
            </w:r>
            <w:r w:rsidR="00110EEB" w:rsidRPr="00110EEB">
              <w:rPr>
                <w:rStyle w:val="Hypertextovprepojenie"/>
                <w:rFonts w:asciiTheme="minorHAnsi" w:hAnsiTheme="minorHAnsi" w:cstheme="minorHAnsi"/>
                <w:noProof/>
                <w:sz w:val="18"/>
                <w:szCs w:val="18"/>
              </w:rPr>
              <w:t>m</w:t>
            </w:r>
            <w:r w:rsidR="00110EEB" w:rsidRPr="00110EEB">
              <w:rPr>
                <w:rStyle w:val="Hypertextovprepojenie"/>
                <w:rFonts w:asciiTheme="minorHAnsi" w:hAnsiTheme="minorHAnsi" w:cstheme="minorHAnsi"/>
                <w:noProof/>
                <w:spacing w:val="-1"/>
                <w:sz w:val="18"/>
                <w:szCs w:val="18"/>
              </w:rPr>
              <w:t>o</w:t>
            </w:r>
            <w:r w:rsidR="00110EEB" w:rsidRPr="00110EEB">
              <w:rPr>
                <w:rStyle w:val="Hypertextovprepojenie"/>
                <w:rFonts w:asciiTheme="minorHAnsi" w:hAnsiTheme="minorHAnsi" w:cstheme="minorHAnsi"/>
                <w:noProof/>
                <w:spacing w:val="1"/>
                <w:sz w:val="18"/>
                <w:szCs w:val="18"/>
              </w:rPr>
              <w:t>c</w:t>
            </w:r>
            <w:r w:rsidR="00110EEB" w:rsidRPr="00110EEB">
              <w:rPr>
                <w:rStyle w:val="Hypertextovprepojenie"/>
                <w:rFonts w:asciiTheme="minorHAnsi" w:hAnsiTheme="minorHAnsi" w:cstheme="minorHAnsi"/>
                <w:noProof/>
                <w:spacing w:val="-1"/>
                <w:sz w:val="18"/>
                <w:szCs w:val="18"/>
              </w:rPr>
              <w:t>nen</w:t>
            </w:r>
            <w:r w:rsidR="00110EEB" w:rsidRPr="00110EEB">
              <w:rPr>
                <w:rStyle w:val="Hypertextovprepojenie"/>
                <w:rFonts w:asciiTheme="minorHAnsi" w:hAnsiTheme="minorHAnsi" w:cstheme="minorHAnsi"/>
                <w:noProof/>
                <w:sz w:val="18"/>
                <w:szCs w:val="18"/>
              </w:rPr>
              <w:t>ie</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_Toc62483255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36</w:t>
            </w:r>
            <w:r w:rsidR="00110EEB" w:rsidRPr="00654AF9">
              <w:rPr>
                <w:rFonts w:asciiTheme="minorHAnsi" w:hAnsiTheme="minorHAnsi" w:cstheme="minorHAnsi"/>
                <w:noProof/>
                <w:webHidden/>
                <w:sz w:val="18"/>
                <w:szCs w:val="18"/>
              </w:rPr>
              <w:fldChar w:fldCharType="end"/>
            </w:r>
          </w:hyperlink>
        </w:p>
        <w:p w14:paraId="35A48B91" w14:textId="3303E552"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56" w:history="1">
            <w:r w:rsidR="00110EEB" w:rsidRPr="00110EEB">
              <w:rPr>
                <w:rStyle w:val="Hypertextovprepojenie"/>
                <w:rFonts w:asciiTheme="minorHAnsi" w:hAnsiTheme="minorHAnsi" w:cstheme="minorHAnsi"/>
                <w:noProof/>
                <w:sz w:val="18"/>
                <w:szCs w:val="18"/>
              </w:rPr>
              <w:t xml:space="preserve">PRÍLOHA Č. 3 SÚŤAŽNÝCH PODKLADOV </w:t>
            </w:r>
            <w:r w:rsidR="00110EEB" w:rsidRPr="00110EEB">
              <w:rPr>
                <w:rStyle w:val="Hypertextovprepojenie"/>
                <w:rFonts w:asciiTheme="minorHAnsi" w:hAnsiTheme="minorHAnsi" w:cstheme="minorHAnsi"/>
                <w:noProof/>
                <w:spacing w:val="-1"/>
                <w:sz w:val="18"/>
                <w:szCs w:val="18"/>
              </w:rPr>
              <w:t>V</w:t>
            </w:r>
            <w:r w:rsidR="00110EEB" w:rsidRPr="00110EEB">
              <w:rPr>
                <w:rStyle w:val="Hypertextovprepojenie"/>
                <w:rFonts w:asciiTheme="minorHAnsi" w:hAnsiTheme="minorHAnsi" w:cstheme="minorHAnsi"/>
                <w:noProof/>
                <w:sz w:val="18"/>
                <w:szCs w:val="18"/>
              </w:rPr>
              <w:t>YHLÁ</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pacing w:val="-3"/>
                <w:sz w:val="18"/>
                <w:szCs w:val="18"/>
              </w:rPr>
              <w:t>E</w:t>
            </w:r>
            <w:r w:rsidR="00110EEB" w:rsidRPr="00110EEB">
              <w:rPr>
                <w:rStyle w:val="Hypertextovprepojenie"/>
                <w:rFonts w:asciiTheme="minorHAnsi" w:hAnsiTheme="minorHAnsi" w:cstheme="minorHAnsi"/>
                <w:noProof/>
                <w:sz w:val="18"/>
                <w:szCs w:val="18"/>
              </w:rPr>
              <w:t>NIE</w:t>
            </w:r>
            <w:r w:rsidR="00110EEB" w:rsidRPr="00110EEB">
              <w:rPr>
                <w:rStyle w:val="Hypertextovprepojenie"/>
                <w:rFonts w:asciiTheme="minorHAnsi" w:hAnsiTheme="minorHAnsi" w:cstheme="minorHAnsi"/>
                <w:noProof/>
                <w:spacing w:val="-3"/>
                <w:sz w:val="18"/>
                <w:szCs w:val="18"/>
              </w:rPr>
              <w:t xml:space="preserve"> </w:t>
            </w:r>
            <w:r w:rsidR="00110EEB" w:rsidRPr="00110EEB">
              <w:rPr>
                <w:rStyle w:val="Hypertextovprepojenie"/>
                <w:rFonts w:asciiTheme="minorHAnsi" w:hAnsiTheme="minorHAnsi" w:cstheme="minorHAnsi"/>
                <w:noProof/>
                <w:sz w:val="18"/>
                <w:szCs w:val="18"/>
              </w:rPr>
              <w:t>UC</w:t>
            </w:r>
            <w:r w:rsidR="00110EEB" w:rsidRPr="00110EEB">
              <w:rPr>
                <w:rStyle w:val="Hypertextovprepojenie"/>
                <w:rFonts w:asciiTheme="minorHAnsi" w:hAnsiTheme="minorHAnsi" w:cstheme="minorHAnsi"/>
                <w:noProof/>
                <w:spacing w:val="-3"/>
                <w:sz w:val="18"/>
                <w:szCs w:val="18"/>
              </w:rPr>
              <w:t>H</w:t>
            </w:r>
            <w:r w:rsidR="00110EEB" w:rsidRPr="00110EEB">
              <w:rPr>
                <w:rStyle w:val="Hypertextovprepojenie"/>
                <w:rFonts w:asciiTheme="minorHAnsi" w:hAnsiTheme="minorHAnsi" w:cstheme="minorHAnsi"/>
                <w:noProof/>
                <w:sz w:val="18"/>
                <w:szCs w:val="18"/>
              </w:rPr>
              <w:t>ÁD</w:t>
            </w:r>
            <w:r w:rsidR="00110EEB" w:rsidRPr="00110EEB">
              <w:rPr>
                <w:rStyle w:val="Hypertextovprepojenie"/>
                <w:rFonts w:asciiTheme="minorHAnsi" w:hAnsiTheme="minorHAnsi" w:cstheme="minorHAnsi"/>
                <w:noProof/>
                <w:spacing w:val="-3"/>
                <w:sz w:val="18"/>
                <w:szCs w:val="18"/>
              </w:rPr>
              <w:t>Z</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2"/>
                <w:sz w:val="18"/>
                <w:szCs w:val="18"/>
              </w:rPr>
              <w:t>Č</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2"/>
                <w:sz w:val="18"/>
                <w:szCs w:val="18"/>
              </w:rPr>
              <w:t xml:space="preserve"> </w:t>
            </w:r>
            <w:r w:rsidR="00110EEB" w:rsidRPr="00110EEB">
              <w:rPr>
                <w:rStyle w:val="Hypertextovprepojenie"/>
                <w:rFonts w:asciiTheme="minorHAnsi" w:hAnsiTheme="minorHAnsi" w:cstheme="minorHAnsi"/>
                <w:noProof/>
                <w:sz w:val="18"/>
                <w:szCs w:val="18"/>
              </w:rPr>
              <w:t xml:space="preserve">O </w:t>
            </w:r>
            <w:r w:rsidR="00110EEB" w:rsidRPr="00110EEB">
              <w:rPr>
                <w:rStyle w:val="Hypertextovprepojenie"/>
                <w:rFonts w:asciiTheme="minorHAnsi" w:hAnsiTheme="minorHAnsi" w:cstheme="minorHAnsi"/>
                <w:noProof/>
                <w:spacing w:val="-2"/>
                <w:sz w:val="18"/>
                <w:szCs w:val="18"/>
              </w:rPr>
              <w:t>S</w:t>
            </w:r>
            <w:r w:rsidR="00110EEB" w:rsidRPr="00110EEB">
              <w:rPr>
                <w:rStyle w:val="Hypertextovprepojenie"/>
                <w:rFonts w:asciiTheme="minorHAnsi" w:hAnsiTheme="minorHAnsi" w:cstheme="minorHAnsi"/>
                <w:noProof/>
                <w:sz w:val="18"/>
                <w:szCs w:val="18"/>
              </w:rPr>
              <w:t>UBDO</w:t>
            </w:r>
            <w:r w:rsidR="00110EEB" w:rsidRPr="00110EEB">
              <w:rPr>
                <w:rStyle w:val="Hypertextovprepojenie"/>
                <w:rFonts w:asciiTheme="minorHAnsi" w:hAnsiTheme="minorHAnsi" w:cstheme="minorHAnsi"/>
                <w:noProof/>
                <w:spacing w:val="-3"/>
                <w:sz w:val="18"/>
                <w:szCs w:val="18"/>
              </w:rPr>
              <w:t>D</w:t>
            </w:r>
            <w:r w:rsidR="00110EEB" w:rsidRPr="00110EEB">
              <w:rPr>
                <w:rStyle w:val="Hypertextovprepojenie"/>
                <w:rFonts w:asciiTheme="minorHAnsi" w:hAnsiTheme="minorHAnsi" w:cstheme="minorHAnsi"/>
                <w:noProof/>
                <w:sz w:val="18"/>
                <w:szCs w:val="18"/>
              </w:rPr>
              <w:t>ÁV</w:t>
            </w:r>
            <w:r w:rsidR="00110EEB" w:rsidRPr="00110EEB">
              <w:rPr>
                <w:rStyle w:val="Hypertextovprepojenie"/>
                <w:rFonts w:asciiTheme="minorHAnsi" w:hAnsiTheme="minorHAnsi" w:cstheme="minorHAnsi"/>
                <w:noProof/>
                <w:spacing w:val="-2"/>
                <w:sz w:val="18"/>
                <w:szCs w:val="18"/>
              </w:rPr>
              <w:t>K</w:t>
            </w:r>
            <w:r w:rsidR="00110EEB" w:rsidRPr="00110EEB">
              <w:rPr>
                <w:rStyle w:val="Hypertextovprepojenie"/>
                <w:rFonts w:asciiTheme="minorHAnsi" w:hAnsiTheme="minorHAnsi" w:cstheme="minorHAnsi"/>
                <w:noProof/>
                <w:sz w:val="18"/>
                <w:szCs w:val="18"/>
              </w:rPr>
              <w:t>A</w:t>
            </w:r>
            <w:r w:rsidR="00110EEB" w:rsidRPr="00110EEB">
              <w:rPr>
                <w:rStyle w:val="Hypertextovprepojenie"/>
                <w:rFonts w:asciiTheme="minorHAnsi" w:hAnsiTheme="minorHAnsi" w:cstheme="minorHAnsi"/>
                <w:noProof/>
                <w:spacing w:val="1"/>
                <w:sz w:val="18"/>
                <w:szCs w:val="18"/>
              </w:rPr>
              <w:t>C</w:t>
            </w:r>
            <w:r w:rsidR="00110EEB" w:rsidRPr="00110EEB">
              <w:rPr>
                <w:rStyle w:val="Hypertextovprepojenie"/>
                <w:rFonts w:asciiTheme="minorHAnsi" w:hAnsiTheme="minorHAnsi" w:cstheme="minorHAnsi"/>
                <w:noProof/>
                <w:sz w:val="18"/>
                <w:szCs w:val="18"/>
              </w:rPr>
              <w:t>H</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_Toc62483256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38</w:t>
            </w:r>
            <w:r w:rsidR="00110EEB" w:rsidRPr="00654AF9">
              <w:rPr>
                <w:rFonts w:asciiTheme="minorHAnsi" w:hAnsiTheme="minorHAnsi" w:cstheme="minorHAnsi"/>
                <w:noProof/>
                <w:webHidden/>
                <w:sz w:val="18"/>
                <w:szCs w:val="18"/>
              </w:rPr>
              <w:fldChar w:fldCharType="end"/>
            </w:r>
          </w:hyperlink>
        </w:p>
        <w:p w14:paraId="048B06A2" w14:textId="78F6E761"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57" w:history="1">
            <w:r w:rsidR="00110EEB" w:rsidRPr="00110EEB">
              <w:rPr>
                <w:rStyle w:val="Hypertextovprepojenie"/>
                <w:rFonts w:asciiTheme="minorHAnsi" w:hAnsiTheme="minorHAnsi" w:cstheme="minorHAnsi"/>
                <w:noProof/>
                <w:sz w:val="18"/>
                <w:szCs w:val="18"/>
              </w:rPr>
              <w:t>PRÍLOHA Č. 4 SÚŤAŽNÝCH PODKLADOV - Jednotný európsky dokument  vo formáte .xml</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_Toc62483257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39</w:t>
            </w:r>
            <w:r w:rsidR="00110EEB" w:rsidRPr="00654AF9">
              <w:rPr>
                <w:rFonts w:asciiTheme="minorHAnsi" w:hAnsiTheme="minorHAnsi" w:cstheme="minorHAnsi"/>
                <w:noProof/>
                <w:webHidden/>
                <w:sz w:val="18"/>
                <w:szCs w:val="18"/>
              </w:rPr>
              <w:fldChar w:fldCharType="end"/>
            </w:r>
          </w:hyperlink>
        </w:p>
        <w:p w14:paraId="648A16DE" w14:textId="33BEA749"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58" w:history="1">
            <w:r w:rsidR="00110EEB" w:rsidRPr="00110EEB">
              <w:rPr>
                <w:rStyle w:val="Hypertextovprepojenie"/>
                <w:rFonts w:asciiTheme="minorHAnsi" w:hAnsiTheme="minorHAnsi" w:cstheme="minorHAnsi"/>
                <w:noProof/>
                <w:sz w:val="18"/>
                <w:szCs w:val="18"/>
              </w:rPr>
              <w:t>Príloha č. 5 Návrh na plnenie kritérií</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_Toc62483258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40</w:t>
            </w:r>
            <w:r w:rsidR="00110EEB" w:rsidRPr="00654AF9">
              <w:rPr>
                <w:rFonts w:asciiTheme="minorHAnsi" w:hAnsiTheme="minorHAnsi" w:cstheme="minorHAnsi"/>
                <w:noProof/>
                <w:webHidden/>
                <w:sz w:val="18"/>
                <w:szCs w:val="18"/>
              </w:rPr>
              <w:fldChar w:fldCharType="end"/>
            </w:r>
          </w:hyperlink>
        </w:p>
        <w:p w14:paraId="209C2E53" w14:textId="6D36582C"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59" w:history="1">
            <w:r w:rsidR="00110EEB" w:rsidRPr="00110EEB">
              <w:rPr>
                <w:rStyle w:val="Hypertextovprepojenie"/>
                <w:rFonts w:asciiTheme="minorHAnsi" w:hAnsiTheme="minorHAnsi" w:cstheme="minorHAnsi"/>
                <w:noProof/>
                <w:sz w:val="18"/>
                <w:szCs w:val="18"/>
              </w:rPr>
              <w:t>Príloha č. 6 – Vyhlásenie k participácii na vypracovaní ponuky inou osobou</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_Toc62483259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41</w:t>
            </w:r>
            <w:r w:rsidR="00110EEB" w:rsidRPr="00654AF9">
              <w:rPr>
                <w:rFonts w:asciiTheme="minorHAnsi" w:hAnsiTheme="minorHAnsi" w:cstheme="minorHAnsi"/>
                <w:noProof/>
                <w:webHidden/>
                <w:sz w:val="18"/>
                <w:szCs w:val="18"/>
              </w:rPr>
              <w:fldChar w:fldCharType="end"/>
            </w:r>
          </w:hyperlink>
        </w:p>
        <w:p w14:paraId="22A9DA4E" w14:textId="43408DBC" w:rsidR="00110EEB" w:rsidRPr="00110EEB" w:rsidRDefault="005E3470" w:rsidP="00654AF9">
          <w:pPr>
            <w:pStyle w:val="Obsah3"/>
            <w:tabs>
              <w:tab w:val="right" w:leader="dot" w:pos="9277"/>
            </w:tabs>
            <w:ind w:left="0"/>
            <w:rPr>
              <w:rFonts w:asciiTheme="minorHAnsi" w:hAnsiTheme="minorHAnsi" w:cstheme="minorHAnsi"/>
              <w:noProof/>
              <w:sz w:val="18"/>
              <w:szCs w:val="18"/>
            </w:rPr>
          </w:pPr>
          <w:hyperlink w:anchor="_Toc62483260" w:history="1">
            <w:r w:rsidR="00110EEB" w:rsidRPr="00110EEB">
              <w:rPr>
                <w:rStyle w:val="Hypertextovprepojenie"/>
                <w:rFonts w:asciiTheme="minorHAnsi" w:hAnsiTheme="minorHAnsi" w:cstheme="minorHAnsi"/>
                <w:noProof/>
                <w:sz w:val="18"/>
                <w:szCs w:val="18"/>
              </w:rPr>
              <w:t>Príloha č. 7 Opis predmetu zákazky ( na vyplnenie pre uchádzačov) – samostatná príloha v xls.</w:t>
            </w:r>
            <w:r w:rsidR="00110EEB" w:rsidRPr="00110EEB">
              <w:rPr>
                <w:rFonts w:asciiTheme="minorHAnsi" w:hAnsiTheme="minorHAnsi" w:cstheme="minorHAnsi"/>
                <w:noProof/>
                <w:webHidden/>
                <w:sz w:val="18"/>
                <w:szCs w:val="18"/>
              </w:rPr>
              <w:tab/>
            </w:r>
            <w:r w:rsidR="00110EEB" w:rsidRPr="00654AF9">
              <w:rPr>
                <w:rFonts w:asciiTheme="minorHAnsi" w:hAnsiTheme="minorHAnsi" w:cstheme="minorHAnsi"/>
                <w:noProof/>
                <w:webHidden/>
                <w:sz w:val="18"/>
                <w:szCs w:val="18"/>
              </w:rPr>
              <w:fldChar w:fldCharType="begin"/>
            </w:r>
            <w:r w:rsidR="00110EEB" w:rsidRPr="00110EEB">
              <w:rPr>
                <w:rFonts w:asciiTheme="minorHAnsi" w:hAnsiTheme="minorHAnsi" w:cstheme="minorHAnsi"/>
                <w:noProof/>
                <w:webHidden/>
                <w:sz w:val="18"/>
                <w:szCs w:val="18"/>
              </w:rPr>
              <w:instrText xml:space="preserve"> PAGEREF _Toc62483260 \h </w:instrText>
            </w:r>
            <w:r w:rsidR="00110EEB" w:rsidRPr="00654AF9">
              <w:rPr>
                <w:rFonts w:asciiTheme="minorHAnsi" w:hAnsiTheme="minorHAnsi" w:cstheme="minorHAnsi"/>
                <w:noProof/>
                <w:webHidden/>
                <w:sz w:val="18"/>
                <w:szCs w:val="18"/>
              </w:rPr>
            </w:r>
            <w:r w:rsidR="00110EEB" w:rsidRPr="00654AF9">
              <w:rPr>
                <w:rFonts w:asciiTheme="minorHAnsi" w:hAnsiTheme="minorHAnsi" w:cstheme="minorHAnsi"/>
                <w:noProof/>
                <w:webHidden/>
                <w:sz w:val="18"/>
                <w:szCs w:val="18"/>
              </w:rPr>
              <w:fldChar w:fldCharType="separate"/>
            </w:r>
            <w:r w:rsidR="00110EEB" w:rsidRPr="00110EEB">
              <w:rPr>
                <w:rFonts w:asciiTheme="minorHAnsi" w:hAnsiTheme="minorHAnsi" w:cstheme="minorHAnsi"/>
                <w:noProof/>
                <w:webHidden/>
                <w:sz w:val="18"/>
                <w:szCs w:val="18"/>
              </w:rPr>
              <w:t>42</w:t>
            </w:r>
            <w:r w:rsidR="00110EEB" w:rsidRPr="00654AF9">
              <w:rPr>
                <w:rFonts w:asciiTheme="minorHAnsi" w:hAnsiTheme="minorHAnsi" w:cstheme="minorHAnsi"/>
                <w:noProof/>
                <w:webHidden/>
                <w:sz w:val="18"/>
                <w:szCs w:val="18"/>
              </w:rPr>
              <w:fldChar w:fldCharType="end"/>
            </w:r>
          </w:hyperlink>
        </w:p>
        <w:p w14:paraId="147A907D" w14:textId="2B758130" w:rsidR="00092D11" w:rsidRPr="00654AF9" w:rsidRDefault="00092D11">
          <w:pPr>
            <w:rPr>
              <w:rFonts w:asciiTheme="minorHAnsi" w:hAnsiTheme="minorHAnsi" w:cstheme="minorHAnsi"/>
              <w:sz w:val="22"/>
              <w:szCs w:val="22"/>
            </w:rPr>
          </w:pPr>
          <w:r w:rsidRPr="00654AF9">
            <w:rPr>
              <w:rFonts w:asciiTheme="minorHAnsi" w:hAnsiTheme="minorHAnsi" w:cstheme="minorHAnsi"/>
              <w:b/>
              <w:bCs/>
              <w:sz w:val="22"/>
              <w:szCs w:val="22"/>
            </w:rPr>
            <w:fldChar w:fldCharType="end"/>
          </w:r>
        </w:p>
      </w:sdtContent>
    </w:sdt>
    <w:p w14:paraId="6435372A" w14:textId="77777777" w:rsidR="005411AE" w:rsidRPr="00110EEB" w:rsidRDefault="005411AE">
      <w:pPr>
        <w:tabs>
          <w:tab w:val="right" w:leader="dot" w:pos="9182"/>
        </w:tabs>
        <w:kinsoku w:val="0"/>
        <w:overflowPunct w:val="0"/>
        <w:spacing w:before="139"/>
        <w:ind w:left="555"/>
        <w:rPr>
          <w:rFonts w:asciiTheme="minorHAnsi" w:hAnsiTheme="minorHAnsi" w:cstheme="minorHAnsi"/>
          <w:sz w:val="22"/>
          <w:szCs w:val="22"/>
        </w:rPr>
        <w:sectPr w:rsidR="005411AE" w:rsidRPr="00110EEB">
          <w:pgSz w:w="11907" w:h="16840"/>
          <w:pgMar w:top="920" w:right="1320" w:bottom="1700" w:left="1300" w:header="0" w:footer="1509" w:gutter="0"/>
          <w:cols w:space="708"/>
          <w:noEndnote/>
        </w:sectPr>
      </w:pPr>
    </w:p>
    <w:p w14:paraId="68923B4B" w14:textId="77777777" w:rsidR="005411AE" w:rsidRPr="00110EEB" w:rsidRDefault="005411AE">
      <w:pPr>
        <w:pStyle w:val="Zkladntext"/>
        <w:kinsoku w:val="0"/>
        <w:overflowPunct w:val="0"/>
        <w:spacing w:before="54" w:line="274" w:lineRule="auto"/>
        <w:ind w:right="316"/>
        <w:rPr>
          <w:rFonts w:asciiTheme="minorHAnsi" w:hAnsiTheme="minorHAnsi" w:cstheme="minorHAnsi"/>
        </w:rPr>
      </w:pPr>
      <w:r w:rsidRPr="00110EEB">
        <w:rPr>
          <w:rFonts w:asciiTheme="minorHAnsi" w:hAnsiTheme="minorHAnsi" w:cstheme="minorHAnsi"/>
          <w:spacing w:val="1"/>
        </w:rPr>
        <w:lastRenderedPageBreak/>
        <w:t>Po</w:t>
      </w:r>
      <w:r w:rsidRPr="00110EEB">
        <w:rPr>
          <w:rFonts w:asciiTheme="minorHAnsi" w:hAnsiTheme="minorHAnsi" w:cstheme="minorHAnsi"/>
          <w:spacing w:val="-1"/>
        </w:rPr>
        <w:t>dľ</w:t>
      </w:r>
      <w:r w:rsidRPr="00110EEB">
        <w:rPr>
          <w:rFonts w:asciiTheme="minorHAnsi" w:hAnsiTheme="minorHAnsi" w:cstheme="minorHAnsi"/>
        </w:rPr>
        <w:t>a u</w:t>
      </w:r>
      <w:r w:rsidRPr="00110EEB">
        <w:rPr>
          <w:rFonts w:asciiTheme="minorHAnsi" w:hAnsiTheme="minorHAnsi" w:cstheme="minorHAnsi"/>
          <w:spacing w:val="-3"/>
        </w:rPr>
        <w:t>s</w:t>
      </w:r>
      <w:r w:rsidRPr="00110EEB">
        <w:rPr>
          <w:rFonts w:asciiTheme="minorHAnsi" w:hAnsiTheme="minorHAnsi" w:cstheme="minorHAnsi"/>
        </w:rPr>
        <w:t>tan</w:t>
      </w:r>
      <w:r w:rsidRPr="00110EEB">
        <w:rPr>
          <w:rFonts w:asciiTheme="minorHAnsi" w:hAnsiTheme="minorHAnsi" w:cstheme="minorHAnsi"/>
          <w:spacing w:val="-2"/>
        </w:rPr>
        <w:t>o</w:t>
      </w:r>
      <w:r w:rsidRPr="00110EEB">
        <w:rPr>
          <w:rFonts w:asciiTheme="minorHAnsi" w:hAnsiTheme="minorHAnsi" w:cstheme="minorHAnsi"/>
        </w:rPr>
        <w:t>vení</w:t>
      </w:r>
      <w:r w:rsidRPr="00110EEB">
        <w:rPr>
          <w:rFonts w:asciiTheme="minorHAnsi" w:hAnsiTheme="minorHAnsi" w:cstheme="minorHAnsi"/>
          <w:spacing w:val="-1"/>
        </w:rPr>
        <w:t xml:space="preserve"> </w:t>
      </w:r>
      <w:r w:rsidRPr="00110EEB">
        <w:rPr>
          <w:rFonts w:asciiTheme="minorHAnsi" w:hAnsiTheme="minorHAnsi" w:cstheme="minorHAnsi"/>
        </w:rPr>
        <w:t>zá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č. 3</w:t>
      </w:r>
      <w:r w:rsidRPr="00110EEB">
        <w:rPr>
          <w:rFonts w:asciiTheme="minorHAnsi" w:hAnsiTheme="minorHAnsi" w:cstheme="minorHAnsi"/>
          <w:spacing w:val="-2"/>
        </w:rPr>
        <w:t>4</w:t>
      </w:r>
      <w:r w:rsidRPr="00110EEB">
        <w:rPr>
          <w:rFonts w:asciiTheme="minorHAnsi" w:hAnsiTheme="minorHAnsi" w:cstheme="minorHAnsi"/>
        </w:rPr>
        <w:t>3</w:t>
      </w:r>
      <w:r w:rsidRPr="00110EEB">
        <w:rPr>
          <w:rFonts w:asciiTheme="minorHAnsi" w:hAnsiTheme="minorHAnsi" w:cstheme="minorHAnsi"/>
          <w:spacing w:val="-2"/>
        </w:rPr>
        <w:t>/2</w:t>
      </w:r>
      <w:r w:rsidRPr="00110EEB">
        <w:rPr>
          <w:rFonts w:asciiTheme="minorHAnsi" w:hAnsiTheme="minorHAnsi" w:cstheme="minorHAnsi"/>
        </w:rPr>
        <w:t>0</w:t>
      </w:r>
      <w:r w:rsidRPr="00110EEB">
        <w:rPr>
          <w:rFonts w:asciiTheme="minorHAnsi" w:hAnsiTheme="minorHAnsi" w:cstheme="minorHAnsi"/>
          <w:spacing w:val="-2"/>
        </w:rPr>
        <w:t>1</w:t>
      </w:r>
      <w:r w:rsidRPr="00110EEB">
        <w:rPr>
          <w:rFonts w:asciiTheme="minorHAnsi" w:hAnsiTheme="minorHAnsi" w:cstheme="minorHAnsi"/>
        </w:rPr>
        <w:t>5 Z. z.</w:t>
      </w:r>
      <w:r w:rsidRPr="00110EEB">
        <w:rPr>
          <w:rFonts w:asciiTheme="minorHAnsi" w:hAnsiTheme="minorHAnsi" w:cstheme="minorHAnsi"/>
          <w:spacing w:val="-3"/>
        </w:rPr>
        <w:t xml:space="preserve"> </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verej</w:t>
      </w:r>
      <w:r w:rsidRPr="00110EEB">
        <w:rPr>
          <w:rFonts w:asciiTheme="minorHAnsi" w:hAnsiTheme="minorHAnsi" w:cstheme="minorHAnsi"/>
          <w:spacing w:val="-3"/>
        </w:rPr>
        <w:t>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í a</w:t>
      </w:r>
      <w:r w:rsidRPr="00110EEB">
        <w:rPr>
          <w:rFonts w:asciiTheme="minorHAnsi" w:hAnsiTheme="minorHAnsi" w:cstheme="minorHAnsi"/>
          <w:spacing w:val="-2"/>
        </w:rPr>
        <w:t xml:space="preserve"> </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3"/>
        </w:rPr>
        <w:t>z</w:t>
      </w:r>
      <w:r w:rsidRPr="00110EEB">
        <w:rPr>
          <w:rFonts w:asciiTheme="minorHAnsi" w:hAnsiTheme="minorHAnsi" w:cstheme="minorHAnsi"/>
        </w:rPr>
        <w:t>mene</w:t>
      </w:r>
      <w:r w:rsidRPr="00110EEB">
        <w:rPr>
          <w:rFonts w:asciiTheme="minorHAnsi" w:hAnsiTheme="minorHAnsi" w:cstheme="minorHAnsi"/>
          <w:spacing w:val="-3"/>
        </w:rPr>
        <w:t xml:space="preserve"> </w:t>
      </w:r>
      <w:r w:rsidRPr="00110EEB">
        <w:rPr>
          <w:rFonts w:asciiTheme="minorHAnsi" w:hAnsiTheme="minorHAnsi" w:cstheme="minorHAnsi"/>
        </w:rPr>
        <w:t xml:space="preserve">a </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ení</w:t>
      </w:r>
      <w:r w:rsidRPr="00110EEB">
        <w:rPr>
          <w:rFonts w:asciiTheme="minorHAnsi" w:hAnsiTheme="minorHAnsi" w:cstheme="minorHAnsi"/>
          <w:spacing w:val="-1"/>
        </w:rPr>
        <w:t xml:space="preserve"> </w:t>
      </w:r>
      <w:r w:rsidRPr="00110EEB">
        <w:rPr>
          <w:rFonts w:asciiTheme="minorHAnsi" w:hAnsiTheme="minorHAnsi" w:cstheme="minorHAnsi"/>
        </w:rPr>
        <w:t>niek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 xml:space="preserve">rých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z</w:t>
      </w:r>
      <w:r w:rsidRPr="00110EEB">
        <w:rPr>
          <w:rFonts w:asciiTheme="minorHAnsi" w:hAnsiTheme="minorHAnsi" w:cstheme="minorHAnsi"/>
          <w:spacing w:val="-2"/>
        </w:rPr>
        <w:t>n</w:t>
      </w:r>
      <w:r w:rsidRPr="00110EEB">
        <w:rPr>
          <w:rFonts w:asciiTheme="minorHAnsi" w:hAnsiTheme="minorHAnsi" w:cstheme="minorHAnsi"/>
        </w:rPr>
        <w:t xml:space="preserve">ení </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rPr>
        <w:t>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rších</w:t>
      </w:r>
      <w:r w:rsidRPr="00110EEB">
        <w:rPr>
          <w:rFonts w:asciiTheme="minorHAnsi" w:hAnsiTheme="minorHAnsi" w:cstheme="minorHAnsi"/>
          <w:spacing w:val="-4"/>
        </w:rPr>
        <w:t xml:space="preserve"> </w:t>
      </w:r>
      <w:r w:rsidRPr="00110EEB">
        <w:rPr>
          <w:rFonts w:asciiTheme="minorHAnsi" w:hAnsiTheme="minorHAnsi" w:cstheme="minorHAnsi"/>
        </w:rPr>
        <w:t>pre</w:t>
      </w:r>
      <w:r w:rsidRPr="00110EEB">
        <w:rPr>
          <w:rFonts w:asciiTheme="minorHAnsi" w:hAnsiTheme="minorHAnsi" w:cstheme="minorHAnsi"/>
          <w:spacing w:val="-1"/>
        </w:rPr>
        <w:t>dp</w:t>
      </w:r>
      <w:r w:rsidRPr="00110EEB">
        <w:rPr>
          <w:rFonts w:asciiTheme="minorHAnsi" w:hAnsiTheme="minorHAnsi" w:cstheme="minorHAnsi"/>
        </w:rPr>
        <w:t>is</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(ď</w:t>
      </w:r>
      <w:r w:rsidRPr="00110EEB">
        <w:rPr>
          <w:rFonts w:asciiTheme="minorHAnsi" w:hAnsiTheme="minorHAnsi" w:cstheme="minorHAnsi"/>
          <w:spacing w:val="-1"/>
        </w:rPr>
        <w:t>a</w:t>
      </w:r>
      <w:r w:rsidRPr="00110EEB">
        <w:rPr>
          <w:rFonts w:asciiTheme="minorHAnsi" w:hAnsiTheme="minorHAnsi" w:cstheme="minorHAnsi"/>
        </w:rPr>
        <w:t>lej</w:t>
      </w:r>
      <w:r w:rsidRPr="00110EEB">
        <w:rPr>
          <w:rFonts w:asciiTheme="minorHAnsi" w:hAnsiTheme="minorHAnsi" w:cstheme="minorHAnsi"/>
          <w:spacing w:val="-3"/>
        </w:rPr>
        <w:t xml:space="preserve"> </w:t>
      </w:r>
      <w:r w:rsidRPr="00110EEB">
        <w:rPr>
          <w:rFonts w:asciiTheme="minorHAnsi" w:hAnsiTheme="minorHAnsi" w:cstheme="minorHAnsi"/>
        </w:rPr>
        <w:t>len</w:t>
      </w:r>
      <w:r w:rsidRPr="00110EEB">
        <w:rPr>
          <w:rFonts w:asciiTheme="minorHAnsi" w:hAnsiTheme="minorHAnsi" w:cstheme="minorHAnsi"/>
          <w:spacing w:val="-2"/>
        </w:rPr>
        <w:t xml:space="preserve"> </w:t>
      </w:r>
      <w:r w:rsidRPr="00110EEB">
        <w:rPr>
          <w:rFonts w:asciiTheme="minorHAnsi" w:hAnsiTheme="minorHAnsi" w:cstheme="minorHAnsi"/>
          <w:spacing w:val="1"/>
        </w:rPr>
        <w:t>„</w:t>
      </w:r>
      <w:r w:rsidRPr="00110EEB">
        <w:rPr>
          <w:rFonts w:asciiTheme="minorHAnsi" w:hAnsiTheme="minorHAnsi" w:cstheme="minorHAnsi"/>
        </w:rPr>
        <w:t>ZV</w:t>
      </w:r>
      <w:r w:rsidRPr="00110EEB">
        <w:rPr>
          <w:rFonts w:asciiTheme="minorHAnsi" w:hAnsiTheme="minorHAnsi" w:cstheme="minorHAnsi"/>
          <w:spacing w:val="-3"/>
        </w:rPr>
        <w:t>O</w:t>
      </w:r>
      <w:r w:rsidRPr="00110EEB">
        <w:rPr>
          <w:rFonts w:asciiTheme="minorHAnsi" w:hAnsiTheme="minorHAnsi" w:cstheme="minorHAnsi"/>
        </w:rPr>
        <w:t>“ ale</w:t>
      </w:r>
      <w:r w:rsidRPr="00110EEB">
        <w:rPr>
          <w:rFonts w:asciiTheme="minorHAnsi" w:hAnsiTheme="minorHAnsi" w:cstheme="minorHAnsi"/>
          <w:spacing w:val="-1"/>
        </w:rPr>
        <w:t>b</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w:t>
      </w:r>
    </w:p>
    <w:p w14:paraId="4CF9A1CF" w14:textId="77777777" w:rsidR="005411AE" w:rsidRPr="00110EEB" w:rsidRDefault="005411AE">
      <w:pPr>
        <w:kinsoku w:val="0"/>
        <w:overflowPunct w:val="0"/>
        <w:spacing w:before="3" w:line="240" w:lineRule="exact"/>
        <w:rPr>
          <w:rFonts w:asciiTheme="minorHAnsi" w:hAnsiTheme="minorHAnsi" w:cstheme="minorHAnsi"/>
          <w:sz w:val="22"/>
          <w:szCs w:val="22"/>
        </w:rPr>
      </w:pPr>
    </w:p>
    <w:p w14:paraId="1FC15BD1" w14:textId="77777777" w:rsidR="005411AE" w:rsidRPr="00110EEB" w:rsidRDefault="005411AE">
      <w:pPr>
        <w:pStyle w:val="Nadpis1"/>
        <w:kinsoku w:val="0"/>
        <w:overflowPunct w:val="0"/>
        <w:spacing w:before="0"/>
        <w:rPr>
          <w:rFonts w:asciiTheme="minorHAnsi" w:hAnsiTheme="minorHAnsi" w:cstheme="minorHAnsi"/>
          <w:b w:val="0"/>
          <w:bCs w:val="0"/>
          <w:sz w:val="22"/>
          <w:szCs w:val="22"/>
        </w:rPr>
      </w:pPr>
      <w:bookmarkStart w:id="1" w:name="bookmark0"/>
      <w:bookmarkStart w:id="2" w:name="_Toc62483214"/>
      <w:bookmarkEnd w:id="1"/>
      <w:r w:rsidRPr="00110EEB">
        <w:rPr>
          <w:rFonts w:asciiTheme="minorHAnsi" w:hAnsiTheme="minorHAnsi" w:cstheme="minorHAnsi"/>
          <w:sz w:val="22"/>
          <w:szCs w:val="22"/>
        </w:rPr>
        <w:t>A.1</w:t>
      </w:r>
      <w:r w:rsidRPr="00110EEB">
        <w:rPr>
          <w:rFonts w:asciiTheme="minorHAnsi" w:hAnsiTheme="minorHAnsi" w:cstheme="minorHAnsi"/>
          <w:spacing w:val="-3"/>
          <w:sz w:val="22"/>
          <w:szCs w:val="22"/>
        </w:rPr>
        <w:t xml:space="preserve"> </w:t>
      </w:r>
      <w:r w:rsidRPr="00110EEB">
        <w:rPr>
          <w:rFonts w:asciiTheme="minorHAnsi" w:hAnsiTheme="minorHAnsi" w:cstheme="minorHAnsi"/>
          <w:sz w:val="22"/>
          <w:szCs w:val="22"/>
        </w:rPr>
        <w:t>POKYNY</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PRE</w:t>
      </w:r>
      <w:r w:rsidRPr="00110EEB">
        <w:rPr>
          <w:rFonts w:asciiTheme="minorHAnsi" w:hAnsiTheme="minorHAnsi" w:cstheme="minorHAnsi"/>
          <w:spacing w:val="-2"/>
          <w:sz w:val="22"/>
          <w:szCs w:val="22"/>
        </w:rPr>
        <w:t xml:space="preserve"> </w:t>
      </w:r>
      <w:r w:rsidRPr="00110EEB">
        <w:rPr>
          <w:rFonts w:asciiTheme="minorHAnsi" w:hAnsiTheme="minorHAnsi" w:cstheme="minorHAnsi"/>
          <w:spacing w:val="-1"/>
          <w:sz w:val="22"/>
          <w:szCs w:val="22"/>
        </w:rPr>
        <w:t>U</w:t>
      </w:r>
      <w:r w:rsidRPr="00110EEB">
        <w:rPr>
          <w:rFonts w:asciiTheme="minorHAnsi" w:hAnsiTheme="minorHAnsi" w:cstheme="minorHAnsi"/>
          <w:sz w:val="22"/>
          <w:szCs w:val="22"/>
        </w:rPr>
        <w:t>CHÁD</w:t>
      </w:r>
      <w:r w:rsidRPr="00110EEB">
        <w:rPr>
          <w:rFonts w:asciiTheme="minorHAnsi" w:hAnsiTheme="minorHAnsi" w:cstheme="minorHAnsi"/>
          <w:spacing w:val="-2"/>
          <w:sz w:val="22"/>
          <w:szCs w:val="22"/>
        </w:rPr>
        <w:t>Z</w:t>
      </w:r>
      <w:r w:rsidRPr="00110EEB">
        <w:rPr>
          <w:rFonts w:asciiTheme="minorHAnsi" w:hAnsiTheme="minorHAnsi" w:cstheme="minorHAnsi"/>
          <w:sz w:val="22"/>
          <w:szCs w:val="22"/>
        </w:rPr>
        <w:t>AČOV</w:t>
      </w:r>
      <w:bookmarkEnd w:id="2"/>
    </w:p>
    <w:p w14:paraId="57EC1DB1" w14:textId="77777777" w:rsidR="005411AE" w:rsidRPr="00110EEB" w:rsidRDefault="005411AE">
      <w:pPr>
        <w:kinsoku w:val="0"/>
        <w:overflowPunct w:val="0"/>
        <w:spacing w:before="6" w:line="170" w:lineRule="exact"/>
        <w:rPr>
          <w:rFonts w:asciiTheme="minorHAnsi" w:hAnsiTheme="minorHAnsi" w:cstheme="minorHAnsi"/>
          <w:sz w:val="22"/>
          <w:szCs w:val="22"/>
        </w:rPr>
      </w:pPr>
    </w:p>
    <w:p w14:paraId="183BF50E" w14:textId="77777777" w:rsidR="005411AE" w:rsidRPr="00110EEB" w:rsidRDefault="005411AE">
      <w:pPr>
        <w:kinsoku w:val="0"/>
        <w:overflowPunct w:val="0"/>
        <w:spacing w:line="200" w:lineRule="exact"/>
        <w:rPr>
          <w:rFonts w:asciiTheme="minorHAnsi" w:hAnsiTheme="minorHAnsi" w:cstheme="minorHAnsi"/>
          <w:sz w:val="22"/>
          <w:szCs w:val="22"/>
        </w:rPr>
      </w:pPr>
    </w:p>
    <w:p w14:paraId="4F34E730" w14:textId="77777777" w:rsidR="005411AE" w:rsidRPr="00110EEB" w:rsidRDefault="005411AE">
      <w:pPr>
        <w:kinsoku w:val="0"/>
        <w:overflowPunct w:val="0"/>
        <w:spacing w:line="200" w:lineRule="exact"/>
        <w:rPr>
          <w:rFonts w:asciiTheme="minorHAnsi" w:hAnsiTheme="minorHAnsi" w:cstheme="minorHAnsi"/>
          <w:sz w:val="22"/>
          <w:szCs w:val="22"/>
        </w:rPr>
      </w:pPr>
    </w:p>
    <w:p w14:paraId="3B95F2C1" w14:textId="77777777" w:rsidR="005411AE" w:rsidRPr="00110EEB" w:rsidRDefault="005411AE">
      <w:pPr>
        <w:kinsoku w:val="0"/>
        <w:overflowPunct w:val="0"/>
        <w:spacing w:line="200" w:lineRule="exact"/>
        <w:rPr>
          <w:rFonts w:asciiTheme="minorHAnsi" w:hAnsiTheme="minorHAnsi" w:cstheme="minorHAnsi"/>
          <w:sz w:val="22"/>
          <w:szCs w:val="22"/>
        </w:rPr>
      </w:pPr>
    </w:p>
    <w:p w14:paraId="3870E4C2" w14:textId="1D934CF7" w:rsidR="005411AE" w:rsidRPr="00110EEB" w:rsidRDefault="005411AE" w:rsidP="00092D11">
      <w:pPr>
        <w:pStyle w:val="Nadpis2"/>
        <w:kinsoku w:val="0"/>
        <w:overflowPunct w:val="0"/>
        <w:ind w:right="3"/>
        <w:jc w:val="center"/>
        <w:rPr>
          <w:rFonts w:asciiTheme="minorHAnsi" w:hAnsiTheme="minorHAnsi" w:cstheme="minorHAnsi"/>
          <w:sz w:val="22"/>
          <w:szCs w:val="22"/>
        </w:rPr>
      </w:pPr>
      <w:bookmarkStart w:id="3" w:name="bookmark1"/>
      <w:bookmarkStart w:id="4" w:name="_Toc62483215"/>
      <w:bookmarkEnd w:id="3"/>
      <w:r w:rsidRPr="00110EEB">
        <w:rPr>
          <w:rFonts w:asciiTheme="minorHAnsi" w:hAnsiTheme="minorHAnsi" w:cstheme="minorHAnsi"/>
          <w:sz w:val="22"/>
          <w:szCs w:val="22"/>
        </w:rPr>
        <w:t>Č</w:t>
      </w:r>
      <w:r w:rsidRPr="00110EEB">
        <w:rPr>
          <w:rFonts w:asciiTheme="minorHAnsi" w:hAnsiTheme="minorHAnsi" w:cstheme="minorHAnsi"/>
          <w:spacing w:val="-1"/>
          <w:sz w:val="22"/>
          <w:szCs w:val="22"/>
        </w:rPr>
        <w:t>a</w:t>
      </w:r>
      <w:r w:rsidRPr="00110EEB">
        <w:rPr>
          <w:rFonts w:asciiTheme="minorHAnsi" w:hAnsiTheme="minorHAnsi" w:cstheme="minorHAnsi"/>
          <w:sz w:val="22"/>
          <w:szCs w:val="22"/>
        </w:rPr>
        <w:t>sť I.</w:t>
      </w:r>
      <w:r w:rsidR="00092D11" w:rsidRPr="00110EEB">
        <w:rPr>
          <w:rFonts w:asciiTheme="minorHAnsi" w:hAnsiTheme="minorHAnsi" w:cstheme="minorHAnsi"/>
          <w:sz w:val="22"/>
          <w:szCs w:val="22"/>
        </w:rPr>
        <w:t xml:space="preserve"> </w:t>
      </w:r>
      <w:r w:rsidRPr="00110EEB">
        <w:rPr>
          <w:rFonts w:asciiTheme="minorHAnsi" w:hAnsiTheme="minorHAnsi" w:cstheme="minorHAnsi"/>
          <w:sz w:val="22"/>
          <w:szCs w:val="22"/>
        </w:rPr>
        <w:t>INF</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RM</w:t>
      </w:r>
      <w:r w:rsidRPr="00110EEB">
        <w:rPr>
          <w:rFonts w:asciiTheme="minorHAnsi" w:hAnsiTheme="minorHAnsi" w:cstheme="minorHAnsi"/>
          <w:sz w:val="22"/>
          <w:szCs w:val="22"/>
        </w:rPr>
        <w:t>ÁCIE</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O</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VEREJ</w:t>
      </w:r>
      <w:r w:rsidRPr="00110EEB">
        <w:rPr>
          <w:rFonts w:asciiTheme="minorHAnsi" w:hAnsiTheme="minorHAnsi" w:cstheme="minorHAnsi"/>
          <w:spacing w:val="-3"/>
          <w:sz w:val="22"/>
          <w:szCs w:val="22"/>
        </w:rPr>
        <w:t>N</w:t>
      </w:r>
      <w:r w:rsidRPr="00110EEB">
        <w:rPr>
          <w:rFonts w:asciiTheme="minorHAnsi" w:hAnsiTheme="minorHAnsi" w:cstheme="minorHAnsi"/>
          <w:sz w:val="22"/>
          <w:szCs w:val="22"/>
        </w:rPr>
        <w:t>OM</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OB</w:t>
      </w:r>
      <w:r w:rsidRPr="00110EEB">
        <w:rPr>
          <w:rFonts w:asciiTheme="minorHAnsi" w:hAnsiTheme="minorHAnsi" w:cstheme="minorHAnsi"/>
          <w:spacing w:val="-1"/>
          <w:sz w:val="22"/>
          <w:szCs w:val="22"/>
        </w:rPr>
        <w:t>S</w:t>
      </w:r>
      <w:r w:rsidRPr="00110EEB">
        <w:rPr>
          <w:rFonts w:asciiTheme="minorHAnsi" w:hAnsiTheme="minorHAnsi" w:cstheme="minorHAnsi"/>
          <w:sz w:val="22"/>
          <w:szCs w:val="22"/>
        </w:rPr>
        <w:t>TA</w:t>
      </w:r>
      <w:r w:rsidRPr="00110EEB">
        <w:rPr>
          <w:rFonts w:asciiTheme="minorHAnsi" w:hAnsiTheme="minorHAnsi" w:cstheme="minorHAnsi"/>
          <w:spacing w:val="-1"/>
          <w:sz w:val="22"/>
          <w:szCs w:val="22"/>
        </w:rPr>
        <w:t>R</w:t>
      </w:r>
      <w:r w:rsidRPr="00110EEB">
        <w:rPr>
          <w:rFonts w:asciiTheme="minorHAnsi" w:hAnsiTheme="minorHAnsi" w:cstheme="minorHAnsi"/>
          <w:sz w:val="22"/>
          <w:szCs w:val="22"/>
        </w:rPr>
        <w:t>Á</w:t>
      </w:r>
      <w:r w:rsidRPr="00110EEB">
        <w:rPr>
          <w:rFonts w:asciiTheme="minorHAnsi" w:hAnsiTheme="minorHAnsi" w:cstheme="minorHAnsi"/>
          <w:spacing w:val="-3"/>
          <w:sz w:val="22"/>
          <w:szCs w:val="22"/>
        </w:rPr>
        <w:t>V</w:t>
      </w:r>
      <w:r w:rsidRPr="00110EEB">
        <w:rPr>
          <w:rFonts w:asciiTheme="minorHAnsi" w:hAnsiTheme="minorHAnsi" w:cstheme="minorHAnsi"/>
          <w:sz w:val="22"/>
          <w:szCs w:val="22"/>
        </w:rPr>
        <w:t>ATE</w:t>
      </w:r>
      <w:r w:rsidRPr="00110EEB">
        <w:rPr>
          <w:rFonts w:asciiTheme="minorHAnsi" w:hAnsiTheme="minorHAnsi" w:cstheme="minorHAnsi"/>
          <w:spacing w:val="-2"/>
          <w:sz w:val="22"/>
          <w:szCs w:val="22"/>
        </w:rPr>
        <w:t>Ľ</w:t>
      </w:r>
      <w:r w:rsidRPr="00110EEB">
        <w:rPr>
          <w:rFonts w:asciiTheme="minorHAnsi" w:hAnsiTheme="minorHAnsi" w:cstheme="minorHAnsi"/>
          <w:sz w:val="22"/>
          <w:szCs w:val="22"/>
        </w:rPr>
        <w:t>OVI</w:t>
      </w:r>
      <w:bookmarkEnd w:id="4"/>
    </w:p>
    <w:p w14:paraId="5E04C975" w14:textId="77777777" w:rsidR="005411AE" w:rsidRPr="00110EEB" w:rsidRDefault="005411AE">
      <w:pPr>
        <w:kinsoku w:val="0"/>
        <w:overflowPunct w:val="0"/>
        <w:spacing w:before="10" w:line="110" w:lineRule="exact"/>
        <w:rPr>
          <w:rFonts w:asciiTheme="minorHAnsi" w:hAnsiTheme="minorHAnsi" w:cstheme="minorHAnsi"/>
          <w:sz w:val="22"/>
          <w:szCs w:val="22"/>
        </w:rPr>
      </w:pPr>
    </w:p>
    <w:p w14:paraId="78B17C52" w14:textId="77777777" w:rsidR="005411AE" w:rsidRPr="00110EEB" w:rsidRDefault="005411AE" w:rsidP="008C71A1">
      <w:pPr>
        <w:pStyle w:val="Nadpis3"/>
        <w:numPr>
          <w:ilvl w:val="0"/>
          <w:numId w:val="11"/>
        </w:numPr>
        <w:tabs>
          <w:tab w:val="left" w:pos="336"/>
        </w:tabs>
        <w:kinsoku w:val="0"/>
        <w:overflowPunct w:val="0"/>
        <w:ind w:firstLine="0"/>
        <w:rPr>
          <w:rFonts w:asciiTheme="minorHAnsi" w:hAnsiTheme="minorHAnsi" w:cstheme="minorHAnsi"/>
          <w:b w:val="0"/>
          <w:bCs w:val="0"/>
        </w:rPr>
      </w:pPr>
      <w:bookmarkStart w:id="5" w:name="bookmark2"/>
      <w:bookmarkStart w:id="6" w:name="_Toc62483216"/>
      <w:bookmarkEnd w:id="5"/>
      <w:r w:rsidRPr="00110EEB">
        <w:rPr>
          <w:rFonts w:asciiTheme="minorHAnsi" w:hAnsiTheme="minorHAnsi" w:cstheme="minorHAnsi"/>
        </w:rPr>
        <w:t>ID</w:t>
      </w:r>
      <w:r w:rsidRPr="00110EEB">
        <w:rPr>
          <w:rFonts w:asciiTheme="minorHAnsi" w:hAnsiTheme="minorHAnsi" w:cstheme="minorHAnsi"/>
          <w:spacing w:val="-2"/>
        </w:rPr>
        <w:t>EN</w:t>
      </w:r>
      <w:r w:rsidRPr="00110EEB">
        <w:rPr>
          <w:rFonts w:asciiTheme="minorHAnsi" w:hAnsiTheme="minorHAnsi" w:cstheme="minorHAnsi"/>
        </w:rPr>
        <w:t>TI</w:t>
      </w:r>
      <w:r w:rsidRPr="00110EEB">
        <w:rPr>
          <w:rFonts w:asciiTheme="minorHAnsi" w:hAnsiTheme="minorHAnsi" w:cstheme="minorHAnsi"/>
          <w:spacing w:val="-3"/>
        </w:rPr>
        <w:t>F</w:t>
      </w:r>
      <w:r w:rsidRPr="00110EEB">
        <w:rPr>
          <w:rFonts w:asciiTheme="minorHAnsi" w:hAnsiTheme="minorHAnsi" w:cstheme="minorHAnsi"/>
        </w:rPr>
        <w:t>I</w:t>
      </w:r>
      <w:r w:rsidRPr="00110EEB">
        <w:rPr>
          <w:rFonts w:asciiTheme="minorHAnsi" w:hAnsiTheme="minorHAnsi" w:cstheme="minorHAnsi"/>
          <w:spacing w:val="-1"/>
        </w:rPr>
        <w:t>K</w:t>
      </w:r>
      <w:r w:rsidRPr="00110EEB">
        <w:rPr>
          <w:rFonts w:asciiTheme="minorHAnsi" w:hAnsiTheme="minorHAnsi" w:cstheme="minorHAnsi"/>
        </w:rPr>
        <w:t>Á</w:t>
      </w:r>
      <w:r w:rsidRPr="00110EEB">
        <w:rPr>
          <w:rFonts w:asciiTheme="minorHAnsi" w:hAnsiTheme="minorHAnsi" w:cstheme="minorHAnsi"/>
          <w:spacing w:val="-2"/>
        </w:rPr>
        <w:t>C</w:t>
      </w:r>
      <w:r w:rsidRPr="00110EEB">
        <w:rPr>
          <w:rFonts w:asciiTheme="minorHAnsi" w:hAnsiTheme="minorHAnsi" w:cstheme="minorHAnsi"/>
        </w:rPr>
        <w:t>IA</w:t>
      </w:r>
      <w:r w:rsidRPr="00110EEB">
        <w:rPr>
          <w:rFonts w:asciiTheme="minorHAnsi" w:hAnsiTheme="minorHAnsi" w:cstheme="minorHAnsi"/>
          <w:spacing w:val="-2"/>
        </w:rPr>
        <w:t xml:space="preserve"> </w:t>
      </w:r>
      <w:r w:rsidRPr="00110EEB">
        <w:rPr>
          <w:rFonts w:asciiTheme="minorHAnsi" w:hAnsiTheme="minorHAnsi" w:cstheme="minorHAnsi"/>
        </w:rPr>
        <w:t>VERE</w:t>
      </w:r>
      <w:r w:rsidRPr="00110EEB">
        <w:rPr>
          <w:rFonts w:asciiTheme="minorHAnsi" w:hAnsiTheme="minorHAnsi" w:cstheme="minorHAnsi"/>
          <w:spacing w:val="-3"/>
        </w:rPr>
        <w:t>J</w:t>
      </w:r>
      <w:r w:rsidRPr="00110EEB">
        <w:rPr>
          <w:rFonts w:asciiTheme="minorHAnsi" w:hAnsiTheme="minorHAnsi" w:cstheme="minorHAnsi"/>
        </w:rPr>
        <w:t>N</w:t>
      </w:r>
      <w:r w:rsidRPr="00110EEB">
        <w:rPr>
          <w:rFonts w:asciiTheme="minorHAnsi" w:hAnsiTheme="minorHAnsi" w:cstheme="minorHAnsi"/>
          <w:spacing w:val="-3"/>
        </w:rPr>
        <w:t>É</w:t>
      </w:r>
      <w:r w:rsidRPr="00110EEB">
        <w:rPr>
          <w:rFonts w:asciiTheme="minorHAnsi" w:hAnsiTheme="minorHAnsi" w:cstheme="minorHAnsi"/>
        </w:rPr>
        <w:t>HO OB</w:t>
      </w:r>
      <w:r w:rsidRPr="00110EEB">
        <w:rPr>
          <w:rFonts w:asciiTheme="minorHAnsi" w:hAnsiTheme="minorHAnsi" w:cstheme="minorHAnsi"/>
          <w:spacing w:val="-1"/>
        </w:rPr>
        <w:t>S</w:t>
      </w:r>
      <w:r w:rsidRPr="00110EEB">
        <w:rPr>
          <w:rFonts w:asciiTheme="minorHAnsi" w:hAnsiTheme="minorHAnsi" w:cstheme="minorHAnsi"/>
          <w:spacing w:val="-2"/>
        </w:rPr>
        <w:t>T</w:t>
      </w:r>
      <w:r w:rsidRPr="00110EEB">
        <w:rPr>
          <w:rFonts w:asciiTheme="minorHAnsi" w:hAnsiTheme="minorHAnsi" w:cstheme="minorHAnsi"/>
        </w:rPr>
        <w:t>A</w:t>
      </w:r>
      <w:r w:rsidRPr="00110EEB">
        <w:rPr>
          <w:rFonts w:asciiTheme="minorHAnsi" w:hAnsiTheme="minorHAnsi" w:cstheme="minorHAnsi"/>
          <w:spacing w:val="-2"/>
        </w:rPr>
        <w:t>R</w:t>
      </w:r>
      <w:r w:rsidRPr="00110EEB">
        <w:rPr>
          <w:rFonts w:asciiTheme="minorHAnsi" w:hAnsiTheme="minorHAnsi" w:cstheme="minorHAnsi"/>
        </w:rPr>
        <w:t>ÁVA</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2"/>
        </w:rPr>
        <w:t>Ľ</w:t>
      </w:r>
      <w:r w:rsidRPr="00110EEB">
        <w:rPr>
          <w:rFonts w:asciiTheme="minorHAnsi" w:hAnsiTheme="minorHAnsi" w:cstheme="minorHAnsi"/>
        </w:rPr>
        <w:t>A</w:t>
      </w:r>
      <w:bookmarkEnd w:id="6"/>
    </w:p>
    <w:p w14:paraId="602119F8" w14:textId="77777777" w:rsidR="00C57B35" w:rsidRDefault="00C57B35">
      <w:pPr>
        <w:kinsoku w:val="0"/>
        <w:overflowPunct w:val="0"/>
        <w:spacing w:before="41"/>
        <w:ind w:left="116"/>
        <w:rPr>
          <w:rFonts w:asciiTheme="minorHAnsi" w:hAnsiTheme="minorHAnsi" w:cstheme="minorHAnsi"/>
          <w:b/>
          <w:bCs/>
          <w:spacing w:val="-1"/>
          <w:sz w:val="22"/>
          <w:szCs w:val="22"/>
        </w:rPr>
      </w:pPr>
    </w:p>
    <w:p w14:paraId="4BFB486E" w14:textId="5F4CD915" w:rsidR="005411AE" w:rsidRPr="00110EEB" w:rsidRDefault="005411AE">
      <w:pPr>
        <w:kinsoku w:val="0"/>
        <w:overflowPunct w:val="0"/>
        <w:spacing w:before="41"/>
        <w:ind w:left="116"/>
        <w:rPr>
          <w:rFonts w:asciiTheme="minorHAnsi" w:hAnsiTheme="minorHAnsi" w:cstheme="minorHAnsi"/>
          <w:sz w:val="22"/>
          <w:szCs w:val="22"/>
        </w:rPr>
      </w:pPr>
      <w:r w:rsidRPr="00110EEB">
        <w:rPr>
          <w:rFonts w:asciiTheme="minorHAnsi" w:hAnsiTheme="minorHAnsi" w:cstheme="minorHAnsi"/>
          <w:b/>
          <w:bCs/>
          <w:spacing w:val="-1"/>
          <w:sz w:val="22"/>
          <w:szCs w:val="22"/>
        </w:rPr>
        <w:t>Ve</w:t>
      </w:r>
      <w:r w:rsidRPr="00110EEB">
        <w:rPr>
          <w:rFonts w:asciiTheme="minorHAnsi" w:hAnsiTheme="minorHAnsi" w:cstheme="minorHAnsi"/>
          <w:b/>
          <w:bCs/>
          <w:sz w:val="22"/>
          <w:szCs w:val="22"/>
        </w:rPr>
        <w:t>r</w:t>
      </w:r>
      <w:r w:rsidRPr="00110EEB">
        <w:rPr>
          <w:rFonts w:asciiTheme="minorHAnsi" w:hAnsiTheme="minorHAnsi" w:cstheme="minorHAnsi"/>
          <w:b/>
          <w:bCs/>
          <w:spacing w:val="-1"/>
          <w:sz w:val="22"/>
          <w:szCs w:val="22"/>
        </w:rPr>
        <w:t>e</w:t>
      </w:r>
      <w:r w:rsidRPr="00110EEB">
        <w:rPr>
          <w:rFonts w:asciiTheme="minorHAnsi" w:hAnsiTheme="minorHAnsi" w:cstheme="minorHAnsi"/>
          <w:b/>
          <w:bCs/>
          <w:spacing w:val="1"/>
          <w:sz w:val="22"/>
          <w:szCs w:val="22"/>
        </w:rPr>
        <w:t>j</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 xml:space="preserve">ý </w:t>
      </w:r>
      <w:r w:rsidRPr="00110EEB">
        <w:rPr>
          <w:rFonts w:asciiTheme="minorHAnsi" w:hAnsiTheme="minorHAnsi" w:cstheme="minorHAnsi"/>
          <w:b/>
          <w:bCs/>
          <w:spacing w:val="-1"/>
          <w:sz w:val="22"/>
          <w:szCs w:val="22"/>
        </w:rPr>
        <w:t>ob</w:t>
      </w:r>
      <w:r w:rsidRPr="00110EEB">
        <w:rPr>
          <w:rFonts w:asciiTheme="minorHAnsi" w:hAnsiTheme="minorHAnsi" w:cstheme="minorHAnsi"/>
          <w:b/>
          <w:bCs/>
          <w:sz w:val="22"/>
          <w:szCs w:val="22"/>
        </w:rPr>
        <w:t>st</w:t>
      </w:r>
      <w:r w:rsidRPr="00110EEB">
        <w:rPr>
          <w:rFonts w:asciiTheme="minorHAnsi" w:hAnsiTheme="minorHAnsi" w:cstheme="minorHAnsi"/>
          <w:b/>
          <w:bCs/>
          <w:spacing w:val="-1"/>
          <w:sz w:val="22"/>
          <w:szCs w:val="22"/>
        </w:rPr>
        <w:t>a</w:t>
      </w:r>
      <w:r w:rsidRPr="00110EEB">
        <w:rPr>
          <w:rFonts w:asciiTheme="minorHAnsi" w:hAnsiTheme="minorHAnsi" w:cstheme="minorHAnsi"/>
          <w:b/>
          <w:bCs/>
          <w:sz w:val="22"/>
          <w:szCs w:val="22"/>
        </w:rPr>
        <w:t>r</w:t>
      </w:r>
      <w:r w:rsidRPr="00110EEB">
        <w:rPr>
          <w:rFonts w:asciiTheme="minorHAnsi" w:hAnsiTheme="minorHAnsi" w:cstheme="minorHAnsi"/>
          <w:b/>
          <w:bCs/>
          <w:spacing w:val="-4"/>
          <w:sz w:val="22"/>
          <w:szCs w:val="22"/>
        </w:rPr>
        <w:t>á</w:t>
      </w:r>
      <w:r w:rsidRPr="00110EEB">
        <w:rPr>
          <w:rFonts w:asciiTheme="minorHAnsi" w:hAnsiTheme="minorHAnsi" w:cstheme="minorHAnsi"/>
          <w:b/>
          <w:bCs/>
          <w:sz w:val="22"/>
          <w:szCs w:val="22"/>
        </w:rPr>
        <w:t>v</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te</w:t>
      </w:r>
      <w:r w:rsidRPr="00110EEB">
        <w:rPr>
          <w:rFonts w:asciiTheme="minorHAnsi" w:hAnsiTheme="minorHAnsi" w:cstheme="minorHAnsi"/>
          <w:b/>
          <w:bCs/>
          <w:spacing w:val="-1"/>
          <w:sz w:val="22"/>
          <w:szCs w:val="22"/>
        </w:rPr>
        <w:t>ľ</w:t>
      </w:r>
      <w:r w:rsidR="00C57B35">
        <w:rPr>
          <w:rFonts w:asciiTheme="minorHAnsi" w:hAnsiTheme="minorHAnsi" w:cstheme="minorHAnsi"/>
          <w:b/>
          <w:bCs/>
          <w:sz w:val="22"/>
          <w:szCs w:val="22"/>
        </w:rPr>
        <w:t xml:space="preserve"> podľa § 7 ods. 1 písm. d)  ZVO</w:t>
      </w:r>
      <w:r w:rsidR="0015762D">
        <w:rPr>
          <w:rFonts w:asciiTheme="minorHAnsi" w:hAnsiTheme="minorHAnsi" w:cstheme="minorHAnsi"/>
          <w:b/>
          <w:bCs/>
          <w:sz w:val="22"/>
          <w:szCs w:val="22"/>
        </w:rPr>
        <w:t>:</w:t>
      </w:r>
    </w:p>
    <w:p w14:paraId="02167A82" w14:textId="77777777" w:rsidR="005411AE" w:rsidRPr="00110EEB" w:rsidRDefault="005411AE">
      <w:pPr>
        <w:kinsoku w:val="0"/>
        <w:overflowPunct w:val="0"/>
        <w:spacing w:line="240" w:lineRule="exact"/>
        <w:rPr>
          <w:rFonts w:asciiTheme="minorHAnsi" w:hAnsiTheme="minorHAnsi" w:cstheme="minorHAnsi"/>
          <w:sz w:val="22"/>
          <w:szCs w:val="22"/>
        </w:rPr>
      </w:pPr>
    </w:p>
    <w:p w14:paraId="336678D6" w14:textId="70243CF6" w:rsidR="005411AE" w:rsidRPr="00110EEB" w:rsidRDefault="005411AE">
      <w:pPr>
        <w:pStyle w:val="Zkladntext"/>
        <w:kinsoku w:val="0"/>
        <w:overflowPunct w:val="0"/>
        <w:rPr>
          <w:rFonts w:asciiTheme="minorHAnsi" w:hAnsiTheme="minorHAnsi" w:cstheme="minorHAnsi"/>
        </w:rPr>
      </w:pPr>
      <w:r w:rsidRPr="00110EEB">
        <w:rPr>
          <w:rFonts w:asciiTheme="minorHAnsi" w:hAnsiTheme="minorHAnsi" w:cstheme="minorHAnsi"/>
          <w:spacing w:val="-2"/>
        </w:rPr>
        <w:t>N</w:t>
      </w:r>
      <w:r w:rsidRPr="00110EEB">
        <w:rPr>
          <w:rFonts w:asciiTheme="minorHAnsi" w:hAnsiTheme="minorHAnsi" w:cstheme="minorHAnsi"/>
        </w:rPr>
        <w:t>á</w:t>
      </w:r>
      <w:r w:rsidRPr="00110EEB">
        <w:rPr>
          <w:rFonts w:asciiTheme="minorHAnsi" w:hAnsiTheme="minorHAnsi" w:cstheme="minorHAnsi"/>
          <w:spacing w:val="-1"/>
        </w:rPr>
        <w:t>z</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2"/>
        </w:rPr>
        <w:t>g</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z</w:t>
      </w:r>
      <w:r w:rsidRPr="00110EEB">
        <w:rPr>
          <w:rFonts w:asciiTheme="minorHAnsi" w:hAnsiTheme="minorHAnsi" w:cstheme="minorHAnsi"/>
        </w:rPr>
        <w:t>áci</w:t>
      </w:r>
      <w:r w:rsidRPr="00110EEB">
        <w:rPr>
          <w:rFonts w:asciiTheme="minorHAnsi" w:hAnsiTheme="minorHAnsi" w:cstheme="minorHAnsi"/>
          <w:spacing w:val="-3"/>
        </w:rPr>
        <w:t>e</w:t>
      </w:r>
      <w:r w:rsidRPr="00110EEB">
        <w:rPr>
          <w:rFonts w:asciiTheme="minorHAnsi" w:hAnsiTheme="minorHAnsi" w:cstheme="minorHAnsi"/>
        </w:rPr>
        <w:t>:</w:t>
      </w:r>
      <w:r w:rsidRPr="00110EEB">
        <w:rPr>
          <w:rFonts w:asciiTheme="minorHAnsi" w:hAnsiTheme="minorHAnsi" w:cstheme="minorHAnsi"/>
          <w:spacing w:val="1"/>
        </w:rPr>
        <w:t xml:space="preserve"> </w:t>
      </w:r>
      <w:r w:rsidR="0015762D">
        <w:rPr>
          <w:rFonts w:asciiTheme="minorHAnsi" w:hAnsiTheme="minorHAnsi" w:cstheme="minorHAnsi"/>
          <w:spacing w:val="1"/>
        </w:rPr>
        <w:tab/>
      </w:r>
      <w:r w:rsidR="0015762D">
        <w:rPr>
          <w:rFonts w:asciiTheme="minorHAnsi" w:hAnsiTheme="minorHAnsi" w:cstheme="minorHAnsi"/>
          <w:spacing w:val="1"/>
        </w:rPr>
        <w:tab/>
      </w:r>
      <w:r w:rsidR="0015762D">
        <w:rPr>
          <w:rFonts w:asciiTheme="minorHAnsi" w:hAnsiTheme="minorHAnsi" w:cstheme="minorHAnsi"/>
          <w:spacing w:val="1"/>
        </w:rPr>
        <w:tab/>
      </w:r>
      <w:r w:rsidR="0015762D">
        <w:rPr>
          <w:rFonts w:asciiTheme="minorHAnsi" w:hAnsiTheme="minorHAnsi" w:cstheme="minorHAnsi"/>
          <w:spacing w:val="1"/>
        </w:rPr>
        <w:tab/>
      </w:r>
      <w:r w:rsidRPr="00110EEB">
        <w:rPr>
          <w:rFonts w:asciiTheme="minorHAnsi" w:hAnsiTheme="minorHAnsi" w:cstheme="minorHAnsi"/>
        </w:rPr>
        <w:t>U</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v</w:t>
      </w:r>
      <w:r w:rsidRPr="00110EEB">
        <w:rPr>
          <w:rFonts w:asciiTheme="minorHAnsi" w:hAnsiTheme="minorHAnsi" w:cstheme="minorHAnsi"/>
        </w:rPr>
        <w:t>erz</w:t>
      </w:r>
      <w:r w:rsidRPr="00110EEB">
        <w:rPr>
          <w:rFonts w:asciiTheme="minorHAnsi" w:hAnsiTheme="minorHAnsi" w:cstheme="minorHAnsi"/>
          <w:spacing w:val="-4"/>
        </w:rPr>
        <w:t>i</w:t>
      </w:r>
      <w:r w:rsidRPr="00110EEB">
        <w:rPr>
          <w:rFonts w:asciiTheme="minorHAnsi" w:hAnsiTheme="minorHAnsi" w:cstheme="minorHAnsi"/>
        </w:rPr>
        <w:t xml:space="preserve">ta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m</w:t>
      </w:r>
      <w:r w:rsidRPr="00110EEB">
        <w:rPr>
          <w:rFonts w:asciiTheme="minorHAnsi" w:hAnsiTheme="minorHAnsi" w:cstheme="minorHAnsi"/>
        </w:rPr>
        <w:t>ens</w:t>
      </w:r>
      <w:r w:rsidRPr="00110EEB">
        <w:rPr>
          <w:rFonts w:asciiTheme="minorHAnsi" w:hAnsiTheme="minorHAnsi" w:cstheme="minorHAnsi"/>
          <w:spacing w:val="-3"/>
        </w:rPr>
        <w:t>k</w:t>
      </w:r>
      <w:r w:rsidRPr="00110EEB">
        <w:rPr>
          <w:rFonts w:asciiTheme="minorHAnsi" w:hAnsiTheme="minorHAnsi" w:cstheme="minorHAnsi"/>
        </w:rPr>
        <w:t>ého</w:t>
      </w:r>
      <w:r w:rsidRPr="00110EEB">
        <w:rPr>
          <w:rFonts w:asciiTheme="minorHAnsi" w:hAnsiTheme="minorHAnsi" w:cstheme="minorHAnsi"/>
          <w:spacing w:val="-2"/>
        </w:rPr>
        <w:t xml:space="preserve"> </w:t>
      </w:r>
      <w:r w:rsidRPr="00110EEB">
        <w:rPr>
          <w:rFonts w:asciiTheme="minorHAnsi" w:hAnsiTheme="minorHAnsi" w:cstheme="minorHAnsi"/>
        </w:rPr>
        <w:t>v</w:t>
      </w:r>
      <w:r w:rsidRPr="00110EEB">
        <w:rPr>
          <w:rFonts w:asciiTheme="minorHAnsi" w:hAnsiTheme="minorHAnsi" w:cstheme="minorHAnsi"/>
          <w:spacing w:val="3"/>
        </w:rPr>
        <w:t xml:space="preserve"> </w:t>
      </w:r>
      <w:r w:rsidRPr="00110EEB">
        <w:rPr>
          <w:rFonts w:asciiTheme="minorHAnsi" w:hAnsiTheme="minorHAnsi" w:cstheme="minorHAnsi"/>
        </w:rPr>
        <w:t>Br</w:t>
      </w:r>
      <w:r w:rsidRPr="00110EEB">
        <w:rPr>
          <w:rFonts w:asciiTheme="minorHAnsi" w:hAnsiTheme="minorHAnsi" w:cstheme="minorHAnsi"/>
          <w:spacing w:val="-3"/>
        </w:rPr>
        <w:t>a</w:t>
      </w:r>
      <w:r w:rsidRPr="00110EEB">
        <w:rPr>
          <w:rFonts w:asciiTheme="minorHAnsi" w:hAnsiTheme="minorHAnsi" w:cstheme="minorHAnsi"/>
        </w:rPr>
        <w:t>tisla</w:t>
      </w:r>
      <w:r w:rsidRPr="00110EEB">
        <w:rPr>
          <w:rFonts w:asciiTheme="minorHAnsi" w:hAnsiTheme="minorHAnsi" w:cstheme="minorHAnsi"/>
          <w:spacing w:val="-2"/>
        </w:rPr>
        <w:t>v</w:t>
      </w:r>
      <w:r w:rsidRPr="00110EEB">
        <w:rPr>
          <w:rFonts w:asciiTheme="minorHAnsi" w:hAnsiTheme="minorHAnsi" w:cstheme="minorHAnsi"/>
        </w:rPr>
        <w:t>e</w:t>
      </w:r>
    </w:p>
    <w:p w14:paraId="7D3678A4" w14:textId="77777777" w:rsidR="005411AE" w:rsidRPr="00110EEB" w:rsidRDefault="005411AE">
      <w:pPr>
        <w:kinsoku w:val="0"/>
        <w:overflowPunct w:val="0"/>
        <w:spacing w:line="240" w:lineRule="exact"/>
        <w:rPr>
          <w:rFonts w:asciiTheme="minorHAnsi" w:hAnsiTheme="minorHAnsi" w:cstheme="minorHAnsi"/>
          <w:sz w:val="22"/>
          <w:szCs w:val="22"/>
        </w:rPr>
      </w:pPr>
    </w:p>
    <w:p w14:paraId="3D9F813C" w14:textId="236ED477" w:rsidR="0015762D" w:rsidRDefault="005411AE" w:rsidP="0015762D">
      <w:pPr>
        <w:pStyle w:val="Zkladntext"/>
        <w:kinsoku w:val="0"/>
        <w:overflowPunct w:val="0"/>
        <w:spacing w:line="455" w:lineRule="auto"/>
        <w:ind w:left="4320" w:right="1653" w:hanging="4200"/>
        <w:rPr>
          <w:rFonts w:asciiTheme="minorHAnsi" w:hAnsiTheme="minorHAnsi" w:cstheme="minorHAnsi"/>
        </w:rPr>
      </w:pPr>
      <w:r w:rsidRPr="00110EEB">
        <w:rPr>
          <w:rFonts w:asciiTheme="minorHAnsi" w:hAnsiTheme="minorHAnsi" w:cstheme="minorHAnsi"/>
        </w:rPr>
        <w:t xml:space="preserve">V </w:t>
      </w:r>
      <w:r w:rsidRPr="00110EEB">
        <w:rPr>
          <w:rFonts w:asciiTheme="minorHAnsi" w:hAnsiTheme="minorHAnsi" w:cstheme="minorHAnsi"/>
          <w:spacing w:val="-1"/>
        </w:rPr>
        <w:t>z</w:t>
      </w:r>
      <w:r w:rsidRPr="00110EEB">
        <w:rPr>
          <w:rFonts w:asciiTheme="minorHAnsi" w:hAnsiTheme="minorHAnsi" w:cstheme="minorHAnsi"/>
        </w:rPr>
        <w:t>astú</w:t>
      </w:r>
      <w:r w:rsidRPr="00110EEB">
        <w:rPr>
          <w:rFonts w:asciiTheme="minorHAnsi" w:hAnsiTheme="minorHAnsi" w:cstheme="minorHAnsi"/>
          <w:spacing w:val="-2"/>
        </w:rPr>
        <w:t>p</w:t>
      </w:r>
      <w:r w:rsidRPr="00110EEB">
        <w:rPr>
          <w:rFonts w:asciiTheme="minorHAnsi" w:hAnsiTheme="minorHAnsi" w:cstheme="minorHAnsi"/>
        </w:rPr>
        <w:t>ení</w:t>
      </w:r>
      <w:r w:rsidRPr="00110EEB">
        <w:rPr>
          <w:rFonts w:asciiTheme="minorHAnsi" w:hAnsiTheme="minorHAnsi" w:cstheme="minorHAnsi"/>
          <w:spacing w:val="-1"/>
        </w:rPr>
        <w:t xml:space="preserve"> </w:t>
      </w:r>
      <w:r w:rsidRPr="00110EEB">
        <w:rPr>
          <w:rFonts w:asciiTheme="minorHAnsi" w:hAnsiTheme="minorHAnsi" w:cstheme="minorHAnsi"/>
        </w:rPr>
        <w:t>št</w:t>
      </w:r>
      <w:r w:rsidRPr="00110EEB">
        <w:rPr>
          <w:rFonts w:asciiTheme="minorHAnsi" w:hAnsiTheme="minorHAnsi" w:cstheme="minorHAnsi"/>
          <w:spacing w:val="-3"/>
        </w:rPr>
        <w:t>a</w:t>
      </w:r>
      <w:r w:rsidRPr="00110EEB">
        <w:rPr>
          <w:rFonts w:asciiTheme="minorHAnsi" w:hAnsiTheme="minorHAnsi" w:cstheme="minorHAnsi"/>
        </w:rPr>
        <w:t>tutár</w:t>
      </w:r>
      <w:r w:rsidRPr="00110EEB">
        <w:rPr>
          <w:rFonts w:asciiTheme="minorHAnsi" w:hAnsiTheme="minorHAnsi" w:cstheme="minorHAnsi"/>
          <w:spacing w:val="-2"/>
        </w:rPr>
        <w:t>n</w:t>
      </w:r>
      <w:r w:rsidRPr="00110EEB">
        <w:rPr>
          <w:rFonts w:asciiTheme="minorHAnsi" w:hAnsiTheme="minorHAnsi" w:cstheme="minorHAnsi"/>
        </w:rPr>
        <w:t>eho</w:t>
      </w:r>
      <w:r w:rsidRPr="00110EEB">
        <w:rPr>
          <w:rFonts w:asciiTheme="minorHAnsi" w:hAnsiTheme="minorHAnsi" w:cstheme="minorHAnsi"/>
          <w:spacing w:val="-2"/>
        </w:rPr>
        <w:t xml:space="preserve"> </w:t>
      </w:r>
      <w:r w:rsidRPr="00110EEB">
        <w:rPr>
          <w:rFonts w:asciiTheme="minorHAnsi" w:hAnsiTheme="minorHAnsi" w:cstheme="minorHAnsi"/>
          <w:spacing w:val="-3"/>
        </w:rPr>
        <w:t>z</w:t>
      </w:r>
      <w:r w:rsidRPr="00110EEB">
        <w:rPr>
          <w:rFonts w:asciiTheme="minorHAnsi" w:hAnsiTheme="minorHAnsi" w:cstheme="minorHAnsi"/>
        </w:rPr>
        <w:t>ástu</w:t>
      </w:r>
      <w:r w:rsidRPr="00110EEB">
        <w:rPr>
          <w:rFonts w:asciiTheme="minorHAnsi" w:hAnsiTheme="minorHAnsi" w:cstheme="minorHAnsi"/>
          <w:spacing w:val="-2"/>
        </w:rPr>
        <w:t>p</w:t>
      </w:r>
      <w:r w:rsidRPr="00110EEB">
        <w:rPr>
          <w:rFonts w:asciiTheme="minorHAnsi" w:hAnsiTheme="minorHAnsi" w:cstheme="minorHAnsi"/>
        </w:rPr>
        <w:t xml:space="preserve">cu : </w:t>
      </w:r>
      <w:r w:rsidR="0015762D">
        <w:rPr>
          <w:rFonts w:asciiTheme="minorHAnsi" w:hAnsiTheme="minorHAnsi" w:cstheme="minorHAnsi"/>
        </w:rPr>
        <w:tab/>
      </w:r>
      <w:r w:rsidR="0002688F" w:rsidRPr="00110EEB">
        <w:rPr>
          <w:rFonts w:asciiTheme="minorHAnsi" w:hAnsiTheme="minorHAnsi" w:cstheme="minorHAnsi"/>
        </w:rPr>
        <w:t xml:space="preserve">prof. JUDr. Marek </w:t>
      </w:r>
      <w:proofErr w:type="spellStart"/>
      <w:r w:rsidR="0002688F" w:rsidRPr="00110EEB">
        <w:rPr>
          <w:rFonts w:asciiTheme="minorHAnsi" w:hAnsiTheme="minorHAnsi" w:cstheme="minorHAnsi"/>
        </w:rPr>
        <w:t>Števček</w:t>
      </w:r>
      <w:proofErr w:type="spellEnd"/>
      <w:r w:rsidR="0002688F" w:rsidRPr="00110EEB">
        <w:rPr>
          <w:rFonts w:asciiTheme="minorHAnsi" w:hAnsiTheme="minorHAnsi" w:cstheme="minorHAnsi"/>
        </w:rPr>
        <w:t xml:space="preserve">, PhD.,  </w:t>
      </w:r>
      <w:r w:rsidRPr="00110EEB">
        <w:rPr>
          <w:rFonts w:asciiTheme="minorHAnsi" w:hAnsiTheme="minorHAnsi" w:cstheme="minorHAnsi"/>
          <w:spacing w:val="-3"/>
        </w:rPr>
        <w:t>r</w:t>
      </w:r>
      <w:r w:rsidRPr="00110EEB">
        <w:rPr>
          <w:rFonts w:asciiTheme="minorHAnsi" w:hAnsiTheme="minorHAnsi" w:cstheme="minorHAnsi"/>
        </w:rPr>
        <w:t>ek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 xml:space="preserve">r </w:t>
      </w:r>
      <w:r w:rsidRPr="00110EEB">
        <w:rPr>
          <w:rFonts w:asciiTheme="minorHAnsi" w:hAnsiTheme="minorHAnsi" w:cstheme="minorHAnsi"/>
          <w:spacing w:val="-3"/>
        </w:rPr>
        <w:t>U</w:t>
      </w:r>
      <w:r w:rsidRPr="00110EEB">
        <w:rPr>
          <w:rFonts w:asciiTheme="minorHAnsi" w:hAnsiTheme="minorHAnsi" w:cstheme="minorHAnsi"/>
        </w:rPr>
        <w:t xml:space="preserve">K </w:t>
      </w:r>
    </w:p>
    <w:p w14:paraId="2DBF26B0" w14:textId="2C094514" w:rsidR="005411AE" w:rsidRPr="00110EEB" w:rsidRDefault="005411AE" w:rsidP="0015762D">
      <w:pPr>
        <w:pStyle w:val="Zkladntext"/>
        <w:kinsoku w:val="0"/>
        <w:overflowPunct w:val="0"/>
        <w:spacing w:line="455" w:lineRule="auto"/>
        <w:ind w:left="4395" w:right="1653" w:hanging="4395"/>
        <w:rPr>
          <w:rFonts w:asciiTheme="minorHAnsi" w:hAnsiTheme="minorHAnsi" w:cstheme="minorHAnsi"/>
        </w:rPr>
      </w:pPr>
      <w:r w:rsidRPr="00110EEB">
        <w:rPr>
          <w:rFonts w:asciiTheme="minorHAnsi" w:hAnsiTheme="minorHAnsi" w:cstheme="minorHAnsi"/>
        </w:rPr>
        <w:t>A</w:t>
      </w:r>
      <w:r w:rsidRPr="00110EEB">
        <w:rPr>
          <w:rFonts w:asciiTheme="minorHAnsi" w:hAnsiTheme="minorHAnsi" w:cstheme="minorHAnsi"/>
          <w:spacing w:val="-2"/>
        </w:rPr>
        <w:t>d</w:t>
      </w:r>
      <w:r w:rsidRPr="00110EEB">
        <w:rPr>
          <w:rFonts w:asciiTheme="minorHAnsi" w:hAnsiTheme="minorHAnsi" w:cstheme="minorHAnsi"/>
        </w:rPr>
        <w:t xml:space="preserve">resa </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2"/>
        </w:rPr>
        <w:t>g</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z</w:t>
      </w:r>
      <w:r w:rsidRPr="00110EEB">
        <w:rPr>
          <w:rFonts w:asciiTheme="minorHAnsi" w:hAnsiTheme="minorHAnsi" w:cstheme="minorHAnsi"/>
        </w:rPr>
        <w:t>ác</w:t>
      </w:r>
      <w:r w:rsidRPr="00110EEB">
        <w:rPr>
          <w:rFonts w:asciiTheme="minorHAnsi" w:hAnsiTheme="minorHAnsi" w:cstheme="minorHAnsi"/>
          <w:spacing w:val="-3"/>
        </w:rPr>
        <w:t>i</w:t>
      </w:r>
      <w:r w:rsidRPr="00110EEB">
        <w:rPr>
          <w:rFonts w:asciiTheme="minorHAnsi" w:hAnsiTheme="minorHAnsi" w:cstheme="minorHAnsi"/>
        </w:rPr>
        <w:t>e:</w:t>
      </w:r>
      <w:r w:rsidRPr="00110EEB">
        <w:rPr>
          <w:rFonts w:asciiTheme="minorHAnsi" w:hAnsiTheme="minorHAnsi" w:cstheme="minorHAnsi"/>
          <w:spacing w:val="1"/>
        </w:rPr>
        <w:t xml:space="preserve"> </w:t>
      </w:r>
      <w:r w:rsidR="0015762D">
        <w:rPr>
          <w:rFonts w:asciiTheme="minorHAnsi" w:hAnsiTheme="minorHAnsi" w:cstheme="minorHAnsi"/>
          <w:spacing w:val="1"/>
        </w:rPr>
        <w:tab/>
      </w:r>
      <w:r w:rsidRPr="00110EEB">
        <w:rPr>
          <w:rFonts w:asciiTheme="minorHAnsi" w:hAnsiTheme="minorHAnsi" w:cstheme="minorHAnsi"/>
        </w:rPr>
        <w:t>Š</w:t>
      </w:r>
      <w:r w:rsidRPr="00110EEB">
        <w:rPr>
          <w:rFonts w:asciiTheme="minorHAnsi" w:hAnsiTheme="minorHAnsi" w:cstheme="minorHAnsi"/>
          <w:spacing w:val="-1"/>
        </w:rPr>
        <w:t>a</w:t>
      </w:r>
      <w:r w:rsidRPr="00110EEB">
        <w:rPr>
          <w:rFonts w:asciiTheme="minorHAnsi" w:hAnsiTheme="minorHAnsi" w:cstheme="minorHAnsi"/>
        </w:rPr>
        <w:t>fár</w:t>
      </w:r>
      <w:r w:rsidRPr="00110EEB">
        <w:rPr>
          <w:rFonts w:asciiTheme="minorHAnsi" w:hAnsiTheme="minorHAnsi" w:cstheme="minorHAnsi"/>
          <w:spacing w:val="-4"/>
        </w:rPr>
        <w:t>i</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n</w:t>
      </w:r>
      <w:r w:rsidRPr="00110EEB">
        <w:rPr>
          <w:rFonts w:asciiTheme="minorHAnsi" w:hAnsiTheme="minorHAnsi" w:cstheme="minorHAnsi"/>
          <w:spacing w:val="-3"/>
        </w:rPr>
        <w:t>á</w:t>
      </w:r>
      <w:r w:rsidRPr="00110EEB">
        <w:rPr>
          <w:rFonts w:asciiTheme="minorHAnsi" w:hAnsiTheme="minorHAnsi" w:cstheme="minorHAnsi"/>
        </w:rPr>
        <w:t>m.6,</w:t>
      </w:r>
      <w:r w:rsidRPr="00110EEB">
        <w:rPr>
          <w:rFonts w:asciiTheme="minorHAnsi" w:hAnsiTheme="minorHAnsi" w:cstheme="minorHAnsi"/>
          <w:spacing w:val="-2"/>
        </w:rPr>
        <w:t xml:space="preserve"> 8</w:t>
      </w:r>
      <w:r w:rsidRPr="00110EEB">
        <w:rPr>
          <w:rFonts w:asciiTheme="minorHAnsi" w:hAnsiTheme="minorHAnsi" w:cstheme="minorHAnsi"/>
        </w:rPr>
        <w:t>18</w:t>
      </w:r>
      <w:r w:rsidRPr="00110EEB">
        <w:rPr>
          <w:rFonts w:asciiTheme="minorHAnsi" w:hAnsiTheme="minorHAnsi" w:cstheme="minorHAnsi"/>
          <w:spacing w:val="-2"/>
        </w:rPr>
        <w:t xml:space="preserve"> 0</w:t>
      </w:r>
      <w:r w:rsidRPr="00110EEB">
        <w:rPr>
          <w:rFonts w:asciiTheme="minorHAnsi" w:hAnsiTheme="minorHAnsi" w:cstheme="minorHAnsi"/>
        </w:rPr>
        <w:t>6 Brat</w:t>
      </w:r>
      <w:r w:rsidRPr="00110EEB">
        <w:rPr>
          <w:rFonts w:asciiTheme="minorHAnsi" w:hAnsiTheme="minorHAnsi" w:cstheme="minorHAnsi"/>
          <w:spacing w:val="-3"/>
        </w:rPr>
        <w:t>i</w:t>
      </w:r>
      <w:r w:rsidRPr="00110EEB">
        <w:rPr>
          <w:rFonts w:asciiTheme="minorHAnsi" w:hAnsiTheme="minorHAnsi" w:cstheme="minorHAnsi"/>
        </w:rPr>
        <w:t>sl</w:t>
      </w:r>
      <w:r w:rsidRPr="00110EEB">
        <w:rPr>
          <w:rFonts w:asciiTheme="minorHAnsi" w:hAnsiTheme="minorHAnsi" w:cstheme="minorHAnsi"/>
          <w:spacing w:val="-3"/>
        </w:rPr>
        <w:t>a</w:t>
      </w:r>
      <w:r w:rsidRPr="00110EEB">
        <w:rPr>
          <w:rFonts w:asciiTheme="minorHAnsi" w:hAnsiTheme="minorHAnsi" w:cstheme="minorHAnsi"/>
        </w:rPr>
        <w:t>va</w:t>
      </w:r>
    </w:p>
    <w:p w14:paraId="193BF233" w14:textId="2DC4C745" w:rsidR="005411AE" w:rsidRPr="00110EEB" w:rsidRDefault="005411AE">
      <w:pPr>
        <w:pStyle w:val="Zkladntext"/>
        <w:kinsoku w:val="0"/>
        <w:overflowPunct w:val="0"/>
        <w:spacing w:line="268" w:lineRule="exact"/>
        <w:rPr>
          <w:rFonts w:asciiTheme="minorHAnsi" w:hAnsiTheme="minorHAnsi" w:cstheme="minorHAnsi"/>
        </w:rPr>
      </w:pPr>
      <w:r w:rsidRPr="00110EEB">
        <w:rPr>
          <w:rFonts w:asciiTheme="minorHAnsi" w:hAnsiTheme="minorHAnsi" w:cstheme="minorHAnsi"/>
        </w:rPr>
        <w:t>Kraji</w:t>
      </w:r>
      <w:r w:rsidRPr="00110EEB">
        <w:rPr>
          <w:rFonts w:asciiTheme="minorHAnsi" w:hAnsiTheme="minorHAnsi" w:cstheme="minorHAnsi"/>
          <w:spacing w:val="-2"/>
        </w:rPr>
        <w:t>n</w:t>
      </w:r>
      <w:r w:rsidRPr="00110EEB">
        <w:rPr>
          <w:rFonts w:asciiTheme="minorHAnsi" w:hAnsiTheme="minorHAnsi" w:cstheme="minorHAnsi"/>
        </w:rPr>
        <w:t xml:space="preserve">a: </w:t>
      </w:r>
      <w:r w:rsidR="0015762D">
        <w:rPr>
          <w:rFonts w:asciiTheme="minorHAnsi" w:hAnsiTheme="minorHAnsi" w:cstheme="minorHAnsi"/>
        </w:rPr>
        <w:tab/>
      </w:r>
      <w:r w:rsidR="0015762D">
        <w:rPr>
          <w:rFonts w:asciiTheme="minorHAnsi" w:hAnsiTheme="minorHAnsi" w:cstheme="minorHAnsi"/>
        </w:rPr>
        <w:tab/>
      </w:r>
      <w:r w:rsidR="0015762D">
        <w:rPr>
          <w:rFonts w:asciiTheme="minorHAnsi" w:hAnsiTheme="minorHAnsi" w:cstheme="minorHAnsi"/>
        </w:rPr>
        <w:tab/>
      </w:r>
      <w:r w:rsidR="0015762D">
        <w:rPr>
          <w:rFonts w:asciiTheme="minorHAnsi" w:hAnsiTheme="minorHAnsi" w:cstheme="minorHAnsi"/>
        </w:rPr>
        <w:tab/>
      </w:r>
      <w:r w:rsidR="0015762D">
        <w:rPr>
          <w:rFonts w:asciiTheme="minorHAnsi" w:hAnsiTheme="minorHAnsi" w:cstheme="minorHAnsi"/>
        </w:rPr>
        <w:tab/>
      </w:r>
      <w:r w:rsidRPr="00110EEB">
        <w:rPr>
          <w:rFonts w:asciiTheme="minorHAnsi" w:hAnsiTheme="minorHAnsi" w:cstheme="minorHAnsi"/>
        </w:rPr>
        <w:t>S</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 xml:space="preserve">enská </w:t>
      </w:r>
      <w:r w:rsidRPr="00110EEB">
        <w:rPr>
          <w:rFonts w:asciiTheme="minorHAnsi" w:hAnsiTheme="minorHAnsi" w:cstheme="minorHAnsi"/>
          <w:spacing w:val="-3"/>
        </w:rPr>
        <w:t>r</w:t>
      </w:r>
      <w:r w:rsidRPr="00110EEB">
        <w:rPr>
          <w:rFonts w:asciiTheme="minorHAnsi" w:hAnsiTheme="minorHAnsi" w:cstheme="minorHAnsi"/>
        </w:rPr>
        <w:t>ep</w:t>
      </w:r>
      <w:r w:rsidRPr="00110EEB">
        <w:rPr>
          <w:rFonts w:asciiTheme="minorHAnsi" w:hAnsiTheme="minorHAnsi" w:cstheme="minorHAnsi"/>
          <w:spacing w:val="-2"/>
        </w:rPr>
        <w:t>u</w:t>
      </w:r>
      <w:r w:rsidRPr="00110EEB">
        <w:rPr>
          <w:rFonts w:asciiTheme="minorHAnsi" w:hAnsiTheme="minorHAnsi" w:cstheme="minorHAnsi"/>
          <w:spacing w:val="-1"/>
        </w:rPr>
        <w:t>b</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spacing w:val="-2"/>
        </w:rPr>
        <w:t>k</w:t>
      </w:r>
      <w:r w:rsidRPr="00110EEB">
        <w:rPr>
          <w:rFonts w:asciiTheme="minorHAnsi" w:hAnsiTheme="minorHAnsi" w:cstheme="minorHAnsi"/>
        </w:rPr>
        <w:t>a</w:t>
      </w:r>
    </w:p>
    <w:p w14:paraId="2BC75436" w14:textId="77777777" w:rsidR="005411AE" w:rsidRPr="00110EEB" w:rsidRDefault="005411AE">
      <w:pPr>
        <w:kinsoku w:val="0"/>
        <w:overflowPunct w:val="0"/>
        <w:spacing w:line="240" w:lineRule="exact"/>
        <w:rPr>
          <w:rFonts w:asciiTheme="minorHAnsi" w:hAnsiTheme="minorHAnsi" w:cstheme="minorHAnsi"/>
          <w:sz w:val="22"/>
          <w:szCs w:val="22"/>
        </w:rPr>
      </w:pPr>
    </w:p>
    <w:p w14:paraId="18F6729D" w14:textId="0EDA567D" w:rsidR="005411AE" w:rsidRDefault="005411AE">
      <w:pPr>
        <w:pStyle w:val="Zkladntext"/>
        <w:kinsoku w:val="0"/>
        <w:overflowPunct w:val="0"/>
        <w:rPr>
          <w:rFonts w:asciiTheme="minorHAnsi" w:hAnsiTheme="minorHAnsi" w:cstheme="minorHAnsi"/>
        </w:rPr>
      </w:pPr>
      <w:r w:rsidRPr="00110EEB">
        <w:rPr>
          <w:rFonts w:asciiTheme="minorHAnsi" w:hAnsiTheme="minorHAnsi" w:cstheme="minorHAnsi"/>
        </w:rPr>
        <w:t>IČO:</w:t>
      </w:r>
      <w:r w:rsidRPr="00110EEB">
        <w:rPr>
          <w:rFonts w:asciiTheme="minorHAnsi" w:hAnsiTheme="minorHAnsi" w:cstheme="minorHAnsi"/>
          <w:spacing w:val="-2"/>
        </w:rPr>
        <w:t xml:space="preserve"> </w:t>
      </w:r>
      <w:r w:rsidR="0015762D">
        <w:rPr>
          <w:rFonts w:asciiTheme="minorHAnsi" w:hAnsiTheme="minorHAnsi" w:cstheme="minorHAnsi"/>
          <w:spacing w:val="-2"/>
        </w:rPr>
        <w:tab/>
      </w:r>
      <w:r w:rsidR="0015762D">
        <w:rPr>
          <w:rFonts w:asciiTheme="minorHAnsi" w:hAnsiTheme="minorHAnsi" w:cstheme="minorHAnsi"/>
          <w:spacing w:val="-2"/>
        </w:rPr>
        <w:tab/>
      </w:r>
      <w:r w:rsidR="0015762D">
        <w:rPr>
          <w:rFonts w:asciiTheme="minorHAnsi" w:hAnsiTheme="minorHAnsi" w:cstheme="minorHAnsi"/>
          <w:spacing w:val="-2"/>
        </w:rPr>
        <w:tab/>
      </w:r>
      <w:r w:rsidR="0015762D">
        <w:rPr>
          <w:rFonts w:asciiTheme="minorHAnsi" w:hAnsiTheme="minorHAnsi" w:cstheme="minorHAnsi"/>
          <w:spacing w:val="-2"/>
        </w:rPr>
        <w:tab/>
      </w:r>
      <w:r w:rsidR="0015762D">
        <w:rPr>
          <w:rFonts w:asciiTheme="minorHAnsi" w:hAnsiTheme="minorHAnsi" w:cstheme="minorHAnsi"/>
          <w:spacing w:val="-2"/>
        </w:rPr>
        <w:tab/>
      </w:r>
      <w:r w:rsidR="0015762D">
        <w:rPr>
          <w:rFonts w:asciiTheme="minorHAnsi" w:hAnsiTheme="minorHAnsi" w:cstheme="minorHAnsi"/>
          <w:spacing w:val="-2"/>
        </w:rPr>
        <w:tab/>
      </w:r>
      <w:r w:rsidRPr="00110EEB">
        <w:rPr>
          <w:rFonts w:asciiTheme="minorHAnsi" w:hAnsiTheme="minorHAnsi" w:cstheme="minorHAnsi"/>
        </w:rPr>
        <w:t>00</w:t>
      </w:r>
      <w:r w:rsidRPr="00110EEB">
        <w:rPr>
          <w:rFonts w:asciiTheme="minorHAnsi" w:hAnsiTheme="minorHAnsi" w:cstheme="minorHAnsi"/>
          <w:spacing w:val="-2"/>
        </w:rPr>
        <w:t xml:space="preserve"> </w:t>
      </w:r>
      <w:r w:rsidRPr="00110EEB">
        <w:rPr>
          <w:rFonts w:asciiTheme="minorHAnsi" w:hAnsiTheme="minorHAnsi" w:cstheme="minorHAnsi"/>
        </w:rPr>
        <w:t>3</w:t>
      </w:r>
      <w:r w:rsidRPr="00110EEB">
        <w:rPr>
          <w:rFonts w:asciiTheme="minorHAnsi" w:hAnsiTheme="minorHAnsi" w:cstheme="minorHAnsi"/>
          <w:spacing w:val="-2"/>
        </w:rPr>
        <w:t>9</w:t>
      </w:r>
      <w:r w:rsidRPr="00110EEB">
        <w:rPr>
          <w:rFonts w:asciiTheme="minorHAnsi" w:hAnsiTheme="minorHAnsi" w:cstheme="minorHAnsi"/>
        </w:rPr>
        <w:t>7</w:t>
      </w:r>
      <w:r w:rsidR="0015762D">
        <w:rPr>
          <w:rFonts w:asciiTheme="minorHAnsi" w:hAnsiTheme="minorHAnsi" w:cstheme="minorHAnsi"/>
          <w:spacing w:val="-1"/>
        </w:rPr>
        <w:t> </w:t>
      </w:r>
      <w:r w:rsidRPr="00110EEB">
        <w:rPr>
          <w:rFonts w:asciiTheme="minorHAnsi" w:hAnsiTheme="minorHAnsi" w:cstheme="minorHAnsi"/>
        </w:rPr>
        <w:t>8</w:t>
      </w:r>
      <w:r w:rsidRPr="00110EEB">
        <w:rPr>
          <w:rFonts w:asciiTheme="minorHAnsi" w:hAnsiTheme="minorHAnsi" w:cstheme="minorHAnsi"/>
          <w:spacing w:val="-2"/>
        </w:rPr>
        <w:t>6</w:t>
      </w:r>
      <w:r w:rsidRPr="00110EEB">
        <w:rPr>
          <w:rFonts w:asciiTheme="minorHAnsi" w:hAnsiTheme="minorHAnsi" w:cstheme="minorHAnsi"/>
        </w:rPr>
        <w:t>5</w:t>
      </w:r>
    </w:p>
    <w:p w14:paraId="746D9C18" w14:textId="77777777" w:rsidR="0015762D" w:rsidRDefault="0015762D">
      <w:pPr>
        <w:pStyle w:val="Zkladntext"/>
        <w:kinsoku w:val="0"/>
        <w:overflowPunct w:val="0"/>
        <w:rPr>
          <w:rFonts w:asciiTheme="minorHAnsi" w:hAnsiTheme="minorHAnsi" w:cstheme="minorHAnsi"/>
        </w:rPr>
      </w:pPr>
    </w:p>
    <w:p w14:paraId="4B335923" w14:textId="58B65808" w:rsidR="0015762D" w:rsidRPr="00110EEB" w:rsidRDefault="0015762D">
      <w:pPr>
        <w:pStyle w:val="Zkladntext"/>
        <w:kinsoku w:val="0"/>
        <w:overflowPunct w:val="0"/>
        <w:rPr>
          <w:rFonts w:asciiTheme="minorHAnsi" w:hAnsiTheme="minorHAnsi" w:cstheme="minorHAnsi"/>
        </w:rPr>
      </w:pPr>
      <w:r w:rsidRPr="0015762D">
        <w:rPr>
          <w:rFonts w:asciiTheme="minorHAnsi" w:hAnsiTheme="minorHAnsi" w:cstheme="minorHAnsi"/>
        </w:rPr>
        <w:t xml:space="preserve">Organizačná zložka zodpovedná za realizáciu projektu: </w:t>
      </w:r>
      <w:r>
        <w:rPr>
          <w:rFonts w:asciiTheme="minorHAnsi" w:hAnsiTheme="minorHAnsi" w:cstheme="minorHAnsi"/>
        </w:rPr>
        <w:tab/>
      </w:r>
      <w:r>
        <w:rPr>
          <w:rFonts w:asciiTheme="minorHAnsi" w:hAnsiTheme="minorHAnsi" w:cstheme="minorHAnsi"/>
        </w:rPr>
        <w:tab/>
      </w:r>
      <w:proofErr w:type="spellStart"/>
      <w:r w:rsidRPr="0015762D">
        <w:rPr>
          <w:rFonts w:asciiTheme="minorHAnsi" w:hAnsiTheme="minorHAnsi" w:cstheme="minorHAnsi"/>
        </w:rPr>
        <w:t>Jesseniova</w:t>
      </w:r>
      <w:proofErr w:type="spellEnd"/>
      <w:r w:rsidRPr="0015762D">
        <w:rPr>
          <w:rFonts w:asciiTheme="minorHAnsi" w:hAnsiTheme="minorHAnsi" w:cstheme="minorHAnsi"/>
        </w:rPr>
        <w:t xml:space="preserve"> lekárska fakulta Martin</w:t>
      </w:r>
    </w:p>
    <w:p w14:paraId="4197A017" w14:textId="77777777" w:rsidR="005411AE" w:rsidRPr="00110EEB" w:rsidRDefault="005411AE">
      <w:pPr>
        <w:kinsoku w:val="0"/>
        <w:overflowPunct w:val="0"/>
        <w:spacing w:line="240" w:lineRule="exact"/>
        <w:rPr>
          <w:rFonts w:asciiTheme="minorHAnsi" w:hAnsiTheme="minorHAnsi" w:cstheme="minorHAnsi"/>
          <w:sz w:val="22"/>
          <w:szCs w:val="22"/>
        </w:rPr>
      </w:pPr>
    </w:p>
    <w:p w14:paraId="70E56EE4" w14:textId="444439FE" w:rsidR="005411AE" w:rsidRPr="00110EEB" w:rsidRDefault="005411AE">
      <w:pPr>
        <w:pStyle w:val="Zkladntext"/>
        <w:kinsoku w:val="0"/>
        <w:overflowPunct w:val="0"/>
        <w:rPr>
          <w:rFonts w:asciiTheme="minorHAnsi" w:hAnsiTheme="minorHAnsi" w:cstheme="minorHAnsi"/>
          <w:color w:val="000000"/>
        </w:rPr>
      </w:pP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ter</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vá</w:t>
      </w:r>
      <w:r w:rsidRPr="00110EEB">
        <w:rPr>
          <w:rFonts w:asciiTheme="minorHAnsi" w:hAnsiTheme="minorHAnsi" w:cstheme="minorHAnsi"/>
          <w:spacing w:val="-3"/>
        </w:rPr>
        <w:t xml:space="preserve"> </w:t>
      </w:r>
      <w:r w:rsidRPr="00110EEB">
        <w:rPr>
          <w:rFonts w:asciiTheme="minorHAnsi" w:hAnsiTheme="minorHAnsi" w:cstheme="minorHAnsi"/>
        </w:rPr>
        <w:t>adresa</w:t>
      </w:r>
      <w:r w:rsidRPr="00110EEB">
        <w:rPr>
          <w:rFonts w:asciiTheme="minorHAnsi" w:hAnsiTheme="minorHAnsi" w:cstheme="minorHAnsi"/>
          <w:spacing w:val="-3"/>
        </w:rPr>
        <w:t xml:space="preserve"> </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2"/>
        </w:rPr>
        <w:t>g</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4"/>
        </w:rPr>
        <w:t>z</w:t>
      </w:r>
      <w:r w:rsidRPr="00110EEB">
        <w:rPr>
          <w:rFonts w:asciiTheme="minorHAnsi" w:hAnsiTheme="minorHAnsi" w:cstheme="minorHAnsi"/>
        </w:rPr>
        <w:t xml:space="preserve">ácie: </w:t>
      </w:r>
      <w:r w:rsidR="0015762D">
        <w:rPr>
          <w:rFonts w:asciiTheme="minorHAnsi" w:hAnsiTheme="minorHAnsi" w:cstheme="minorHAnsi"/>
        </w:rPr>
        <w:tab/>
      </w:r>
      <w:r w:rsidR="0015762D">
        <w:rPr>
          <w:rFonts w:asciiTheme="minorHAnsi" w:hAnsiTheme="minorHAnsi" w:cstheme="minorHAnsi"/>
        </w:rPr>
        <w:tab/>
      </w:r>
      <w:r w:rsidR="0015762D">
        <w:rPr>
          <w:rFonts w:asciiTheme="minorHAnsi" w:hAnsiTheme="minorHAnsi" w:cstheme="minorHAnsi"/>
        </w:rPr>
        <w:tab/>
      </w:r>
      <w:r w:rsidR="0015762D">
        <w:rPr>
          <w:rFonts w:asciiTheme="minorHAnsi" w:hAnsiTheme="minorHAnsi" w:cstheme="minorHAnsi"/>
        </w:rPr>
        <w:tab/>
      </w:r>
      <w:hyperlink r:id="rId10" w:history="1">
        <w:r w:rsidR="0015762D" w:rsidRPr="005B51AE">
          <w:rPr>
            <w:rStyle w:val="Hypertextovprepojenie"/>
            <w:rFonts w:asciiTheme="minorHAnsi" w:hAnsiTheme="minorHAnsi" w:cstheme="minorHAnsi"/>
          </w:rPr>
          <w:t>w</w:t>
        </w:r>
        <w:r w:rsidR="0015762D" w:rsidRPr="005B51AE">
          <w:rPr>
            <w:rStyle w:val="Hypertextovprepojenie"/>
            <w:rFonts w:asciiTheme="minorHAnsi" w:hAnsiTheme="minorHAnsi" w:cstheme="minorHAnsi"/>
            <w:spacing w:val="-2"/>
          </w:rPr>
          <w:t>w</w:t>
        </w:r>
        <w:r w:rsidR="0015762D" w:rsidRPr="005B51AE">
          <w:rPr>
            <w:rStyle w:val="Hypertextovprepojenie"/>
            <w:rFonts w:asciiTheme="minorHAnsi" w:hAnsiTheme="minorHAnsi" w:cstheme="minorHAnsi"/>
          </w:rPr>
          <w:t>w.j</w:t>
        </w:r>
        <w:r w:rsidR="0015762D" w:rsidRPr="005B51AE">
          <w:rPr>
            <w:rStyle w:val="Hypertextovprepojenie"/>
            <w:rFonts w:asciiTheme="minorHAnsi" w:hAnsiTheme="minorHAnsi" w:cstheme="minorHAnsi"/>
            <w:spacing w:val="-3"/>
          </w:rPr>
          <w:t>f</w:t>
        </w:r>
        <w:r w:rsidR="0015762D" w:rsidRPr="005B51AE">
          <w:rPr>
            <w:rStyle w:val="Hypertextovprepojenie"/>
            <w:rFonts w:asciiTheme="minorHAnsi" w:hAnsiTheme="minorHAnsi" w:cstheme="minorHAnsi"/>
          </w:rPr>
          <w:t>med</w:t>
        </w:r>
        <w:r w:rsidR="0015762D" w:rsidRPr="005B51AE">
          <w:rPr>
            <w:rStyle w:val="Hypertextovprepojenie"/>
            <w:rFonts w:asciiTheme="minorHAnsi" w:hAnsiTheme="minorHAnsi" w:cstheme="minorHAnsi"/>
            <w:spacing w:val="-1"/>
          </w:rPr>
          <w:t>.un</w:t>
        </w:r>
        <w:r w:rsidR="0015762D" w:rsidRPr="005B51AE">
          <w:rPr>
            <w:rStyle w:val="Hypertextovprepojenie"/>
            <w:rFonts w:asciiTheme="minorHAnsi" w:hAnsiTheme="minorHAnsi" w:cstheme="minorHAnsi"/>
          </w:rPr>
          <w:t>i</w:t>
        </w:r>
        <w:r w:rsidR="0015762D" w:rsidRPr="005B51AE">
          <w:rPr>
            <w:rStyle w:val="Hypertextovprepojenie"/>
            <w:rFonts w:asciiTheme="minorHAnsi" w:hAnsiTheme="minorHAnsi" w:cstheme="minorHAnsi"/>
            <w:spacing w:val="-2"/>
          </w:rPr>
          <w:t>b</w:t>
        </w:r>
        <w:r w:rsidR="0015762D" w:rsidRPr="005B51AE">
          <w:rPr>
            <w:rStyle w:val="Hypertextovprepojenie"/>
            <w:rFonts w:asciiTheme="minorHAnsi" w:hAnsiTheme="minorHAnsi" w:cstheme="minorHAnsi"/>
          </w:rPr>
          <w:t>a.sk</w:t>
        </w:r>
      </w:hyperlink>
    </w:p>
    <w:p w14:paraId="2CDC072F" w14:textId="77777777" w:rsidR="005411AE" w:rsidRPr="00110EEB" w:rsidRDefault="005411AE">
      <w:pPr>
        <w:kinsoku w:val="0"/>
        <w:overflowPunct w:val="0"/>
        <w:spacing w:before="4" w:line="180" w:lineRule="exact"/>
        <w:rPr>
          <w:rFonts w:asciiTheme="minorHAnsi" w:hAnsiTheme="minorHAnsi" w:cstheme="minorHAnsi"/>
          <w:sz w:val="22"/>
          <w:szCs w:val="22"/>
        </w:rPr>
      </w:pPr>
    </w:p>
    <w:p w14:paraId="3EF26F0E" w14:textId="77777777" w:rsidR="0015762D" w:rsidRDefault="005411AE" w:rsidP="0015762D">
      <w:pPr>
        <w:pStyle w:val="Zkladntext"/>
        <w:tabs>
          <w:tab w:val="left" w:pos="142"/>
        </w:tabs>
        <w:kinsoku w:val="0"/>
        <w:overflowPunct w:val="0"/>
        <w:spacing w:before="56" w:line="454" w:lineRule="auto"/>
        <w:ind w:right="-49"/>
        <w:rPr>
          <w:rFonts w:asciiTheme="minorHAnsi" w:hAnsiTheme="minorHAnsi" w:cstheme="minorHAnsi"/>
        </w:rPr>
      </w:pP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t</w:t>
      </w:r>
      <w:r w:rsidRPr="00110EEB">
        <w:rPr>
          <w:rFonts w:asciiTheme="minorHAnsi" w:hAnsiTheme="minorHAnsi" w:cstheme="minorHAnsi"/>
          <w:spacing w:val="-3"/>
        </w:rPr>
        <w:t>a</w:t>
      </w:r>
      <w:r w:rsidRPr="00110EEB">
        <w:rPr>
          <w:rFonts w:asciiTheme="minorHAnsi" w:hAnsiTheme="minorHAnsi" w:cstheme="minorHAnsi"/>
        </w:rPr>
        <w:t>kt</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spacing w:val="-1"/>
        </w:rPr>
        <w:t>z</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spacing w:val="-2"/>
        </w:rPr>
        <w:t>o</w:t>
      </w:r>
      <w:r w:rsidRPr="00110EEB">
        <w:rPr>
          <w:rFonts w:asciiTheme="minorHAnsi" w:hAnsiTheme="minorHAnsi" w:cstheme="minorHAnsi"/>
        </w:rPr>
        <w:t>ve</w:t>
      </w:r>
      <w:r w:rsidRPr="00110EEB">
        <w:rPr>
          <w:rFonts w:asciiTheme="minorHAnsi" w:hAnsiTheme="minorHAnsi" w:cstheme="minorHAnsi"/>
          <w:spacing w:val="-3"/>
        </w:rPr>
        <w:t>d</w:t>
      </w:r>
      <w:r w:rsidRPr="00110EEB">
        <w:rPr>
          <w:rFonts w:asciiTheme="minorHAnsi" w:hAnsiTheme="minorHAnsi" w:cstheme="minorHAnsi"/>
          <w:spacing w:val="-1"/>
        </w:rPr>
        <w:t>n</w:t>
      </w:r>
      <w:r w:rsidRPr="00110EEB">
        <w:rPr>
          <w:rFonts w:asciiTheme="minorHAnsi" w:hAnsiTheme="minorHAnsi" w:cstheme="minorHAnsi"/>
        </w:rPr>
        <w:t>á za ve</w:t>
      </w:r>
      <w:r w:rsidRPr="00110EEB">
        <w:rPr>
          <w:rFonts w:asciiTheme="minorHAnsi" w:hAnsiTheme="minorHAnsi" w:cstheme="minorHAnsi"/>
          <w:spacing w:val="-3"/>
        </w:rPr>
        <w:t>r</w:t>
      </w:r>
      <w:r w:rsidRPr="00110EEB">
        <w:rPr>
          <w:rFonts w:asciiTheme="minorHAnsi" w:hAnsiTheme="minorHAnsi" w:cstheme="minorHAnsi"/>
        </w:rPr>
        <w:t>ejné</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e</w:t>
      </w:r>
      <w:r w:rsidRPr="00110EEB">
        <w:rPr>
          <w:rFonts w:asciiTheme="minorHAnsi" w:hAnsiTheme="minorHAnsi" w:cstheme="minorHAnsi"/>
        </w:rPr>
        <w:t>:</w:t>
      </w:r>
      <w:r w:rsidRPr="00110EEB">
        <w:rPr>
          <w:rFonts w:asciiTheme="minorHAnsi" w:hAnsiTheme="minorHAnsi" w:cstheme="minorHAnsi"/>
          <w:spacing w:val="-2"/>
        </w:rPr>
        <w:t xml:space="preserve"> </w:t>
      </w:r>
      <w:r w:rsidR="0015762D">
        <w:rPr>
          <w:rFonts w:asciiTheme="minorHAnsi" w:hAnsiTheme="minorHAnsi" w:cstheme="minorHAnsi"/>
          <w:spacing w:val="-2"/>
        </w:rPr>
        <w:tab/>
      </w:r>
      <w:r w:rsidR="0015762D">
        <w:rPr>
          <w:rFonts w:asciiTheme="minorHAnsi" w:hAnsiTheme="minorHAnsi" w:cstheme="minorHAnsi"/>
          <w:spacing w:val="-2"/>
        </w:rPr>
        <w:tab/>
      </w:r>
      <w:r w:rsidRPr="00110EEB">
        <w:rPr>
          <w:rFonts w:asciiTheme="minorHAnsi" w:hAnsiTheme="minorHAnsi" w:cstheme="minorHAnsi"/>
        </w:rPr>
        <w:t>Mgr. Silvia</w:t>
      </w:r>
      <w:r w:rsidR="0015762D">
        <w:rPr>
          <w:rFonts w:asciiTheme="minorHAnsi" w:hAnsiTheme="minorHAnsi" w:cstheme="minorHAnsi"/>
        </w:rPr>
        <w:t xml:space="preserve"> </w:t>
      </w:r>
      <w:r w:rsidRPr="00110EEB">
        <w:rPr>
          <w:rFonts w:asciiTheme="minorHAnsi" w:hAnsiTheme="minorHAnsi" w:cstheme="minorHAnsi"/>
        </w:rPr>
        <w:t>Jančová</w:t>
      </w:r>
      <w:r w:rsidR="0015762D">
        <w:rPr>
          <w:rFonts w:asciiTheme="minorHAnsi" w:hAnsiTheme="minorHAnsi" w:cstheme="minorHAnsi"/>
        </w:rPr>
        <w:t xml:space="preserve">, </w:t>
      </w:r>
      <w:r w:rsidRPr="00110EEB">
        <w:rPr>
          <w:rFonts w:asciiTheme="minorHAnsi" w:hAnsiTheme="minorHAnsi" w:cstheme="minorHAnsi"/>
        </w:rPr>
        <w:t xml:space="preserve"> </w:t>
      </w:r>
    </w:p>
    <w:p w14:paraId="100C4E59" w14:textId="6068AC94" w:rsidR="005411AE" w:rsidRPr="00110EEB" w:rsidRDefault="0015762D" w:rsidP="0015762D">
      <w:pPr>
        <w:pStyle w:val="Zkladntext"/>
        <w:tabs>
          <w:tab w:val="left" w:pos="142"/>
        </w:tabs>
        <w:kinsoku w:val="0"/>
        <w:overflowPunct w:val="0"/>
        <w:spacing w:before="56" w:line="454" w:lineRule="auto"/>
        <w:ind w:right="-49"/>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5411AE" w:rsidRPr="00110EEB">
        <w:rPr>
          <w:rFonts w:asciiTheme="minorHAnsi" w:hAnsiTheme="minorHAnsi" w:cstheme="minorHAnsi"/>
        </w:rPr>
        <w:t>Tele</w:t>
      </w:r>
      <w:r w:rsidR="005411AE" w:rsidRPr="00110EEB">
        <w:rPr>
          <w:rFonts w:asciiTheme="minorHAnsi" w:hAnsiTheme="minorHAnsi" w:cstheme="minorHAnsi"/>
          <w:spacing w:val="-3"/>
        </w:rPr>
        <w:t>f</w:t>
      </w:r>
      <w:r w:rsidR="005411AE" w:rsidRPr="00110EEB">
        <w:rPr>
          <w:rFonts w:asciiTheme="minorHAnsi" w:hAnsiTheme="minorHAnsi" w:cstheme="minorHAnsi"/>
          <w:spacing w:val="1"/>
        </w:rPr>
        <w:t>ó</w:t>
      </w:r>
      <w:r w:rsidR="005411AE" w:rsidRPr="00110EEB">
        <w:rPr>
          <w:rFonts w:asciiTheme="minorHAnsi" w:hAnsiTheme="minorHAnsi" w:cstheme="minorHAnsi"/>
          <w:spacing w:val="-1"/>
        </w:rPr>
        <w:t>n</w:t>
      </w:r>
      <w:r w:rsidR="005411AE" w:rsidRPr="00110EEB">
        <w:rPr>
          <w:rFonts w:asciiTheme="minorHAnsi" w:hAnsiTheme="minorHAnsi" w:cstheme="minorHAnsi"/>
        </w:rPr>
        <w:t>:</w:t>
      </w:r>
      <w:r w:rsidR="005411AE" w:rsidRPr="00110EEB">
        <w:rPr>
          <w:rFonts w:asciiTheme="minorHAnsi" w:hAnsiTheme="minorHAnsi" w:cstheme="minorHAnsi"/>
          <w:spacing w:val="-2"/>
        </w:rPr>
        <w:t xml:space="preserve"> </w:t>
      </w:r>
      <w:r w:rsidR="005411AE" w:rsidRPr="00110EEB">
        <w:rPr>
          <w:rFonts w:asciiTheme="minorHAnsi" w:hAnsiTheme="minorHAnsi" w:cstheme="minorHAnsi"/>
        </w:rPr>
        <w:t>+</w:t>
      </w:r>
      <w:r w:rsidR="005411AE" w:rsidRPr="00110EEB">
        <w:rPr>
          <w:rFonts w:asciiTheme="minorHAnsi" w:hAnsiTheme="minorHAnsi" w:cstheme="minorHAnsi"/>
          <w:spacing w:val="-2"/>
        </w:rPr>
        <w:t>4</w:t>
      </w:r>
      <w:r w:rsidR="005411AE" w:rsidRPr="00110EEB">
        <w:rPr>
          <w:rFonts w:asciiTheme="minorHAnsi" w:hAnsiTheme="minorHAnsi" w:cstheme="minorHAnsi"/>
        </w:rPr>
        <w:t>21</w:t>
      </w:r>
      <w:r w:rsidR="005411AE" w:rsidRPr="00110EEB">
        <w:rPr>
          <w:rFonts w:asciiTheme="minorHAnsi" w:hAnsiTheme="minorHAnsi" w:cstheme="minorHAnsi"/>
          <w:spacing w:val="-1"/>
        </w:rPr>
        <w:t> </w:t>
      </w:r>
      <w:r w:rsidR="005411AE" w:rsidRPr="00110EEB">
        <w:rPr>
          <w:rFonts w:asciiTheme="minorHAnsi" w:hAnsiTheme="minorHAnsi" w:cstheme="minorHAnsi"/>
          <w:spacing w:val="-2"/>
        </w:rPr>
        <w:t>948 030</w:t>
      </w:r>
      <w:r>
        <w:rPr>
          <w:rFonts w:asciiTheme="minorHAnsi" w:hAnsiTheme="minorHAnsi" w:cstheme="minorHAnsi"/>
          <w:spacing w:val="-2"/>
        </w:rPr>
        <w:t> </w:t>
      </w:r>
      <w:r w:rsidR="005411AE" w:rsidRPr="00110EEB">
        <w:rPr>
          <w:rFonts w:asciiTheme="minorHAnsi" w:hAnsiTheme="minorHAnsi" w:cstheme="minorHAnsi"/>
          <w:spacing w:val="-2"/>
        </w:rPr>
        <w:t>485</w:t>
      </w:r>
    </w:p>
    <w:p w14:paraId="4E2BE055" w14:textId="77777777" w:rsidR="005411AE" w:rsidRPr="00005D96" w:rsidRDefault="005411AE">
      <w:pPr>
        <w:kinsoku w:val="0"/>
        <w:overflowPunct w:val="0"/>
        <w:spacing w:line="200" w:lineRule="exact"/>
        <w:rPr>
          <w:rFonts w:asciiTheme="minorHAnsi" w:hAnsiTheme="minorHAnsi" w:cstheme="minorHAnsi"/>
          <w:sz w:val="22"/>
          <w:szCs w:val="22"/>
        </w:rPr>
      </w:pPr>
    </w:p>
    <w:p w14:paraId="0449ED6E" w14:textId="77777777" w:rsidR="005411AE" w:rsidRPr="00110EEB" w:rsidRDefault="005411AE">
      <w:pPr>
        <w:kinsoku w:val="0"/>
        <w:overflowPunct w:val="0"/>
        <w:spacing w:before="18" w:line="280" w:lineRule="exact"/>
        <w:rPr>
          <w:rFonts w:asciiTheme="minorHAnsi" w:hAnsiTheme="minorHAnsi" w:cstheme="minorHAnsi"/>
          <w:sz w:val="22"/>
          <w:szCs w:val="22"/>
        </w:rPr>
      </w:pPr>
    </w:p>
    <w:p w14:paraId="1039D0E7" w14:textId="09B4C28F" w:rsidR="005411AE" w:rsidRPr="00110EEB" w:rsidRDefault="005411AE" w:rsidP="00092D11">
      <w:pPr>
        <w:pStyle w:val="Nadpis2"/>
        <w:kinsoku w:val="0"/>
        <w:overflowPunct w:val="0"/>
        <w:ind w:right="3"/>
        <w:jc w:val="center"/>
        <w:rPr>
          <w:rFonts w:asciiTheme="minorHAnsi" w:hAnsiTheme="minorHAnsi" w:cstheme="minorHAnsi"/>
          <w:sz w:val="22"/>
          <w:szCs w:val="22"/>
        </w:rPr>
      </w:pPr>
      <w:bookmarkStart w:id="7" w:name="bookmark3"/>
      <w:bookmarkStart w:id="8" w:name="_Toc62483217"/>
      <w:bookmarkEnd w:id="7"/>
      <w:r w:rsidRPr="00110EEB">
        <w:rPr>
          <w:rFonts w:asciiTheme="minorHAnsi" w:hAnsiTheme="minorHAnsi" w:cstheme="minorHAnsi"/>
          <w:sz w:val="22"/>
          <w:szCs w:val="22"/>
        </w:rPr>
        <w:t>Časť II.</w:t>
      </w:r>
      <w:r w:rsidR="00092D11" w:rsidRPr="00110EEB">
        <w:rPr>
          <w:rFonts w:asciiTheme="minorHAnsi" w:hAnsiTheme="minorHAnsi" w:cstheme="minorHAnsi"/>
          <w:sz w:val="22"/>
          <w:szCs w:val="22"/>
        </w:rPr>
        <w:t xml:space="preserve"> </w:t>
      </w:r>
      <w:r w:rsidRPr="00110EEB">
        <w:rPr>
          <w:rFonts w:asciiTheme="minorHAnsi" w:hAnsiTheme="minorHAnsi" w:cstheme="minorHAnsi"/>
          <w:sz w:val="22"/>
          <w:szCs w:val="22"/>
        </w:rPr>
        <w:t>INF</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RM</w:t>
      </w:r>
      <w:r w:rsidRPr="00110EEB">
        <w:rPr>
          <w:rFonts w:asciiTheme="minorHAnsi" w:hAnsiTheme="minorHAnsi" w:cstheme="minorHAnsi"/>
          <w:sz w:val="22"/>
          <w:szCs w:val="22"/>
        </w:rPr>
        <w:t>ÁCIE</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O</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P</w:t>
      </w:r>
      <w:r w:rsidRPr="00110EEB">
        <w:rPr>
          <w:rFonts w:asciiTheme="minorHAnsi" w:hAnsiTheme="minorHAnsi" w:cstheme="minorHAnsi"/>
          <w:spacing w:val="-2"/>
          <w:sz w:val="22"/>
          <w:szCs w:val="22"/>
        </w:rPr>
        <w:t>R</w:t>
      </w:r>
      <w:r w:rsidRPr="00110EEB">
        <w:rPr>
          <w:rFonts w:asciiTheme="minorHAnsi" w:hAnsiTheme="minorHAnsi" w:cstheme="minorHAnsi"/>
          <w:sz w:val="22"/>
          <w:szCs w:val="22"/>
        </w:rPr>
        <w:t>EDM</w:t>
      </w:r>
      <w:r w:rsidRPr="00110EEB">
        <w:rPr>
          <w:rFonts w:asciiTheme="minorHAnsi" w:hAnsiTheme="minorHAnsi" w:cstheme="minorHAnsi"/>
          <w:spacing w:val="-3"/>
          <w:sz w:val="22"/>
          <w:szCs w:val="22"/>
        </w:rPr>
        <w:t>E</w:t>
      </w:r>
      <w:r w:rsidRPr="00110EEB">
        <w:rPr>
          <w:rFonts w:asciiTheme="minorHAnsi" w:hAnsiTheme="minorHAnsi" w:cstheme="minorHAnsi"/>
          <w:sz w:val="22"/>
          <w:szCs w:val="22"/>
        </w:rPr>
        <w:t>TE</w:t>
      </w:r>
      <w:r w:rsidRPr="00110EEB">
        <w:rPr>
          <w:rFonts w:asciiTheme="minorHAnsi" w:hAnsiTheme="minorHAnsi" w:cstheme="minorHAnsi"/>
          <w:spacing w:val="1"/>
          <w:sz w:val="22"/>
          <w:szCs w:val="22"/>
        </w:rPr>
        <w:t xml:space="preserve"> </w:t>
      </w:r>
      <w:r w:rsidRPr="00110EEB">
        <w:rPr>
          <w:rFonts w:asciiTheme="minorHAnsi" w:hAnsiTheme="minorHAnsi" w:cstheme="minorHAnsi"/>
          <w:spacing w:val="-2"/>
          <w:sz w:val="22"/>
          <w:szCs w:val="22"/>
        </w:rPr>
        <w:t>Z</w:t>
      </w:r>
      <w:r w:rsidRPr="00110EEB">
        <w:rPr>
          <w:rFonts w:asciiTheme="minorHAnsi" w:hAnsiTheme="minorHAnsi" w:cstheme="minorHAnsi"/>
          <w:sz w:val="22"/>
          <w:szCs w:val="22"/>
        </w:rPr>
        <w:t>ÁK</w:t>
      </w:r>
      <w:r w:rsidRPr="00110EEB">
        <w:rPr>
          <w:rFonts w:asciiTheme="minorHAnsi" w:hAnsiTheme="minorHAnsi" w:cstheme="minorHAnsi"/>
          <w:spacing w:val="-2"/>
          <w:sz w:val="22"/>
          <w:szCs w:val="22"/>
        </w:rPr>
        <w:t>A</w:t>
      </w:r>
      <w:r w:rsidRPr="00110EEB">
        <w:rPr>
          <w:rFonts w:asciiTheme="minorHAnsi" w:hAnsiTheme="minorHAnsi" w:cstheme="minorHAnsi"/>
          <w:sz w:val="22"/>
          <w:szCs w:val="22"/>
        </w:rPr>
        <w:t>ZKY</w:t>
      </w:r>
      <w:bookmarkEnd w:id="8"/>
    </w:p>
    <w:p w14:paraId="150FF40E" w14:textId="77777777" w:rsidR="005411AE" w:rsidRPr="00110EEB" w:rsidRDefault="005411AE">
      <w:pPr>
        <w:kinsoku w:val="0"/>
        <w:overflowPunct w:val="0"/>
        <w:spacing w:before="10" w:line="110" w:lineRule="exact"/>
        <w:rPr>
          <w:rFonts w:asciiTheme="minorHAnsi" w:hAnsiTheme="minorHAnsi" w:cstheme="minorHAnsi"/>
          <w:sz w:val="22"/>
          <w:szCs w:val="22"/>
        </w:rPr>
      </w:pPr>
    </w:p>
    <w:p w14:paraId="2012712A" w14:textId="77777777" w:rsidR="005411AE" w:rsidRPr="00110EEB" w:rsidRDefault="005411AE" w:rsidP="008C71A1">
      <w:pPr>
        <w:pStyle w:val="Nadpis3"/>
        <w:numPr>
          <w:ilvl w:val="0"/>
          <w:numId w:val="11"/>
        </w:numPr>
        <w:tabs>
          <w:tab w:val="left" w:pos="336"/>
        </w:tabs>
        <w:kinsoku w:val="0"/>
        <w:overflowPunct w:val="0"/>
        <w:ind w:left="336" w:right="3420"/>
        <w:jc w:val="both"/>
        <w:rPr>
          <w:rFonts w:asciiTheme="minorHAnsi" w:hAnsiTheme="minorHAnsi" w:cstheme="minorHAnsi"/>
          <w:b w:val="0"/>
          <w:bCs w:val="0"/>
        </w:rPr>
      </w:pPr>
      <w:bookmarkStart w:id="9" w:name="bookmark4"/>
      <w:bookmarkStart w:id="10" w:name="_Toc62483218"/>
      <w:bookmarkEnd w:id="9"/>
      <w:r w:rsidRPr="00110EEB">
        <w:rPr>
          <w:rFonts w:asciiTheme="minorHAnsi" w:hAnsiTheme="minorHAnsi" w:cstheme="minorHAnsi"/>
        </w:rPr>
        <w:t>PRED</w:t>
      </w:r>
      <w:r w:rsidRPr="00110EEB">
        <w:rPr>
          <w:rFonts w:asciiTheme="minorHAnsi" w:hAnsiTheme="minorHAnsi" w:cstheme="minorHAnsi"/>
          <w:spacing w:val="-4"/>
        </w:rPr>
        <w:t>M</w:t>
      </w:r>
      <w:r w:rsidRPr="00110EEB">
        <w:rPr>
          <w:rFonts w:asciiTheme="minorHAnsi" w:hAnsiTheme="minorHAnsi" w:cstheme="minorHAnsi"/>
        </w:rPr>
        <w:t>ET</w:t>
      </w:r>
      <w:r w:rsidRPr="00110EEB">
        <w:rPr>
          <w:rFonts w:asciiTheme="minorHAnsi" w:hAnsiTheme="minorHAnsi" w:cstheme="minorHAnsi"/>
          <w:spacing w:val="-1"/>
        </w:rPr>
        <w:t xml:space="preserve"> </w:t>
      </w:r>
      <w:r w:rsidRPr="00110EEB">
        <w:rPr>
          <w:rFonts w:asciiTheme="minorHAnsi" w:hAnsiTheme="minorHAnsi" w:cstheme="minorHAnsi"/>
        </w:rPr>
        <w:t>ZÁK</w:t>
      </w:r>
      <w:r w:rsidRPr="00110EEB">
        <w:rPr>
          <w:rFonts w:asciiTheme="minorHAnsi" w:hAnsiTheme="minorHAnsi" w:cstheme="minorHAnsi"/>
          <w:spacing w:val="-2"/>
        </w:rPr>
        <w:t>A</w:t>
      </w:r>
      <w:r w:rsidRPr="00110EEB">
        <w:rPr>
          <w:rFonts w:asciiTheme="minorHAnsi" w:hAnsiTheme="minorHAnsi" w:cstheme="minorHAnsi"/>
        </w:rPr>
        <w:t>Z</w:t>
      </w:r>
      <w:r w:rsidRPr="00110EEB">
        <w:rPr>
          <w:rFonts w:asciiTheme="minorHAnsi" w:hAnsiTheme="minorHAnsi" w:cstheme="minorHAnsi"/>
          <w:spacing w:val="-1"/>
        </w:rPr>
        <w:t>K</w:t>
      </w:r>
      <w:r w:rsidRPr="00110EEB">
        <w:rPr>
          <w:rFonts w:asciiTheme="minorHAnsi" w:hAnsiTheme="minorHAnsi" w:cstheme="minorHAnsi"/>
        </w:rPr>
        <w:t>Y</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spacing w:val="-3"/>
        </w:rPr>
        <w:t>P</w:t>
      </w:r>
      <w:r w:rsidRPr="00110EEB">
        <w:rPr>
          <w:rFonts w:asciiTheme="minorHAnsi" w:hAnsiTheme="minorHAnsi" w:cstheme="minorHAnsi"/>
        </w:rPr>
        <w:t>O</w:t>
      </w:r>
      <w:r w:rsidRPr="00110EEB">
        <w:rPr>
          <w:rFonts w:asciiTheme="minorHAnsi" w:hAnsiTheme="minorHAnsi" w:cstheme="minorHAnsi"/>
          <w:spacing w:val="-2"/>
        </w:rPr>
        <w:t>S</w:t>
      </w:r>
      <w:r w:rsidRPr="00110EEB">
        <w:rPr>
          <w:rFonts w:asciiTheme="minorHAnsi" w:hAnsiTheme="minorHAnsi" w:cstheme="minorHAnsi"/>
        </w:rPr>
        <w:t>TUP VO</w:t>
      </w:r>
      <w:r w:rsidRPr="00110EEB">
        <w:rPr>
          <w:rFonts w:asciiTheme="minorHAnsi" w:hAnsiTheme="minorHAnsi" w:cstheme="minorHAnsi"/>
          <w:spacing w:val="-1"/>
        </w:rPr>
        <w:t xml:space="preserve"> </w:t>
      </w:r>
      <w:r w:rsidRPr="00110EEB">
        <w:rPr>
          <w:rFonts w:asciiTheme="minorHAnsi" w:hAnsiTheme="minorHAnsi" w:cstheme="minorHAnsi"/>
        </w:rPr>
        <w:t>VE</w:t>
      </w:r>
      <w:r w:rsidRPr="00110EEB">
        <w:rPr>
          <w:rFonts w:asciiTheme="minorHAnsi" w:hAnsiTheme="minorHAnsi" w:cstheme="minorHAnsi"/>
          <w:spacing w:val="-2"/>
        </w:rPr>
        <w:t>R</w:t>
      </w:r>
      <w:r w:rsidRPr="00110EEB">
        <w:rPr>
          <w:rFonts w:asciiTheme="minorHAnsi" w:hAnsiTheme="minorHAnsi" w:cstheme="minorHAnsi"/>
        </w:rPr>
        <w:t>E</w:t>
      </w:r>
      <w:r w:rsidRPr="00110EEB">
        <w:rPr>
          <w:rFonts w:asciiTheme="minorHAnsi" w:hAnsiTheme="minorHAnsi" w:cstheme="minorHAnsi"/>
          <w:spacing w:val="-1"/>
        </w:rPr>
        <w:t>J</w:t>
      </w:r>
      <w:r w:rsidRPr="00110EEB">
        <w:rPr>
          <w:rFonts w:asciiTheme="minorHAnsi" w:hAnsiTheme="minorHAnsi" w:cstheme="minorHAnsi"/>
        </w:rPr>
        <w:t>NOM</w:t>
      </w:r>
      <w:r w:rsidRPr="00110EEB">
        <w:rPr>
          <w:rFonts w:asciiTheme="minorHAnsi" w:hAnsiTheme="minorHAnsi" w:cstheme="minorHAnsi"/>
          <w:spacing w:val="-2"/>
        </w:rPr>
        <w:t xml:space="preserve"> </w:t>
      </w:r>
      <w:r w:rsidRPr="00110EEB">
        <w:rPr>
          <w:rFonts w:asciiTheme="minorHAnsi" w:hAnsiTheme="minorHAnsi" w:cstheme="minorHAnsi"/>
          <w:spacing w:val="-3"/>
        </w:rPr>
        <w:t>O</w:t>
      </w:r>
      <w:r w:rsidRPr="00110EEB">
        <w:rPr>
          <w:rFonts w:asciiTheme="minorHAnsi" w:hAnsiTheme="minorHAnsi" w:cstheme="minorHAnsi"/>
        </w:rPr>
        <w:t>B</w:t>
      </w:r>
      <w:r w:rsidRPr="00110EEB">
        <w:rPr>
          <w:rFonts w:asciiTheme="minorHAnsi" w:hAnsiTheme="minorHAnsi" w:cstheme="minorHAnsi"/>
          <w:spacing w:val="-2"/>
        </w:rPr>
        <w:t>S</w:t>
      </w:r>
      <w:r w:rsidRPr="00110EEB">
        <w:rPr>
          <w:rFonts w:asciiTheme="minorHAnsi" w:hAnsiTheme="minorHAnsi" w:cstheme="minorHAnsi"/>
        </w:rPr>
        <w:t>TA</w:t>
      </w:r>
      <w:r w:rsidRPr="00110EEB">
        <w:rPr>
          <w:rFonts w:asciiTheme="minorHAnsi" w:hAnsiTheme="minorHAnsi" w:cstheme="minorHAnsi"/>
          <w:spacing w:val="-2"/>
        </w:rPr>
        <w:t>R</w:t>
      </w:r>
      <w:r w:rsidRPr="00110EEB">
        <w:rPr>
          <w:rFonts w:asciiTheme="minorHAnsi" w:hAnsiTheme="minorHAnsi" w:cstheme="minorHAnsi"/>
        </w:rPr>
        <w:t>ÁV</w:t>
      </w:r>
      <w:r w:rsidRPr="00110EEB">
        <w:rPr>
          <w:rFonts w:asciiTheme="minorHAnsi" w:hAnsiTheme="minorHAnsi" w:cstheme="minorHAnsi"/>
          <w:spacing w:val="-3"/>
        </w:rPr>
        <w:t>A</w:t>
      </w:r>
      <w:r w:rsidRPr="00110EEB">
        <w:rPr>
          <w:rFonts w:asciiTheme="minorHAnsi" w:hAnsiTheme="minorHAnsi" w:cstheme="minorHAnsi"/>
        </w:rPr>
        <w:t>NÍ</w:t>
      </w:r>
      <w:bookmarkEnd w:id="10"/>
    </w:p>
    <w:p w14:paraId="7E8C14F2" w14:textId="77777777" w:rsidR="005411AE" w:rsidRPr="00110EEB" w:rsidRDefault="005411AE" w:rsidP="008C71A1">
      <w:pPr>
        <w:numPr>
          <w:ilvl w:val="1"/>
          <w:numId w:val="11"/>
        </w:numPr>
        <w:tabs>
          <w:tab w:val="left" w:pos="447"/>
        </w:tabs>
        <w:kinsoku w:val="0"/>
        <w:overflowPunct w:val="0"/>
        <w:spacing w:before="41"/>
        <w:ind w:left="447" w:right="3191"/>
        <w:jc w:val="both"/>
        <w:rPr>
          <w:rFonts w:asciiTheme="minorHAnsi" w:hAnsiTheme="minorHAnsi" w:cstheme="minorHAnsi"/>
          <w:sz w:val="22"/>
          <w:szCs w:val="22"/>
        </w:rPr>
      </w:pPr>
      <w:r w:rsidRPr="00110EEB">
        <w:rPr>
          <w:rFonts w:asciiTheme="minorHAnsi" w:hAnsiTheme="minorHAnsi" w:cstheme="minorHAnsi"/>
          <w:spacing w:val="-2"/>
          <w:sz w:val="22"/>
          <w:szCs w:val="22"/>
        </w:rPr>
        <w:t>N</w:t>
      </w:r>
      <w:r w:rsidRPr="00110EEB">
        <w:rPr>
          <w:rFonts w:asciiTheme="minorHAnsi" w:hAnsiTheme="minorHAnsi" w:cstheme="minorHAnsi"/>
          <w:sz w:val="22"/>
          <w:szCs w:val="22"/>
        </w:rPr>
        <w:t>á</w:t>
      </w:r>
      <w:r w:rsidRPr="00110EEB">
        <w:rPr>
          <w:rFonts w:asciiTheme="minorHAnsi" w:hAnsiTheme="minorHAnsi" w:cstheme="minorHAnsi"/>
          <w:spacing w:val="-4"/>
          <w:sz w:val="22"/>
          <w:szCs w:val="22"/>
        </w:rPr>
        <w:t>z</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v</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p</w:t>
      </w:r>
      <w:r w:rsidRPr="00110EEB">
        <w:rPr>
          <w:rFonts w:asciiTheme="minorHAnsi" w:hAnsiTheme="minorHAnsi" w:cstheme="minorHAnsi"/>
          <w:spacing w:val="-3"/>
          <w:sz w:val="22"/>
          <w:szCs w:val="22"/>
        </w:rPr>
        <w:t>r</w:t>
      </w:r>
      <w:r w:rsidRPr="00110EEB">
        <w:rPr>
          <w:rFonts w:asciiTheme="minorHAnsi" w:hAnsiTheme="minorHAnsi" w:cstheme="minorHAnsi"/>
          <w:sz w:val="22"/>
          <w:szCs w:val="22"/>
        </w:rPr>
        <w:t>ed</w:t>
      </w:r>
      <w:r w:rsidRPr="00110EEB">
        <w:rPr>
          <w:rFonts w:asciiTheme="minorHAnsi" w:hAnsiTheme="minorHAnsi" w:cstheme="minorHAnsi"/>
          <w:spacing w:val="-2"/>
          <w:sz w:val="22"/>
          <w:szCs w:val="22"/>
        </w:rPr>
        <w:t>m</w:t>
      </w:r>
      <w:r w:rsidRPr="00110EEB">
        <w:rPr>
          <w:rFonts w:asciiTheme="minorHAnsi" w:hAnsiTheme="minorHAnsi" w:cstheme="minorHAnsi"/>
          <w:sz w:val="22"/>
          <w:szCs w:val="22"/>
        </w:rPr>
        <w:t>etu</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záka</w:t>
      </w:r>
      <w:r w:rsidRPr="00110EEB">
        <w:rPr>
          <w:rFonts w:asciiTheme="minorHAnsi" w:hAnsiTheme="minorHAnsi" w:cstheme="minorHAnsi"/>
          <w:spacing w:val="-2"/>
          <w:sz w:val="22"/>
          <w:szCs w:val="22"/>
        </w:rPr>
        <w:t>zk</w:t>
      </w:r>
      <w:r w:rsidRPr="00110EEB">
        <w:rPr>
          <w:rFonts w:asciiTheme="minorHAnsi" w:hAnsiTheme="minorHAnsi" w:cstheme="minorHAnsi"/>
          <w:sz w:val="22"/>
          <w:szCs w:val="22"/>
        </w:rPr>
        <w:t>y:</w:t>
      </w:r>
      <w:r w:rsidRPr="00110EEB">
        <w:rPr>
          <w:rFonts w:asciiTheme="minorHAnsi" w:hAnsiTheme="minorHAnsi" w:cstheme="minorHAnsi"/>
          <w:spacing w:val="2"/>
          <w:sz w:val="22"/>
          <w:szCs w:val="22"/>
        </w:rPr>
        <w:t xml:space="preserve"> </w:t>
      </w:r>
      <w:r w:rsidRPr="00110EEB">
        <w:rPr>
          <w:rFonts w:asciiTheme="minorHAnsi" w:hAnsiTheme="minorHAnsi" w:cstheme="minorHAnsi"/>
          <w:b/>
          <w:bCs/>
          <w:spacing w:val="-1"/>
          <w:sz w:val="22"/>
          <w:szCs w:val="22"/>
        </w:rPr>
        <w:t>„K</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w:t>
      </w:r>
      <w:r w:rsidRPr="00110EEB">
        <w:rPr>
          <w:rFonts w:asciiTheme="minorHAnsi" w:hAnsiTheme="minorHAnsi" w:cstheme="minorHAnsi"/>
          <w:b/>
          <w:bCs/>
          <w:spacing w:val="-3"/>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e</w:t>
      </w:r>
      <w:r w:rsidRPr="00110EEB">
        <w:rPr>
          <w:rFonts w:asciiTheme="minorHAnsi" w:hAnsiTheme="minorHAnsi" w:cstheme="minorHAnsi"/>
          <w:b/>
          <w:bCs/>
          <w:sz w:val="22"/>
          <w:szCs w:val="22"/>
        </w:rPr>
        <w:t>x</w:t>
      </w:r>
      <w:r w:rsidRPr="00110EEB">
        <w:rPr>
          <w:rFonts w:asciiTheme="minorHAnsi" w:hAnsiTheme="minorHAnsi" w:cstheme="minorHAnsi"/>
          <w:b/>
          <w:bCs/>
          <w:spacing w:val="-2"/>
          <w:sz w:val="22"/>
          <w:szCs w:val="22"/>
        </w:rPr>
        <w:t>n</w:t>
      </w:r>
      <w:r w:rsidRPr="00110EEB">
        <w:rPr>
          <w:rFonts w:asciiTheme="minorHAnsi" w:hAnsiTheme="minorHAnsi" w:cstheme="minorHAnsi"/>
          <w:b/>
          <w:bCs/>
          <w:sz w:val="22"/>
          <w:szCs w:val="22"/>
        </w:rPr>
        <w:t xml:space="preserve">ý </w:t>
      </w:r>
      <w:r w:rsidRPr="00110EEB">
        <w:rPr>
          <w:rFonts w:asciiTheme="minorHAnsi" w:hAnsiTheme="minorHAnsi" w:cstheme="minorHAnsi"/>
          <w:b/>
          <w:bCs/>
          <w:spacing w:val="-2"/>
          <w:sz w:val="22"/>
          <w:szCs w:val="22"/>
        </w:rPr>
        <w:t>s</w:t>
      </w:r>
      <w:r w:rsidRPr="00110EEB">
        <w:rPr>
          <w:rFonts w:asciiTheme="minorHAnsi" w:hAnsiTheme="minorHAnsi" w:cstheme="minorHAnsi"/>
          <w:b/>
          <w:bCs/>
          <w:sz w:val="22"/>
          <w:szCs w:val="22"/>
        </w:rPr>
        <w:t>y</w:t>
      </w:r>
      <w:r w:rsidRPr="00110EEB">
        <w:rPr>
          <w:rFonts w:asciiTheme="minorHAnsi" w:hAnsiTheme="minorHAnsi" w:cstheme="minorHAnsi"/>
          <w:b/>
          <w:bCs/>
          <w:spacing w:val="-2"/>
          <w:sz w:val="22"/>
          <w:szCs w:val="22"/>
        </w:rPr>
        <w:t>s</w:t>
      </w:r>
      <w:r w:rsidRPr="00110EEB">
        <w:rPr>
          <w:rFonts w:asciiTheme="minorHAnsi" w:hAnsiTheme="minorHAnsi" w:cstheme="minorHAnsi"/>
          <w:b/>
          <w:bCs/>
          <w:sz w:val="22"/>
          <w:szCs w:val="22"/>
        </w:rPr>
        <w:t>tém pre</w:t>
      </w:r>
      <w:r w:rsidRPr="00110EEB">
        <w:rPr>
          <w:rFonts w:asciiTheme="minorHAnsi" w:hAnsiTheme="minorHAnsi" w:cstheme="minorHAnsi"/>
          <w:b/>
          <w:bCs/>
          <w:spacing w:val="-4"/>
          <w:sz w:val="22"/>
          <w:szCs w:val="22"/>
        </w:rPr>
        <w:t xml:space="preserve"> </w:t>
      </w:r>
      <w:proofErr w:type="spellStart"/>
      <w:r w:rsidRPr="00110EEB">
        <w:rPr>
          <w:rFonts w:asciiTheme="minorHAnsi" w:hAnsiTheme="minorHAnsi" w:cstheme="minorHAnsi"/>
          <w:b/>
          <w:bCs/>
          <w:spacing w:val="-1"/>
          <w:sz w:val="22"/>
          <w:szCs w:val="22"/>
        </w:rPr>
        <w:t>b</w:t>
      </w:r>
      <w:r w:rsidRPr="00110EEB">
        <w:rPr>
          <w:rFonts w:asciiTheme="minorHAnsi" w:hAnsiTheme="minorHAnsi" w:cstheme="minorHAnsi"/>
          <w:b/>
          <w:bCs/>
          <w:sz w:val="22"/>
          <w:szCs w:val="22"/>
        </w:rPr>
        <w:t>i</w:t>
      </w:r>
      <w:r w:rsidRPr="00110EEB">
        <w:rPr>
          <w:rFonts w:asciiTheme="minorHAnsi" w:hAnsiTheme="minorHAnsi" w:cstheme="minorHAnsi"/>
          <w:b/>
          <w:bCs/>
          <w:spacing w:val="-1"/>
          <w:sz w:val="22"/>
          <w:szCs w:val="22"/>
        </w:rPr>
        <w:t>ob</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king</w:t>
      </w:r>
      <w:proofErr w:type="spellEnd"/>
      <w:r w:rsidRPr="00110EEB">
        <w:rPr>
          <w:rFonts w:asciiTheme="minorHAnsi" w:hAnsiTheme="minorHAnsi" w:cstheme="minorHAnsi"/>
          <w:b/>
          <w:bCs/>
          <w:sz w:val="22"/>
          <w:szCs w:val="22"/>
        </w:rPr>
        <w:t>“</w:t>
      </w:r>
    </w:p>
    <w:p w14:paraId="5F0C8D0F" w14:textId="77777777" w:rsidR="005411AE" w:rsidRPr="00110EEB" w:rsidRDefault="005411AE">
      <w:pPr>
        <w:kinsoku w:val="0"/>
        <w:overflowPunct w:val="0"/>
        <w:spacing w:line="240" w:lineRule="exact"/>
        <w:rPr>
          <w:rFonts w:asciiTheme="minorHAnsi" w:hAnsiTheme="minorHAnsi" w:cstheme="minorHAnsi"/>
          <w:sz w:val="22"/>
          <w:szCs w:val="22"/>
        </w:rPr>
      </w:pPr>
    </w:p>
    <w:p w14:paraId="10A87EBF" w14:textId="77777777" w:rsidR="00391AF8" w:rsidRPr="00110EEB" w:rsidRDefault="005411AE" w:rsidP="008C71A1">
      <w:pPr>
        <w:pStyle w:val="Zkladntext"/>
        <w:numPr>
          <w:ilvl w:val="1"/>
          <w:numId w:val="10"/>
        </w:numPr>
        <w:tabs>
          <w:tab w:val="left" w:pos="536"/>
        </w:tabs>
        <w:kinsoku w:val="0"/>
        <w:overflowPunct w:val="0"/>
        <w:spacing w:before="10" w:line="276" w:lineRule="auto"/>
        <w:ind w:right="117" w:firstLine="0"/>
        <w:jc w:val="both"/>
        <w:rPr>
          <w:rFonts w:asciiTheme="minorHAnsi" w:hAnsiTheme="minorHAnsi" w:cstheme="minorHAnsi"/>
        </w:rPr>
      </w:pPr>
      <w:r w:rsidRPr="00110EEB">
        <w:rPr>
          <w:rFonts w:asciiTheme="minorHAnsi" w:hAnsiTheme="minorHAnsi" w:cstheme="minorHAnsi"/>
        </w:rPr>
        <w:t>S</w:t>
      </w:r>
      <w:r w:rsidRPr="00110EEB">
        <w:rPr>
          <w:rFonts w:asciiTheme="minorHAnsi" w:hAnsiTheme="minorHAnsi" w:cstheme="minorHAnsi"/>
          <w:spacing w:val="-3"/>
        </w:rPr>
        <w:t>t</w:t>
      </w:r>
      <w:r w:rsidRPr="00110EEB">
        <w:rPr>
          <w:rFonts w:asciiTheme="minorHAnsi" w:hAnsiTheme="minorHAnsi" w:cstheme="minorHAnsi"/>
        </w:rPr>
        <w:t>r</w:t>
      </w:r>
      <w:r w:rsidRPr="00110EEB">
        <w:rPr>
          <w:rFonts w:asciiTheme="minorHAnsi" w:hAnsiTheme="minorHAnsi" w:cstheme="minorHAnsi"/>
          <w:spacing w:val="-1"/>
        </w:rPr>
        <w:t>u</w:t>
      </w:r>
      <w:r w:rsidRPr="00110EEB">
        <w:rPr>
          <w:rFonts w:asciiTheme="minorHAnsi" w:hAnsiTheme="minorHAnsi" w:cstheme="minorHAnsi"/>
        </w:rPr>
        <w:t>čný</w:t>
      </w:r>
      <w:r w:rsidRPr="00110EEB">
        <w:rPr>
          <w:rFonts w:asciiTheme="minorHAnsi" w:hAnsiTheme="minorHAnsi" w:cstheme="minorHAnsi"/>
          <w:spacing w:val="31"/>
        </w:rPr>
        <w:t xml:space="preserve"> </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is</w:t>
      </w:r>
      <w:r w:rsidRPr="00110EEB">
        <w:rPr>
          <w:rFonts w:asciiTheme="minorHAnsi" w:hAnsiTheme="minorHAnsi" w:cstheme="minorHAnsi"/>
          <w:spacing w:val="31"/>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w:t>
      </w:r>
      <w:r w:rsidRPr="00110EEB">
        <w:rPr>
          <w:rFonts w:asciiTheme="minorHAnsi" w:hAnsiTheme="minorHAnsi" w:cstheme="minorHAnsi"/>
          <w:spacing w:val="-2"/>
        </w:rPr>
        <w:t>t</w:t>
      </w:r>
      <w:r w:rsidRPr="00110EEB">
        <w:rPr>
          <w:rFonts w:asciiTheme="minorHAnsi" w:hAnsiTheme="minorHAnsi" w:cstheme="minorHAnsi"/>
        </w:rPr>
        <w:t>u</w:t>
      </w:r>
      <w:r w:rsidRPr="00110EEB">
        <w:rPr>
          <w:rFonts w:asciiTheme="minorHAnsi" w:hAnsiTheme="minorHAnsi" w:cstheme="minorHAnsi"/>
          <w:spacing w:val="33"/>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w:t>
      </w:r>
      <w:r w:rsidRPr="00110EEB">
        <w:rPr>
          <w:rFonts w:asciiTheme="minorHAnsi" w:hAnsiTheme="minorHAnsi" w:cstheme="minorHAnsi"/>
          <w:spacing w:val="-2"/>
        </w:rPr>
        <w:t>y</w:t>
      </w:r>
      <w:r w:rsidRPr="00110EEB">
        <w:rPr>
          <w:rFonts w:asciiTheme="minorHAnsi" w:hAnsiTheme="minorHAnsi" w:cstheme="minorHAnsi"/>
        </w:rPr>
        <w:t>:</w:t>
      </w:r>
      <w:r w:rsidRPr="00110EEB">
        <w:rPr>
          <w:rFonts w:asciiTheme="minorHAnsi" w:hAnsiTheme="minorHAnsi" w:cstheme="minorHAnsi"/>
          <w:spacing w:val="31"/>
        </w:rPr>
        <w:t xml:space="preserve"> </w:t>
      </w:r>
    </w:p>
    <w:p w14:paraId="3C150CC8" w14:textId="77777777" w:rsidR="00391AF8" w:rsidRPr="00110EEB" w:rsidRDefault="00391AF8" w:rsidP="00391AF8">
      <w:pPr>
        <w:pStyle w:val="Odsekzoznamu"/>
        <w:jc w:val="both"/>
        <w:rPr>
          <w:rFonts w:asciiTheme="minorHAnsi" w:hAnsiTheme="minorHAnsi" w:cstheme="minorHAnsi"/>
          <w:bCs/>
          <w:color w:val="000000"/>
          <w:sz w:val="22"/>
          <w:szCs w:val="22"/>
        </w:rPr>
      </w:pPr>
      <w:r w:rsidRPr="00110EEB">
        <w:rPr>
          <w:rFonts w:asciiTheme="minorHAnsi" w:hAnsiTheme="minorHAnsi" w:cstheme="minorHAnsi"/>
          <w:b/>
          <w:color w:val="000000"/>
          <w:sz w:val="22"/>
          <w:szCs w:val="22"/>
        </w:rPr>
        <w:t>Časť  1 zákazky: Modulárny automatický systém pre kompletný manažment vzoriek biologického materiálu</w:t>
      </w:r>
      <w:r w:rsidRPr="00110EEB">
        <w:rPr>
          <w:rFonts w:asciiTheme="minorHAnsi" w:hAnsiTheme="minorHAnsi" w:cstheme="minorHAnsi"/>
          <w:bCs/>
          <w:color w:val="000000"/>
          <w:sz w:val="22"/>
          <w:szCs w:val="22"/>
        </w:rPr>
        <w:t>“</w:t>
      </w:r>
    </w:p>
    <w:p w14:paraId="0E9818B2" w14:textId="756C8FFA" w:rsidR="00391AF8" w:rsidRPr="00110EEB" w:rsidRDefault="00391AF8" w:rsidP="00391AF8">
      <w:pPr>
        <w:pStyle w:val="Odsekzoznamu"/>
        <w:jc w:val="both"/>
        <w:rPr>
          <w:rFonts w:asciiTheme="minorHAnsi" w:hAnsiTheme="minorHAnsi" w:cstheme="minorHAnsi"/>
          <w:bCs/>
          <w:color w:val="000000"/>
          <w:sz w:val="22"/>
          <w:szCs w:val="22"/>
        </w:rPr>
      </w:pPr>
      <w:r w:rsidRPr="00110EEB">
        <w:rPr>
          <w:rFonts w:asciiTheme="minorHAnsi" w:hAnsiTheme="minorHAnsi" w:cstheme="minorHAnsi"/>
          <w:bCs/>
          <w:color w:val="000000"/>
          <w:sz w:val="22"/>
          <w:szCs w:val="22"/>
        </w:rPr>
        <w:t xml:space="preserve">Predmetom zákazky je dodanie 1 ks kompletu: Modulárny automatický systém pre kompletný manažment vzoriek biologického materiálu, ktoré sa uskladňujú a s ktorými sa manipuluje pri </w:t>
      </w:r>
      <w:proofErr w:type="spellStart"/>
      <w:r w:rsidRPr="00110EEB">
        <w:rPr>
          <w:rFonts w:asciiTheme="minorHAnsi" w:hAnsiTheme="minorHAnsi" w:cstheme="minorHAnsi"/>
          <w:bCs/>
          <w:color w:val="000000"/>
          <w:sz w:val="22"/>
          <w:szCs w:val="22"/>
        </w:rPr>
        <w:t>ultra</w:t>
      </w:r>
      <w:proofErr w:type="spellEnd"/>
      <w:r w:rsidRPr="00110EEB">
        <w:rPr>
          <w:rFonts w:asciiTheme="minorHAnsi" w:hAnsiTheme="minorHAnsi" w:cstheme="minorHAnsi"/>
          <w:bCs/>
          <w:color w:val="000000"/>
          <w:sz w:val="22"/>
          <w:szCs w:val="22"/>
        </w:rPr>
        <w:t xml:space="preserve"> nízkej teplote (-80 ° C až - 100 ° C) na výskumné a klinické účely. Systém je požadovaný pre národnú </w:t>
      </w:r>
      <w:proofErr w:type="spellStart"/>
      <w:r w:rsidRPr="00110EEB">
        <w:rPr>
          <w:rFonts w:asciiTheme="minorHAnsi" w:hAnsiTheme="minorHAnsi" w:cstheme="minorHAnsi"/>
          <w:bCs/>
          <w:color w:val="000000"/>
          <w:sz w:val="22"/>
          <w:szCs w:val="22"/>
        </w:rPr>
        <w:t>biobanku</w:t>
      </w:r>
      <w:proofErr w:type="spellEnd"/>
      <w:r w:rsidRPr="00110EEB">
        <w:rPr>
          <w:rFonts w:asciiTheme="minorHAnsi" w:hAnsiTheme="minorHAnsi" w:cstheme="minorHAnsi"/>
          <w:bCs/>
          <w:color w:val="000000"/>
          <w:sz w:val="22"/>
          <w:szCs w:val="22"/>
        </w:rPr>
        <w:t xml:space="preserve">, ktorá bude prvým kompletným </w:t>
      </w:r>
      <w:proofErr w:type="spellStart"/>
      <w:r w:rsidRPr="00110EEB">
        <w:rPr>
          <w:rFonts w:asciiTheme="minorHAnsi" w:hAnsiTheme="minorHAnsi" w:cstheme="minorHAnsi"/>
          <w:bCs/>
          <w:color w:val="000000"/>
          <w:sz w:val="22"/>
          <w:szCs w:val="22"/>
        </w:rPr>
        <w:t>biorepozitárom</w:t>
      </w:r>
      <w:proofErr w:type="spellEnd"/>
      <w:r w:rsidRPr="00110EEB">
        <w:rPr>
          <w:rFonts w:asciiTheme="minorHAnsi" w:hAnsiTheme="minorHAnsi" w:cstheme="minorHAnsi"/>
          <w:bCs/>
          <w:color w:val="000000"/>
          <w:sz w:val="22"/>
          <w:szCs w:val="22"/>
        </w:rPr>
        <w:t xml:space="preserve"> v rámci SR pre dlhodobý </w:t>
      </w:r>
      <w:proofErr w:type="spellStart"/>
      <w:r w:rsidRPr="00110EEB">
        <w:rPr>
          <w:rFonts w:asciiTheme="minorHAnsi" w:hAnsiTheme="minorHAnsi" w:cstheme="minorHAnsi"/>
          <w:bCs/>
          <w:color w:val="000000"/>
          <w:sz w:val="22"/>
          <w:szCs w:val="22"/>
        </w:rPr>
        <w:t>biobanking</w:t>
      </w:r>
      <w:proofErr w:type="spellEnd"/>
      <w:r w:rsidRPr="00110EEB">
        <w:rPr>
          <w:rFonts w:asciiTheme="minorHAnsi" w:hAnsiTheme="minorHAnsi" w:cstheme="minorHAnsi"/>
          <w:bCs/>
          <w:color w:val="000000"/>
          <w:sz w:val="22"/>
          <w:szCs w:val="22"/>
        </w:rPr>
        <w:t>. Bližšie podrobnosti sú uvedené v časti B.1 Opis predmetu zákazky súťažných podkladov.</w:t>
      </w:r>
    </w:p>
    <w:p w14:paraId="7BF81570" w14:textId="77777777" w:rsidR="00391AF8" w:rsidRPr="00110EEB" w:rsidRDefault="00391AF8" w:rsidP="00391AF8">
      <w:pPr>
        <w:pStyle w:val="Odsekzoznamu"/>
        <w:jc w:val="both"/>
        <w:rPr>
          <w:rFonts w:asciiTheme="minorHAnsi" w:hAnsiTheme="minorHAnsi" w:cstheme="minorHAnsi"/>
          <w:bCs/>
          <w:color w:val="000000"/>
          <w:sz w:val="22"/>
          <w:szCs w:val="22"/>
        </w:rPr>
      </w:pPr>
    </w:p>
    <w:p w14:paraId="775B7367" w14:textId="60DC72A3" w:rsidR="00391AF8" w:rsidRPr="00110EEB" w:rsidRDefault="00391AF8" w:rsidP="00391AF8">
      <w:pPr>
        <w:pStyle w:val="Odsekzoznamu"/>
        <w:jc w:val="both"/>
        <w:rPr>
          <w:rFonts w:asciiTheme="minorHAnsi" w:hAnsiTheme="minorHAnsi" w:cstheme="minorHAnsi"/>
          <w:bCs/>
          <w:color w:val="000000"/>
          <w:sz w:val="22"/>
          <w:szCs w:val="22"/>
        </w:rPr>
      </w:pPr>
      <w:r w:rsidRPr="00110EEB">
        <w:rPr>
          <w:rFonts w:asciiTheme="minorHAnsi" w:hAnsiTheme="minorHAnsi" w:cstheme="minorHAnsi"/>
          <w:b/>
          <w:color w:val="000000"/>
          <w:sz w:val="22"/>
          <w:szCs w:val="22"/>
        </w:rPr>
        <w:t>Časť  2 zákazky: „Komplexný systém pre manažment vzoriek biologického materiálu</w:t>
      </w:r>
      <w:r w:rsidRPr="00110EEB">
        <w:rPr>
          <w:rFonts w:asciiTheme="minorHAnsi" w:hAnsiTheme="minorHAnsi" w:cstheme="minorHAnsi"/>
          <w:bCs/>
          <w:color w:val="000000"/>
          <w:sz w:val="22"/>
          <w:szCs w:val="22"/>
        </w:rPr>
        <w:t>“</w:t>
      </w:r>
    </w:p>
    <w:p w14:paraId="0A67313B" w14:textId="10FBFAFD" w:rsidR="00391AF8" w:rsidRPr="00110EEB" w:rsidRDefault="00391AF8" w:rsidP="00391AF8">
      <w:pPr>
        <w:pStyle w:val="Odsekzoznamu"/>
        <w:jc w:val="both"/>
        <w:rPr>
          <w:rFonts w:asciiTheme="minorHAnsi" w:hAnsiTheme="minorHAnsi" w:cstheme="minorHAnsi"/>
          <w:bCs/>
          <w:color w:val="000000"/>
          <w:sz w:val="22"/>
          <w:szCs w:val="22"/>
        </w:rPr>
      </w:pPr>
      <w:r w:rsidRPr="00110EEB">
        <w:rPr>
          <w:rFonts w:asciiTheme="minorHAnsi" w:hAnsiTheme="minorHAnsi" w:cstheme="minorHAnsi"/>
          <w:bCs/>
          <w:color w:val="000000"/>
          <w:sz w:val="22"/>
          <w:szCs w:val="22"/>
        </w:rPr>
        <w:t xml:space="preserve">Predmetom zákazky je dodanie 1 ks kompletu Komplexný systém pre manažment vzoriek biologického materiálu vrátane automatizovaného archivačného systému s </w:t>
      </w:r>
      <w:proofErr w:type="spellStart"/>
      <w:r w:rsidRPr="00110EEB">
        <w:rPr>
          <w:rFonts w:asciiTheme="minorHAnsi" w:hAnsiTheme="minorHAnsi" w:cstheme="minorHAnsi"/>
          <w:bCs/>
          <w:color w:val="000000"/>
          <w:sz w:val="22"/>
          <w:szCs w:val="22"/>
        </w:rPr>
        <w:t>ultra</w:t>
      </w:r>
      <w:proofErr w:type="spellEnd"/>
      <w:r w:rsidRPr="00110EEB">
        <w:rPr>
          <w:rFonts w:asciiTheme="minorHAnsi" w:hAnsiTheme="minorHAnsi" w:cstheme="minorHAnsi"/>
          <w:bCs/>
          <w:color w:val="000000"/>
          <w:sz w:val="22"/>
          <w:szCs w:val="22"/>
        </w:rPr>
        <w:t xml:space="preserve"> nízkou teplotou (&lt;-190 ° C) na ukladanie biologických vzoriek v rôznych </w:t>
      </w:r>
      <w:proofErr w:type="spellStart"/>
      <w:r w:rsidRPr="00110EEB">
        <w:rPr>
          <w:rFonts w:asciiTheme="minorHAnsi" w:hAnsiTheme="minorHAnsi" w:cstheme="minorHAnsi"/>
          <w:bCs/>
          <w:color w:val="000000"/>
          <w:sz w:val="22"/>
          <w:szCs w:val="22"/>
        </w:rPr>
        <w:t>kryo</w:t>
      </w:r>
      <w:proofErr w:type="spellEnd"/>
      <w:r w:rsidRPr="00110EEB">
        <w:rPr>
          <w:rFonts w:asciiTheme="minorHAnsi" w:hAnsiTheme="minorHAnsi" w:cstheme="minorHAnsi"/>
          <w:bCs/>
          <w:color w:val="000000"/>
          <w:sz w:val="22"/>
          <w:szCs w:val="22"/>
        </w:rPr>
        <w:t xml:space="preserve">-skladovacích skúmavkách a platničkách pre dlhodobý </w:t>
      </w:r>
      <w:proofErr w:type="spellStart"/>
      <w:r w:rsidRPr="00110EEB">
        <w:rPr>
          <w:rFonts w:asciiTheme="minorHAnsi" w:hAnsiTheme="minorHAnsi" w:cstheme="minorHAnsi"/>
          <w:bCs/>
          <w:color w:val="000000"/>
          <w:sz w:val="22"/>
          <w:szCs w:val="22"/>
        </w:rPr>
        <w:t>biobanking</w:t>
      </w:r>
      <w:proofErr w:type="spellEnd"/>
      <w:r w:rsidRPr="00110EEB">
        <w:rPr>
          <w:rFonts w:asciiTheme="minorHAnsi" w:hAnsiTheme="minorHAnsi" w:cstheme="minorHAnsi"/>
          <w:bCs/>
          <w:color w:val="000000"/>
          <w:sz w:val="22"/>
          <w:szCs w:val="22"/>
        </w:rPr>
        <w:t xml:space="preserve">.  Vzorky budú využívané na vedecké a klinické účely. Systém je požadovaný pre národnú </w:t>
      </w:r>
      <w:proofErr w:type="spellStart"/>
      <w:r w:rsidRPr="00110EEB">
        <w:rPr>
          <w:rFonts w:asciiTheme="minorHAnsi" w:hAnsiTheme="minorHAnsi" w:cstheme="minorHAnsi"/>
          <w:bCs/>
          <w:color w:val="000000"/>
          <w:sz w:val="22"/>
          <w:szCs w:val="22"/>
        </w:rPr>
        <w:t>biobanku</w:t>
      </w:r>
      <w:proofErr w:type="spellEnd"/>
      <w:r w:rsidRPr="00110EEB">
        <w:rPr>
          <w:rFonts w:asciiTheme="minorHAnsi" w:hAnsiTheme="minorHAnsi" w:cstheme="minorHAnsi"/>
          <w:bCs/>
          <w:color w:val="000000"/>
          <w:sz w:val="22"/>
          <w:szCs w:val="22"/>
        </w:rPr>
        <w:t xml:space="preserve">, ktorá bude prvým kompletným dlhodobým </w:t>
      </w:r>
      <w:proofErr w:type="spellStart"/>
      <w:r w:rsidRPr="00110EEB">
        <w:rPr>
          <w:rFonts w:asciiTheme="minorHAnsi" w:hAnsiTheme="minorHAnsi" w:cstheme="minorHAnsi"/>
          <w:bCs/>
          <w:color w:val="000000"/>
          <w:sz w:val="22"/>
          <w:szCs w:val="22"/>
        </w:rPr>
        <w:t>biorepozitárom</w:t>
      </w:r>
      <w:proofErr w:type="spellEnd"/>
      <w:r w:rsidRPr="00110EEB">
        <w:rPr>
          <w:rFonts w:asciiTheme="minorHAnsi" w:hAnsiTheme="minorHAnsi" w:cstheme="minorHAnsi"/>
          <w:bCs/>
          <w:color w:val="000000"/>
          <w:sz w:val="22"/>
          <w:szCs w:val="22"/>
        </w:rPr>
        <w:t xml:space="preserve"> v rámci SR. Bližšie podrobnosti sú uvedené v časti B.1 Opis predmetu zákazky súťažných podkladov.</w:t>
      </w:r>
    </w:p>
    <w:p w14:paraId="33D84CD2" w14:textId="77777777" w:rsidR="00391AF8" w:rsidRPr="00110EEB" w:rsidRDefault="00391AF8" w:rsidP="00391AF8">
      <w:pPr>
        <w:pStyle w:val="Odsekzoznamu"/>
        <w:jc w:val="both"/>
        <w:rPr>
          <w:rFonts w:asciiTheme="minorHAnsi" w:hAnsiTheme="minorHAnsi" w:cstheme="minorHAnsi"/>
          <w:bCs/>
          <w:color w:val="000000"/>
          <w:sz w:val="22"/>
          <w:szCs w:val="22"/>
        </w:rPr>
      </w:pPr>
    </w:p>
    <w:p w14:paraId="0C07EA76" w14:textId="77777777" w:rsidR="00391AF8" w:rsidRPr="00110EEB" w:rsidRDefault="00391AF8" w:rsidP="00391AF8">
      <w:pPr>
        <w:pStyle w:val="Odsekzoznamu"/>
        <w:jc w:val="both"/>
        <w:rPr>
          <w:rFonts w:asciiTheme="minorHAnsi" w:hAnsiTheme="minorHAnsi" w:cstheme="minorHAnsi"/>
          <w:bCs/>
          <w:color w:val="000000"/>
          <w:sz w:val="22"/>
          <w:szCs w:val="22"/>
        </w:rPr>
      </w:pPr>
      <w:r w:rsidRPr="00110EEB">
        <w:rPr>
          <w:rFonts w:asciiTheme="minorHAnsi" w:hAnsiTheme="minorHAnsi" w:cstheme="minorHAnsi"/>
          <w:b/>
          <w:color w:val="000000"/>
          <w:sz w:val="22"/>
          <w:szCs w:val="22"/>
        </w:rPr>
        <w:t>Časť 3 zákazky: „LIMS (</w:t>
      </w:r>
      <w:proofErr w:type="spellStart"/>
      <w:r w:rsidRPr="00110EEB">
        <w:rPr>
          <w:rFonts w:asciiTheme="minorHAnsi" w:hAnsiTheme="minorHAnsi" w:cstheme="minorHAnsi"/>
          <w:b/>
          <w:color w:val="000000"/>
          <w:sz w:val="22"/>
          <w:szCs w:val="22"/>
        </w:rPr>
        <w:t>Laboratory</w:t>
      </w:r>
      <w:proofErr w:type="spellEnd"/>
      <w:r w:rsidRPr="00110EEB">
        <w:rPr>
          <w:rFonts w:asciiTheme="minorHAnsi" w:hAnsiTheme="minorHAnsi" w:cstheme="minorHAnsi"/>
          <w:b/>
          <w:color w:val="000000"/>
          <w:sz w:val="22"/>
          <w:szCs w:val="22"/>
        </w:rPr>
        <w:t xml:space="preserve"> </w:t>
      </w:r>
      <w:proofErr w:type="spellStart"/>
      <w:r w:rsidRPr="00110EEB">
        <w:rPr>
          <w:rFonts w:asciiTheme="minorHAnsi" w:hAnsiTheme="minorHAnsi" w:cstheme="minorHAnsi"/>
          <w:b/>
          <w:color w:val="000000"/>
          <w:sz w:val="22"/>
          <w:szCs w:val="22"/>
        </w:rPr>
        <w:t>Information</w:t>
      </w:r>
      <w:proofErr w:type="spellEnd"/>
      <w:r w:rsidRPr="00110EEB">
        <w:rPr>
          <w:rFonts w:asciiTheme="minorHAnsi" w:hAnsiTheme="minorHAnsi" w:cstheme="minorHAnsi"/>
          <w:b/>
          <w:color w:val="000000"/>
          <w:sz w:val="22"/>
          <w:szCs w:val="22"/>
        </w:rPr>
        <w:t xml:space="preserve"> Management </w:t>
      </w:r>
      <w:proofErr w:type="spellStart"/>
      <w:r w:rsidRPr="00110EEB">
        <w:rPr>
          <w:rFonts w:asciiTheme="minorHAnsi" w:hAnsiTheme="minorHAnsi" w:cstheme="minorHAnsi"/>
          <w:b/>
          <w:color w:val="000000"/>
          <w:sz w:val="22"/>
          <w:szCs w:val="22"/>
        </w:rPr>
        <w:t>System</w:t>
      </w:r>
      <w:proofErr w:type="spellEnd"/>
      <w:r w:rsidRPr="00110EEB">
        <w:rPr>
          <w:rFonts w:asciiTheme="minorHAnsi" w:hAnsiTheme="minorHAnsi" w:cstheme="minorHAnsi"/>
          <w:b/>
          <w:color w:val="000000"/>
          <w:sz w:val="22"/>
          <w:szCs w:val="22"/>
        </w:rPr>
        <w:t>“</w:t>
      </w:r>
      <w:r w:rsidRPr="00110EEB">
        <w:rPr>
          <w:rFonts w:asciiTheme="minorHAnsi" w:hAnsiTheme="minorHAnsi" w:cstheme="minorHAnsi"/>
          <w:bCs/>
          <w:color w:val="000000"/>
          <w:sz w:val="22"/>
          <w:szCs w:val="22"/>
        </w:rPr>
        <w:t xml:space="preserve"> </w:t>
      </w:r>
    </w:p>
    <w:p w14:paraId="01BB415E" w14:textId="4052972C" w:rsidR="00391AF8" w:rsidRPr="00110EEB" w:rsidRDefault="00391AF8" w:rsidP="00391AF8">
      <w:pPr>
        <w:pStyle w:val="Odsekzoznamu"/>
        <w:jc w:val="both"/>
        <w:rPr>
          <w:rFonts w:asciiTheme="minorHAnsi" w:hAnsiTheme="minorHAnsi" w:cstheme="minorHAnsi"/>
          <w:bCs/>
          <w:color w:val="000000"/>
          <w:sz w:val="22"/>
          <w:szCs w:val="22"/>
        </w:rPr>
      </w:pPr>
      <w:bookmarkStart w:id="11" w:name="_Hlk61617280"/>
      <w:r w:rsidRPr="00110EEB">
        <w:rPr>
          <w:rFonts w:asciiTheme="minorHAnsi" w:hAnsiTheme="minorHAnsi" w:cstheme="minorHAnsi"/>
          <w:bCs/>
          <w:color w:val="000000"/>
          <w:sz w:val="22"/>
          <w:szCs w:val="22"/>
        </w:rPr>
        <w:t>Predmetom zákazky je informačný systém potrebný na kontrolu a ovládanie automatického spracovania a archivácie vzoriek biologického materiálu s možnosťou ich komplexného manažmentu. Bližšie podrobnosti sú uvedené v časti B.1 Opis predmetu zákazky súťažných podkladov</w:t>
      </w:r>
    </w:p>
    <w:bookmarkEnd w:id="11"/>
    <w:p w14:paraId="09E680B7" w14:textId="77777777" w:rsidR="00391AF8" w:rsidRPr="00110EEB" w:rsidRDefault="00391AF8" w:rsidP="00391AF8">
      <w:pPr>
        <w:pStyle w:val="Odsekzoznamu"/>
        <w:jc w:val="both"/>
        <w:rPr>
          <w:rFonts w:asciiTheme="minorHAnsi" w:hAnsiTheme="minorHAnsi" w:cstheme="minorHAnsi"/>
          <w:bCs/>
          <w:color w:val="000000"/>
          <w:sz w:val="22"/>
          <w:szCs w:val="22"/>
        </w:rPr>
      </w:pPr>
    </w:p>
    <w:p w14:paraId="634E17F8" w14:textId="77777777" w:rsidR="005411AE" w:rsidRPr="00110EEB" w:rsidRDefault="005411AE">
      <w:pPr>
        <w:pStyle w:val="Zkladntext"/>
        <w:kinsoku w:val="0"/>
        <w:overflowPunct w:val="0"/>
        <w:spacing w:before="54" w:line="274" w:lineRule="auto"/>
        <w:rPr>
          <w:rFonts w:asciiTheme="minorHAnsi" w:hAnsiTheme="minorHAnsi" w:cstheme="minorHAnsi"/>
        </w:rPr>
      </w:pPr>
      <w:r w:rsidRPr="00110EEB">
        <w:rPr>
          <w:rFonts w:asciiTheme="minorHAnsi" w:hAnsiTheme="minorHAnsi" w:cstheme="minorHAnsi"/>
        </w:rPr>
        <w:t>2</w:t>
      </w:r>
      <w:r w:rsidRPr="00110EEB">
        <w:rPr>
          <w:rFonts w:asciiTheme="minorHAnsi" w:hAnsiTheme="minorHAnsi" w:cstheme="minorHAnsi"/>
          <w:spacing w:val="-1"/>
        </w:rPr>
        <w:t>.</w:t>
      </w:r>
      <w:r w:rsidRPr="00110EEB">
        <w:rPr>
          <w:rFonts w:asciiTheme="minorHAnsi" w:hAnsiTheme="minorHAnsi" w:cstheme="minorHAnsi"/>
        </w:rPr>
        <w:t>4</w:t>
      </w:r>
      <w:r w:rsidRPr="00110EEB">
        <w:rPr>
          <w:rFonts w:asciiTheme="minorHAnsi" w:hAnsiTheme="minorHAnsi" w:cstheme="minorHAnsi"/>
          <w:spacing w:val="41"/>
        </w:rPr>
        <w:t xml:space="preserve"> </w:t>
      </w:r>
      <w:r w:rsidRPr="00110EEB">
        <w:rPr>
          <w:rFonts w:asciiTheme="minorHAnsi" w:hAnsiTheme="minorHAnsi" w:cstheme="minorHAnsi"/>
        </w:rPr>
        <w:t>Čí</w:t>
      </w:r>
      <w:r w:rsidRPr="00110EEB">
        <w:rPr>
          <w:rFonts w:asciiTheme="minorHAnsi" w:hAnsiTheme="minorHAnsi" w:cstheme="minorHAnsi"/>
          <w:spacing w:val="-3"/>
        </w:rPr>
        <w:t>s</w:t>
      </w:r>
      <w:r w:rsidRPr="00110EEB">
        <w:rPr>
          <w:rFonts w:asciiTheme="minorHAnsi" w:hAnsiTheme="minorHAnsi" w:cstheme="minorHAnsi"/>
        </w:rPr>
        <w:t>el</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40"/>
        </w:rPr>
        <w:t xml:space="preserve"> </w:t>
      </w:r>
      <w:r w:rsidRPr="00110EEB">
        <w:rPr>
          <w:rFonts w:asciiTheme="minorHAnsi" w:hAnsiTheme="minorHAnsi" w:cstheme="minorHAnsi"/>
        </w:rPr>
        <w:t>k</w:t>
      </w:r>
      <w:r w:rsidRPr="00110EEB">
        <w:rPr>
          <w:rFonts w:asciiTheme="minorHAnsi" w:hAnsiTheme="minorHAnsi" w:cstheme="minorHAnsi"/>
          <w:spacing w:val="1"/>
        </w:rPr>
        <w:t>ó</w:t>
      </w:r>
      <w:r w:rsidRPr="00110EEB">
        <w:rPr>
          <w:rFonts w:asciiTheme="minorHAnsi" w:hAnsiTheme="minorHAnsi" w:cstheme="minorHAnsi"/>
        </w:rPr>
        <w:t>d</w:t>
      </w:r>
      <w:r w:rsidRPr="00110EEB">
        <w:rPr>
          <w:rFonts w:asciiTheme="minorHAnsi" w:hAnsiTheme="minorHAnsi" w:cstheme="minorHAnsi"/>
          <w:spacing w:val="38"/>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40"/>
        </w:rPr>
        <w:t xml:space="preserve"> </w:t>
      </w:r>
      <w:r w:rsidRPr="00110EEB">
        <w:rPr>
          <w:rFonts w:asciiTheme="minorHAnsi" w:hAnsiTheme="minorHAnsi" w:cstheme="minorHAnsi"/>
          <w:spacing w:val="-1"/>
        </w:rPr>
        <w:t>h</w:t>
      </w:r>
      <w:r w:rsidRPr="00110EEB">
        <w:rPr>
          <w:rFonts w:asciiTheme="minorHAnsi" w:hAnsiTheme="minorHAnsi" w:cstheme="minorHAnsi"/>
        </w:rPr>
        <w:t>l</w:t>
      </w:r>
      <w:r w:rsidRPr="00110EEB">
        <w:rPr>
          <w:rFonts w:asciiTheme="minorHAnsi" w:hAnsiTheme="minorHAnsi" w:cstheme="minorHAnsi"/>
          <w:spacing w:val="-3"/>
        </w:rPr>
        <w:t>a</w:t>
      </w:r>
      <w:r w:rsidRPr="00110EEB">
        <w:rPr>
          <w:rFonts w:asciiTheme="minorHAnsi" w:hAnsiTheme="minorHAnsi" w:cstheme="minorHAnsi"/>
        </w:rPr>
        <w:t>v</w:t>
      </w:r>
      <w:r w:rsidRPr="00110EEB">
        <w:rPr>
          <w:rFonts w:asciiTheme="minorHAnsi" w:hAnsiTheme="minorHAnsi" w:cstheme="minorHAnsi"/>
          <w:spacing w:val="-4"/>
        </w:rPr>
        <w:t>n</w:t>
      </w:r>
      <w:r w:rsidRPr="00110EEB">
        <w:rPr>
          <w:rFonts w:asciiTheme="minorHAnsi" w:hAnsiTheme="minorHAnsi" w:cstheme="minorHAnsi"/>
        </w:rPr>
        <w:t>ý</w:t>
      </w:r>
      <w:r w:rsidRPr="00110EEB">
        <w:rPr>
          <w:rFonts w:asciiTheme="minorHAnsi" w:hAnsiTheme="minorHAnsi" w:cstheme="minorHAnsi"/>
          <w:spacing w:val="42"/>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w:t>
      </w:r>
      <w:r w:rsidRPr="00110EEB">
        <w:rPr>
          <w:rFonts w:asciiTheme="minorHAnsi" w:hAnsiTheme="minorHAnsi" w:cstheme="minorHAnsi"/>
          <w:spacing w:val="40"/>
        </w:rPr>
        <w:t xml:space="preserve"> </w:t>
      </w:r>
      <w:r w:rsidRPr="00110EEB">
        <w:rPr>
          <w:rFonts w:asciiTheme="minorHAnsi" w:hAnsiTheme="minorHAnsi" w:cstheme="minorHAnsi"/>
        </w:rPr>
        <w:t>a</w:t>
      </w:r>
      <w:r w:rsidRPr="00110EEB">
        <w:rPr>
          <w:rFonts w:asciiTheme="minorHAnsi" w:hAnsiTheme="minorHAnsi" w:cstheme="minorHAnsi"/>
          <w:spacing w:val="41"/>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ň</w:t>
      </w:r>
      <w:r w:rsidRPr="00110EEB">
        <w:rPr>
          <w:rFonts w:asciiTheme="minorHAnsi" w:hAnsiTheme="minorHAnsi" w:cstheme="minorHAnsi"/>
          <w:spacing w:val="-1"/>
        </w:rPr>
        <w:t>u</w:t>
      </w:r>
      <w:r w:rsidRPr="00110EEB">
        <w:rPr>
          <w:rFonts w:asciiTheme="minorHAnsi" w:hAnsiTheme="minorHAnsi" w:cstheme="minorHAnsi"/>
        </w:rPr>
        <w:t>j</w:t>
      </w:r>
      <w:r w:rsidRPr="00110EEB">
        <w:rPr>
          <w:rFonts w:asciiTheme="minorHAnsi" w:hAnsiTheme="minorHAnsi" w:cstheme="minorHAnsi"/>
          <w:spacing w:val="-1"/>
        </w:rPr>
        <w:t>ú</w:t>
      </w:r>
      <w:r w:rsidRPr="00110EEB">
        <w:rPr>
          <w:rFonts w:asciiTheme="minorHAnsi" w:hAnsiTheme="minorHAnsi" w:cstheme="minorHAnsi"/>
        </w:rPr>
        <w:t>ce</w:t>
      </w:r>
      <w:r w:rsidRPr="00110EEB">
        <w:rPr>
          <w:rFonts w:asciiTheme="minorHAnsi" w:hAnsiTheme="minorHAnsi" w:cstheme="minorHAnsi"/>
          <w:spacing w:val="38"/>
        </w:rPr>
        <w:t xml:space="preserve"> </w:t>
      </w:r>
      <w:r w:rsidRPr="00110EEB">
        <w:rPr>
          <w:rFonts w:asciiTheme="minorHAnsi" w:hAnsiTheme="minorHAnsi" w:cstheme="minorHAnsi"/>
          <w:spacing w:val="-1"/>
        </w:rPr>
        <w:t>p</w:t>
      </w:r>
      <w:r w:rsidRPr="00110EEB">
        <w:rPr>
          <w:rFonts w:asciiTheme="minorHAnsi" w:hAnsiTheme="minorHAnsi" w:cstheme="minorHAnsi"/>
        </w:rPr>
        <w:t>redm</w:t>
      </w:r>
      <w:r w:rsidRPr="00110EEB">
        <w:rPr>
          <w:rFonts w:asciiTheme="minorHAnsi" w:hAnsiTheme="minorHAnsi" w:cstheme="minorHAnsi"/>
          <w:spacing w:val="-2"/>
        </w:rPr>
        <w:t>e</w:t>
      </w:r>
      <w:r w:rsidRPr="00110EEB">
        <w:rPr>
          <w:rFonts w:asciiTheme="minorHAnsi" w:hAnsiTheme="minorHAnsi" w:cstheme="minorHAnsi"/>
        </w:rPr>
        <w:t>ty</w:t>
      </w:r>
      <w:r w:rsidRPr="00110EEB">
        <w:rPr>
          <w:rFonts w:asciiTheme="minorHAnsi" w:hAnsiTheme="minorHAnsi" w:cstheme="minorHAnsi"/>
          <w:spacing w:val="45"/>
        </w:rPr>
        <w:t xml:space="preserve"> </w:t>
      </w:r>
      <w:r w:rsidRPr="00110EEB">
        <w:rPr>
          <w:rFonts w:asciiTheme="minorHAnsi" w:hAnsiTheme="minorHAnsi" w:cstheme="minorHAnsi"/>
          <w:spacing w:val="-1"/>
        </w:rPr>
        <w:t>z</w:t>
      </w:r>
      <w:r w:rsidRPr="00110EEB">
        <w:rPr>
          <w:rFonts w:asciiTheme="minorHAnsi" w:hAnsiTheme="minorHAnsi" w:cstheme="minorHAnsi"/>
          <w:spacing w:val="-3"/>
        </w:rPr>
        <w:t>a</w:t>
      </w:r>
      <w:r w:rsidRPr="00110EEB">
        <w:rPr>
          <w:rFonts w:asciiTheme="minorHAnsi" w:hAnsiTheme="minorHAnsi" w:cstheme="minorHAnsi"/>
        </w:rPr>
        <w:t>triede</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41"/>
        </w:rPr>
        <w:t xml:space="preserve"> </w:t>
      </w:r>
      <w:r w:rsidRPr="00110EEB">
        <w:rPr>
          <w:rFonts w:asciiTheme="minorHAnsi" w:hAnsiTheme="minorHAnsi" w:cstheme="minorHAnsi"/>
          <w:spacing w:val="-1"/>
        </w:rPr>
        <w:t>z</w:t>
      </w:r>
      <w:r w:rsidRPr="00110EEB">
        <w:rPr>
          <w:rFonts w:asciiTheme="minorHAnsi" w:hAnsiTheme="minorHAnsi" w:cstheme="minorHAnsi"/>
          <w:spacing w:val="-3"/>
        </w:rPr>
        <w:t>á</w:t>
      </w:r>
      <w:r w:rsidRPr="00110EEB">
        <w:rPr>
          <w:rFonts w:asciiTheme="minorHAnsi" w:hAnsiTheme="minorHAnsi" w:cstheme="minorHAnsi"/>
        </w:rPr>
        <w:t>k</w:t>
      </w:r>
      <w:r w:rsidRPr="00110EEB">
        <w:rPr>
          <w:rFonts w:asciiTheme="minorHAnsi" w:hAnsiTheme="minorHAnsi" w:cstheme="minorHAnsi"/>
          <w:spacing w:val="-3"/>
        </w:rPr>
        <w:t>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41"/>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38"/>
        </w:rPr>
        <w:t xml:space="preserve"> </w:t>
      </w:r>
      <w:r w:rsidRPr="00110EEB">
        <w:rPr>
          <w:rFonts w:asciiTheme="minorHAnsi" w:hAnsiTheme="minorHAnsi" w:cstheme="minorHAnsi"/>
        </w:rPr>
        <w:t>klasi</w:t>
      </w:r>
      <w:r w:rsidRPr="00110EEB">
        <w:rPr>
          <w:rFonts w:asciiTheme="minorHAnsi" w:hAnsiTheme="minorHAnsi" w:cstheme="minorHAnsi"/>
          <w:spacing w:val="-1"/>
        </w:rPr>
        <w:t>f</w:t>
      </w:r>
      <w:r w:rsidRPr="00110EEB">
        <w:rPr>
          <w:rFonts w:asciiTheme="minorHAnsi" w:hAnsiTheme="minorHAnsi" w:cstheme="minorHAnsi"/>
        </w:rPr>
        <w:t>ik</w:t>
      </w:r>
      <w:r w:rsidRPr="00110EEB">
        <w:rPr>
          <w:rFonts w:asciiTheme="minorHAnsi" w:hAnsiTheme="minorHAnsi" w:cstheme="minorHAnsi"/>
          <w:spacing w:val="-3"/>
        </w:rPr>
        <w:t>á</w:t>
      </w:r>
      <w:r w:rsidRPr="00110EEB">
        <w:rPr>
          <w:rFonts w:asciiTheme="minorHAnsi" w:hAnsiTheme="minorHAnsi" w:cstheme="minorHAnsi"/>
        </w:rPr>
        <w:t xml:space="preserve">cií </w:t>
      </w:r>
      <w:r w:rsidRPr="00110EEB">
        <w:rPr>
          <w:rFonts w:asciiTheme="minorHAnsi" w:hAnsiTheme="minorHAnsi" w:cstheme="minorHAnsi"/>
          <w:spacing w:val="-1"/>
        </w:rPr>
        <w:t>p</w:t>
      </w:r>
      <w:r w:rsidRPr="00110EEB">
        <w:rPr>
          <w:rFonts w:asciiTheme="minorHAnsi" w:hAnsiTheme="minorHAnsi" w:cstheme="minorHAnsi"/>
        </w:rPr>
        <w:t>lat</w:t>
      </w:r>
      <w:r w:rsidRPr="00110EEB">
        <w:rPr>
          <w:rFonts w:asciiTheme="minorHAnsi" w:hAnsiTheme="minorHAnsi" w:cstheme="minorHAnsi"/>
          <w:spacing w:val="-1"/>
        </w:rPr>
        <w:t>n</w:t>
      </w:r>
      <w:r w:rsidRPr="00110EEB">
        <w:rPr>
          <w:rFonts w:asciiTheme="minorHAnsi" w:hAnsiTheme="minorHAnsi" w:cstheme="minorHAnsi"/>
        </w:rPr>
        <w:t>ých v</w:t>
      </w:r>
      <w:r w:rsidRPr="00110EEB">
        <w:rPr>
          <w:rFonts w:asciiTheme="minorHAnsi" w:hAnsiTheme="minorHAnsi" w:cstheme="minorHAnsi"/>
          <w:spacing w:val="-2"/>
        </w:rPr>
        <w:t xml:space="preserve"> </w:t>
      </w:r>
      <w:r w:rsidRPr="00110EEB">
        <w:rPr>
          <w:rFonts w:asciiTheme="minorHAnsi" w:hAnsiTheme="minorHAnsi" w:cstheme="minorHAnsi"/>
        </w:rPr>
        <w:t>E</w:t>
      </w:r>
      <w:r w:rsidRPr="00110EEB">
        <w:rPr>
          <w:rFonts w:asciiTheme="minorHAnsi" w:hAnsiTheme="minorHAnsi" w:cstheme="minorHAnsi"/>
          <w:spacing w:val="-1"/>
        </w:rPr>
        <w:t>u</w:t>
      </w:r>
      <w:r w:rsidRPr="00110EEB">
        <w:rPr>
          <w:rFonts w:asciiTheme="minorHAnsi" w:hAnsiTheme="minorHAnsi" w:cstheme="minorHAnsi"/>
          <w:spacing w:val="-3"/>
        </w:rPr>
        <w:t>r</w:t>
      </w:r>
      <w:r w:rsidRPr="00110EEB">
        <w:rPr>
          <w:rFonts w:asciiTheme="minorHAnsi" w:hAnsiTheme="minorHAnsi" w:cstheme="minorHAnsi"/>
          <w:spacing w:val="1"/>
        </w:rPr>
        <w:t>ó</w:t>
      </w:r>
      <w:r w:rsidRPr="00110EEB">
        <w:rPr>
          <w:rFonts w:asciiTheme="minorHAnsi" w:hAnsiTheme="minorHAnsi" w:cstheme="minorHAnsi"/>
          <w:spacing w:val="-1"/>
        </w:rPr>
        <w:t>p</w:t>
      </w:r>
      <w:r w:rsidRPr="00110EEB">
        <w:rPr>
          <w:rFonts w:asciiTheme="minorHAnsi" w:hAnsiTheme="minorHAnsi" w:cstheme="minorHAnsi"/>
        </w:rPr>
        <w:t>sk</w:t>
      </w:r>
      <w:r w:rsidRPr="00110EEB">
        <w:rPr>
          <w:rFonts w:asciiTheme="minorHAnsi" w:hAnsiTheme="minorHAnsi" w:cstheme="minorHAnsi"/>
          <w:spacing w:val="-2"/>
        </w:rPr>
        <w:t>y</w:t>
      </w:r>
      <w:r w:rsidRPr="00110EEB">
        <w:rPr>
          <w:rFonts w:asciiTheme="minorHAnsi" w:hAnsiTheme="minorHAnsi" w:cstheme="minorHAnsi"/>
        </w:rPr>
        <w:t>ch s</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rPr>
        <w:t>čen</w:t>
      </w:r>
      <w:r w:rsidRPr="00110EEB">
        <w:rPr>
          <w:rFonts w:asciiTheme="minorHAnsi" w:hAnsiTheme="minorHAnsi" w:cstheme="minorHAnsi"/>
          <w:spacing w:val="-3"/>
        </w:rPr>
        <w:t>s</w:t>
      </w:r>
      <w:r w:rsidRPr="00110EEB">
        <w:rPr>
          <w:rFonts w:asciiTheme="minorHAnsi" w:hAnsiTheme="minorHAnsi" w:cstheme="minorHAnsi"/>
        </w:rPr>
        <w:t>t</w:t>
      </w:r>
      <w:r w:rsidRPr="00110EEB">
        <w:rPr>
          <w:rFonts w:asciiTheme="minorHAnsi" w:hAnsiTheme="minorHAnsi" w:cstheme="minorHAnsi"/>
          <w:spacing w:val="1"/>
        </w:rPr>
        <w:t>v</w:t>
      </w:r>
      <w:r w:rsidRPr="00110EEB">
        <w:rPr>
          <w:rFonts w:asciiTheme="minorHAnsi" w:hAnsiTheme="minorHAnsi" w:cstheme="minorHAnsi"/>
        </w:rPr>
        <w:t>ác</w:t>
      </w:r>
      <w:r w:rsidRPr="00110EEB">
        <w:rPr>
          <w:rFonts w:asciiTheme="minorHAnsi" w:hAnsiTheme="minorHAnsi" w:cstheme="minorHAnsi"/>
          <w:spacing w:val="-4"/>
        </w:rPr>
        <w:t>h</w:t>
      </w:r>
      <w:r w:rsidRPr="00110EEB">
        <w:rPr>
          <w:rFonts w:asciiTheme="minorHAnsi" w:hAnsiTheme="minorHAnsi" w:cstheme="minorHAnsi"/>
        </w:rPr>
        <w:t>:</w:t>
      </w:r>
    </w:p>
    <w:p w14:paraId="45FA8047" w14:textId="77777777" w:rsidR="005411AE" w:rsidRPr="00110EEB" w:rsidRDefault="005411AE">
      <w:pPr>
        <w:kinsoku w:val="0"/>
        <w:overflowPunct w:val="0"/>
        <w:spacing w:before="2" w:line="200" w:lineRule="exact"/>
        <w:rPr>
          <w:rFonts w:asciiTheme="minorHAnsi" w:hAnsiTheme="minorHAnsi" w:cstheme="minorHAnsi"/>
          <w:sz w:val="22"/>
          <w:szCs w:val="22"/>
        </w:rPr>
      </w:pPr>
    </w:p>
    <w:p w14:paraId="3617EEF2" w14:textId="77777777" w:rsidR="005411AE" w:rsidRPr="00110EEB" w:rsidRDefault="005411AE">
      <w:pPr>
        <w:pStyle w:val="Zkladntext"/>
        <w:tabs>
          <w:tab w:val="left" w:pos="1532"/>
        </w:tabs>
        <w:kinsoku w:val="0"/>
        <w:overflowPunct w:val="0"/>
        <w:spacing w:line="454" w:lineRule="auto"/>
        <w:ind w:right="4814"/>
        <w:rPr>
          <w:rFonts w:asciiTheme="minorHAnsi" w:hAnsiTheme="minorHAnsi" w:cstheme="minorHAnsi"/>
        </w:rPr>
      </w:pPr>
      <w:r w:rsidRPr="00110EEB">
        <w:rPr>
          <w:rFonts w:asciiTheme="minorHAnsi" w:hAnsiTheme="minorHAnsi" w:cstheme="minorHAnsi"/>
        </w:rPr>
        <w:t>4</w:t>
      </w:r>
      <w:r w:rsidRPr="00110EEB">
        <w:rPr>
          <w:rFonts w:asciiTheme="minorHAnsi" w:hAnsiTheme="minorHAnsi" w:cstheme="minorHAnsi"/>
          <w:spacing w:val="-2"/>
        </w:rPr>
        <w:t>2</w:t>
      </w:r>
      <w:r w:rsidRPr="00110EEB">
        <w:rPr>
          <w:rFonts w:asciiTheme="minorHAnsi" w:hAnsiTheme="minorHAnsi" w:cstheme="minorHAnsi"/>
        </w:rPr>
        <w:t>5</w:t>
      </w:r>
      <w:r w:rsidRPr="00110EEB">
        <w:rPr>
          <w:rFonts w:asciiTheme="minorHAnsi" w:hAnsiTheme="minorHAnsi" w:cstheme="minorHAnsi"/>
          <w:spacing w:val="-2"/>
        </w:rPr>
        <w:t>1</w:t>
      </w:r>
      <w:r w:rsidRPr="00110EEB">
        <w:rPr>
          <w:rFonts w:asciiTheme="minorHAnsi" w:hAnsiTheme="minorHAnsi" w:cstheme="minorHAnsi"/>
          <w:spacing w:val="1"/>
        </w:rPr>
        <w:t>3</w:t>
      </w:r>
      <w:r w:rsidRPr="00110EEB">
        <w:rPr>
          <w:rFonts w:asciiTheme="minorHAnsi" w:hAnsiTheme="minorHAnsi" w:cstheme="minorHAnsi"/>
          <w:spacing w:val="-2"/>
        </w:rPr>
        <w:t>0</w:t>
      </w:r>
      <w:r w:rsidRPr="00110EEB">
        <w:rPr>
          <w:rFonts w:asciiTheme="minorHAnsi" w:hAnsiTheme="minorHAnsi" w:cstheme="minorHAnsi"/>
        </w:rPr>
        <w:t>00</w:t>
      </w:r>
      <w:r w:rsidRPr="00110EEB">
        <w:rPr>
          <w:rFonts w:asciiTheme="minorHAnsi" w:hAnsiTheme="minorHAnsi" w:cstheme="minorHAnsi"/>
          <w:spacing w:val="-3"/>
        </w:rPr>
        <w:t>-</w:t>
      </w:r>
      <w:r w:rsidRPr="00110EEB">
        <w:rPr>
          <w:rFonts w:asciiTheme="minorHAnsi" w:hAnsiTheme="minorHAnsi" w:cstheme="minorHAnsi"/>
        </w:rPr>
        <w:t>5</w:t>
      </w:r>
      <w:r w:rsidRPr="00110EEB">
        <w:rPr>
          <w:rFonts w:asciiTheme="minorHAnsi" w:hAnsiTheme="minorHAnsi" w:cstheme="minorHAnsi"/>
        </w:rPr>
        <w:tab/>
        <w:t>- C</w:t>
      </w:r>
      <w:r w:rsidRPr="00110EEB">
        <w:rPr>
          <w:rFonts w:asciiTheme="minorHAnsi" w:hAnsiTheme="minorHAnsi" w:cstheme="minorHAnsi"/>
          <w:spacing w:val="-1"/>
        </w:rPr>
        <w:t>h</w:t>
      </w:r>
      <w:r w:rsidRPr="00110EEB">
        <w:rPr>
          <w:rFonts w:asciiTheme="minorHAnsi" w:hAnsiTheme="minorHAnsi" w:cstheme="minorHAnsi"/>
        </w:rPr>
        <w:t>la</w:t>
      </w:r>
      <w:r w:rsidRPr="00110EEB">
        <w:rPr>
          <w:rFonts w:asciiTheme="minorHAnsi" w:hAnsiTheme="minorHAnsi" w:cstheme="minorHAnsi"/>
          <w:spacing w:val="-2"/>
        </w:rPr>
        <w:t>d</w:t>
      </w:r>
      <w:r w:rsidRPr="00110EEB">
        <w:rPr>
          <w:rFonts w:asciiTheme="minorHAnsi" w:hAnsiTheme="minorHAnsi" w:cstheme="minorHAnsi"/>
        </w:rPr>
        <w:t>iace a</w:t>
      </w:r>
      <w:r w:rsidRPr="00110EEB">
        <w:rPr>
          <w:rFonts w:asciiTheme="minorHAnsi" w:hAnsiTheme="minorHAnsi" w:cstheme="minorHAnsi"/>
          <w:spacing w:val="-1"/>
        </w:rPr>
        <w:t xml:space="preserve"> </w:t>
      </w:r>
      <w:r w:rsidRPr="00110EEB">
        <w:rPr>
          <w:rFonts w:asciiTheme="minorHAnsi" w:hAnsiTheme="minorHAnsi" w:cstheme="minorHAnsi"/>
        </w:rPr>
        <w:t>mra</w:t>
      </w:r>
      <w:r w:rsidRPr="00110EEB">
        <w:rPr>
          <w:rFonts w:asciiTheme="minorHAnsi" w:hAnsiTheme="minorHAnsi" w:cstheme="minorHAnsi"/>
          <w:spacing w:val="-2"/>
        </w:rPr>
        <w:t>z</w:t>
      </w:r>
      <w:r w:rsidRPr="00110EEB">
        <w:rPr>
          <w:rFonts w:asciiTheme="minorHAnsi" w:hAnsiTheme="minorHAnsi" w:cstheme="minorHAnsi"/>
        </w:rPr>
        <w:t>ia</w:t>
      </w:r>
      <w:r w:rsidRPr="00110EEB">
        <w:rPr>
          <w:rFonts w:asciiTheme="minorHAnsi" w:hAnsiTheme="minorHAnsi" w:cstheme="minorHAnsi"/>
          <w:spacing w:val="-3"/>
        </w:rPr>
        <w:t>c</w:t>
      </w:r>
      <w:r w:rsidRPr="00110EEB">
        <w:rPr>
          <w:rFonts w:asciiTheme="minorHAnsi" w:hAnsiTheme="minorHAnsi" w:cstheme="minorHAnsi"/>
        </w:rPr>
        <w:t xml:space="preserve">e </w:t>
      </w:r>
      <w:r w:rsidRPr="00110EEB">
        <w:rPr>
          <w:rFonts w:asciiTheme="minorHAnsi" w:hAnsiTheme="minorHAnsi" w:cstheme="minorHAnsi"/>
          <w:spacing w:val="-1"/>
        </w:rPr>
        <w:t>z</w:t>
      </w:r>
      <w:r w:rsidRPr="00110EEB">
        <w:rPr>
          <w:rFonts w:asciiTheme="minorHAnsi" w:hAnsiTheme="minorHAnsi" w:cstheme="minorHAnsi"/>
        </w:rPr>
        <w:t>ar</w:t>
      </w:r>
      <w:r w:rsidRPr="00110EEB">
        <w:rPr>
          <w:rFonts w:asciiTheme="minorHAnsi" w:hAnsiTheme="minorHAnsi" w:cstheme="minorHAnsi"/>
          <w:spacing w:val="-4"/>
        </w:rPr>
        <w:t>i</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 Ostatné</w:t>
      </w:r>
      <w:r w:rsidRPr="00110EEB">
        <w:rPr>
          <w:rFonts w:asciiTheme="minorHAnsi" w:hAnsiTheme="minorHAnsi" w:cstheme="minorHAnsi"/>
          <w:spacing w:val="-3"/>
        </w:rPr>
        <w:t xml:space="preserve"> </w:t>
      </w:r>
      <w:r w:rsidRPr="00110EEB">
        <w:rPr>
          <w:rFonts w:asciiTheme="minorHAnsi" w:hAnsiTheme="minorHAnsi" w:cstheme="minorHAnsi"/>
          <w:spacing w:val="-2"/>
        </w:rPr>
        <w:t>k</w:t>
      </w:r>
      <w:r w:rsidRPr="00110EEB">
        <w:rPr>
          <w:rFonts w:asciiTheme="minorHAnsi" w:hAnsiTheme="minorHAnsi" w:cstheme="minorHAnsi"/>
          <w:spacing w:val="1"/>
        </w:rPr>
        <w:t>ó</w:t>
      </w:r>
      <w:r w:rsidRPr="00110EEB">
        <w:rPr>
          <w:rFonts w:asciiTheme="minorHAnsi" w:hAnsiTheme="minorHAnsi" w:cstheme="minorHAnsi"/>
          <w:spacing w:val="-1"/>
        </w:rPr>
        <w:t>d</w:t>
      </w:r>
      <w:r w:rsidRPr="00110EEB">
        <w:rPr>
          <w:rFonts w:asciiTheme="minorHAnsi" w:hAnsiTheme="minorHAnsi" w:cstheme="minorHAnsi"/>
        </w:rPr>
        <w:t>y</w:t>
      </w:r>
      <w:r w:rsidRPr="00110EEB">
        <w:rPr>
          <w:rFonts w:asciiTheme="minorHAnsi" w:hAnsiTheme="minorHAnsi" w:cstheme="minorHAnsi"/>
          <w:spacing w:val="1"/>
        </w:rPr>
        <w:t xml:space="preserve"> </w:t>
      </w:r>
      <w:r w:rsidRPr="00110EEB">
        <w:rPr>
          <w:rFonts w:asciiTheme="minorHAnsi" w:hAnsiTheme="minorHAnsi" w:cstheme="minorHAnsi"/>
          <w:spacing w:val="-3"/>
        </w:rPr>
        <w:t>C</w:t>
      </w:r>
      <w:r w:rsidRPr="00110EEB">
        <w:rPr>
          <w:rFonts w:asciiTheme="minorHAnsi" w:hAnsiTheme="minorHAnsi" w:cstheme="minorHAnsi"/>
        </w:rPr>
        <w:t>PV:</w:t>
      </w:r>
    </w:p>
    <w:p w14:paraId="4F369ADF" w14:textId="77777777" w:rsidR="005411AE" w:rsidRPr="00110EEB" w:rsidRDefault="005411AE">
      <w:pPr>
        <w:pStyle w:val="Zkladntext"/>
        <w:tabs>
          <w:tab w:val="left" w:pos="1532"/>
          <w:tab w:val="left" w:pos="2240"/>
        </w:tabs>
        <w:kinsoku w:val="0"/>
        <w:overflowPunct w:val="0"/>
        <w:spacing w:line="454" w:lineRule="auto"/>
        <w:ind w:right="826"/>
        <w:rPr>
          <w:rFonts w:asciiTheme="minorHAnsi" w:hAnsiTheme="minorHAnsi" w:cstheme="minorHAnsi"/>
        </w:rPr>
      </w:pPr>
      <w:r w:rsidRPr="00110EEB">
        <w:rPr>
          <w:rFonts w:asciiTheme="minorHAnsi" w:hAnsiTheme="minorHAnsi" w:cstheme="minorHAnsi"/>
        </w:rPr>
        <w:t>3</w:t>
      </w:r>
      <w:r w:rsidRPr="00110EEB">
        <w:rPr>
          <w:rFonts w:asciiTheme="minorHAnsi" w:hAnsiTheme="minorHAnsi" w:cstheme="minorHAnsi"/>
          <w:spacing w:val="-2"/>
        </w:rPr>
        <w:t>8</w:t>
      </w:r>
      <w:r w:rsidRPr="00110EEB">
        <w:rPr>
          <w:rFonts w:asciiTheme="minorHAnsi" w:hAnsiTheme="minorHAnsi" w:cstheme="minorHAnsi"/>
        </w:rPr>
        <w:t>0</w:t>
      </w:r>
      <w:r w:rsidRPr="00110EEB">
        <w:rPr>
          <w:rFonts w:asciiTheme="minorHAnsi" w:hAnsiTheme="minorHAnsi" w:cstheme="minorHAnsi"/>
          <w:spacing w:val="-2"/>
        </w:rPr>
        <w:t>0</w:t>
      </w:r>
      <w:r w:rsidRPr="00110EEB">
        <w:rPr>
          <w:rFonts w:asciiTheme="minorHAnsi" w:hAnsiTheme="minorHAnsi" w:cstheme="minorHAnsi"/>
        </w:rPr>
        <w:t>0</w:t>
      </w:r>
      <w:r w:rsidRPr="00110EEB">
        <w:rPr>
          <w:rFonts w:asciiTheme="minorHAnsi" w:hAnsiTheme="minorHAnsi" w:cstheme="minorHAnsi"/>
          <w:spacing w:val="-2"/>
        </w:rPr>
        <w:t>0</w:t>
      </w:r>
      <w:r w:rsidRPr="00110EEB">
        <w:rPr>
          <w:rFonts w:asciiTheme="minorHAnsi" w:hAnsiTheme="minorHAnsi" w:cstheme="minorHAnsi"/>
        </w:rPr>
        <w:t>0</w:t>
      </w:r>
      <w:r w:rsidRPr="00110EEB">
        <w:rPr>
          <w:rFonts w:asciiTheme="minorHAnsi" w:hAnsiTheme="minorHAnsi" w:cstheme="minorHAnsi"/>
          <w:spacing w:val="1"/>
        </w:rPr>
        <w:t>0</w:t>
      </w:r>
      <w:r w:rsidRPr="00110EEB">
        <w:rPr>
          <w:rFonts w:asciiTheme="minorHAnsi" w:hAnsiTheme="minorHAnsi" w:cstheme="minorHAnsi"/>
          <w:spacing w:val="-3"/>
        </w:rPr>
        <w:t>-</w:t>
      </w:r>
      <w:r w:rsidRPr="00110EEB">
        <w:rPr>
          <w:rFonts w:asciiTheme="minorHAnsi" w:hAnsiTheme="minorHAnsi" w:cstheme="minorHAnsi"/>
        </w:rPr>
        <w:t>5</w:t>
      </w:r>
      <w:r w:rsidRPr="00110EEB">
        <w:rPr>
          <w:rFonts w:asciiTheme="minorHAnsi" w:hAnsiTheme="minorHAnsi" w:cstheme="minorHAnsi"/>
        </w:rPr>
        <w:tab/>
        <w:t>-</w:t>
      </w:r>
      <w:r w:rsidRPr="00110EEB">
        <w:rPr>
          <w:rFonts w:asciiTheme="minorHAnsi" w:hAnsiTheme="minorHAnsi" w:cstheme="minorHAnsi"/>
        </w:rPr>
        <w:tab/>
        <w:t>La</w:t>
      </w:r>
      <w:r w:rsidRPr="00110EEB">
        <w:rPr>
          <w:rFonts w:asciiTheme="minorHAnsi" w:hAnsiTheme="minorHAnsi" w:cstheme="minorHAnsi"/>
          <w:spacing w:val="-1"/>
        </w:rPr>
        <w:t>b</w:t>
      </w:r>
      <w:r w:rsidRPr="00110EEB">
        <w:rPr>
          <w:rFonts w:asciiTheme="minorHAnsi" w:hAnsiTheme="minorHAnsi" w:cstheme="minorHAnsi"/>
          <w:spacing w:val="1"/>
        </w:rPr>
        <w:t>o</w:t>
      </w:r>
      <w:r w:rsidRPr="00110EEB">
        <w:rPr>
          <w:rFonts w:asciiTheme="minorHAnsi" w:hAnsiTheme="minorHAnsi" w:cstheme="minorHAnsi"/>
        </w:rPr>
        <w:t>ra</w:t>
      </w:r>
      <w:r w:rsidRPr="00110EEB">
        <w:rPr>
          <w:rFonts w:asciiTheme="minorHAnsi" w:hAnsiTheme="minorHAnsi" w:cstheme="minorHAnsi"/>
          <w:spacing w:val="-3"/>
        </w:rPr>
        <w:t>t</w:t>
      </w:r>
      <w:r w:rsidRPr="00110EEB">
        <w:rPr>
          <w:rFonts w:asciiTheme="minorHAnsi" w:hAnsiTheme="minorHAnsi" w:cstheme="minorHAnsi"/>
          <w:spacing w:val="1"/>
        </w:rPr>
        <w:t>ó</w:t>
      </w:r>
      <w:r w:rsidRPr="00110EEB">
        <w:rPr>
          <w:rFonts w:asciiTheme="minorHAnsi" w:hAnsiTheme="minorHAnsi" w:cstheme="minorHAnsi"/>
        </w:rPr>
        <w:t>r</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rPr>
        <w:t xml:space="preserve">, </w:t>
      </w:r>
      <w:r w:rsidRPr="00110EEB">
        <w:rPr>
          <w:rFonts w:asciiTheme="minorHAnsi" w:hAnsiTheme="minorHAnsi" w:cstheme="minorHAnsi"/>
          <w:spacing w:val="1"/>
        </w:rPr>
        <w:t>o</w:t>
      </w:r>
      <w:r w:rsidRPr="00110EEB">
        <w:rPr>
          <w:rFonts w:asciiTheme="minorHAnsi" w:hAnsiTheme="minorHAnsi" w:cstheme="minorHAnsi"/>
          <w:spacing w:val="-4"/>
        </w:rPr>
        <w:t>p</w:t>
      </w:r>
      <w:r w:rsidRPr="00110EEB">
        <w:rPr>
          <w:rFonts w:asciiTheme="minorHAnsi" w:hAnsiTheme="minorHAnsi" w:cstheme="minorHAnsi"/>
        </w:rPr>
        <w:t>tické</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sné p</w:t>
      </w:r>
      <w:r w:rsidRPr="00110EEB">
        <w:rPr>
          <w:rFonts w:asciiTheme="minorHAnsi" w:hAnsiTheme="minorHAnsi" w:cstheme="minorHAnsi"/>
          <w:spacing w:val="-1"/>
        </w:rPr>
        <w:t>r</w:t>
      </w:r>
      <w:r w:rsidRPr="00110EEB">
        <w:rPr>
          <w:rFonts w:asciiTheme="minorHAnsi" w:hAnsiTheme="minorHAnsi" w:cstheme="minorHAnsi"/>
        </w:rPr>
        <w:t>íst</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je a</w:t>
      </w:r>
      <w:r w:rsidRPr="00110EEB">
        <w:rPr>
          <w:rFonts w:asciiTheme="minorHAnsi" w:hAnsiTheme="minorHAnsi" w:cstheme="minorHAnsi"/>
          <w:spacing w:val="-2"/>
        </w:rPr>
        <w:t xml:space="preserve"> v</w:t>
      </w:r>
      <w:r w:rsidRPr="00110EEB">
        <w:rPr>
          <w:rFonts w:asciiTheme="minorHAnsi" w:hAnsiTheme="minorHAnsi" w:cstheme="minorHAnsi"/>
        </w:rPr>
        <w:t>y</w:t>
      </w:r>
      <w:r w:rsidRPr="00110EEB">
        <w:rPr>
          <w:rFonts w:asciiTheme="minorHAnsi" w:hAnsiTheme="minorHAnsi" w:cstheme="minorHAnsi"/>
          <w:spacing w:val="-1"/>
        </w:rPr>
        <w:t>b</w:t>
      </w:r>
      <w:r w:rsidRPr="00110EEB">
        <w:rPr>
          <w:rFonts w:asciiTheme="minorHAnsi" w:hAnsiTheme="minorHAnsi" w:cstheme="minorHAnsi"/>
        </w:rPr>
        <w:t>a</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 xml:space="preserve">e </w:t>
      </w:r>
      <w:r w:rsidRPr="00110EEB">
        <w:rPr>
          <w:rFonts w:asciiTheme="minorHAnsi" w:hAnsiTheme="minorHAnsi" w:cstheme="minorHAnsi"/>
          <w:spacing w:val="-3"/>
        </w:rPr>
        <w:t>(</w:t>
      </w:r>
      <w:r w:rsidRPr="00110EEB">
        <w:rPr>
          <w:rFonts w:asciiTheme="minorHAnsi" w:hAnsiTheme="minorHAnsi" w:cstheme="minorHAnsi"/>
        </w:rPr>
        <w:t>s</w:t>
      </w:r>
      <w:r w:rsidRPr="00110EEB">
        <w:rPr>
          <w:rFonts w:asciiTheme="minorHAnsi" w:hAnsiTheme="minorHAnsi" w:cstheme="minorHAnsi"/>
          <w:spacing w:val="-3"/>
        </w:rPr>
        <w:t xml:space="preserve"> </w:t>
      </w:r>
      <w:r w:rsidRPr="00110EEB">
        <w:rPr>
          <w:rFonts w:asciiTheme="minorHAnsi" w:hAnsiTheme="minorHAnsi" w:cstheme="minorHAnsi"/>
          <w:spacing w:val="1"/>
        </w:rPr>
        <w:t>v</w:t>
      </w:r>
      <w:r w:rsidRPr="00110EEB">
        <w:rPr>
          <w:rFonts w:asciiTheme="minorHAnsi" w:hAnsiTheme="minorHAnsi" w:cstheme="minorHAnsi"/>
        </w:rPr>
        <w:t>ý</w:t>
      </w:r>
      <w:r w:rsidRPr="00110EEB">
        <w:rPr>
          <w:rFonts w:asciiTheme="minorHAnsi" w:hAnsiTheme="minorHAnsi" w:cstheme="minorHAnsi"/>
          <w:spacing w:val="-1"/>
        </w:rPr>
        <w:t>n</w:t>
      </w:r>
      <w:r w:rsidRPr="00110EEB">
        <w:rPr>
          <w:rFonts w:asciiTheme="minorHAnsi" w:hAnsiTheme="minorHAnsi" w:cstheme="minorHAnsi"/>
          <w:spacing w:val="-3"/>
        </w:rPr>
        <w:t>i</w:t>
      </w:r>
      <w:r w:rsidRPr="00110EEB">
        <w:rPr>
          <w:rFonts w:asciiTheme="minorHAnsi" w:hAnsiTheme="minorHAnsi" w:cstheme="minorHAnsi"/>
        </w:rPr>
        <w:t>m</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spacing w:val="-2"/>
        </w:rPr>
        <w:t>s</w:t>
      </w:r>
      <w:r w:rsidRPr="00110EEB">
        <w:rPr>
          <w:rFonts w:asciiTheme="minorHAnsi" w:hAnsiTheme="minorHAnsi" w:cstheme="minorHAnsi"/>
        </w:rPr>
        <w:t>kiel) 4</w:t>
      </w:r>
      <w:r w:rsidRPr="00110EEB">
        <w:rPr>
          <w:rFonts w:asciiTheme="minorHAnsi" w:hAnsiTheme="minorHAnsi" w:cstheme="minorHAnsi"/>
          <w:spacing w:val="-2"/>
        </w:rPr>
        <w:t>8</w:t>
      </w:r>
      <w:r w:rsidRPr="00110EEB">
        <w:rPr>
          <w:rFonts w:asciiTheme="minorHAnsi" w:hAnsiTheme="minorHAnsi" w:cstheme="minorHAnsi"/>
        </w:rPr>
        <w:t>0</w:t>
      </w:r>
      <w:r w:rsidRPr="00110EEB">
        <w:rPr>
          <w:rFonts w:asciiTheme="minorHAnsi" w:hAnsiTheme="minorHAnsi" w:cstheme="minorHAnsi"/>
          <w:spacing w:val="-2"/>
        </w:rPr>
        <w:t>0</w:t>
      </w:r>
      <w:r w:rsidRPr="00110EEB">
        <w:rPr>
          <w:rFonts w:asciiTheme="minorHAnsi" w:hAnsiTheme="minorHAnsi" w:cstheme="minorHAnsi"/>
        </w:rPr>
        <w:t>0</w:t>
      </w:r>
      <w:r w:rsidRPr="00110EEB">
        <w:rPr>
          <w:rFonts w:asciiTheme="minorHAnsi" w:hAnsiTheme="minorHAnsi" w:cstheme="minorHAnsi"/>
          <w:spacing w:val="-1"/>
        </w:rPr>
        <w:t>0</w:t>
      </w:r>
      <w:r w:rsidRPr="00110EEB">
        <w:rPr>
          <w:rFonts w:asciiTheme="minorHAnsi" w:hAnsiTheme="minorHAnsi" w:cstheme="minorHAnsi"/>
        </w:rPr>
        <w:t>00</w:t>
      </w:r>
      <w:r w:rsidRPr="00110EEB">
        <w:rPr>
          <w:rFonts w:asciiTheme="minorHAnsi" w:hAnsiTheme="minorHAnsi" w:cstheme="minorHAnsi"/>
          <w:spacing w:val="-3"/>
        </w:rPr>
        <w:t>-</w:t>
      </w:r>
      <w:r w:rsidRPr="00110EEB">
        <w:rPr>
          <w:rFonts w:asciiTheme="minorHAnsi" w:hAnsiTheme="minorHAnsi" w:cstheme="minorHAnsi"/>
        </w:rPr>
        <w:t>8</w:t>
      </w:r>
      <w:r w:rsidRPr="00110EEB">
        <w:rPr>
          <w:rFonts w:asciiTheme="minorHAnsi" w:hAnsiTheme="minorHAnsi" w:cstheme="minorHAnsi"/>
        </w:rPr>
        <w:tab/>
        <w:t>-</w:t>
      </w:r>
      <w:r w:rsidRPr="00110EEB">
        <w:rPr>
          <w:rFonts w:asciiTheme="minorHAnsi" w:hAnsiTheme="minorHAnsi" w:cstheme="minorHAnsi"/>
        </w:rPr>
        <w:tab/>
        <w:t>Soft</w:t>
      </w:r>
      <w:r w:rsidRPr="00110EEB">
        <w:rPr>
          <w:rFonts w:asciiTheme="minorHAnsi" w:hAnsiTheme="minorHAnsi" w:cstheme="minorHAnsi"/>
          <w:spacing w:val="-2"/>
        </w:rPr>
        <w:t>v</w:t>
      </w:r>
      <w:r w:rsidRPr="00110EEB">
        <w:rPr>
          <w:rFonts w:asciiTheme="minorHAnsi" w:hAnsiTheme="minorHAnsi" w:cstheme="minorHAnsi"/>
        </w:rPr>
        <w:t>é</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 xml:space="preserve">é </w:t>
      </w:r>
      <w:r w:rsidRPr="00110EEB">
        <w:rPr>
          <w:rFonts w:asciiTheme="minorHAnsi" w:hAnsiTheme="minorHAnsi" w:cstheme="minorHAnsi"/>
          <w:spacing w:val="-1"/>
        </w:rPr>
        <w:t>b</w:t>
      </w:r>
      <w:r w:rsidRPr="00110EEB">
        <w:rPr>
          <w:rFonts w:asciiTheme="minorHAnsi" w:hAnsiTheme="minorHAnsi" w:cstheme="minorHAnsi"/>
        </w:rPr>
        <w:t>al</w:t>
      </w:r>
      <w:r w:rsidRPr="00110EEB">
        <w:rPr>
          <w:rFonts w:asciiTheme="minorHAnsi" w:hAnsiTheme="minorHAnsi" w:cstheme="minorHAnsi"/>
          <w:spacing w:val="-1"/>
        </w:rPr>
        <w:t>í</w:t>
      </w:r>
      <w:r w:rsidRPr="00110EEB">
        <w:rPr>
          <w:rFonts w:asciiTheme="minorHAnsi" w:hAnsiTheme="minorHAnsi" w:cstheme="minorHAnsi"/>
        </w:rPr>
        <w:t>ky</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spacing w:val="-3"/>
        </w:rPr>
        <w:t>f</w:t>
      </w:r>
      <w:r w:rsidRPr="00110EEB">
        <w:rPr>
          <w:rFonts w:asciiTheme="minorHAnsi" w:hAnsiTheme="minorHAnsi" w:cstheme="minorHAnsi"/>
          <w:spacing w:val="1"/>
        </w:rPr>
        <w:t>o</w:t>
      </w:r>
      <w:r w:rsidRPr="00110EEB">
        <w:rPr>
          <w:rFonts w:asciiTheme="minorHAnsi" w:hAnsiTheme="minorHAnsi" w:cstheme="minorHAnsi"/>
        </w:rPr>
        <w:t>rm</w:t>
      </w:r>
      <w:r w:rsidRPr="00110EEB">
        <w:rPr>
          <w:rFonts w:asciiTheme="minorHAnsi" w:hAnsiTheme="minorHAnsi" w:cstheme="minorHAnsi"/>
          <w:spacing w:val="-3"/>
        </w:rPr>
        <w:t>a</w:t>
      </w:r>
      <w:r w:rsidRPr="00110EEB">
        <w:rPr>
          <w:rFonts w:asciiTheme="minorHAnsi" w:hAnsiTheme="minorHAnsi" w:cstheme="minorHAnsi"/>
        </w:rPr>
        <w:t>čné s</w:t>
      </w:r>
      <w:r w:rsidRPr="00110EEB">
        <w:rPr>
          <w:rFonts w:asciiTheme="minorHAnsi" w:hAnsiTheme="minorHAnsi" w:cstheme="minorHAnsi"/>
          <w:spacing w:val="-2"/>
        </w:rPr>
        <w:t>y</w:t>
      </w:r>
      <w:r w:rsidRPr="00110EEB">
        <w:rPr>
          <w:rFonts w:asciiTheme="minorHAnsi" w:hAnsiTheme="minorHAnsi" w:cstheme="minorHAnsi"/>
        </w:rPr>
        <w:t>st</w:t>
      </w:r>
      <w:r w:rsidRPr="00110EEB">
        <w:rPr>
          <w:rFonts w:asciiTheme="minorHAnsi" w:hAnsiTheme="minorHAnsi" w:cstheme="minorHAnsi"/>
          <w:spacing w:val="-2"/>
        </w:rPr>
        <w:t>é</w:t>
      </w:r>
      <w:r w:rsidRPr="00110EEB">
        <w:rPr>
          <w:rFonts w:asciiTheme="minorHAnsi" w:hAnsiTheme="minorHAnsi" w:cstheme="minorHAnsi"/>
        </w:rPr>
        <w:t>my</w:t>
      </w:r>
    </w:p>
    <w:p w14:paraId="7CE0387F" w14:textId="54A20745" w:rsidR="005411AE" w:rsidRPr="00110EEB" w:rsidRDefault="005411AE">
      <w:pPr>
        <w:pStyle w:val="Zkladntext"/>
        <w:kinsoku w:val="0"/>
        <w:overflowPunct w:val="0"/>
        <w:spacing w:before="2"/>
        <w:ind w:right="3690"/>
        <w:jc w:val="both"/>
        <w:rPr>
          <w:rFonts w:asciiTheme="minorHAnsi" w:hAnsiTheme="minorHAnsi" w:cstheme="minorHAnsi"/>
        </w:rPr>
      </w:pPr>
      <w:r w:rsidRPr="00110EEB">
        <w:rPr>
          <w:rFonts w:asciiTheme="minorHAnsi" w:hAnsiTheme="minorHAnsi" w:cstheme="minorHAnsi"/>
        </w:rPr>
        <w:t>2.5.</w:t>
      </w:r>
      <w:r w:rsidRPr="00110EEB">
        <w:rPr>
          <w:rFonts w:asciiTheme="minorHAnsi" w:hAnsiTheme="minorHAnsi" w:cstheme="minorHAnsi"/>
          <w:spacing w:val="-2"/>
        </w:rPr>
        <w:t xml:space="preserve"> </w:t>
      </w:r>
      <w:r w:rsidRPr="00110EEB">
        <w:rPr>
          <w:rFonts w:asciiTheme="minorHAnsi" w:hAnsiTheme="minorHAnsi" w:cstheme="minorHAnsi"/>
        </w:rPr>
        <w:t>Pred</w:t>
      </w:r>
      <w:r w:rsidRPr="00110EEB">
        <w:rPr>
          <w:rFonts w:asciiTheme="minorHAnsi" w:hAnsiTheme="minorHAnsi" w:cstheme="minorHAnsi"/>
          <w:spacing w:val="-2"/>
        </w:rPr>
        <w:t>po</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á ho</w:t>
      </w:r>
      <w:r w:rsidRPr="00110EEB">
        <w:rPr>
          <w:rFonts w:asciiTheme="minorHAnsi" w:hAnsiTheme="minorHAnsi" w:cstheme="minorHAnsi"/>
          <w:spacing w:val="-1"/>
        </w:rPr>
        <w:t>d</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a záka</w:t>
      </w:r>
      <w:r w:rsidRPr="00110EEB">
        <w:rPr>
          <w:rFonts w:asciiTheme="minorHAnsi" w:hAnsiTheme="minorHAnsi" w:cstheme="minorHAnsi"/>
          <w:spacing w:val="-2"/>
        </w:rPr>
        <w:t>z</w:t>
      </w:r>
      <w:r w:rsidRPr="00110EEB">
        <w:rPr>
          <w:rFonts w:asciiTheme="minorHAnsi" w:hAnsiTheme="minorHAnsi" w:cstheme="minorHAnsi"/>
        </w:rPr>
        <w:t>k</w:t>
      </w:r>
      <w:r w:rsidRPr="00110EEB">
        <w:rPr>
          <w:rFonts w:asciiTheme="minorHAnsi" w:hAnsiTheme="minorHAnsi" w:cstheme="minorHAnsi"/>
          <w:spacing w:val="-2"/>
        </w:rPr>
        <w:t>y</w:t>
      </w:r>
      <w:r w:rsidRPr="00110EEB">
        <w:rPr>
          <w:rFonts w:asciiTheme="minorHAnsi" w:hAnsiTheme="minorHAnsi" w:cstheme="minorHAnsi"/>
        </w:rPr>
        <w:t xml:space="preserve">: </w:t>
      </w:r>
      <w:r w:rsidR="00A3700B" w:rsidRPr="00110EEB">
        <w:rPr>
          <w:rFonts w:asciiTheme="minorHAnsi" w:hAnsiTheme="minorHAnsi" w:cstheme="minorHAnsi"/>
        </w:rPr>
        <w:t xml:space="preserve"> 4 932 333,2 </w:t>
      </w:r>
      <w:r w:rsidRPr="00110EEB">
        <w:rPr>
          <w:rFonts w:asciiTheme="minorHAnsi" w:hAnsiTheme="minorHAnsi" w:cstheme="minorHAnsi"/>
        </w:rPr>
        <w:t>€</w:t>
      </w:r>
      <w:r w:rsidRPr="00110EEB">
        <w:rPr>
          <w:rFonts w:asciiTheme="minorHAnsi" w:hAnsiTheme="minorHAnsi" w:cstheme="minorHAnsi"/>
          <w:spacing w:val="-2"/>
        </w:rPr>
        <w:t xml:space="preserve"> </w:t>
      </w:r>
      <w:r w:rsidRPr="00110EEB">
        <w:rPr>
          <w:rFonts w:asciiTheme="minorHAnsi" w:hAnsiTheme="minorHAnsi" w:cstheme="minorHAnsi"/>
        </w:rPr>
        <w:t xml:space="preserve">bez </w:t>
      </w:r>
      <w:r w:rsidRPr="00110EEB">
        <w:rPr>
          <w:rFonts w:asciiTheme="minorHAnsi" w:hAnsiTheme="minorHAnsi" w:cstheme="minorHAnsi"/>
          <w:spacing w:val="-2"/>
        </w:rPr>
        <w:t>D</w:t>
      </w:r>
      <w:r w:rsidRPr="00110EEB">
        <w:rPr>
          <w:rFonts w:asciiTheme="minorHAnsi" w:hAnsiTheme="minorHAnsi" w:cstheme="minorHAnsi"/>
        </w:rPr>
        <w:t>PH</w:t>
      </w:r>
    </w:p>
    <w:p w14:paraId="40E45806" w14:textId="77777777" w:rsidR="005411AE" w:rsidRPr="00110EEB" w:rsidRDefault="005411AE">
      <w:pPr>
        <w:kinsoku w:val="0"/>
        <w:overflowPunct w:val="0"/>
        <w:spacing w:line="240" w:lineRule="exact"/>
        <w:rPr>
          <w:rFonts w:asciiTheme="minorHAnsi" w:hAnsiTheme="minorHAnsi" w:cstheme="minorHAnsi"/>
          <w:sz w:val="22"/>
          <w:szCs w:val="22"/>
        </w:rPr>
      </w:pPr>
    </w:p>
    <w:p w14:paraId="1311A9A3" w14:textId="718CDC0A" w:rsidR="005411AE" w:rsidRPr="00110EEB" w:rsidRDefault="005411AE">
      <w:pPr>
        <w:pStyle w:val="Zkladntext"/>
        <w:kinsoku w:val="0"/>
        <w:overflowPunct w:val="0"/>
        <w:spacing w:line="275" w:lineRule="auto"/>
        <w:ind w:right="116"/>
        <w:jc w:val="both"/>
        <w:rPr>
          <w:rFonts w:asciiTheme="minorHAnsi" w:hAnsiTheme="minorHAnsi" w:cstheme="minorHAnsi"/>
        </w:rPr>
      </w:pPr>
      <w:r w:rsidRPr="00110EEB">
        <w:rPr>
          <w:rFonts w:asciiTheme="minorHAnsi" w:hAnsiTheme="minorHAnsi" w:cstheme="minorHAnsi"/>
        </w:rPr>
        <w:t>2.6</w:t>
      </w:r>
      <w:r w:rsidRPr="00110EEB">
        <w:rPr>
          <w:rFonts w:asciiTheme="minorHAnsi" w:hAnsiTheme="minorHAnsi" w:cstheme="minorHAnsi"/>
          <w:spacing w:val="-6"/>
        </w:rPr>
        <w:t xml:space="preserve"> </w:t>
      </w:r>
      <w:r w:rsidRPr="00110EEB">
        <w:rPr>
          <w:rFonts w:asciiTheme="minorHAnsi" w:hAnsiTheme="minorHAnsi" w:cstheme="minorHAnsi"/>
        </w:rPr>
        <w:t>P</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rPr>
        <w:t>tup</w:t>
      </w:r>
      <w:r w:rsidRPr="00110EEB">
        <w:rPr>
          <w:rFonts w:asciiTheme="minorHAnsi" w:hAnsiTheme="minorHAnsi" w:cstheme="minorHAnsi"/>
          <w:spacing w:val="-6"/>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áva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5"/>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2"/>
        </w:rPr>
        <w:t xml:space="preserve"> N</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l</w:t>
      </w:r>
      <w:r w:rsidRPr="00110EEB">
        <w:rPr>
          <w:rFonts w:asciiTheme="minorHAnsi" w:hAnsiTheme="minorHAnsi" w:cstheme="minorHAnsi"/>
          <w:spacing w:val="-4"/>
        </w:rPr>
        <w:t>i</w:t>
      </w:r>
      <w:r w:rsidRPr="00110EEB">
        <w:rPr>
          <w:rFonts w:asciiTheme="minorHAnsi" w:hAnsiTheme="minorHAnsi" w:cstheme="minorHAnsi"/>
        </w:rPr>
        <w:t>mit</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5"/>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ka</w:t>
      </w:r>
      <w:r w:rsidRPr="00110EEB">
        <w:rPr>
          <w:rFonts w:asciiTheme="minorHAnsi" w:hAnsiTheme="minorHAnsi" w:cstheme="minorHAnsi"/>
          <w:spacing w:val="-4"/>
        </w:rPr>
        <w:t xml:space="preserve"> </w:t>
      </w:r>
      <w:r w:rsidRPr="00110EEB">
        <w:rPr>
          <w:rFonts w:asciiTheme="minorHAnsi" w:hAnsiTheme="minorHAnsi" w:cstheme="minorHAnsi"/>
          <w:spacing w:val="-1"/>
        </w:rPr>
        <w:t>bu</w:t>
      </w:r>
      <w:r w:rsidRPr="00110EEB">
        <w:rPr>
          <w:rFonts w:asciiTheme="minorHAnsi" w:hAnsiTheme="minorHAnsi" w:cstheme="minorHAnsi"/>
          <w:spacing w:val="-4"/>
        </w:rPr>
        <w:t>d</w:t>
      </w:r>
      <w:r w:rsidRPr="00110EEB">
        <w:rPr>
          <w:rFonts w:asciiTheme="minorHAnsi" w:hAnsiTheme="minorHAnsi" w:cstheme="minorHAnsi"/>
        </w:rPr>
        <w:t>e</w:t>
      </w:r>
      <w:r w:rsidRPr="00110EEB">
        <w:rPr>
          <w:rFonts w:asciiTheme="minorHAnsi" w:hAnsiTheme="minorHAnsi" w:cstheme="minorHAnsi"/>
          <w:spacing w:val="-4"/>
        </w:rPr>
        <w:t xml:space="preserve"> </w:t>
      </w:r>
      <w:r w:rsidRPr="00110EEB">
        <w:rPr>
          <w:rFonts w:asciiTheme="minorHAnsi" w:hAnsiTheme="minorHAnsi" w:cstheme="minorHAnsi"/>
        </w:rPr>
        <w:t>real</w:t>
      </w:r>
      <w:r w:rsidRPr="00110EEB">
        <w:rPr>
          <w:rFonts w:asciiTheme="minorHAnsi" w:hAnsiTheme="minorHAnsi" w:cstheme="minorHAnsi"/>
          <w:spacing w:val="-1"/>
        </w:rPr>
        <w:t>iz</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rPr>
        <w:t>tu</w:t>
      </w:r>
      <w:r w:rsidRPr="00110EEB">
        <w:rPr>
          <w:rFonts w:asciiTheme="minorHAnsi" w:hAnsiTheme="minorHAnsi" w:cstheme="minorHAnsi"/>
          <w:spacing w:val="-2"/>
        </w:rPr>
        <w:t>po</w:t>
      </w:r>
      <w:r w:rsidRPr="00110EEB">
        <w:rPr>
          <w:rFonts w:asciiTheme="minorHAnsi" w:hAnsiTheme="minorHAnsi" w:cstheme="minorHAnsi"/>
        </w:rPr>
        <w:t>m</w:t>
      </w:r>
      <w:r w:rsidRPr="00110EEB">
        <w:rPr>
          <w:rFonts w:asciiTheme="minorHAnsi" w:hAnsiTheme="minorHAnsi" w:cstheme="minorHAnsi"/>
          <w:spacing w:val="-4"/>
        </w:rPr>
        <w:t xml:space="preserve"> </w:t>
      </w:r>
      <w:r w:rsidRPr="00110EEB">
        <w:rPr>
          <w:rFonts w:asciiTheme="minorHAnsi" w:hAnsiTheme="minorHAnsi" w:cstheme="minorHAnsi"/>
          <w:spacing w:val="-1"/>
        </w:rPr>
        <w:t>v</w:t>
      </w:r>
      <w:r w:rsidRPr="00110EEB">
        <w:rPr>
          <w:rFonts w:asciiTheme="minorHAnsi" w:hAnsiTheme="minorHAnsi" w:cstheme="minorHAnsi"/>
          <w:spacing w:val="-2"/>
        </w:rPr>
        <w:t>e</w:t>
      </w:r>
      <w:r w:rsidRPr="00110EEB">
        <w:rPr>
          <w:rFonts w:asciiTheme="minorHAnsi" w:hAnsiTheme="minorHAnsi" w:cstheme="minorHAnsi"/>
        </w:rPr>
        <w:t>rejnej</w:t>
      </w:r>
      <w:r w:rsidRPr="00110EEB">
        <w:rPr>
          <w:rFonts w:asciiTheme="minorHAnsi" w:hAnsiTheme="minorHAnsi" w:cstheme="minorHAnsi"/>
          <w:spacing w:val="-5"/>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rPr>
        <w:t>e</w:t>
      </w:r>
      <w:r w:rsidRPr="00110EEB">
        <w:rPr>
          <w:rFonts w:asciiTheme="minorHAnsi" w:hAnsiTheme="minorHAnsi" w:cstheme="minorHAnsi"/>
          <w:spacing w:val="-4"/>
        </w:rPr>
        <w:t xml:space="preserve"> 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rPr>
        <w:t>§ 66</w:t>
      </w:r>
      <w:r w:rsidRPr="00110EEB">
        <w:rPr>
          <w:rFonts w:asciiTheme="minorHAnsi" w:hAnsiTheme="minorHAnsi" w:cstheme="minorHAnsi"/>
          <w:spacing w:val="3"/>
        </w:rPr>
        <w:t xml:space="preserve"> </w:t>
      </w:r>
      <w:r w:rsidRPr="00110EEB">
        <w:rPr>
          <w:rFonts w:asciiTheme="minorHAnsi" w:hAnsiTheme="minorHAnsi" w:cstheme="minorHAnsi"/>
        </w:rPr>
        <w:t>Z</w:t>
      </w:r>
      <w:r w:rsidRPr="00110EEB">
        <w:rPr>
          <w:rFonts w:asciiTheme="minorHAnsi" w:hAnsiTheme="minorHAnsi" w:cstheme="minorHAnsi"/>
          <w:spacing w:val="-3"/>
        </w:rPr>
        <w:t>V</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s</w:t>
      </w:r>
      <w:r w:rsidRPr="00110EEB">
        <w:rPr>
          <w:rFonts w:asciiTheme="minorHAnsi" w:hAnsiTheme="minorHAnsi" w:cstheme="minorHAnsi"/>
          <w:spacing w:val="-1"/>
        </w:rPr>
        <w:t xml:space="preserve"> </w:t>
      </w:r>
      <w:r w:rsidRPr="00110EEB">
        <w:rPr>
          <w:rFonts w:asciiTheme="minorHAnsi" w:hAnsiTheme="minorHAnsi" w:cstheme="minorHAnsi"/>
        </w:rPr>
        <w:t>vy</w:t>
      </w:r>
      <w:r w:rsidRPr="00110EEB">
        <w:rPr>
          <w:rFonts w:asciiTheme="minorHAnsi" w:hAnsiTheme="minorHAnsi" w:cstheme="minorHAnsi"/>
          <w:spacing w:val="-1"/>
        </w:rPr>
        <w:t>už</w:t>
      </w:r>
      <w:r w:rsidRPr="00110EEB">
        <w:rPr>
          <w:rFonts w:asciiTheme="minorHAnsi" w:hAnsiTheme="minorHAnsi" w:cstheme="minorHAnsi"/>
        </w:rPr>
        <w:t>it</w:t>
      </w:r>
      <w:r w:rsidRPr="00110EEB">
        <w:rPr>
          <w:rFonts w:asciiTheme="minorHAnsi" w:hAnsiTheme="minorHAnsi" w:cstheme="minorHAnsi"/>
          <w:spacing w:val="-3"/>
        </w:rPr>
        <w:t>í</w:t>
      </w:r>
      <w:r w:rsidRPr="00110EEB">
        <w:rPr>
          <w:rFonts w:asciiTheme="minorHAnsi" w:hAnsiTheme="minorHAnsi" w:cstheme="minorHAnsi"/>
        </w:rPr>
        <w:t>m</w:t>
      </w:r>
      <w:r w:rsidRPr="00110EEB">
        <w:rPr>
          <w:rFonts w:asciiTheme="minorHAnsi" w:hAnsiTheme="minorHAnsi" w:cstheme="minorHAnsi"/>
          <w:spacing w:val="3"/>
        </w:rPr>
        <w:t xml:space="preserve"> </w:t>
      </w:r>
      <w:r w:rsidRPr="00110EEB">
        <w:rPr>
          <w:rFonts w:asciiTheme="minorHAnsi" w:hAnsiTheme="minorHAnsi" w:cstheme="minorHAnsi"/>
          <w:spacing w:val="-1"/>
        </w:rPr>
        <w:t>u</w:t>
      </w:r>
      <w:r w:rsidRPr="00110EEB">
        <w:rPr>
          <w:rFonts w:asciiTheme="minorHAnsi" w:hAnsiTheme="minorHAnsi" w:cstheme="minorHAnsi"/>
          <w:spacing w:val="-3"/>
        </w:rPr>
        <w:t>s</w:t>
      </w:r>
      <w:r w:rsidRPr="00110EEB">
        <w:rPr>
          <w:rFonts w:asciiTheme="minorHAnsi" w:hAnsiTheme="minorHAnsi" w:cstheme="minorHAnsi"/>
        </w:rPr>
        <w:t>tan</w:t>
      </w:r>
      <w:r w:rsidRPr="00110EEB">
        <w:rPr>
          <w:rFonts w:asciiTheme="minorHAnsi" w:hAnsiTheme="minorHAnsi" w:cstheme="minorHAnsi"/>
          <w:spacing w:val="-2"/>
        </w:rPr>
        <w:t>ov</w:t>
      </w:r>
      <w:r w:rsidRPr="00110EEB">
        <w:rPr>
          <w:rFonts w:asciiTheme="minorHAnsi" w:hAnsiTheme="minorHAnsi" w:cstheme="minorHAnsi"/>
        </w:rPr>
        <w:t>ení</w:t>
      </w:r>
      <w:r w:rsidRPr="00110EEB">
        <w:rPr>
          <w:rFonts w:asciiTheme="minorHAnsi" w:hAnsiTheme="minorHAnsi" w:cstheme="minorHAnsi"/>
          <w:spacing w:val="2"/>
        </w:rPr>
        <w:t xml:space="preserve"> </w:t>
      </w:r>
      <w:r w:rsidRPr="00110EEB">
        <w:rPr>
          <w:rFonts w:asciiTheme="minorHAnsi" w:hAnsiTheme="minorHAnsi" w:cstheme="minorHAnsi"/>
        </w:rPr>
        <w:t xml:space="preserve">§ 66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 7</w:t>
      </w:r>
      <w:r w:rsidRPr="00110EEB">
        <w:rPr>
          <w:rFonts w:asciiTheme="minorHAnsi" w:hAnsiTheme="minorHAnsi" w:cstheme="minorHAnsi"/>
          <w:spacing w:val="3"/>
        </w:rPr>
        <w:t xml:space="preserve"> </w:t>
      </w:r>
      <w:r w:rsidRPr="00110EEB">
        <w:rPr>
          <w:rFonts w:asciiTheme="minorHAnsi" w:hAnsiTheme="minorHAnsi" w:cstheme="minorHAnsi"/>
        </w:rPr>
        <w:t>ZVO</w:t>
      </w:r>
      <w:r w:rsidR="00A3400B" w:rsidRPr="00110EEB">
        <w:rPr>
          <w:rFonts w:asciiTheme="minorHAnsi" w:hAnsiTheme="minorHAnsi" w:cstheme="minorHAnsi"/>
        </w:rPr>
        <w:t xml:space="preserve">. </w:t>
      </w:r>
    </w:p>
    <w:p w14:paraId="27A58252" w14:textId="77777777" w:rsidR="005411AE" w:rsidRPr="00110EEB" w:rsidRDefault="005411AE">
      <w:pPr>
        <w:kinsoku w:val="0"/>
        <w:overflowPunct w:val="0"/>
        <w:spacing w:before="1" w:line="200" w:lineRule="exact"/>
        <w:rPr>
          <w:rFonts w:asciiTheme="minorHAnsi" w:hAnsiTheme="minorHAnsi" w:cstheme="minorHAnsi"/>
          <w:sz w:val="22"/>
          <w:szCs w:val="22"/>
        </w:rPr>
      </w:pPr>
    </w:p>
    <w:p w14:paraId="13854ECC" w14:textId="77777777" w:rsidR="005411AE" w:rsidRPr="00110EEB" w:rsidRDefault="005411AE" w:rsidP="008C71A1">
      <w:pPr>
        <w:pStyle w:val="Nadpis3"/>
        <w:numPr>
          <w:ilvl w:val="0"/>
          <w:numId w:val="11"/>
        </w:numPr>
        <w:tabs>
          <w:tab w:val="left" w:pos="437"/>
        </w:tabs>
        <w:kinsoku w:val="0"/>
        <w:overflowPunct w:val="0"/>
        <w:ind w:left="437" w:right="5764" w:hanging="322"/>
        <w:jc w:val="both"/>
        <w:rPr>
          <w:rFonts w:asciiTheme="minorHAnsi" w:hAnsiTheme="minorHAnsi" w:cstheme="minorHAnsi"/>
          <w:b w:val="0"/>
          <w:bCs w:val="0"/>
        </w:rPr>
      </w:pPr>
      <w:bookmarkStart w:id="12" w:name="bookmark5"/>
      <w:bookmarkStart w:id="13" w:name="_Toc62483219"/>
      <w:bookmarkEnd w:id="12"/>
      <w:r w:rsidRPr="00110EEB">
        <w:rPr>
          <w:rFonts w:asciiTheme="minorHAnsi" w:hAnsiTheme="minorHAnsi" w:cstheme="minorHAnsi"/>
        </w:rPr>
        <w:t>RO</w:t>
      </w:r>
      <w:r w:rsidRPr="00110EEB">
        <w:rPr>
          <w:rFonts w:asciiTheme="minorHAnsi" w:hAnsiTheme="minorHAnsi" w:cstheme="minorHAnsi"/>
          <w:spacing w:val="-3"/>
        </w:rPr>
        <w:t>Z</w:t>
      </w:r>
      <w:r w:rsidRPr="00110EEB">
        <w:rPr>
          <w:rFonts w:asciiTheme="minorHAnsi" w:hAnsiTheme="minorHAnsi" w:cstheme="minorHAnsi"/>
        </w:rPr>
        <w:t>DEL</w:t>
      </w:r>
      <w:r w:rsidRPr="00110EEB">
        <w:rPr>
          <w:rFonts w:asciiTheme="minorHAnsi" w:hAnsiTheme="minorHAnsi" w:cstheme="minorHAnsi"/>
          <w:spacing w:val="-2"/>
        </w:rPr>
        <w:t>EN</w:t>
      </w:r>
      <w:r w:rsidRPr="00110EEB">
        <w:rPr>
          <w:rFonts w:asciiTheme="minorHAnsi" w:hAnsiTheme="minorHAnsi" w:cstheme="minorHAnsi"/>
        </w:rPr>
        <w:t xml:space="preserve">IE </w:t>
      </w:r>
      <w:r w:rsidRPr="00110EEB">
        <w:rPr>
          <w:rFonts w:asciiTheme="minorHAnsi" w:hAnsiTheme="minorHAnsi" w:cstheme="minorHAnsi"/>
          <w:spacing w:val="-3"/>
        </w:rPr>
        <w:t>P</w:t>
      </w:r>
      <w:r w:rsidRPr="00110EEB">
        <w:rPr>
          <w:rFonts w:asciiTheme="minorHAnsi" w:hAnsiTheme="minorHAnsi" w:cstheme="minorHAnsi"/>
        </w:rPr>
        <w:t>RED</w:t>
      </w:r>
      <w:r w:rsidRPr="00110EEB">
        <w:rPr>
          <w:rFonts w:asciiTheme="minorHAnsi" w:hAnsiTheme="minorHAnsi" w:cstheme="minorHAnsi"/>
          <w:spacing w:val="-1"/>
        </w:rPr>
        <w:t>M</w:t>
      </w:r>
      <w:r w:rsidRPr="00110EEB">
        <w:rPr>
          <w:rFonts w:asciiTheme="minorHAnsi" w:hAnsiTheme="minorHAnsi" w:cstheme="minorHAnsi"/>
          <w:spacing w:val="-3"/>
        </w:rPr>
        <w:t>E</w:t>
      </w:r>
      <w:r w:rsidRPr="00110EEB">
        <w:rPr>
          <w:rFonts w:asciiTheme="minorHAnsi" w:hAnsiTheme="minorHAnsi" w:cstheme="minorHAnsi"/>
          <w:spacing w:val="-2"/>
        </w:rPr>
        <w:t>T</w:t>
      </w:r>
      <w:r w:rsidRPr="00110EEB">
        <w:rPr>
          <w:rFonts w:asciiTheme="minorHAnsi" w:hAnsiTheme="minorHAnsi" w:cstheme="minorHAnsi"/>
        </w:rPr>
        <w:t>U ZÁ</w:t>
      </w:r>
      <w:r w:rsidRPr="00110EEB">
        <w:rPr>
          <w:rFonts w:asciiTheme="minorHAnsi" w:hAnsiTheme="minorHAnsi" w:cstheme="minorHAnsi"/>
          <w:spacing w:val="-1"/>
        </w:rPr>
        <w:t>K</w:t>
      </w:r>
      <w:r w:rsidRPr="00110EEB">
        <w:rPr>
          <w:rFonts w:asciiTheme="minorHAnsi" w:hAnsiTheme="minorHAnsi" w:cstheme="minorHAnsi"/>
          <w:spacing w:val="-2"/>
        </w:rPr>
        <w:t>A</w:t>
      </w:r>
      <w:r w:rsidRPr="00110EEB">
        <w:rPr>
          <w:rFonts w:asciiTheme="minorHAnsi" w:hAnsiTheme="minorHAnsi" w:cstheme="minorHAnsi"/>
        </w:rPr>
        <w:t>Z</w:t>
      </w:r>
      <w:r w:rsidRPr="00110EEB">
        <w:rPr>
          <w:rFonts w:asciiTheme="minorHAnsi" w:hAnsiTheme="minorHAnsi" w:cstheme="minorHAnsi"/>
          <w:spacing w:val="-1"/>
        </w:rPr>
        <w:t>K</w:t>
      </w:r>
      <w:r w:rsidRPr="00110EEB">
        <w:rPr>
          <w:rFonts w:asciiTheme="minorHAnsi" w:hAnsiTheme="minorHAnsi" w:cstheme="minorHAnsi"/>
        </w:rPr>
        <w:t>Y</w:t>
      </w:r>
      <w:bookmarkEnd w:id="13"/>
    </w:p>
    <w:p w14:paraId="7C2C94C3" w14:textId="77777777" w:rsidR="005411AE" w:rsidRPr="00110EEB" w:rsidRDefault="005411AE">
      <w:pPr>
        <w:pStyle w:val="Zkladntext"/>
        <w:kinsoku w:val="0"/>
        <w:overflowPunct w:val="0"/>
        <w:spacing w:before="41" w:line="276" w:lineRule="auto"/>
        <w:ind w:right="113"/>
        <w:jc w:val="both"/>
        <w:rPr>
          <w:rFonts w:asciiTheme="minorHAnsi" w:hAnsiTheme="minorHAnsi" w:cstheme="minorHAnsi"/>
        </w:rPr>
      </w:pPr>
      <w:r w:rsidRPr="00110EEB">
        <w:rPr>
          <w:rFonts w:asciiTheme="minorHAnsi" w:hAnsiTheme="minorHAnsi" w:cstheme="minorHAnsi"/>
        </w:rPr>
        <w:t>Pre</w:t>
      </w:r>
      <w:r w:rsidRPr="00110EEB">
        <w:rPr>
          <w:rFonts w:asciiTheme="minorHAnsi" w:hAnsiTheme="minorHAnsi" w:cstheme="minorHAnsi"/>
          <w:spacing w:val="-3"/>
        </w:rPr>
        <w:t>d</w:t>
      </w:r>
      <w:r w:rsidRPr="00110EEB">
        <w:rPr>
          <w:rFonts w:asciiTheme="minorHAnsi" w:hAnsiTheme="minorHAnsi" w:cstheme="minorHAnsi"/>
        </w:rPr>
        <w:t>met</w:t>
      </w:r>
      <w:r w:rsidRPr="00110EEB">
        <w:rPr>
          <w:rFonts w:asciiTheme="minorHAnsi" w:hAnsiTheme="minorHAnsi" w:cstheme="minorHAnsi"/>
          <w:spacing w:val="10"/>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11"/>
        </w:rPr>
        <w:t xml:space="preserve"> </w:t>
      </w:r>
      <w:r w:rsidRPr="00110EEB">
        <w:rPr>
          <w:rFonts w:asciiTheme="minorHAnsi" w:hAnsiTheme="minorHAnsi" w:cstheme="minorHAnsi"/>
        </w:rPr>
        <w:t>je</w:t>
      </w:r>
      <w:r w:rsidRPr="00110EEB">
        <w:rPr>
          <w:rFonts w:asciiTheme="minorHAnsi" w:hAnsiTheme="minorHAnsi" w:cstheme="minorHAnsi"/>
          <w:spacing w:val="10"/>
        </w:rPr>
        <w:t xml:space="preserve"> </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1"/>
        </w:rPr>
        <w:t>zd</w:t>
      </w:r>
      <w:r w:rsidRPr="00110EEB">
        <w:rPr>
          <w:rFonts w:asciiTheme="minorHAnsi" w:hAnsiTheme="minorHAnsi" w:cstheme="minorHAnsi"/>
        </w:rPr>
        <w:t>e</w:t>
      </w:r>
      <w:r w:rsidRPr="00110EEB">
        <w:rPr>
          <w:rFonts w:asciiTheme="minorHAnsi" w:hAnsiTheme="minorHAnsi" w:cstheme="minorHAnsi"/>
          <w:spacing w:val="-3"/>
        </w:rPr>
        <w:t>l</w:t>
      </w:r>
      <w:r w:rsidRPr="00110EEB">
        <w:rPr>
          <w:rFonts w:asciiTheme="minorHAnsi" w:hAnsiTheme="minorHAnsi" w:cstheme="minorHAnsi"/>
        </w:rPr>
        <w:t>ený</w:t>
      </w:r>
      <w:r w:rsidRPr="00110EEB">
        <w:rPr>
          <w:rFonts w:asciiTheme="minorHAnsi" w:hAnsiTheme="minorHAnsi" w:cstheme="minorHAnsi"/>
          <w:spacing w:val="10"/>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2"/>
        </w:rPr>
        <w:t xml:space="preserve"> </w:t>
      </w:r>
      <w:r w:rsidRPr="00110EEB">
        <w:rPr>
          <w:rFonts w:asciiTheme="minorHAnsi" w:hAnsiTheme="minorHAnsi" w:cstheme="minorHAnsi"/>
        </w:rPr>
        <w:t>3</w:t>
      </w:r>
      <w:r w:rsidRPr="00110EEB">
        <w:rPr>
          <w:rFonts w:asciiTheme="minorHAnsi" w:hAnsiTheme="minorHAnsi" w:cstheme="minorHAnsi"/>
          <w:spacing w:val="11"/>
        </w:rPr>
        <w:t xml:space="preserve"> </w:t>
      </w:r>
      <w:r w:rsidRPr="00110EEB">
        <w:rPr>
          <w:rFonts w:asciiTheme="minorHAnsi" w:hAnsiTheme="minorHAnsi" w:cstheme="minorHAnsi"/>
        </w:rPr>
        <w:t>čast</w:t>
      </w:r>
      <w:r w:rsidRPr="00110EEB">
        <w:rPr>
          <w:rFonts w:asciiTheme="minorHAnsi" w:hAnsiTheme="minorHAnsi" w:cstheme="minorHAnsi"/>
          <w:spacing w:val="-1"/>
        </w:rPr>
        <w:t>i</w:t>
      </w:r>
      <w:r w:rsidRPr="00110EEB">
        <w:rPr>
          <w:rFonts w:asciiTheme="minorHAnsi" w:hAnsiTheme="minorHAnsi" w:cstheme="minorHAnsi"/>
        </w:rPr>
        <w:t>.</w:t>
      </w:r>
      <w:r w:rsidRPr="00110EEB">
        <w:rPr>
          <w:rFonts w:asciiTheme="minorHAnsi" w:hAnsiTheme="minorHAnsi" w:cstheme="minorHAnsi"/>
          <w:spacing w:val="9"/>
        </w:rPr>
        <w:t xml:space="preserve"> </w:t>
      </w:r>
      <w:r w:rsidRPr="00110EEB">
        <w:rPr>
          <w:rFonts w:asciiTheme="minorHAnsi" w:hAnsiTheme="minorHAnsi" w:cstheme="minorHAnsi"/>
          <w:spacing w:val="-3"/>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10"/>
        </w:rPr>
        <w:t xml:space="preserve"> </w:t>
      </w:r>
      <w:r w:rsidRPr="00110EEB">
        <w:rPr>
          <w:rFonts w:asciiTheme="minorHAnsi" w:hAnsiTheme="minorHAnsi" w:cstheme="minorHAnsi"/>
          <w:spacing w:val="-2"/>
        </w:rPr>
        <w:t>m</w:t>
      </w:r>
      <w:r w:rsidRPr="00110EEB">
        <w:rPr>
          <w:rFonts w:asciiTheme="minorHAnsi" w:hAnsiTheme="minorHAnsi" w:cstheme="minorHAnsi"/>
          <w:spacing w:val="1"/>
        </w:rPr>
        <w:t>ô</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11"/>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9"/>
        </w:rPr>
        <w:t xml:space="preserve"> </w:t>
      </w:r>
      <w:r w:rsidRPr="00110EEB">
        <w:rPr>
          <w:rFonts w:asciiTheme="minorHAnsi" w:hAnsiTheme="minorHAnsi" w:cstheme="minorHAnsi"/>
        </w:rPr>
        <w:t>vl</w:t>
      </w:r>
      <w:r w:rsidRPr="00110EEB">
        <w:rPr>
          <w:rFonts w:asciiTheme="minorHAnsi" w:hAnsiTheme="minorHAnsi" w:cstheme="minorHAnsi"/>
          <w:spacing w:val="-3"/>
        </w:rPr>
        <w:t>a</w:t>
      </w:r>
      <w:r w:rsidRPr="00110EEB">
        <w:rPr>
          <w:rFonts w:asciiTheme="minorHAnsi" w:hAnsiTheme="minorHAnsi" w:cstheme="minorHAnsi"/>
        </w:rPr>
        <w:t>stné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1"/>
        </w:rPr>
        <w:t xml:space="preserve"> </w:t>
      </w:r>
      <w:r w:rsidRPr="00110EEB">
        <w:rPr>
          <w:rFonts w:asciiTheme="minorHAnsi" w:hAnsiTheme="minorHAnsi" w:cstheme="minorHAnsi"/>
          <w:spacing w:val="-1"/>
        </w:rPr>
        <w:t>u</w:t>
      </w:r>
      <w:r w:rsidRPr="00110EEB">
        <w:rPr>
          <w:rFonts w:asciiTheme="minorHAnsi" w:hAnsiTheme="minorHAnsi" w:cstheme="minorHAnsi"/>
        </w:rPr>
        <w:t>vá</w:t>
      </w:r>
      <w:r w:rsidRPr="00110EEB">
        <w:rPr>
          <w:rFonts w:asciiTheme="minorHAnsi" w:hAnsiTheme="minorHAnsi" w:cstheme="minorHAnsi"/>
          <w:spacing w:val="-1"/>
        </w:rPr>
        <w:t>ž</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10"/>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iť</w:t>
      </w:r>
      <w:r w:rsidRPr="00110EEB">
        <w:rPr>
          <w:rFonts w:asciiTheme="minorHAnsi" w:hAnsiTheme="minorHAnsi" w:cstheme="minorHAnsi"/>
          <w:spacing w:val="10"/>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 xml:space="preserve">ku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jed</w:t>
      </w:r>
      <w:r w:rsidRPr="00110EEB">
        <w:rPr>
          <w:rFonts w:asciiTheme="minorHAnsi" w:hAnsiTheme="minorHAnsi" w:cstheme="minorHAnsi"/>
          <w:spacing w:val="-1"/>
        </w:rPr>
        <w:t>nu</w:t>
      </w:r>
      <w:r w:rsidRPr="00110EEB">
        <w:rPr>
          <w:rFonts w:asciiTheme="minorHAnsi" w:hAnsiTheme="minorHAnsi" w:cstheme="minorHAnsi"/>
        </w:rPr>
        <w:t>,</w:t>
      </w:r>
      <w:r w:rsidRPr="00110EEB">
        <w:rPr>
          <w:rFonts w:asciiTheme="minorHAnsi" w:hAnsiTheme="minorHAnsi" w:cstheme="minorHAnsi"/>
          <w:spacing w:val="-2"/>
        </w:rPr>
        <w:t xml:space="preserve"> </w:t>
      </w:r>
      <w:r w:rsidRPr="00110EEB">
        <w:rPr>
          <w:rFonts w:asciiTheme="minorHAnsi" w:hAnsiTheme="minorHAnsi" w:cstheme="minorHAnsi"/>
        </w:rPr>
        <w:t>viace</w:t>
      </w:r>
      <w:r w:rsidRPr="00110EEB">
        <w:rPr>
          <w:rFonts w:asciiTheme="minorHAnsi" w:hAnsiTheme="minorHAnsi" w:cstheme="minorHAnsi"/>
          <w:spacing w:val="-3"/>
        </w:rPr>
        <w:t>r</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ale</w:t>
      </w:r>
      <w:r w:rsidRPr="00110EEB">
        <w:rPr>
          <w:rFonts w:asciiTheme="minorHAnsi" w:hAnsiTheme="minorHAnsi" w:cstheme="minorHAnsi"/>
          <w:spacing w:val="-1"/>
        </w:rPr>
        <w:t>b</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vš</w:t>
      </w:r>
      <w:r w:rsidRPr="00110EEB">
        <w:rPr>
          <w:rFonts w:asciiTheme="minorHAnsi" w:hAnsiTheme="minorHAnsi" w:cstheme="minorHAnsi"/>
          <w:spacing w:val="-2"/>
        </w:rPr>
        <w:t>e</w:t>
      </w:r>
      <w:r w:rsidRPr="00110EEB">
        <w:rPr>
          <w:rFonts w:asciiTheme="minorHAnsi" w:hAnsiTheme="minorHAnsi" w:cstheme="minorHAnsi"/>
        </w:rPr>
        <w:t>tky</w:t>
      </w:r>
      <w:r w:rsidRPr="00110EEB">
        <w:rPr>
          <w:rFonts w:asciiTheme="minorHAnsi" w:hAnsiTheme="minorHAnsi" w:cstheme="minorHAnsi"/>
          <w:spacing w:val="-2"/>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3"/>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1"/>
        </w:rPr>
        <w:t xml:space="preserve"> </w:t>
      </w:r>
      <w:r w:rsidRPr="00110EEB">
        <w:rPr>
          <w:rFonts w:asciiTheme="minorHAnsi" w:hAnsiTheme="minorHAnsi" w:cstheme="minorHAnsi"/>
        </w:rPr>
        <w:t>vy</w:t>
      </w:r>
      <w:r w:rsidRPr="00110EEB">
        <w:rPr>
          <w:rFonts w:asciiTheme="minorHAnsi" w:hAnsiTheme="minorHAnsi" w:cstheme="minorHAnsi"/>
          <w:spacing w:val="-1"/>
        </w:rPr>
        <w:t>p</w:t>
      </w:r>
      <w:r w:rsidRPr="00110EEB">
        <w:rPr>
          <w:rFonts w:asciiTheme="minorHAnsi" w:hAnsiTheme="minorHAnsi" w:cstheme="minorHAnsi"/>
        </w:rPr>
        <w:t>ra</w:t>
      </w:r>
      <w:r w:rsidRPr="00110EEB">
        <w:rPr>
          <w:rFonts w:asciiTheme="minorHAnsi" w:hAnsiTheme="minorHAnsi" w:cstheme="minorHAnsi"/>
          <w:spacing w:val="-3"/>
        </w:rPr>
        <w:t>c</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ú</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sú</w:t>
      </w:r>
      <w:r w:rsidRPr="00110EEB">
        <w:rPr>
          <w:rFonts w:asciiTheme="minorHAnsi" w:hAnsiTheme="minorHAnsi" w:cstheme="minorHAnsi"/>
          <w:spacing w:val="-2"/>
        </w:rPr>
        <w:t>l</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s</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z</w:t>
      </w:r>
      <w:r w:rsidRPr="00110EEB">
        <w:rPr>
          <w:rFonts w:asciiTheme="minorHAnsi" w:hAnsiTheme="minorHAnsi" w:cstheme="minorHAnsi"/>
          <w:spacing w:val="-4"/>
        </w:rPr>
        <w:t>n</w:t>
      </w:r>
      <w:r w:rsidRPr="00110EEB">
        <w:rPr>
          <w:rFonts w:asciiTheme="minorHAnsi" w:hAnsiTheme="minorHAnsi" w:cstheme="minorHAnsi"/>
        </w:rPr>
        <w:t>ámen</w:t>
      </w:r>
      <w:r w:rsidRPr="00110EEB">
        <w:rPr>
          <w:rFonts w:asciiTheme="minorHAnsi" w:hAnsiTheme="minorHAnsi" w:cstheme="minorHAnsi"/>
          <w:spacing w:val="-4"/>
        </w:rPr>
        <w:t>í</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vy</w:t>
      </w:r>
      <w:r w:rsidRPr="00110EEB">
        <w:rPr>
          <w:rFonts w:asciiTheme="minorHAnsi" w:hAnsiTheme="minorHAnsi" w:cstheme="minorHAnsi"/>
          <w:spacing w:val="-1"/>
        </w:rPr>
        <w:t>h</w:t>
      </w:r>
      <w:r w:rsidRPr="00110EEB">
        <w:rPr>
          <w:rFonts w:asciiTheme="minorHAnsi" w:hAnsiTheme="minorHAnsi" w:cstheme="minorHAnsi"/>
        </w:rPr>
        <w:t>lá</w:t>
      </w:r>
      <w:r w:rsidRPr="00110EEB">
        <w:rPr>
          <w:rFonts w:asciiTheme="minorHAnsi" w:hAnsiTheme="minorHAnsi" w:cstheme="minorHAnsi"/>
          <w:spacing w:val="-3"/>
        </w:rPr>
        <w:t>s</w:t>
      </w:r>
      <w:r w:rsidRPr="00110EEB">
        <w:rPr>
          <w:rFonts w:asciiTheme="minorHAnsi" w:hAnsiTheme="minorHAnsi" w:cstheme="minorHAnsi"/>
        </w:rPr>
        <w:t>ení VO</w:t>
      </w:r>
      <w:r w:rsidRPr="00110EEB">
        <w:rPr>
          <w:rFonts w:asciiTheme="minorHAnsi" w:hAnsiTheme="minorHAnsi" w:cstheme="minorHAnsi"/>
          <w:spacing w:val="-5"/>
        </w:rPr>
        <w:t xml:space="preserve"> </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rPr>
        <w:t>t</w:t>
      </w:r>
      <w:r w:rsidRPr="00110EEB">
        <w:rPr>
          <w:rFonts w:asciiTheme="minorHAnsi" w:hAnsiTheme="minorHAnsi" w:cstheme="minorHAnsi"/>
          <w:spacing w:val="-2"/>
        </w:rPr>
        <w:t>ý</w:t>
      </w:r>
      <w:r w:rsidRPr="00110EEB">
        <w:rPr>
          <w:rFonts w:asciiTheme="minorHAnsi" w:hAnsiTheme="minorHAnsi" w:cstheme="minorHAnsi"/>
        </w:rPr>
        <w:t>mi</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sú</w:t>
      </w:r>
      <w:r w:rsidRPr="00110EEB">
        <w:rPr>
          <w:rFonts w:asciiTheme="minorHAnsi" w:hAnsiTheme="minorHAnsi" w:cstheme="minorHAnsi"/>
          <w:spacing w:val="-3"/>
        </w:rPr>
        <w:t>ť</w:t>
      </w:r>
      <w:r w:rsidRPr="00110EEB">
        <w:rPr>
          <w:rFonts w:asciiTheme="minorHAnsi" w:hAnsiTheme="minorHAnsi" w:cstheme="minorHAnsi"/>
        </w:rPr>
        <w:t>a</w:t>
      </w:r>
      <w:r w:rsidRPr="00110EEB">
        <w:rPr>
          <w:rFonts w:asciiTheme="minorHAnsi" w:hAnsiTheme="minorHAnsi" w:cstheme="minorHAnsi"/>
          <w:spacing w:val="-1"/>
        </w:rPr>
        <w:t>žn</w:t>
      </w:r>
      <w:r w:rsidRPr="00110EEB">
        <w:rPr>
          <w:rFonts w:asciiTheme="minorHAnsi" w:hAnsiTheme="minorHAnsi" w:cstheme="minorHAnsi"/>
        </w:rPr>
        <w:t>ými</w:t>
      </w:r>
      <w:r w:rsidRPr="00110EEB">
        <w:rPr>
          <w:rFonts w:asciiTheme="minorHAnsi" w:hAnsiTheme="minorHAnsi" w:cstheme="minorHAnsi"/>
          <w:spacing w:val="-7"/>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rPr>
        <w:t>mi.</w:t>
      </w:r>
      <w:r w:rsidRPr="00110EEB">
        <w:rPr>
          <w:rFonts w:asciiTheme="minorHAnsi" w:hAnsiTheme="minorHAnsi" w:cstheme="minorHAnsi"/>
          <w:spacing w:val="-8"/>
        </w:rPr>
        <w:t xml:space="preserve"> </w:t>
      </w: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á</w:t>
      </w:r>
      <w:r w:rsidRPr="00110EEB">
        <w:rPr>
          <w:rFonts w:asciiTheme="minorHAnsi" w:hAnsiTheme="minorHAnsi" w:cstheme="minorHAnsi"/>
          <w:spacing w:val="-5"/>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ť</w:t>
      </w:r>
      <w:r w:rsidRPr="00110EEB">
        <w:rPr>
          <w:rFonts w:asciiTheme="minorHAnsi" w:hAnsiTheme="minorHAnsi" w:cstheme="minorHAnsi"/>
          <w:spacing w:val="-4"/>
        </w:rPr>
        <w:t xml:space="preserve"> 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ky</w:t>
      </w:r>
      <w:r w:rsidRPr="00110EEB">
        <w:rPr>
          <w:rFonts w:asciiTheme="minorHAnsi" w:hAnsiTheme="minorHAnsi" w:cstheme="minorHAnsi"/>
          <w:spacing w:val="-8"/>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4"/>
        </w:rPr>
        <w:t xml:space="preserve"> </w:t>
      </w:r>
      <w:r w:rsidRPr="00110EEB">
        <w:rPr>
          <w:rFonts w:asciiTheme="minorHAnsi" w:hAnsiTheme="minorHAnsi" w:cstheme="minorHAnsi"/>
        </w:rPr>
        <w:t>vy</w:t>
      </w:r>
      <w:r w:rsidRPr="00110EEB">
        <w:rPr>
          <w:rFonts w:asciiTheme="minorHAnsi" w:hAnsiTheme="minorHAnsi" w:cstheme="minorHAnsi"/>
          <w:spacing w:val="-4"/>
        </w:rPr>
        <w:t>h</w:t>
      </w:r>
      <w:r w:rsidRPr="00110EEB">
        <w:rPr>
          <w:rFonts w:asciiTheme="minorHAnsi" w:hAnsiTheme="minorHAnsi" w:cstheme="minorHAnsi"/>
          <w:spacing w:val="2"/>
        </w:rPr>
        <w:t>o</w:t>
      </w:r>
      <w:r w:rsidRPr="00110EEB">
        <w:rPr>
          <w:rFonts w:asciiTheme="minorHAnsi" w:hAnsiTheme="minorHAnsi" w:cstheme="minorHAnsi"/>
          <w:spacing w:val="-1"/>
        </w:rPr>
        <w:t>dn</w:t>
      </w:r>
      <w:r w:rsidRPr="00110EEB">
        <w:rPr>
          <w:rFonts w:asciiTheme="minorHAnsi" w:hAnsiTheme="minorHAnsi" w:cstheme="minorHAnsi"/>
          <w:spacing w:val="1"/>
        </w:rPr>
        <w:t>o</w:t>
      </w:r>
      <w:r w:rsidRPr="00110EEB">
        <w:rPr>
          <w:rFonts w:asciiTheme="minorHAnsi" w:hAnsiTheme="minorHAnsi" w:cstheme="minorHAnsi"/>
          <w:spacing w:val="-3"/>
        </w:rPr>
        <w:t>c</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5"/>
        </w:rPr>
        <w:t xml:space="preserve"> </w:t>
      </w:r>
      <w:r w:rsidRPr="00110EEB">
        <w:rPr>
          <w:rFonts w:asciiTheme="minorHAnsi" w:hAnsiTheme="minorHAnsi" w:cstheme="minorHAnsi"/>
        </w:rPr>
        <w:t>s</w:t>
      </w:r>
      <w:r w:rsidRPr="00110EEB">
        <w:rPr>
          <w:rFonts w:asciiTheme="minorHAnsi" w:hAnsiTheme="minorHAnsi" w:cstheme="minorHAnsi"/>
          <w:spacing w:val="-3"/>
        </w:rPr>
        <w:t>a</w:t>
      </w:r>
      <w:r w:rsidRPr="00110EEB">
        <w:rPr>
          <w:rFonts w:asciiTheme="minorHAnsi" w:hAnsiTheme="minorHAnsi" w:cstheme="minorHAnsi"/>
          <w:spacing w:val="-2"/>
        </w:rPr>
        <w:t>mo</w:t>
      </w:r>
      <w:r w:rsidRPr="00110EEB">
        <w:rPr>
          <w:rFonts w:asciiTheme="minorHAnsi" w:hAnsiTheme="minorHAnsi" w:cstheme="minorHAnsi"/>
        </w:rPr>
        <w:t>stat</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6"/>
        </w:rPr>
        <w:t xml:space="preserve"> </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1"/>
        </w:rPr>
        <w:t>n</w:t>
      </w:r>
      <w:r w:rsidRPr="00110EEB">
        <w:rPr>
          <w:rFonts w:asciiTheme="minorHAnsi" w:hAnsiTheme="minorHAnsi" w:cstheme="minorHAnsi"/>
        </w:rPr>
        <w:t>ez</w:t>
      </w:r>
      <w:r w:rsidRPr="00110EEB">
        <w:rPr>
          <w:rFonts w:asciiTheme="minorHAnsi" w:hAnsiTheme="minorHAnsi" w:cstheme="minorHAnsi"/>
          <w:spacing w:val="-3"/>
        </w:rPr>
        <w:t>á</w:t>
      </w:r>
      <w:r w:rsidRPr="00110EEB">
        <w:rPr>
          <w:rFonts w:asciiTheme="minorHAnsi" w:hAnsiTheme="minorHAnsi" w:cstheme="minorHAnsi"/>
        </w:rPr>
        <w:t>vis</w:t>
      </w:r>
      <w:r w:rsidRPr="00110EEB">
        <w:rPr>
          <w:rFonts w:asciiTheme="minorHAnsi" w:hAnsiTheme="minorHAnsi" w:cstheme="minorHAnsi"/>
          <w:spacing w:val="-1"/>
        </w:rPr>
        <w:t>l</w:t>
      </w:r>
      <w:r w:rsidRPr="00110EEB">
        <w:rPr>
          <w:rFonts w:asciiTheme="minorHAnsi" w:hAnsiTheme="minorHAnsi" w:cstheme="minorHAnsi"/>
        </w:rPr>
        <w:t>e</w:t>
      </w:r>
      <w:r w:rsidRPr="00110EEB">
        <w:rPr>
          <w:rFonts w:asciiTheme="minorHAnsi" w:hAnsiTheme="minorHAnsi" w:cstheme="minorHAnsi"/>
          <w:spacing w:val="-6"/>
        </w:rPr>
        <w:t xml:space="preserve"> </w:t>
      </w:r>
      <w:r w:rsidRPr="00110EEB">
        <w:rPr>
          <w:rFonts w:asciiTheme="minorHAnsi" w:hAnsiTheme="minorHAnsi" w:cstheme="minorHAnsi"/>
          <w:spacing w:val="1"/>
        </w:rPr>
        <w:t>o</w:t>
      </w:r>
      <w:r w:rsidRPr="00110EEB">
        <w:rPr>
          <w:rFonts w:asciiTheme="minorHAnsi" w:hAnsiTheme="minorHAnsi" w:cstheme="minorHAnsi"/>
        </w:rPr>
        <w:t xml:space="preserve">d </w:t>
      </w:r>
      <w:r w:rsidRPr="00110EEB">
        <w:rPr>
          <w:rFonts w:asciiTheme="minorHAnsi" w:hAnsiTheme="minorHAnsi" w:cstheme="minorHAnsi"/>
          <w:spacing w:val="1"/>
        </w:rPr>
        <w:t>o</w:t>
      </w:r>
      <w:r w:rsidRPr="00110EEB">
        <w:rPr>
          <w:rFonts w:asciiTheme="minorHAnsi" w:hAnsiTheme="minorHAnsi" w:cstheme="minorHAnsi"/>
        </w:rPr>
        <w:t>stat</w:t>
      </w:r>
      <w:r w:rsidRPr="00110EEB">
        <w:rPr>
          <w:rFonts w:asciiTheme="minorHAnsi" w:hAnsiTheme="minorHAnsi" w:cstheme="minorHAnsi"/>
          <w:spacing w:val="-4"/>
        </w:rPr>
        <w:t>n</w:t>
      </w:r>
      <w:r w:rsidRPr="00110EEB">
        <w:rPr>
          <w:rFonts w:asciiTheme="minorHAnsi" w:hAnsiTheme="minorHAnsi" w:cstheme="minorHAnsi"/>
        </w:rPr>
        <w:t>ých č</w:t>
      </w:r>
      <w:r w:rsidRPr="00110EEB">
        <w:rPr>
          <w:rFonts w:asciiTheme="minorHAnsi" w:hAnsiTheme="minorHAnsi" w:cstheme="minorHAnsi"/>
          <w:spacing w:val="-3"/>
        </w:rPr>
        <w:t>a</w:t>
      </w:r>
      <w:r w:rsidRPr="00110EEB">
        <w:rPr>
          <w:rFonts w:asciiTheme="minorHAnsi" w:hAnsiTheme="minorHAnsi" w:cstheme="minorHAnsi"/>
        </w:rPr>
        <w:t>stí pre</w:t>
      </w:r>
      <w:r w:rsidRPr="00110EEB">
        <w:rPr>
          <w:rFonts w:asciiTheme="minorHAnsi" w:hAnsiTheme="minorHAnsi" w:cstheme="minorHAnsi"/>
          <w:spacing w:val="-4"/>
        </w:rPr>
        <w:t>d</w:t>
      </w:r>
      <w:r w:rsidRPr="00110EEB">
        <w:rPr>
          <w:rFonts w:asciiTheme="minorHAnsi" w:hAnsiTheme="minorHAnsi" w:cstheme="minorHAnsi"/>
        </w:rPr>
        <w:t>m</w:t>
      </w:r>
      <w:r w:rsidRPr="00110EEB">
        <w:rPr>
          <w:rFonts w:asciiTheme="minorHAnsi" w:hAnsiTheme="minorHAnsi" w:cstheme="minorHAnsi"/>
          <w:spacing w:val="-2"/>
        </w:rPr>
        <w:t>e</w:t>
      </w:r>
      <w:r w:rsidRPr="00110EEB">
        <w:rPr>
          <w:rFonts w:asciiTheme="minorHAnsi" w:hAnsiTheme="minorHAnsi" w:cstheme="minorHAnsi"/>
        </w:rPr>
        <w:t xml:space="preserve">tu </w:t>
      </w:r>
      <w:r w:rsidRPr="00110EEB">
        <w:rPr>
          <w:rFonts w:asciiTheme="minorHAnsi" w:hAnsiTheme="minorHAnsi" w:cstheme="minorHAnsi"/>
          <w:spacing w:val="-4"/>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p>
    <w:p w14:paraId="555406EF"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6B11AED4" w14:textId="3030F046" w:rsidR="00A3400B" w:rsidRPr="00110EEB" w:rsidRDefault="005411AE" w:rsidP="00A3700B">
      <w:pPr>
        <w:pStyle w:val="Nadpis3"/>
        <w:kinsoku w:val="0"/>
        <w:overflowPunct w:val="0"/>
        <w:spacing w:line="274" w:lineRule="auto"/>
        <w:ind w:right="119"/>
        <w:rPr>
          <w:rFonts w:asciiTheme="minorHAnsi" w:hAnsiTheme="minorHAnsi" w:cstheme="minorHAnsi"/>
        </w:rPr>
      </w:pPr>
      <w:bookmarkStart w:id="14" w:name="_Toc62483220"/>
      <w:r w:rsidRPr="00110EEB">
        <w:rPr>
          <w:rFonts w:asciiTheme="minorHAnsi" w:hAnsiTheme="minorHAnsi" w:cstheme="minorHAnsi"/>
        </w:rPr>
        <w:t>Č</w:t>
      </w:r>
      <w:r w:rsidRPr="00110EEB">
        <w:rPr>
          <w:rFonts w:asciiTheme="minorHAnsi" w:hAnsiTheme="minorHAnsi" w:cstheme="minorHAnsi"/>
          <w:spacing w:val="-2"/>
        </w:rPr>
        <w:t>a</w:t>
      </w:r>
      <w:r w:rsidRPr="00110EEB">
        <w:rPr>
          <w:rFonts w:asciiTheme="minorHAnsi" w:hAnsiTheme="minorHAnsi" w:cstheme="minorHAnsi"/>
        </w:rPr>
        <w:t>sť</w:t>
      </w:r>
      <w:r w:rsidRPr="00110EEB">
        <w:rPr>
          <w:rFonts w:asciiTheme="minorHAnsi" w:hAnsiTheme="minorHAnsi" w:cstheme="minorHAnsi"/>
          <w:spacing w:val="1"/>
        </w:rPr>
        <w:t xml:space="preserve"> </w:t>
      </w:r>
      <w:r w:rsidRPr="00110EEB">
        <w:rPr>
          <w:rFonts w:asciiTheme="minorHAnsi" w:hAnsiTheme="minorHAnsi" w:cstheme="minorHAnsi"/>
        </w:rPr>
        <w:t>1</w:t>
      </w:r>
      <w:r w:rsidRPr="00110EEB">
        <w:rPr>
          <w:rFonts w:asciiTheme="minorHAnsi" w:hAnsiTheme="minorHAnsi" w:cstheme="minorHAnsi"/>
          <w:spacing w:val="1"/>
        </w:rPr>
        <w:t xml:space="preserve"> </w:t>
      </w:r>
      <w:r w:rsidRPr="00110EEB">
        <w:rPr>
          <w:rFonts w:asciiTheme="minorHAnsi" w:hAnsiTheme="minorHAnsi" w:cstheme="minorHAnsi"/>
        </w:rPr>
        <w:t>:</w:t>
      </w:r>
      <w:r w:rsidRPr="00110EEB">
        <w:rPr>
          <w:rFonts w:asciiTheme="minorHAnsi" w:hAnsiTheme="minorHAnsi" w:cstheme="minorHAnsi"/>
          <w:spacing w:val="2"/>
        </w:rPr>
        <w:t xml:space="preserve"> </w:t>
      </w:r>
      <w:r w:rsidR="00A3700B" w:rsidRPr="00110EEB">
        <w:rPr>
          <w:rFonts w:asciiTheme="minorHAnsi" w:hAnsiTheme="minorHAnsi" w:cstheme="minorHAnsi"/>
          <w:spacing w:val="2"/>
        </w:rPr>
        <w:t>„</w:t>
      </w:r>
      <w:r w:rsidRPr="00110EEB">
        <w:rPr>
          <w:rFonts w:asciiTheme="minorHAnsi" w:hAnsiTheme="minorHAnsi" w:cstheme="minorHAnsi"/>
          <w:spacing w:val="-1"/>
        </w:rPr>
        <w:t>M</w:t>
      </w:r>
      <w:r w:rsidRPr="00110EEB">
        <w:rPr>
          <w:rFonts w:asciiTheme="minorHAnsi" w:hAnsiTheme="minorHAnsi" w:cstheme="minorHAnsi"/>
          <w:spacing w:val="-2"/>
        </w:rPr>
        <w:t>o</w:t>
      </w:r>
      <w:r w:rsidRPr="00110EEB">
        <w:rPr>
          <w:rFonts w:asciiTheme="minorHAnsi" w:hAnsiTheme="minorHAnsi" w:cstheme="minorHAnsi"/>
          <w:spacing w:val="-1"/>
        </w:rPr>
        <w:t>du</w:t>
      </w:r>
      <w:r w:rsidRPr="00110EEB">
        <w:rPr>
          <w:rFonts w:asciiTheme="minorHAnsi" w:hAnsiTheme="minorHAnsi" w:cstheme="minorHAnsi"/>
        </w:rPr>
        <w:t>l</w:t>
      </w:r>
      <w:r w:rsidRPr="00110EEB">
        <w:rPr>
          <w:rFonts w:asciiTheme="minorHAnsi" w:hAnsiTheme="minorHAnsi" w:cstheme="minorHAnsi"/>
          <w:spacing w:val="-2"/>
        </w:rPr>
        <w:t>á</w:t>
      </w:r>
      <w:r w:rsidRPr="00110EEB">
        <w:rPr>
          <w:rFonts w:asciiTheme="minorHAnsi" w:hAnsiTheme="minorHAnsi" w:cstheme="minorHAnsi"/>
        </w:rPr>
        <w:t>r</w:t>
      </w:r>
      <w:r w:rsidRPr="00110EEB">
        <w:rPr>
          <w:rFonts w:asciiTheme="minorHAnsi" w:hAnsiTheme="minorHAnsi" w:cstheme="minorHAnsi"/>
          <w:spacing w:val="-4"/>
        </w:rPr>
        <w:t>n</w:t>
      </w:r>
      <w:r w:rsidRPr="00110EEB">
        <w:rPr>
          <w:rFonts w:asciiTheme="minorHAnsi" w:hAnsiTheme="minorHAnsi" w:cstheme="minorHAnsi"/>
        </w:rPr>
        <w:t>y</w:t>
      </w:r>
      <w:r w:rsidRPr="00110EEB">
        <w:rPr>
          <w:rFonts w:asciiTheme="minorHAnsi" w:hAnsiTheme="minorHAnsi" w:cstheme="minorHAnsi"/>
          <w:spacing w:val="3"/>
        </w:rPr>
        <w:t xml:space="preserve"> </w:t>
      </w:r>
      <w:r w:rsidRPr="00110EEB">
        <w:rPr>
          <w:rFonts w:asciiTheme="minorHAnsi" w:hAnsiTheme="minorHAnsi" w:cstheme="minorHAnsi"/>
          <w:spacing w:val="-2"/>
        </w:rPr>
        <w:t>a</w:t>
      </w:r>
      <w:r w:rsidRPr="00110EEB">
        <w:rPr>
          <w:rFonts w:asciiTheme="minorHAnsi" w:hAnsiTheme="minorHAnsi" w:cstheme="minorHAnsi"/>
          <w:spacing w:val="-1"/>
        </w:rPr>
        <w:t>u</w:t>
      </w:r>
      <w:r w:rsidRPr="00110EEB">
        <w:rPr>
          <w:rFonts w:asciiTheme="minorHAnsi" w:hAnsiTheme="minorHAnsi" w:cstheme="minorHAnsi"/>
        </w:rPr>
        <w:t>t</w:t>
      </w:r>
      <w:r w:rsidRPr="00110EEB">
        <w:rPr>
          <w:rFonts w:asciiTheme="minorHAnsi" w:hAnsiTheme="minorHAnsi" w:cstheme="minorHAnsi"/>
          <w:spacing w:val="-2"/>
        </w:rPr>
        <w:t>oma</w:t>
      </w:r>
      <w:r w:rsidRPr="00110EEB">
        <w:rPr>
          <w:rFonts w:asciiTheme="minorHAnsi" w:hAnsiTheme="minorHAnsi" w:cstheme="minorHAnsi"/>
        </w:rPr>
        <w:t>ti</w:t>
      </w:r>
      <w:r w:rsidRPr="00110EEB">
        <w:rPr>
          <w:rFonts w:asciiTheme="minorHAnsi" w:hAnsiTheme="minorHAnsi" w:cstheme="minorHAnsi"/>
          <w:spacing w:val="1"/>
        </w:rPr>
        <w:t>c</w:t>
      </w:r>
      <w:r w:rsidRPr="00110EEB">
        <w:rPr>
          <w:rFonts w:asciiTheme="minorHAnsi" w:hAnsiTheme="minorHAnsi" w:cstheme="minorHAnsi"/>
          <w:spacing w:val="-3"/>
        </w:rPr>
        <w:t>k</w:t>
      </w:r>
      <w:r w:rsidRPr="00110EEB">
        <w:rPr>
          <w:rFonts w:asciiTheme="minorHAnsi" w:hAnsiTheme="minorHAnsi" w:cstheme="minorHAnsi"/>
        </w:rPr>
        <w:t>ý s</w:t>
      </w:r>
      <w:r w:rsidRPr="00110EEB">
        <w:rPr>
          <w:rFonts w:asciiTheme="minorHAnsi" w:hAnsiTheme="minorHAnsi" w:cstheme="minorHAnsi"/>
          <w:spacing w:val="-2"/>
        </w:rPr>
        <w:t>y</w:t>
      </w:r>
      <w:r w:rsidRPr="00110EEB">
        <w:rPr>
          <w:rFonts w:asciiTheme="minorHAnsi" w:hAnsiTheme="minorHAnsi" w:cstheme="minorHAnsi"/>
        </w:rPr>
        <w:t xml:space="preserve">stém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2"/>
        </w:rPr>
        <w:t xml:space="preserve"> </w:t>
      </w:r>
      <w:r w:rsidRPr="00110EEB">
        <w:rPr>
          <w:rFonts w:asciiTheme="minorHAnsi" w:hAnsiTheme="minorHAnsi" w:cstheme="minorHAnsi"/>
        </w:rPr>
        <w:t>k</w:t>
      </w:r>
      <w:r w:rsidRPr="00110EEB">
        <w:rPr>
          <w:rFonts w:asciiTheme="minorHAnsi" w:hAnsiTheme="minorHAnsi" w:cstheme="minorHAnsi"/>
          <w:spacing w:val="-4"/>
        </w:rPr>
        <w:t>o</w:t>
      </w:r>
      <w:r w:rsidRPr="00110EEB">
        <w:rPr>
          <w:rFonts w:asciiTheme="minorHAnsi" w:hAnsiTheme="minorHAnsi" w:cstheme="minorHAnsi"/>
        </w:rPr>
        <w:t>mple</w:t>
      </w:r>
      <w:r w:rsidRPr="00110EEB">
        <w:rPr>
          <w:rFonts w:asciiTheme="minorHAnsi" w:hAnsiTheme="minorHAnsi" w:cstheme="minorHAnsi"/>
          <w:spacing w:val="-3"/>
        </w:rPr>
        <w:t>t</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3"/>
        </w:rPr>
        <w:t xml:space="preserve"> </w:t>
      </w:r>
      <w:r w:rsidRPr="00110EEB">
        <w:rPr>
          <w:rFonts w:asciiTheme="minorHAnsi" w:hAnsiTheme="minorHAnsi" w:cstheme="minorHAnsi"/>
        </w:rPr>
        <w:t>ma</w:t>
      </w:r>
      <w:r w:rsidRPr="00110EEB">
        <w:rPr>
          <w:rFonts w:asciiTheme="minorHAnsi" w:hAnsiTheme="minorHAnsi" w:cstheme="minorHAnsi"/>
          <w:spacing w:val="-2"/>
        </w:rPr>
        <w:t>naž</w:t>
      </w:r>
      <w:r w:rsidRPr="00110EEB">
        <w:rPr>
          <w:rFonts w:asciiTheme="minorHAnsi" w:hAnsiTheme="minorHAnsi" w:cstheme="minorHAnsi"/>
        </w:rPr>
        <w:t>me</w:t>
      </w:r>
      <w:r w:rsidRPr="00110EEB">
        <w:rPr>
          <w:rFonts w:asciiTheme="minorHAnsi" w:hAnsiTheme="minorHAnsi" w:cstheme="minorHAnsi"/>
          <w:spacing w:val="-2"/>
        </w:rPr>
        <w:t>n</w:t>
      </w:r>
      <w:r w:rsidRPr="00110EEB">
        <w:rPr>
          <w:rFonts w:asciiTheme="minorHAnsi" w:hAnsiTheme="minorHAnsi" w:cstheme="minorHAnsi"/>
        </w:rPr>
        <w:t>t vz</w:t>
      </w:r>
      <w:r w:rsidRPr="00110EEB">
        <w:rPr>
          <w:rFonts w:asciiTheme="minorHAnsi" w:hAnsiTheme="minorHAnsi" w:cstheme="minorHAnsi"/>
          <w:spacing w:val="-2"/>
        </w:rPr>
        <w:t>or</w:t>
      </w:r>
      <w:r w:rsidRPr="00110EEB">
        <w:rPr>
          <w:rFonts w:asciiTheme="minorHAnsi" w:hAnsiTheme="minorHAnsi" w:cstheme="minorHAnsi"/>
        </w:rPr>
        <w:t>i</w:t>
      </w:r>
      <w:r w:rsidRPr="00110EEB">
        <w:rPr>
          <w:rFonts w:asciiTheme="minorHAnsi" w:hAnsiTheme="minorHAnsi" w:cstheme="minorHAnsi"/>
          <w:spacing w:val="-1"/>
        </w:rPr>
        <w:t>e</w:t>
      </w:r>
      <w:r w:rsidRPr="00110EEB">
        <w:rPr>
          <w:rFonts w:asciiTheme="minorHAnsi" w:hAnsiTheme="minorHAnsi" w:cstheme="minorHAnsi"/>
        </w:rPr>
        <w:t>k</w:t>
      </w:r>
      <w:r w:rsidRPr="00110EEB">
        <w:rPr>
          <w:rFonts w:asciiTheme="minorHAnsi" w:hAnsiTheme="minorHAnsi" w:cstheme="minorHAnsi"/>
          <w:spacing w:val="2"/>
        </w:rPr>
        <w:t xml:space="preserve"> </w:t>
      </w:r>
      <w:r w:rsidRPr="00110EEB">
        <w:rPr>
          <w:rFonts w:asciiTheme="minorHAnsi" w:hAnsiTheme="minorHAnsi" w:cstheme="minorHAnsi"/>
          <w:spacing w:val="-4"/>
        </w:rPr>
        <w:t>b</w:t>
      </w:r>
      <w:r w:rsidRPr="00110EEB">
        <w:rPr>
          <w:rFonts w:asciiTheme="minorHAnsi" w:hAnsiTheme="minorHAnsi" w:cstheme="minorHAnsi"/>
        </w:rPr>
        <w:t>i</w:t>
      </w:r>
      <w:r w:rsidRPr="00110EEB">
        <w:rPr>
          <w:rFonts w:asciiTheme="minorHAnsi" w:hAnsiTheme="minorHAnsi" w:cstheme="minorHAnsi"/>
          <w:spacing w:val="-2"/>
        </w:rPr>
        <w:t>o</w:t>
      </w:r>
      <w:r w:rsidRPr="00110EEB">
        <w:rPr>
          <w:rFonts w:asciiTheme="minorHAnsi" w:hAnsiTheme="minorHAnsi" w:cstheme="minorHAnsi"/>
        </w:rPr>
        <w:t>l</w:t>
      </w:r>
      <w:r w:rsidRPr="00110EEB">
        <w:rPr>
          <w:rFonts w:asciiTheme="minorHAnsi" w:hAnsiTheme="minorHAnsi" w:cstheme="minorHAnsi"/>
          <w:spacing w:val="-2"/>
        </w:rPr>
        <w:t>o</w:t>
      </w:r>
      <w:r w:rsidRPr="00110EEB">
        <w:rPr>
          <w:rFonts w:asciiTheme="minorHAnsi" w:hAnsiTheme="minorHAnsi" w:cstheme="minorHAnsi"/>
        </w:rPr>
        <w:t>g</w:t>
      </w:r>
      <w:r w:rsidRPr="00110EEB">
        <w:rPr>
          <w:rFonts w:asciiTheme="minorHAnsi" w:hAnsiTheme="minorHAnsi" w:cstheme="minorHAnsi"/>
          <w:spacing w:val="-2"/>
        </w:rPr>
        <w:t>i</w:t>
      </w:r>
      <w:r w:rsidRPr="00110EEB">
        <w:rPr>
          <w:rFonts w:asciiTheme="minorHAnsi" w:hAnsiTheme="minorHAnsi" w:cstheme="minorHAnsi"/>
          <w:spacing w:val="1"/>
        </w:rPr>
        <w:t>c</w:t>
      </w:r>
      <w:r w:rsidRPr="00110EEB">
        <w:rPr>
          <w:rFonts w:asciiTheme="minorHAnsi" w:hAnsiTheme="minorHAnsi" w:cstheme="minorHAnsi"/>
        </w:rPr>
        <w:t>k</w:t>
      </w:r>
      <w:r w:rsidRPr="00110EEB">
        <w:rPr>
          <w:rFonts w:asciiTheme="minorHAnsi" w:hAnsiTheme="minorHAnsi" w:cstheme="minorHAnsi"/>
          <w:spacing w:val="-2"/>
        </w:rPr>
        <w:t>é</w:t>
      </w:r>
      <w:r w:rsidRPr="00110EEB">
        <w:rPr>
          <w:rFonts w:asciiTheme="minorHAnsi" w:hAnsiTheme="minorHAnsi" w:cstheme="minorHAnsi"/>
          <w:spacing w:val="-1"/>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mat</w:t>
      </w:r>
      <w:r w:rsidRPr="00110EEB">
        <w:rPr>
          <w:rFonts w:asciiTheme="minorHAnsi" w:hAnsiTheme="minorHAnsi" w:cstheme="minorHAnsi"/>
          <w:spacing w:val="-2"/>
        </w:rPr>
        <w:t>er</w:t>
      </w:r>
      <w:r w:rsidRPr="00110EEB">
        <w:rPr>
          <w:rFonts w:asciiTheme="minorHAnsi" w:hAnsiTheme="minorHAnsi" w:cstheme="minorHAnsi"/>
        </w:rPr>
        <w:t>i</w:t>
      </w:r>
      <w:r w:rsidRPr="00110EEB">
        <w:rPr>
          <w:rFonts w:asciiTheme="minorHAnsi" w:hAnsiTheme="minorHAnsi" w:cstheme="minorHAnsi"/>
          <w:spacing w:val="-2"/>
        </w:rPr>
        <w:t>á</w:t>
      </w:r>
      <w:r w:rsidRPr="00110EEB">
        <w:rPr>
          <w:rFonts w:asciiTheme="minorHAnsi" w:hAnsiTheme="minorHAnsi" w:cstheme="minorHAnsi"/>
        </w:rPr>
        <w:t>l</w:t>
      </w:r>
      <w:r w:rsidRPr="00110EEB">
        <w:rPr>
          <w:rFonts w:asciiTheme="minorHAnsi" w:hAnsiTheme="minorHAnsi" w:cstheme="minorHAnsi"/>
          <w:spacing w:val="-1"/>
        </w:rPr>
        <w:t>u</w:t>
      </w:r>
      <w:r w:rsidR="00A3700B" w:rsidRPr="00110EEB">
        <w:rPr>
          <w:rFonts w:asciiTheme="minorHAnsi" w:hAnsiTheme="minorHAnsi" w:cstheme="minorHAnsi"/>
        </w:rPr>
        <w:t>“</w:t>
      </w:r>
      <w:bookmarkEnd w:id="14"/>
    </w:p>
    <w:p w14:paraId="3090B214" w14:textId="77777777" w:rsidR="00A3700B" w:rsidRPr="00110EEB" w:rsidRDefault="00A3700B" w:rsidP="00A3400B">
      <w:pPr>
        <w:rPr>
          <w:rFonts w:asciiTheme="minorHAnsi" w:hAnsiTheme="minorHAnsi" w:cstheme="minorHAnsi"/>
          <w:sz w:val="22"/>
          <w:szCs w:val="22"/>
        </w:rPr>
      </w:pPr>
    </w:p>
    <w:p w14:paraId="2BE4B3E2" w14:textId="5221AB04" w:rsidR="00A3400B" w:rsidRPr="00110EEB" w:rsidRDefault="00A3400B" w:rsidP="00A3400B">
      <w:pPr>
        <w:rPr>
          <w:rFonts w:asciiTheme="minorHAnsi" w:hAnsiTheme="minorHAnsi" w:cstheme="minorHAnsi"/>
          <w:sz w:val="22"/>
          <w:szCs w:val="22"/>
        </w:rPr>
      </w:pPr>
      <w:r w:rsidRPr="00110EEB">
        <w:rPr>
          <w:rFonts w:asciiTheme="minorHAnsi" w:hAnsiTheme="minorHAnsi" w:cstheme="minorHAnsi"/>
          <w:sz w:val="22"/>
          <w:szCs w:val="22"/>
        </w:rPr>
        <w:t>Predpokladaná hodnota zákazky:</w:t>
      </w:r>
      <w:r w:rsidR="00A3700B" w:rsidRPr="00110EEB">
        <w:rPr>
          <w:rFonts w:asciiTheme="minorHAnsi" w:hAnsiTheme="minorHAnsi" w:cstheme="minorHAnsi"/>
          <w:sz w:val="22"/>
          <w:szCs w:val="22"/>
        </w:rPr>
        <w:t xml:space="preserve"> </w:t>
      </w:r>
      <w:r w:rsidRPr="00110EEB">
        <w:rPr>
          <w:rFonts w:asciiTheme="minorHAnsi" w:hAnsiTheme="minorHAnsi" w:cstheme="minorHAnsi"/>
          <w:sz w:val="22"/>
          <w:szCs w:val="22"/>
        </w:rPr>
        <w:t xml:space="preserve"> </w:t>
      </w:r>
      <w:r w:rsidR="00A3700B" w:rsidRPr="00110EEB">
        <w:rPr>
          <w:rFonts w:asciiTheme="minorHAnsi" w:hAnsiTheme="minorHAnsi" w:cstheme="minorHAnsi"/>
          <w:sz w:val="22"/>
          <w:szCs w:val="22"/>
        </w:rPr>
        <w:t xml:space="preserve">3 704 333,3 </w:t>
      </w:r>
      <w:r w:rsidRPr="00110EEB">
        <w:rPr>
          <w:rFonts w:asciiTheme="minorHAnsi" w:hAnsiTheme="minorHAnsi" w:cstheme="minorHAnsi"/>
          <w:sz w:val="22"/>
          <w:szCs w:val="22"/>
        </w:rPr>
        <w:t>EUR bez DPH</w:t>
      </w:r>
    </w:p>
    <w:p w14:paraId="351DD2F3" w14:textId="77777777" w:rsidR="005411AE" w:rsidRPr="00110EEB" w:rsidRDefault="005411AE">
      <w:pPr>
        <w:kinsoku w:val="0"/>
        <w:overflowPunct w:val="0"/>
        <w:spacing w:before="2" w:line="200" w:lineRule="exact"/>
        <w:rPr>
          <w:rFonts w:asciiTheme="minorHAnsi" w:hAnsiTheme="minorHAnsi" w:cstheme="minorHAnsi"/>
          <w:sz w:val="22"/>
          <w:szCs w:val="22"/>
        </w:rPr>
      </w:pPr>
    </w:p>
    <w:p w14:paraId="54328978" w14:textId="724D274F" w:rsidR="005411AE" w:rsidRPr="00110EEB" w:rsidRDefault="005411AE">
      <w:pPr>
        <w:kinsoku w:val="0"/>
        <w:overflowPunct w:val="0"/>
        <w:spacing w:line="276" w:lineRule="auto"/>
        <w:ind w:left="116" w:right="10"/>
        <w:rPr>
          <w:rFonts w:asciiTheme="minorHAnsi" w:hAnsiTheme="minorHAnsi" w:cstheme="minorHAnsi"/>
          <w:b/>
          <w:bCs/>
          <w:sz w:val="22"/>
          <w:szCs w:val="22"/>
        </w:rPr>
      </w:pPr>
      <w:r w:rsidRPr="00110EEB">
        <w:rPr>
          <w:rFonts w:asciiTheme="minorHAnsi" w:hAnsiTheme="minorHAnsi" w:cstheme="minorHAnsi"/>
          <w:b/>
          <w:bCs/>
          <w:sz w:val="22"/>
          <w:szCs w:val="22"/>
        </w:rPr>
        <w:t>Č</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 xml:space="preserve">sť 2 : </w:t>
      </w:r>
      <w:r w:rsidR="00A3700B" w:rsidRPr="00110EEB">
        <w:rPr>
          <w:rFonts w:asciiTheme="minorHAnsi" w:hAnsiTheme="minorHAnsi" w:cstheme="minorHAnsi"/>
          <w:b/>
          <w:bCs/>
          <w:sz w:val="22"/>
          <w:szCs w:val="22"/>
        </w:rPr>
        <w:t>„</w:t>
      </w:r>
      <w:r w:rsidRPr="00110EEB">
        <w:rPr>
          <w:rFonts w:asciiTheme="minorHAnsi" w:hAnsiTheme="minorHAnsi" w:cstheme="minorHAnsi"/>
          <w:b/>
          <w:bCs/>
          <w:spacing w:val="-1"/>
          <w:sz w:val="22"/>
          <w:szCs w:val="22"/>
        </w:rPr>
        <w:t>K</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w:t>
      </w:r>
      <w:r w:rsidRPr="00110EEB">
        <w:rPr>
          <w:rFonts w:asciiTheme="minorHAnsi" w:hAnsiTheme="minorHAnsi" w:cstheme="minorHAnsi"/>
          <w:b/>
          <w:bCs/>
          <w:spacing w:val="-3"/>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e</w:t>
      </w:r>
      <w:r w:rsidRPr="00110EEB">
        <w:rPr>
          <w:rFonts w:asciiTheme="minorHAnsi" w:hAnsiTheme="minorHAnsi" w:cstheme="minorHAnsi"/>
          <w:b/>
          <w:bCs/>
          <w:sz w:val="22"/>
          <w:szCs w:val="22"/>
        </w:rPr>
        <w:t>x</w:t>
      </w:r>
      <w:r w:rsidRPr="00110EEB">
        <w:rPr>
          <w:rFonts w:asciiTheme="minorHAnsi" w:hAnsiTheme="minorHAnsi" w:cstheme="minorHAnsi"/>
          <w:b/>
          <w:bCs/>
          <w:spacing w:val="-2"/>
          <w:sz w:val="22"/>
          <w:szCs w:val="22"/>
        </w:rPr>
        <w:t>n</w:t>
      </w:r>
      <w:r w:rsidRPr="00110EEB">
        <w:rPr>
          <w:rFonts w:asciiTheme="minorHAnsi" w:hAnsiTheme="minorHAnsi" w:cstheme="minorHAnsi"/>
          <w:b/>
          <w:bCs/>
          <w:sz w:val="22"/>
          <w:szCs w:val="22"/>
        </w:rPr>
        <w:t>ý</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s</w:t>
      </w:r>
      <w:r w:rsidRPr="00110EEB">
        <w:rPr>
          <w:rFonts w:asciiTheme="minorHAnsi" w:hAnsiTheme="minorHAnsi" w:cstheme="minorHAnsi"/>
          <w:b/>
          <w:bCs/>
          <w:spacing w:val="-2"/>
          <w:sz w:val="22"/>
          <w:szCs w:val="22"/>
        </w:rPr>
        <w:t>y</w:t>
      </w:r>
      <w:r w:rsidRPr="00110EEB">
        <w:rPr>
          <w:rFonts w:asciiTheme="minorHAnsi" w:hAnsiTheme="minorHAnsi" w:cstheme="minorHAnsi"/>
          <w:b/>
          <w:bCs/>
          <w:sz w:val="22"/>
          <w:szCs w:val="22"/>
        </w:rPr>
        <w:t>stém</w:t>
      </w:r>
      <w:r w:rsidRPr="00110EEB">
        <w:rPr>
          <w:rFonts w:asciiTheme="minorHAnsi" w:hAnsiTheme="minorHAnsi" w:cstheme="minorHAnsi"/>
          <w:b/>
          <w:bCs/>
          <w:spacing w:val="-3"/>
          <w:sz w:val="22"/>
          <w:szCs w:val="22"/>
        </w:rPr>
        <w:t xml:space="preserve"> </w:t>
      </w:r>
      <w:r w:rsidRPr="00110EEB">
        <w:rPr>
          <w:rFonts w:asciiTheme="minorHAnsi" w:hAnsiTheme="minorHAnsi" w:cstheme="minorHAnsi"/>
          <w:b/>
          <w:bCs/>
          <w:sz w:val="22"/>
          <w:szCs w:val="22"/>
        </w:rPr>
        <w:t>pre m</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n</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žme</w:t>
      </w:r>
      <w:r w:rsidRPr="00110EEB">
        <w:rPr>
          <w:rFonts w:asciiTheme="minorHAnsi" w:hAnsiTheme="minorHAnsi" w:cstheme="minorHAnsi"/>
          <w:b/>
          <w:bCs/>
          <w:spacing w:val="-2"/>
          <w:sz w:val="22"/>
          <w:szCs w:val="22"/>
        </w:rPr>
        <w:t>n</w:t>
      </w:r>
      <w:r w:rsidRPr="00110EEB">
        <w:rPr>
          <w:rFonts w:asciiTheme="minorHAnsi" w:hAnsiTheme="minorHAnsi" w:cstheme="minorHAnsi"/>
          <w:b/>
          <w:bCs/>
          <w:sz w:val="22"/>
          <w:szCs w:val="22"/>
        </w:rPr>
        <w:t>t</w:t>
      </w:r>
      <w:r w:rsidRPr="00110EEB">
        <w:rPr>
          <w:rFonts w:asciiTheme="minorHAnsi" w:hAnsiTheme="minorHAnsi" w:cstheme="minorHAnsi"/>
          <w:b/>
          <w:bCs/>
          <w:spacing w:val="-2"/>
          <w:sz w:val="22"/>
          <w:szCs w:val="22"/>
        </w:rPr>
        <w:t xml:space="preserve"> v</w:t>
      </w:r>
      <w:r w:rsidRPr="00110EEB">
        <w:rPr>
          <w:rFonts w:asciiTheme="minorHAnsi" w:hAnsiTheme="minorHAnsi" w:cstheme="minorHAnsi"/>
          <w:b/>
          <w:bCs/>
          <w:sz w:val="22"/>
          <w:szCs w:val="22"/>
        </w:rPr>
        <w:t>z</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ri</w:t>
      </w:r>
      <w:r w:rsidRPr="00110EEB">
        <w:rPr>
          <w:rFonts w:asciiTheme="minorHAnsi" w:hAnsiTheme="minorHAnsi" w:cstheme="minorHAnsi"/>
          <w:b/>
          <w:bCs/>
          <w:spacing w:val="-1"/>
          <w:sz w:val="22"/>
          <w:szCs w:val="22"/>
        </w:rPr>
        <w:t>e</w:t>
      </w:r>
      <w:r w:rsidRPr="00110EEB">
        <w:rPr>
          <w:rFonts w:asciiTheme="minorHAnsi" w:hAnsiTheme="minorHAnsi" w:cstheme="minorHAnsi"/>
          <w:b/>
          <w:bCs/>
          <w:sz w:val="22"/>
          <w:szCs w:val="22"/>
        </w:rPr>
        <w:t xml:space="preserve">k </w:t>
      </w:r>
      <w:r w:rsidRPr="00110EEB">
        <w:rPr>
          <w:rFonts w:asciiTheme="minorHAnsi" w:hAnsiTheme="minorHAnsi" w:cstheme="minorHAnsi"/>
          <w:b/>
          <w:bCs/>
          <w:spacing w:val="-4"/>
          <w:sz w:val="22"/>
          <w:szCs w:val="22"/>
        </w:rPr>
        <w:t>b</w:t>
      </w:r>
      <w:r w:rsidRPr="00110EEB">
        <w:rPr>
          <w:rFonts w:asciiTheme="minorHAnsi" w:hAnsiTheme="minorHAnsi" w:cstheme="minorHAnsi"/>
          <w:b/>
          <w:bCs/>
          <w:spacing w:val="-2"/>
          <w:sz w:val="22"/>
          <w:szCs w:val="22"/>
        </w:rPr>
        <w:t>io</w:t>
      </w:r>
      <w:r w:rsidRPr="00110EEB">
        <w:rPr>
          <w:rFonts w:asciiTheme="minorHAnsi" w:hAnsiTheme="minorHAnsi" w:cstheme="minorHAnsi"/>
          <w:b/>
          <w:bCs/>
          <w:sz w:val="22"/>
          <w:szCs w:val="22"/>
        </w:rPr>
        <w:t>l</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g</w:t>
      </w:r>
      <w:r w:rsidRPr="00110EEB">
        <w:rPr>
          <w:rFonts w:asciiTheme="minorHAnsi" w:hAnsiTheme="minorHAnsi" w:cstheme="minorHAnsi"/>
          <w:b/>
          <w:bCs/>
          <w:spacing w:val="-2"/>
          <w:sz w:val="22"/>
          <w:szCs w:val="22"/>
        </w:rPr>
        <w:t>i</w:t>
      </w:r>
      <w:r w:rsidRPr="00110EEB">
        <w:rPr>
          <w:rFonts w:asciiTheme="minorHAnsi" w:hAnsiTheme="minorHAnsi" w:cstheme="minorHAnsi"/>
          <w:b/>
          <w:bCs/>
          <w:spacing w:val="1"/>
          <w:sz w:val="22"/>
          <w:szCs w:val="22"/>
        </w:rPr>
        <w:t>c</w:t>
      </w:r>
      <w:r w:rsidRPr="00110EEB">
        <w:rPr>
          <w:rFonts w:asciiTheme="minorHAnsi" w:hAnsiTheme="minorHAnsi" w:cstheme="minorHAnsi"/>
          <w:b/>
          <w:bCs/>
          <w:sz w:val="22"/>
          <w:szCs w:val="22"/>
        </w:rPr>
        <w:t>k</w:t>
      </w:r>
      <w:r w:rsidRPr="00110EEB">
        <w:rPr>
          <w:rFonts w:asciiTheme="minorHAnsi" w:hAnsiTheme="minorHAnsi" w:cstheme="minorHAnsi"/>
          <w:b/>
          <w:bCs/>
          <w:spacing w:val="-2"/>
          <w:sz w:val="22"/>
          <w:szCs w:val="22"/>
        </w:rPr>
        <w:t>é</w:t>
      </w:r>
      <w:r w:rsidRPr="00110EEB">
        <w:rPr>
          <w:rFonts w:asciiTheme="minorHAnsi" w:hAnsiTheme="minorHAnsi" w:cstheme="minorHAnsi"/>
          <w:b/>
          <w:bCs/>
          <w:spacing w:val="-1"/>
          <w:sz w:val="22"/>
          <w:szCs w:val="22"/>
        </w:rPr>
        <w:t>h</w:t>
      </w:r>
      <w:r w:rsidRPr="00110EEB">
        <w:rPr>
          <w:rFonts w:asciiTheme="minorHAnsi" w:hAnsiTheme="minorHAnsi" w:cstheme="minorHAnsi"/>
          <w:b/>
          <w:bCs/>
          <w:sz w:val="22"/>
          <w:szCs w:val="22"/>
        </w:rPr>
        <w:t>o</w:t>
      </w:r>
      <w:r w:rsidRPr="00110EEB">
        <w:rPr>
          <w:rFonts w:asciiTheme="minorHAnsi" w:hAnsiTheme="minorHAnsi" w:cstheme="minorHAnsi"/>
          <w:b/>
          <w:bCs/>
          <w:spacing w:val="-1"/>
          <w:sz w:val="22"/>
          <w:szCs w:val="22"/>
        </w:rPr>
        <w:t xml:space="preserve"> </w:t>
      </w:r>
      <w:r w:rsidRPr="00110EEB">
        <w:rPr>
          <w:rFonts w:asciiTheme="minorHAnsi" w:hAnsiTheme="minorHAnsi" w:cstheme="minorHAnsi"/>
          <w:b/>
          <w:bCs/>
          <w:sz w:val="22"/>
          <w:szCs w:val="22"/>
        </w:rPr>
        <w:t>m</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ter</w:t>
      </w:r>
      <w:r w:rsidRPr="00110EEB">
        <w:rPr>
          <w:rFonts w:asciiTheme="minorHAnsi" w:hAnsiTheme="minorHAnsi" w:cstheme="minorHAnsi"/>
          <w:b/>
          <w:bCs/>
          <w:spacing w:val="1"/>
          <w:sz w:val="22"/>
          <w:szCs w:val="22"/>
        </w:rPr>
        <w:t>i</w:t>
      </w:r>
      <w:r w:rsidRPr="00110EEB">
        <w:rPr>
          <w:rFonts w:asciiTheme="minorHAnsi" w:hAnsiTheme="minorHAnsi" w:cstheme="minorHAnsi"/>
          <w:b/>
          <w:bCs/>
          <w:spacing w:val="-4"/>
          <w:sz w:val="22"/>
          <w:szCs w:val="22"/>
        </w:rPr>
        <w:t>á</w:t>
      </w:r>
      <w:r w:rsidRPr="00110EEB">
        <w:rPr>
          <w:rFonts w:asciiTheme="minorHAnsi" w:hAnsiTheme="minorHAnsi" w:cstheme="minorHAnsi"/>
          <w:b/>
          <w:bCs/>
          <w:sz w:val="22"/>
          <w:szCs w:val="22"/>
        </w:rPr>
        <w:t>lu</w:t>
      </w:r>
      <w:r w:rsidR="00A3700B" w:rsidRPr="00110EEB">
        <w:rPr>
          <w:rFonts w:asciiTheme="minorHAnsi" w:hAnsiTheme="minorHAnsi" w:cstheme="minorHAnsi"/>
          <w:b/>
          <w:bCs/>
          <w:spacing w:val="-1"/>
          <w:sz w:val="22"/>
          <w:szCs w:val="22"/>
        </w:rPr>
        <w:t>“</w:t>
      </w:r>
    </w:p>
    <w:p w14:paraId="2C2558D2" w14:textId="2FCD3646" w:rsidR="00A3400B" w:rsidRPr="00110EEB" w:rsidRDefault="00A3400B">
      <w:pPr>
        <w:kinsoku w:val="0"/>
        <w:overflowPunct w:val="0"/>
        <w:spacing w:line="276" w:lineRule="auto"/>
        <w:ind w:left="116" w:right="10"/>
        <w:rPr>
          <w:rFonts w:asciiTheme="minorHAnsi" w:hAnsiTheme="minorHAnsi" w:cstheme="minorHAnsi"/>
          <w:b/>
          <w:bCs/>
          <w:sz w:val="22"/>
          <w:szCs w:val="22"/>
        </w:rPr>
      </w:pPr>
    </w:p>
    <w:p w14:paraId="6EA7E7EE" w14:textId="3F14A9A9" w:rsidR="00A3400B" w:rsidRPr="00110EEB" w:rsidRDefault="00A3400B">
      <w:pPr>
        <w:kinsoku w:val="0"/>
        <w:overflowPunct w:val="0"/>
        <w:spacing w:line="276" w:lineRule="auto"/>
        <w:ind w:left="116" w:right="10"/>
        <w:rPr>
          <w:rFonts w:asciiTheme="minorHAnsi" w:hAnsiTheme="minorHAnsi" w:cstheme="minorHAnsi"/>
          <w:sz w:val="22"/>
          <w:szCs w:val="22"/>
        </w:rPr>
      </w:pPr>
      <w:r w:rsidRPr="00110EEB">
        <w:rPr>
          <w:rFonts w:asciiTheme="minorHAnsi" w:hAnsiTheme="minorHAnsi" w:cstheme="minorHAnsi"/>
          <w:sz w:val="22"/>
          <w:szCs w:val="22"/>
        </w:rPr>
        <w:t xml:space="preserve">Predpokladaná hodnota zákazky </w:t>
      </w:r>
      <w:r w:rsidR="00A3700B" w:rsidRPr="00110EEB">
        <w:rPr>
          <w:rFonts w:asciiTheme="minorHAnsi" w:hAnsiTheme="minorHAnsi" w:cstheme="minorHAnsi"/>
          <w:sz w:val="22"/>
          <w:szCs w:val="22"/>
        </w:rPr>
        <w:t xml:space="preserve">739 666,66 </w:t>
      </w:r>
      <w:r w:rsidRPr="00110EEB">
        <w:rPr>
          <w:rFonts w:asciiTheme="minorHAnsi" w:hAnsiTheme="minorHAnsi" w:cstheme="minorHAnsi"/>
          <w:sz w:val="22"/>
          <w:szCs w:val="22"/>
        </w:rPr>
        <w:t xml:space="preserve"> EUR bez DPH</w:t>
      </w:r>
    </w:p>
    <w:p w14:paraId="31D0AE97" w14:textId="77777777" w:rsidR="005411AE" w:rsidRPr="00110EEB" w:rsidRDefault="005411AE">
      <w:pPr>
        <w:kinsoku w:val="0"/>
        <w:overflowPunct w:val="0"/>
        <w:spacing w:line="200" w:lineRule="exact"/>
        <w:rPr>
          <w:rFonts w:asciiTheme="minorHAnsi" w:hAnsiTheme="minorHAnsi" w:cstheme="minorHAnsi"/>
          <w:sz w:val="22"/>
          <w:szCs w:val="22"/>
        </w:rPr>
      </w:pPr>
    </w:p>
    <w:p w14:paraId="2DC6A335" w14:textId="73357DAD" w:rsidR="005411AE" w:rsidRPr="00110EEB" w:rsidRDefault="005411AE">
      <w:pPr>
        <w:kinsoku w:val="0"/>
        <w:overflowPunct w:val="0"/>
        <w:ind w:left="116" w:right="2610"/>
        <w:jc w:val="both"/>
        <w:rPr>
          <w:rFonts w:asciiTheme="minorHAnsi" w:hAnsiTheme="minorHAnsi" w:cstheme="minorHAnsi"/>
          <w:b/>
          <w:bCs/>
          <w:sz w:val="22"/>
          <w:szCs w:val="22"/>
        </w:rPr>
      </w:pPr>
      <w:r w:rsidRPr="00110EEB">
        <w:rPr>
          <w:rFonts w:asciiTheme="minorHAnsi" w:hAnsiTheme="minorHAnsi" w:cstheme="minorHAnsi"/>
          <w:b/>
          <w:bCs/>
          <w:sz w:val="22"/>
          <w:szCs w:val="22"/>
        </w:rPr>
        <w:t>Č</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sť</w:t>
      </w:r>
      <w:r w:rsidRPr="00110EEB">
        <w:rPr>
          <w:rFonts w:asciiTheme="minorHAnsi" w:hAnsiTheme="minorHAnsi" w:cstheme="minorHAnsi"/>
          <w:b/>
          <w:bCs/>
          <w:spacing w:val="-1"/>
          <w:sz w:val="22"/>
          <w:szCs w:val="22"/>
        </w:rPr>
        <w:t xml:space="preserve"> </w:t>
      </w:r>
      <w:r w:rsidRPr="00110EEB">
        <w:rPr>
          <w:rFonts w:asciiTheme="minorHAnsi" w:hAnsiTheme="minorHAnsi" w:cstheme="minorHAnsi"/>
          <w:b/>
          <w:bCs/>
          <w:sz w:val="22"/>
          <w:szCs w:val="22"/>
        </w:rPr>
        <w:t>3</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w:t>
      </w:r>
      <w:r w:rsidRPr="00110EEB">
        <w:rPr>
          <w:rFonts w:asciiTheme="minorHAnsi" w:hAnsiTheme="minorHAnsi" w:cstheme="minorHAnsi"/>
          <w:b/>
          <w:bCs/>
          <w:spacing w:val="-3"/>
          <w:sz w:val="22"/>
          <w:szCs w:val="22"/>
        </w:rPr>
        <w:t xml:space="preserve"> </w:t>
      </w:r>
      <w:r w:rsidR="00A3700B" w:rsidRPr="00110EEB">
        <w:rPr>
          <w:rFonts w:asciiTheme="minorHAnsi" w:hAnsiTheme="minorHAnsi" w:cstheme="minorHAnsi"/>
          <w:b/>
          <w:bCs/>
          <w:spacing w:val="-3"/>
          <w:sz w:val="22"/>
          <w:szCs w:val="22"/>
        </w:rPr>
        <w:t>„</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I</w:t>
      </w:r>
      <w:r w:rsidRPr="00110EEB">
        <w:rPr>
          <w:rFonts w:asciiTheme="minorHAnsi" w:hAnsiTheme="minorHAnsi" w:cstheme="minorHAnsi"/>
          <w:b/>
          <w:bCs/>
          <w:spacing w:val="-1"/>
          <w:sz w:val="22"/>
          <w:szCs w:val="22"/>
        </w:rPr>
        <w:t>M</w:t>
      </w:r>
      <w:r w:rsidRPr="00110EEB">
        <w:rPr>
          <w:rFonts w:asciiTheme="minorHAnsi" w:hAnsiTheme="minorHAnsi" w:cstheme="minorHAnsi"/>
          <w:b/>
          <w:bCs/>
          <w:sz w:val="22"/>
          <w:szCs w:val="22"/>
        </w:rPr>
        <w:t>S</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pacing w:val="-1"/>
          <w:sz w:val="22"/>
          <w:szCs w:val="22"/>
        </w:rPr>
        <w:t>(</w:t>
      </w:r>
      <w:proofErr w:type="spellStart"/>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abo</w:t>
      </w:r>
      <w:r w:rsidRPr="00110EEB">
        <w:rPr>
          <w:rFonts w:asciiTheme="minorHAnsi" w:hAnsiTheme="minorHAnsi" w:cstheme="minorHAnsi"/>
          <w:b/>
          <w:bCs/>
          <w:sz w:val="22"/>
          <w:szCs w:val="22"/>
        </w:rPr>
        <w:t>r</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t</w:t>
      </w:r>
      <w:r w:rsidRPr="00110EEB">
        <w:rPr>
          <w:rFonts w:asciiTheme="minorHAnsi" w:hAnsiTheme="minorHAnsi" w:cstheme="minorHAnsi"/>
          <w:b/>
          <w:bCs/>
          <w:spacing w:val="-1"/>
          <w:sz w:val="22"/>
          <w:szCs w:val="22"/>
        </w:rPr>
        <w:t>o</w:t>
      </w:r>
      <w:r w:rsidRPr="00110EEB">
        <w:rPr>
          <w:rFonts w:asciiTheme="minorHAnsi" w:hAnsiTheme="minorHAnsi" w:cstheme="minorHAnsi"/>
          <w:b/>
          <w:bCs/>
          <w:sz w:val="22"/>
          <w:szCs w:val="22"/>
        </w:rPr>
        <w:t>ry</w:t>
      </w:r>
      <w:proofErr w:type="spellEnd"/>
      <w:r w:rsidRPr="00110EEB">
        <w:rPr>
          <w:rFonts w:asciiTheme="minorHAnsi" w:hAnsiTheme="minorHAnsi" w:cstheme="minorHAnsi"/>
          <w:b/>
          <w:bCs/>
          <w:spacing w:val="-2"/>
          <w:sz w:val="22"/>
          <w:szCs w:val="22"/>
        </w:rPr>
        <w:t xml:space="preserve"> </w:t>
      </w:r>
      <w:proofErr w:type="spellStart"/>
      <w:r w:rsidRPr="00110EEB">
        <w:rPr>
          <w:rFonts w:asciiTheme="minorHAnsi" w:hAnsiTheme="minorHAnsi" w:cstheme="minorHAnsi"/>
          <w:b/>
          <w:bCs/>
          <w:spacing w:val="-2"/>
          <w:sz w:val="22"/>
          <w:szCs w:val="22"/>
        </w:rPr>
        <w:t>I</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f</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rmati</w:t>
      </w:r>
      <w:r w:rsidRPr="00110EEB">
        <w:rPr>
          <w:rFonts w:asciiTheme="minorHAnsi" w:hAnsiTheme="minorHAnsi" w:cstheme="minorHAnsi"/>
          <w:b/>
          <w:bCs/>
          <w:spacing w:val="-1"/>
          <w:sz w:val="22"/>
          <w:szCs w:val="22"/>
        </w:rPr>
        <w:t>o</w:t>
      </w:r>
      <w:r w:rsidRPr="00110EEB">
        <w:rPr>
          <w:rFonts w:asciiTheme="minorHAnsi" w:hAnsiTheme="minorHAnsi" w:cstheme="minorHAnsi"/>
          <w:b/>
          <w:bCs/>
          <w:sz w:val="22"/>
          <w:szCs w:val="22"/>
        </w:rPr>
        <w:t>n</w:t>
      </w:r>
      <w:proofErr w:type="spellEnd"/>
      <w:r w:rsidRPr="00110EEB">
        <w:rPr>
          <w:rFonts w:asciiTheme="minorHAnsi" w:hAnsiTheme="minorHAnsi" w:cstheme="minorHAnsi"/>
          <w:b/>
          <w:bCs/>
          <w:spacing w:val="-1"/>
          <w:sz w:val="22"/>
          <w:szCs w:val="22"/>
        </w:rPr>
        <w:t xml:space="preserve"> </w:t>
      </w:r>
      <w:r w:rsidRPr="00110EEB">
        <w:rPr>
          <w:rFonts w:asciiTheme="minorHAnsi" w:hAnsiTheme="minorHAnsi" w:cstheme="minorHAnsi"/>
          <w:b/>
          <w:bCs/>
          <w:sz w:val="22"/>
          <w:szCs w:val="22"/>
        </w:rPr>
        <w:t>M</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n</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g</w:t>
      </w:r>
      <w:r w:rsidRPr="00110EEB">
        <w:rPr>
          <w:rFonts w:asciiTheme="minorHAnsi" w:hAnsiTheme="minorHAnsi" w:cstheme="minorHAnsi"/>
          <w:b/>
          <w:bCs/>
          <w:spacing w:val="-1"/>
          <w:sz w:val="22"/>
          <w:szCs w:val="22"/>
        </w:rPr>
        <w:t>e</w:t>
      </w:r>
      <w:r w:rsidRPr="00110EEB">
        <w:rPr>
          <w:rFonts w:asciiTheme="minorHAnsi" w:hAnsiTheme="minorHAnsi" w:cstheme="minorHAnsi"/>
          <w:b/>
          <w:bCs/>
          <w:sz w:val="22"/>
          <w:szCs w:val="22"/>
        </w:rPr>
        <w:t>me</w:t>
      </w:r>
      <w:r w:rsidRPr="00110EEB">
        <w:rPr>
          <w:rFonts w:asciiTheme="minorHAnsi" w:hAnsiTheme="minorHAnsi" w:cstheme="minorHAnsi"/>
          <w:b/>
          <w:bCs/>
          <w:spacing w:val="-2"/>
          <w:sz w:val="22"/>
          <w:szCs w:val="22"/>
        </w:rPr>
        <w:t>n</w:t>
      </w:r>
      <w:r w:rsidRPr="00110EEB">
        <w:rPr>
          <w:rFonts w:asciiTheme="minorHAnsi" w:hAnsiTheme="minorHAnsi" w:cstheme="minorHAnsi"/>
          <w:b/>
          <w:bCs/>
          <w:sz w:val="22"/>
          <w:szCs w:val="22"/>
        </w:rPr>
        <w:t>t</w:t>
      </w:r>
      <w:r w:rsidRPr="00110EEB">
        <w:rPr>
          <w:rFonts w:asciiTheme="minorHAnsi" w:hAnsiTheme="minorHAnsi" w:cstheme="minorHAnsi"/>
          <w:b/>
          <w:bCs/>
          <w:spacing w:val="-2"/>
          <w:sz w:val="22"/>
          <w:szCs w:val="22"/>
        </w:rPr>
        <w:t xml:space="preserve"> </w:t>
      </w:r>
      <w:proofErr w:type="spellStart"/>
      <w:r w:rsidRPr="00110EEB">
        <w:rPr>
          <w:rFonts w:asciiTheme="minorHAnsi" w:hAnsiTheme="minorHAnsi" w:cstheme="minorHAnsi"/>
          <w:b/>
          <w:bCs/>
          <w:spacing w:val="-2"/>
          <w:sz w:val="22"/>
          <w:szCs w:val="22"/>
        </w:rPr>
        <w:t>S</w:t>
      </w:r>
      <w:r w:rsidRPr="00110EEB">
        <w:rPr>
          <w:rFonts w:asciiTheme="minorHAnsi" w:hAnsiTheme="minorHAnsi" w:cstheme="minorHAnsi"/>
          <w:b/>
          <w:bCs/>
          <w:sz w:val="22"/>
          <w:szCs w:val="22"/>
        </w:rPr>
        <w:t>yste</w:t>
      </w:r>
      <w:r w:rsidRPr="00110EEB">
        <w:rPr>
          <w:rFonts w:asciiTheme="minorHAnsi" w:hAnsiTheme="minorHAnsi" w:cstheme="minorHAnsi"/>
          <w:b/>
          <w:bCs/>
          <w:spacing w:val="-3"/>
          <w:sz w:val="22"/>
          <w:szCs w:val="22"/>
        </w:rPr>
        <w:t>m</w:t>
      </w:r>
      <w:proofErr w:type="spellEnd"/>
      <w:r w:rsidRPr="00110EEB">
        <w:rPr>
          <w:rFonts w:asciiTheme="minorHAnsi" w:hAnsiTheme="minorHAnsi" w:cstheme="minorHAnsi"/>
          <w:b/>
          <w:bCs/>
          <w:sz w:val="22"/>
          <w:szCs w:val="22"/>
        </w:rPr>
        <w:t>)</w:t>
      </w:r>
      <w:r w:rsidR="00A3700B" w:rsidRPr="00110EEB">
        <w:rPr>
          <w:rFonts w:asciiTheme="minorHAnsi" w:hAnsiTheme="minorHAnsi" w:cstheme="minorHAnsi"/>
          <w:b/>
          <w:bCs/>
          <w:spacing w:val="3"/>
          <w:sz w:val="22"/>
          <w:szCs w:val="22"/>
        </w:rPr>
        <w:t>“</w:t>
      </w:r>
    </w:p>
    <w:p w14:paraId="08B4B1D6" w14:textId="17172567" w:rsidR="00A3400B" w:rsidRPr="00110EEB" w:rsidRDefault="00A3400B">
      <w:pPr>
        <w:kinsoku w:val="0"/>
        <w:overflowPunct w:val="0"/>
        <w:ind w:left="116" w:right="2610"/>
        <w:jc w:val="both"/>
        <w:rPr>
          <w:rFonts w:asciiTheme="minorHAnsi" w:hAnsiTheme="minorHAnsi" w:cstheme="minorHAnsi"/>
          <w:b/>
          <w:bCs/>
          <w:sz w:val="22"/>
          <w:szCs w:val="22"/>
        </w:rPr>
      </w:pPr>
    </w:p>
    <w:p w14:paraId="6E029EE8" w14:textId="0444B0E0" w:rsidR="00A3400B" w:rsidRPr="00110EEB" w:rsidRDefault="00A3400B">
      <w:pPr>
        <w:kinsoku w:val="0"/>
        <w:overflowPunct w:val="0"/>
        <w:ind w:left="116" w:right="2610"/>
        <w:jc w:val="both"/>
        <w:rPr>
          <w:rFonts w:asciiTheme="minorHAnsi" w:hAnsiTheme="minorHAnsi" w:cstheme="minorHAnsi"/>
          <w:sz w:val="22"/>
          <w:szCs w:val="22"/>
        </w:rPr>
      </w:pPr>
      <w:r w:rsidRPr="00110EEB">
        <w:rPr>
          <w:rFonts w:asciiTheme="minorHAnsi" w:hAnsiTheme="minorHAnsi" w:cstheme="minorHAnsi"/>
          <w:sz w:val="22"/>
          <w:szCs w:val="22"/>
        </w:rPr>
        <w:t>Predpokladaná hodnota zákazky</w:t>
      </w:r>
      <w:r w:rsidR="00A3700B" w:rsidRPr="00110EEB">
        <w:rPr>
          <w:rFonts w:asciiTheme="minorHAnsi" w:hAnsiTheme="minorHAnsi" w:cstheme="minorHAnsi"/>
          <w:sz w:val="22"/>
          <w:szCs w:val="22"/>
        </w:rPr>
        <w:t xml:space="preserve">: 488 333,33 </w:t>
      </w:r>
      <w:r w:rsidRPr="00110EEB">
        <w:rPr>
          <w:rFonts w:asciiTheme="minorHAnsi" w:hAnsiTheme="minorHAnsi" w:cstheme="minorHAnsi"/>
          <w:sz w:val="22"/>
          <w:szCs w:val="22"/>
        </w:rPr>
        <w:t>EUR bez DPH</w:t>
      </w:r>
    </w:p>
    <w:p w14:paraId="3870059E" w14:textId="77777777" w:rsidR="005411AE" w:rsidRPr="00110EEB" w:rsidRDefault="005411AE">
      <w:pPr>
        <w:kinsoku w:val="0"/>
        <w:overflowPunct w:val="0"/>
        <w:spacing w:line="240" w:lineRule="exact"/>
        <w:rPr>
          <w:rFonts w:asciiTheme="minorHAnsi" w:hAnsiTheme="minorHAnsi" w:cstheme="minorHAnsi"/>
          <w:sz w:val="22"/>
          <w:szCs w:val="22"/>
        </w:rPr>
      </w:pPr>
    </w:p>
    <w:p w14:paraId="3C943E50" w14:textId="77777777" w:rsidR="005411AE" w:rsidRPr="00110EEB" w:rsidRDefault="005411AE" w:rsidP="008C71A1">
      <w:pPr>
        <w:numPr>
          <w:ilvl w:val="0"/>
          <w:numId w:val="11"/>
        </w:numPr>
        <w:tabs>
          <w:tab w:val="left" w:pos="338"/>
        </w:tabs>
        <w:kinsoku w:val="0"/>
        <w:overflowPunct w:val="0"/>
        <w:ind w:left="338" w:right="7021" w:hanging="223"/>
        <w:jc w:val="both"/>
        <w:rPr>
          <w:rFonts w:asciiTheme="minorHAnsi" w:hAnsiTheme="minorHAnsi" w:cstheme="minorHAnsi"/>
          <w:sz w:val="22"/>
          <w:szCs w:val="22"/>
        </w:rPr>
      </w:pPr>
      <w:bookmarkStart w:id="15" w:name="bookmark6"/>
      <w:bookmarkEnd w:id="15"/>
      <w:r w:rsidRPr="00110EEB">
        <w:rPr>
          <w:rFonts w:asciiTheme="minorHAnsi" w:hAnsiTheme="minorHAnsi" w:cstheme="minorHAnsi"/>
          <w:b/>
          <w:bCs/>
          <w:spacing w:val="-3"/>
          <w:sz w:val="22"/>
          <w:szCs w:val="22"/>
        </w:rPr>
        <w:t>V</w:t>
      </w:r>
      <w:r w:rsidRPr="00110EEB">
        <w:rPr>
          <w:rFonts w:asciiTheme="minorHAnsi" w:hAnsiTheme="minorHAnsi" w:cstheme="minorHAnsi"/>
          <w:b/>
          <w:bCs/>
          <w:sz w:val="22"/>
          <w:szCs w:val="22"/>
        </w:rPr>
        <w:t>A</w:t>
      </w:r>
      <w:r w:rsidRPr="00110EEB">
        <w:rPr>
          <w:rFonts w:asciiTheme="minorHAnsi" w:hAnsiTheme="minorHAnsi" w:cstheme="minorHAnsi"/>
          <w:b/>
          <w:bCs/>
          <w:spacing w:val="-2"/>
          <w:sz w:val="22"/>
          <w:szCs w:val="22"/>
        </w:rPr>
        <w:t>R</w:t>
      </w:r>
      <w:r w:rsidRPr="00110EEB">
        <w:rPr>
          <w:rFonts w:asciiTheme="minorHAnsi" w:hAnsiTheme="minorHAnsi" w:cstheme="minorHAnsi"/>
          <w:b/>
          <w:bCs/>
          <w:sz w:val="22"/>
          <w:szCs w:val="22"/>
        </w:rPr>
        <w:t>I</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N</w:t>
      </w:r>
      <w:r w:rsidRPr="00110EEB">
        <w:rPr>
          <w:rFonts w:asciiTheme="minorHAnsi" w:hAnsiTheme="minorHAnsi" w:cstheme="minorHAnsi"/>
          <w:b/>
          <w:bCs/>
          <w:spacing w:val="-2"/>
          <w:sz w:val="22"/>
          <w:szCs w:val="22"/>
        </w:rPr>
        <w:t>T</w:t>
      </w:r>
      <w:r w:rsidRPr="00110EEB">
        <w:rPr>
          <w:rFonts w:asciiTheme="minorHAnsi" w:hAnsiTheme="minorHAnsi" w:cstheme="minorHAnsi"/>
          <w:b/>
          <w:bCs/>
          <w:sz w:val="22"/>
          <w:szCs w:val="22"/>
        </w:rPr>
        <w:t>NÉ</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R</w:t>
      </w:r>
      <w:r w:rsidRPr="00110EEB">
        <w:rPr>
          <w:rFonts w:asciiTheme="minorHAnsi" w:hAnsiTheme="minorHAnsi" w:cstheme="minorHAnsi"/>
          <w:b/>
          <w:bCs/>
          <w:spacing w:val="-1"/>
          <w:sz w:val="22"/>
          <w:szCs w:val="22"/>
        </w:rPr>
        <w:t>I</w:t>
      </w:r>
      <w:r w:rsidRPr="00110EEB">
        <w:rPr>
          <w:rFonts w:asciiTheme="minorHAnsi" w:hAnsiTheme="minorHAnsi" w:cstheme="minorHAnsi"/>
          <w:b/>
          <w:bCs/>
          <w:sz w:val="22"/>
          <w:szCs w:val="22"/>
        </w:rPr>
        <w:t>E</w:t>
      </w:r>
      <w:r w:rsidRPr="00110EEB">
        <w:rPr>
          <w:rFonts w:asciiTheme="minorHAnsi" w:hAnsiTheme="minorHAnsi" w:cstheme="minorHAnsi"/>
          <w:b/>
          <w:bCs/>
          <w:spacing w:val="-1"/>
          <w:sz w:val="22"/>
          <w:szCs w:val="22"/>
        </w:rPr>
        <w:t>Š</w:t>
      </w:r>
      <w:r w:rsidRPr="00110EEB">
        <w:rPr>
          <w:rFonts w:asciiTheme="minorHAnsi" w:hAnsiTheme="minorHAnsi" w:cstheme="minorHAnsi"/>
          <w:b/>
          <w:bCs/>
          <w:sz w:val="22"/>
          <w:szCs w:val="22"/>
        </w:rPr>
        <w:t>E</w:t>
      </w:r>
      <w:r w:rsidRPr="00110EEB">
        <w:rPr>
          <w:rFonts w:asciiTheme="minorHAnsi" w:hAnsiTheme="minorHAnsi" w:cstheme="minorHAnsi"/>
          <w:b/>
          <w:bCs/>
          <w:spacing w:val="-2"/>
          <w:sz w:val="22"/>
          <w:szCs w:val="22"/>
        </w:rPr>
        <w:t>N</w:t>
      </w:r>
      <w:r w:rsidRPr="00110EEB">
        <w:rPr>
          <w:rFonts w:asciiTheme="minorHAnsi" w:hAnsiTheme="minorHAnsi" w:cstheme="minorHAnsi"/>
          <w:b/>
          <w:bCs/>
          <w:sz w:val="22"/>
          <w:szCs w:val="22"/>
        </w:rPr>
        <w:t>IE</w:t>
      </w:r>
    </w:p>
    <w:p w14:paraId="1E275A95" w14:textId="77777777" w:rsidR="005411AE" w:rsidRPr="00110EEB" w:rsidRDefault="005411AE" w:rsidP="008C71A1">
      <w:pPr>
        <w:pStyle w:val="Zkladntext"/>
        <w:numPr>
          <w:ilvl w:val="1"/>
          <w:numId w:val="11"/>
        </w:numPr>
        <w:tabs>
          <w:tab w:val="left" w:pos="447"/>
        </w:tabs>
        <w:kinsoku w:val="0"/>
        <w:overflowPunct w:val="0"/>
        <w:spacing w:before="41"/>
        <w:ind w:right="3748" w:firstLine="0"/>
        <w:jc w:val="both"/>
        <w:rPr>
          <w:rFonts w:asciiTheme="minorHAnsi" w:hAnsiTheme="minorHAnsi" w:cstheme="minorHAnsi"/>
        </w:rPr>
      </w:pPr>
      <w:r w:rsidRPr="00110EEB">
        <w:rPr>
          <w:rFonts w:asciiTheme="minorHAnsi" w:hAnsiTheme="minorHAnsi" w:cstheme="minorHAnsi"/>
          <w:spacing w:val="-3"/>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rPr>
        <w:t>sa</w:t>
      </w:r>
      <w:r w:rsidRPr="00110EEB">
        <w:rPr>
          <w:rFonts w:asciiTheme="minorHAnsi" w:hAnsiTheme="minorHAnsi" w:cstheme="minorHAnsi"/>
          <w:spacing w:val="-2"/>
        </w:rPr>
        <w:t xml:space="preserve"> </w:t>
      </w:r>
      <w:r w:rsidRPr="00110EEB">
        <w:rPr>
          <w:rFonts w:asciiTheme="minorHAnsi" w:hAnsiTheme="minorHAnsi" w:cstheme="minorHAnsi"/>
        </w:rPr>
        <w:t>ne</w:t>
      </w:r>
      <w:r w:rsidRPr="00110EEB">
        <w:rPr>
          <w:rFonts w:asciiTheme="minorHAnsi" w:hAnsiTheme="minorHAnsi" w:cstheme="minorHAnsi"/>
          <w:spacing w:val="-3"/>
        </w:rPr>
        <w:t>u</w:t>
      </w:r>
      <w:r w:rsidRPr="00110EEB">
        <w:rPr>
          <w:rFonts w:asciiTheme="minorHAnsi" w:hAnsiTheme="minorHAnsi" w:cstheme="minorHAnsi"/>
        </w:rPr>
        <w:t>m</w:t>
      </w:r>
      <w:r w:rsidRPr="00110EEB">
        <w:rPr>
          <w:rFonts w:asciiTheme="minorHAnsi" w:hAnsiTheme="minorHAnsi" w:cstheme="minorHAnsi"/>
          <w:spacing w:val="-2"/>
        </w:rPr>
        <w:t>o</w:t>
      </w:r>
      <w:r w:rsidRPr="00110EEB">
        <w:rPr>
          <w:rFonts w:asciiTheme="minorHAnsi" w:hAnsiTheme="minorHAnsi" w:cstheme="minorHAnsi"/>
          <w:spacing w:val="-1"/>
        </w:rPr>
        <w:t>žňu</w:t>
      </w:r>
      <w:r w:rsidRPr="00110EEB">
        <w:rPr>
          <w:rFonts w:asciiTheme="minorHAnsi" w:hAnsiTheme="minorHAnsi" w:cstheme="minorHAnsi"/>
        </w:rPr>
        <w:t xml:space="preserve">je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iť</w:t>
      </w:r>
      <w:r w:rsidRPr="00110EEB">
        <w:rPr>
          <w:rFonts w:asciiTheme="minorHAnsi" w:hAnsiTheme="minorHAnsi" w:cstheme="minorHAnsi"/>
          <w:spacing w:val="-2"/>
        </w:rPr>
        <w:t xml:space="preserve"> </w:t>
      </w:r>
      <w:r w:rsidRPr="00110EEB">
        <w:rPr>
          <w:rFonts w:asciiTheme="minorHAnsi" w:hAnsiTheme="minorHAnsi" w:cstheme="minorHAnsi"/>
        </w:rPr>
        <w:t>var</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tné</w:t>
      </w:r>
      <w:r w:rsidRPr="00110EEB">
        <w:rPr>
          <w:rFonts w:asciiTheme="minorHAnsi" w:hAnsiTheme="minorHAnsi" w:cstheme="minorHAnsi"/>
          <w:spacing w:val="-3"/>
        </w:rPr>
        <w:t xml:space="preserve"> </w:t>
      </w:r>
      <w:r w:rsidRPr="00110EEB">
        <w:rPr>
          <w:rFonts w:asciiTheme="minorHAnsi" w:hAnsiTheme="minorHAnsi" w:cstheme="minorHAnsi"/>
        </w:rPr>
        <w:t>r</w:t>
      </w:r>
      <w:r w:rsidRPr="00110EEB">
        <w:rPr>
          <w:rFonts w:asciiTheme="minorHAnsi" w:hAnsiTheme="minorHAnsi" w:cstheme="minorHAnsi"/>
          <w:spacing w:val="-3"/>
        </w:rPr>
        <w:t>i</w:t>
      </w:r>
      <w:r w:rsidRPr="00110EEB">
        <w:rPr>
          <w:rFonts w:asciiTheme="minorHAnsi" w:hAnsiTheme="minorHAnsi" w:cstheme="minorHAnsi"/>
        </w:rPr>
        <w:t>eše</w:t>
      </w:r>
      <w:r w:rsidRPr="00110EEB">
        <w:rPr>
          <w:rFonts w:asciiTheme="minorHAnsi" w:hAnsiTheme="minorHAnsi" w:cstheme="minorHAnsi"/>
          <w:spacing w:val="-1"/>
        </w:rPr>
        <w:t>n</w:t>
      </w:r>
      <w:r w:rsidRPr="00110EEB">
        <w:rPr>
          <w:rFonts w:asciiTheme="minorHAnsi" w:hAnsiTheme="minorHAnsi" w:cstheme="minorHAnsi"/>
        </w:rPr>
        <w:t>ie.</w:t>
      </w:r>
    </w:p>
    <w:p w14:paraId="66CABF99" w14:textId="77777777" w:rsidR="005411AE" w:rsidRPr="00110EEB" w:rsidRDefault="005411AE">
      <w:pPr>
        <w:kinsoku w:val="0"/>
        <w:overflowPunct w:val="0"/>
        <w:spacing w:line="240" w:lineRule="exact"/>
        <w:rPr>
          <w:rFonts w:asciiTheme="minorHAnsi" w:hAnsiTheme="minorHAnsi" w:cstheme="minorHAnsi"/>
          <w:sz w:val="22"/>
          <w:szCs w:val="22"/>
        </w:rPr>
      </w:pPr>
    </w:p>
    <w:p w14:paraId="0B2536A3" w14:textId="77777777" w:rsidR="005411AE" w:rsidRPr="00110EEB" w:rsidRDefault="005411AE" w:rsidP="008C71A1">
      <w:pPr>
        <w:pStyle w:val="Zkladntext"/>
        <w:numPr>
          <w:ilvl w:val="1"/>
          <w:numId w:val="11"/>
        </w:numPr>
        <w:tabs>
          <w:tab w:val="left" w:pos="473"/>
        </w:tabs>
        <w:kinsoku w:val="0"/>
        <w:overflowPunct w:val="0"/>
        <w:spacing w:line="276" w:lineRule="auto"/>
        <w:ind w:right="119" w:firstLine="0"/>
        <w:rPr>
          <w:rFonts w:asciiTheme="minorHAnsi" w:hAnsiTheme="minorHAnsi" w:cstheme="minorHAnsi"/>
        </w:rPr>
      </w:pPr>
      <w:r w:rsidRPr="00110EEB">
        <w:rPr>
          <w:rFonts w:asciiTheme="minorHAnsi" w:hAnsiTheme="minorHAnsi" w:cstheme="minorHAnsi"/>
        </w:rPr>
        <w:t>Ak</w:t>
      </w:r>
      <w:r w:rsidRPr="00110EEB">
        <w:rPr>
          <w:rFonts w:asciiTheme="minorHAnsi" w:hAnsiTheme="minorHAnsi" w:cstheme="minorHAnsi"/>
          <w:spacing w:val="25"/>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30"/>
        </w:rPr>
        <w:t xml:space="preserve"> </w:t>
      </w:r>
      <w:r w:rsidRPr="00110EEB">
        <w:rPr>
          <w:rFonts w:asciiTheme="minorHAnsi" w:hAnsiTheme="minorHAnsi" w:cstheme="minorHAnsi"/>
        </w:rPr>
        <w:t>s</w:t>
      </w:r>
      <w:r w:rsidRPr="00110EEB">
        <w:rPr>
          <w:rFonts w:asciiTheme="minorHAnsi" w:hAnsiTheme="minorHAnsi" w:cstheme="minorHAnsi"/>
          <w:spacing w:val="-4"/>
        </w:rPr>
        <w:t>ú</w:t>
      </w:r>
      <w:r w:rsidRPr="00110EEB">
        <w:rPr>
          <w:rFonts w:asciiTheme="minorHAnsi" w:hAnsiTheme="minorHAnsi" w:cstheme="minorHAnsi"/>
        </w:rPr>
        <w:t>čas</w:t>
      </w:r>
      <w:r w:rsidRPr="00110EEB">
        <w:rPr>
          <w:rFonts w:asciiTheme="minorHAnsi" w:hAnsiTheme="minorHAnsi" w:cstheme="minorHAnsi"/>
          <w:spacing w:val="-2"/>
        </w:rPr>
        <w:t>ť</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28"/>
        </w:rPr>
        <w:t xml:space="preserve"> </w:t>
      </w:r>
      <w:r w:rsidRPr="00110EEB">
        <w:rPr>
          <w:rFonts w:asciiTheme="minorHAnsi" w:hAnsiTheme="minorHAnsi" w:cstheme="minorHAnsi"/>
          <w:spacing w:val="-3"/>
        </w:rPr>
        <w:t>p</w:t>
      </w:r>
      <w:r w:rsidRPr="00110EEB">
        <w:rPr>
          <w:rFonts w:asciiTheme="minorHAnsi" w:hAnsiTheme="minorHAnsi" w:cstheme="minorHAnsi"/>
          <w:spacing w:val="1"/>
        </w:rPr>
        <w:t>o</w:t>
      </w:r>
      <w:r w:rsidRPr="00110EEB">
        <w:rPr>
          <w:rFonts w:asciiTheme="minorHAnsi" w:hAnsiTheme="minorHAnsi" w:cstheme="minorHAnsi"/>
          <w:spacing w:val="-4"/>
        </w:rPr>
        <w:t>n</w:t>
      </w:r>
      <w:r w:rsidRPr="00110EEB">
        <w:rPr>
          <w:rFonts w:asciiTheme="minorHAnsi" w:hAnsiTheme="minorHAnsi" w:cstheme="minorHAnsi"/>
          <w:spacing w:val="-1"/>
        </w:rPr>
        <w:t>u</w:t>
      </w:r>
      <w:r w:rsidRPr="00110EEB">
        <w:rPr>
          <w:rFonts w:asciiTheme="minorHAnsi" w:hAnsiTheme="minorHAnsi" w:cstheme="minorHAnsi"/>
        </w:rPr>
        <w:t>ky</w:t>
      </w:r>
      <w:r w:rsidRPr="00110EEB">
        <w:rPr>
          <w:rFonts w:asciiTheme="minorHAnsi" w:hAnsiTheme="minorHAnsi" w:cstheme="minorHAnsi"/>
          <w:spacing w:val="29"/>
        </w:rPr>
        <w:t xml:space="preserve"> </w:t>
      </w:r>
      <w:r w:rsidRPr="00110EEB">
        <w:rPr>
          <w:rFonts w:asciiTheme="minorHAnsi" w:hAnsiTheme="minorHAnsi" w:cstheme="minorHAnsi"/>
          <w:spacing w:val="-3"/>
        </w:rPr>
        <w:t>a</w:t>
      </w:r>
      <w:r w:rsidRPr="00110EEB">
        <w:rPr>
          <w:rFonts w:asciiTheme="minorHAnsi" w:hAnsiTheme="minorHAnsi" w:cstheme="minorHAnsi"/>
        </w:rPr>
        <w:t>j</w:t>
      </w:r>
      <w:r w:rsidRPr="00110EEB">
        <w:rPr>
          <w:rFonts w:asciiTheme="minorHAnsi" w:hAnsiTheme="minorHAnsi" w:cstheme="minorHAnsi"/>
          <w:spacing w:val="27"/>
        </w:rPr>
        <w:t xml:space="preserve"> </w:t>
      </w:r>
      <w:r w:rsidRPr="00110EEB">
        <w:rPr>
          <w:rFonts w:asciiTheme="minorHAnsi" w:hAnsiTheme="minorHAnsi" w:cstheme="minorHAnsi"/>
        </w:rPr>
        <w:t>var</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tné</w:t>
      </w:r>
      <w:r w:rsidRPr="00110EEB">
        <w:rPr>
          <w:rFonts w:asciiTheme="minorHAnsi" w:hAnsiTheme="minorHAnsi" w:cstheme="minorHAnsi"/>
          <w:spacing w:val="27"/>
        </w:rPr>
        <w:t xml:space="preserve"> </w:t>
      </w:r>
      <w:r w:rsidRPr="00110EEB">
        <w:rPr>
          <w:rFonts w:asciiTheme="minorHAnsi" w:hAnsiTheme="minorHAnsi" w:cstheme="minorHAnsi"/>
        </w:rPr>
        <w:t>r</w:t>
      </w:r>
      <w:r w:rsidRPr="00110EEB">
        <w:rPr>
          <w:rFonts w:asciiTheme="minorHAnsi" w:hAnsiTheme="minorHAnsi" w:cstheme="minorHAnsi"/>
          <w:spacing w:val="-4"/>
        </w:rPr>
        <w:t>i</w:t>
      </w:r>
      <w:r w:rsidRPr="00110EEB">
        <w:rPr>
          <w:rFonts w:asciiTheme="minorHAnsi" w:hAnsiTheme="minorHAnsi" w:cstheme="minorHAnsi"/>
        </w:rPr>
        <w:t>eše</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24"/>
        </w:rPr>
        <w:t xml:space="preserve"> </w:t>
      </w:r>
      <w:r w:rsidRPr="00110EEB">
        <w:rPr>
          <w:rFonts w:asciiTheme="minorHAnsi" w:hAnsiTheme="minorHAnsi" w:cstheme="minorHAnsi"/>
          <w:spacing w:val="-1"/>
        </w:rPr>
        <w:t>n</w:t>
      </w:r>
      <w:r w:rsidRPr="00110EEB">
        <w:rPr>
          <w:rFonts w:asciiTheme="minorHAnsi" w:hAnsiTheme="minorHAnsi" w:cstheme="minorHAnsi"/>
        </w:rPr>
        <w:t>eb</w:t>
      </w:r>
      <w:r w:rsidRPr="00110EEB">
        <w:rPr>
          <w:rFonts w:asciiTheme="minorHAnsi" w:hAnsiTheme="minorHAnsi" w:cstheme="minorHAnsi"/>
          <w:spacing w:val="-2"/>
        </w:rPr>
        <w:t>u</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0"/>
        </w:rPr>
        <w:t xml:space="preserve"> </w:t>
      </w:r>
      <w:r w:rsidRPr="00110EEB">
        <w:rPr>
          <w:rFonts w:asciiTheme="minorHAnsi" w:hAnsiTheme="minorHAnsi" w:cstheme="minorHAnsi"/>
        </w:rPr>
        <w:t>t</w:t>
      </w:r>
      <w:r w:rsidRPr="00110EEB">
        <w:rPr>
          <w:rFonts w:asciiTheme="minorHAnsi" w:hAnsiTheme="minorHAnsi" w:cstheme="minorHAnsi"/>
          <w:spacing w:val="-3"/>
        </w:rPr>
        <w:t>a</w:t>
      </w:r>
      <w:r w:rsidRPr="00110EEB">
        <w:rPr>
          <w:rFonts w:asciiTheme="minorHAnsi" w:hAnsiTheme="minorHAnsi" w:cstheme="minorHAnsi"/>
        </w:rPr>
        <w:t>ké</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27"/>
        </w:rPr>
        <w:t xml:space="preserve"> </w:t>
      </w:r>
      <w:r w:rsidRPr="00110EEB">
        <w:rPr>
          <w:rFonts w:asciiTheme="minorHAnsi" w:hAnsiTheme="minorHAnsi" w:cstheme="minorHAnsi"/>
        </w:rPr>
        <w:t>var</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4"/>
        </w:rPr>
        <w:t>n</w:t>
      </w:r>
      <w:r w:rsidRPr="00110EEB">
        <w:rPr>
          <w:rFonts w:asciiTheme="minorHAnsi" w:hAnsiTheme="minorHAnsi" w:cstheme="minorHAnsi"/>
        </w:rPr>
        <w:t>tné</w:t>
      </w:r>
      <w:r w:rsidRPr="00110EEB">
        <w:rPr>
          <w:rFonts w:asciiTheme="minorHAnsi" w:hAnsiTheme="minorHAnsi" w:cstheme="minorHAnsi"/>
          <w:spacing w:val="27"/>
        </w:rPr>
        <w:t xml:space="preserve"> </w:t>
      </w:r>
      <w:r w:rsidRPr="00110EEB">
        <w:rPr>
          <w:rFonts w:asciiTheme="minorHAnsi" w:hAnsiTheme="minorHAnsi" w:cstheme="minorHAnsi"/>
          <w:spacing w:val="-3"/>
        </w:rPr>
        <w:t>r</w:t>
      </w:r>
      <w:r w:rsidRPr="00110EEB">
        <w:rPr>
          <w:rFonts w:asciiTheme="minorHAnsi" w:hAnsiTheme="minorHAnsi" w:cstheme="minorHAnsi"/>
        </w:rPr>
        <w:t>iešenie</w:t>
      </w:r>
      <w:r w:rsidRPr="00110EEB">
        <w:rPr>
          <w:rFonts w:asciiTheme="minorHAnsi" w:hAnsiTheme="minorHAnsi" w:cstheme="minorHAnsi"/>
          <w:spacing w:val="27"/>
        </w:rPr>
        <w:t xml:space="preserve"> </w:t>
      </w:r>
      <w:r w:rsidRPr="00110EEB">
        <w:rPr>
          <w:rFonts w:asciiTheme="minorHAnsi" w:hAnsiTheme="minorHAnsi" w:cstheme="minorHAnsi"/>
          <w:spacing w:val="-1"/>
        </w:rPr>
        <w:t>z</w:t>
      </w:r>
      <w:r w:rsidRPr="00110EEB">
        <w:rPr>
          <w:rFonts w:asciiTheme="minorHAnsi" w:hAnsiTheme="minorHAnsi" w:cstheme="minorHAnsi"/>
        </w:rPr>
        <w:t>ara</w:t>
      </w:r>
      <w:r w:rsidRPr="00110EEB">
        <w:rPr>
          <w:rFonts w:asciiTheme="minorHAnsi" w:hAnsiTheme="minorHAnsi" w:cstheme="minorHAnsi"/>
          <w:spacing w:val="-2"/>
        </w:rPr>
        <w:t>d</w:t>
      </w:r>
      <w:r w:rsidRPr="00110EEB">
        <w:rPr>
          <w:rFonts w:asciiTheme="minorHAnsi" w:hAnsiTheme="minorHAnsi" w:cstheme="minorHAnsi"/>
        </w:rPr>
        <w:t>ené</w:t>
      </w:r>
      <w:r w:rsidRPr="00110EEB">
        <w:rPr>
          <w:rFonts w:asciiTheme="minorHAnsi" w:hAnsiTheme="minorHAnsi" w:cstheme="minorHAnsi"/>
          <w:spacing w:val="26"/>
        </w:rPr>
        <w:t xml:space="preserve"> </w:t>
      </w:r>
      <w:r w:rsidRPr="00110EEB">
        <w:rPr>
          <w:rFonts w:asciiTheme="minorHAnsi" w:hAnsiTheme="minorHAnsi" w:cstheme="minorHAnsi"/>
          <w:spacing w:val="-1"/>
        </w:rPr>
        <w:t>d</w:t>
      </w:r>
      <w:r w:rsidRPr="00110EEB">
        <w:rPr>
          <w:rFonts w:asciiTheme="minorHAnsi" w:hAnsiTheme="minorHAnsi" w:cstheme="minorHAnsi"/>
        </w:rPr>
        <w:t>o vy</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w:t>
      </w:r>
    </w:p>
    <w:p w14:paraId="2DADCDD4"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7FBE03D8" w14:textId="77777777" w:rsidR="005411AE" w:rsidRPr="00110EEB" w:rsidRDefault="005411AE" w:rsidP="008C71A1">
      <w:pPr>
        <w:pStyle w:val="Nadpis3"/>
        <w:numPr>
          <w:ilvl w:val="0"/>
          <w:numId w:val="11"/>
        </w:numPr>
        <w:tabs>
          <w:tab w:val="left" w:pos="336"/>
        </w:tabs>
        <w:kinsoku w:val="0"/>
        <w:overflowPunct w:val="0"/>
        <w:ind w:left="336" w:right="5635"/>
        <w:jc w:val="both"/>
        <w:rPr>
          <w:rFonts w:asciiTheme="minorHAnsi" w:hAnsiTheme="minorHAnsi" w:cstheme="minorHAnsi"/>
          <w:b w:val="0"/>
          <w:bCs w:val="0"/>
        </w:rPr>
      </w:pPr>
      <w:bookmarkStart w:id="16" w:name="bookmark7"/>
      <w:bookmarkStart w:id="17" w:name="_Toc62483221"/>
      <w:bookmarkEnd w:id="16"/>
      <w:r w:rsidRPr="00110EEB">
        <w:rPr>
          <w:rFonts w:asciiTheme="minorHAnsi" w:hAnsiTheme="minorHAnsi" w:cstheme="minorHAnsi"/>
        </w:rPr>
        <w:t>ZDROJ</w:t>
      </w:r>
      <w:r w:rsidRPr="00110EEB">
        <w:rPr>
          <w:rFonts w:asciiTheme="minorHAnsi" w:hAnsiTheme="minorHAnsi" w:cstheme="minorHAnsi"/>
          <w:spacing w:val="-1"/>
        </w:rPr>
        <w:t xml:space="preserve"> </w:t>
      </w:r>
      <w:r w:rsidRPr="00110EEB">
        <w:rPr>
          <w:rFonts w:asciiTheme="minorHAnsi" w:hAnsiTheme="minorHAnsi" w:cstheme="minorHAnsi"/>
          <w:spacing w:val="-3"/>
        </w:rPr>
        <w:t>F</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Č</w:t>
      </w:r>
      <w:r w:rsidRPr="00110EEB">
        <w:rPr>
          <w:rFonts w:asciiTheme="minorHAnsi" w:hAnsiTheme="minorHAnsi" w:cstheme="minorHAnsi"/>
          <w:spacing w:val="-2"/>
        </w:rPr>
        <w:t>N</w:t>
      </w:r>
      <w:r w:rsidRPr="00110EEB">
        <w:rPr>
          <w:rFonts w:asciiTheme="minorHAnsi" w:hAnsiTheme="minorHAnsi" w:cstheme="minorHAnsi"/>
        </w:rPr>
        <w:t>ÝCH</w:t>
      </w:r>
      <w:r w:rsidRPr="00110EEB">
        <w:rPr>
          <w:rFonts w:asciiTheme="minorHAnsi" w:hAnsiTheme="minorHAnsi" w:cstheme="minorHAnsi"/>
          <w:spacing w:val="-3"/>
        </w:rPr>
        <w:t xml:space="preserve"> </w:t>
      </w:r>
      <w:r w:rsidRPr="00110EEB">
        <w:rPr>
          <w:rFonts w:asciiTheme="minorHAnsi" w:hAnsiTheme="minorHAnsi" w:cstheme="minorHAnsi"/>
        </w:rPr>
        <w:t>P</w:t>
      </w:r>
      <w:r w:rsidRPr="00110EEB">
        <w:rPr>
          <w:rFonts w:asciiTheme="minorHAnsi" w:hAnsiTheme="minorHAnsi" w:cstheme="minorHAnsi"/>
          <w:spacing w:val="-2"/>
        </w:rPr>
        <w:t>R</w:t>
      </w:r>
      <w:r w:rsidRPr="00110EEB">
        <w:rPr>
          <w:rFonts w:asciiTheme="minorHAnsi" w:hAnsiTheme="minorHAnsi" w:cstheme="minorHAnsi"/>
        </w:rPr>
        <w:t>O</w:t>
      </w:r>
      <w:r w:rsidRPr="00110EEB">
        <w:rPr>
          <w:rFonts w:asciiTheme="minorHAnsi" w:hAnsiTheme="minorHAnsi" w:cstheme="minorHAnsi"/>
          <w:spacing w:val="-2"/>
        </w:rPr>
        <w:t>S</w:t>
      </w:r>
      <w:r w:rsidRPr="00110EEB">
        <w:rPr>
          <w:rFonts w:asciiTheme="minorHAnsi" w:hAnsiTheme="minorHAnsi" w:cstheme="minorHAnsi"/>
        </w:rPr>
        <w:t>TR</w:t>
      </w:r>
      <w:r w:rsidRPr="00110EEB">
        <w:rPr>
          <w:rFonts w:asciiTheme="minorHAnsi" w:hAnsiTheme="minorHAnsi" w:cstheme="minorHAnsi"/>
          <w:spacing w:val="-1"/>
        </w:rPr>
        <w:t>I</w:t>
      </w:r>
      <w:r w:rsidRPr="00110EEB">
        <w:rPr>
          <w:rFonts w:asciiTheme="minorHAnsi" w:hAnsiTheme="minorHAnsi" w:cstheme="minorHAnsi"/>
        </w:rPr>
        <w:t>EDK</w:t>
      </w:r>
      <w:r w:rsidRPr="00110EEB">
        <w:rPr>
          <w:rFonts w:asciiTheme="minorHAnsi" w:hAnsiTheme="minorHAnsi" w:cstheme="minorHAnsi"/>
          <w:spacing w:val="-1"/>
        </w:rPr>
        <w:t>O</w:t>
      </w:r>
      <w:r w:rsidRPr="00110EEB">
        <w:rPr>
          <w:rFonts w:asciiTheme="minorHAnsi" w:hAnsiTheme="minorHAnsi" w:cstheme="minorHAnsi"/>
        </w:rPr>
        <w:t>V</w:t>
      </w:r>
      <w:bookmarkEnd w:id="17"/>
    </w:p>
    <w:p w14:paraId="37A680C3" w14:textId="00579129" w:rsidR="005411AE" w:rsidRPr="00110EEB" w:rsidRDefault="005411AE" w:rsidP="00A3700B">
      <w:pPr>
        <w:pStyle w:val="Zkladntext"/>
        <w:kinsoku w:val="0"/>
        <w:overflowPunct w:val="0"/>
        <w:spacing w:before="41" w:line="274" w:lineRule="auto"/>
        <w:jc w:val="both"/>
        <w:rPr>
          <w:rFonts w:asciiTheme="minorHAnsi" w:hAnsiTheme="minorHAnsi" w:cstheme="minorHAnsi"/>
        </w:rPr>
      </w:pPr>
      <w:r w:rsidRPr="00110EEB">
        <w:rPr>
          <w:rFonts w:asciiTheme="minorHAnsi" w:hAnsiTheme="minorHAnsi" w:cstheme="minorHAnsi"/>
        </w:rPr>
        <w:t>5.1.</w:t>
      </w:r>
      <w:r w:rsidRPr="00110EEB">
        <w:rPr>
          <w:rFonts w:asciiTheme="minorHAnsi" w:hAnsiTheme="minorHAnsi" w:cstheme="minorHAnsi"/>
          <w:spacing w:val="5"/>
        </w:rPr>
        <w:t xml:space="preserve"> </w:t>
      </w:r>
      <w:r w:rsidRPr="00110EEB">
        <w:rPr>
          <w:rFonts w:asciiTheme="minorHAnsi" w:hAnsiTheme="minorHAnsi" w:cstheme="minorHAnsi"/>
        </w:rPr>
        <w:t>Pre</w:t>
      </w:r>
      <w:r w:rsidRPr="00110EEB">
        <w:rPr>
          <w:rFonts w:asciiTheme="minorHAnsi" w:hAnsiTheme="minorHAnsi" w:cstheme="minorHAnsi"/>
          <w:spacing w:val="-3"/>
        </w:rPr>
        <w:t>d</w:t>
      </w:r>
      <w:r w:rsidRPr="00110EEB">
        <w:rPr>
          <w:rFonts w:asciiTheme="minorHAnsi" w:hAnsiTheme="minorHAnsi" w:cstheme="minorHAnsi"/>
        </w:rPr>
        <w:t>m</w:t>
      </w:r>
      <w:r w:rsidRPr="00110EEB">
        <w:rPr>
          <w:rFonts w:asciiTheme="minorHAnsi" w:hAnsiTheme="minorHAnsi" w:cstheme="minorHAnsi"/>
          <w:spacing w:val="-2"/>
        </w:rPr>
        <w:t>e</w:t>
      </w:r>
      <w:r w:rsidRPr="00110EEB">
        <w:rPr>
          <w:rFonts w:asciiTheme="minorHAnsi" w:hAnsiTheme="minorHAnsi" w:cstheme="minorHAnsi"/>
        </w:rPr>
        <w:t>t</w:t>
      </w:r>
      <w:r w:rsidRPr="00110EEB">
        <w:rPr>
          <w:rFonts w:asciiTheme="minorHAnsi" w:hAnsiTheme="minorHAnsi" w:cstheme="minorHAnsi"/>
          <w:spacing w:val="8"/>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6"/>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rPr>
        <w:t>fi</w:t>
      </w: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c</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6"/>
        </w:rPr>
        <w:t xml:space="preserve"> </w:t>
      </w:r>
      <w:r w:rsidRPr="00110EEB">
        <w:rPr>
          <w:rFonts w:asciiTheme="minorHAnsi" w:hAnsiTheme="minorHAnsi" w:cstheme="minorHAnsi"/>
        </w:rPr>
        <w:t>z</w:t>
      </w:r>
      <w:r w:rsidRPr="00110EEB">
        <w:rPr>
          <w:rFonts w:asciiTheme="minorHAnsi" w:hAnsiTheme="minorHAnsi" w:cstheme="minorHAnsi"/>
          <w:spacing w:val="2"/>
        </w:rPr>
        <w:t xml:space="preserve"> </w:t>
      </w:r>
      <w:r w:rsidRPr="00110EEB">
        <w:rPr>
          <w:rFonts w:asciiTheme="minorHAnsi" w:hAnsiTheme="minorHAnsi" w:cstheme="minorHAnsi"/>
        </w:rPr>
        <w:t>fi</w:t>
      </w: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čných</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rPr>
        <w:t>rostrie</w:t>
      </w:r>
      <w:r w:rsidRPr="00110EEB">
        <w:rPr>
          <w:rFonts w:asciiTheme="minorHAnsi" w:hAnsiTheme="minorHAnsi" w:cstheme="minorHAnsi"/>
          <w:spacing w:val="-3"/>
        </w:rPr>
        <w:t>d</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v</w:t>
      </w:r>
      <w:r w:rsidR="00757C0E" w:rsidRPr="00110EEB">
        <w:rPr>
          <w:rFonts w:asciiTheme="minorHAnsi" w:hAnsiTheme="minorHAnsi" w:cstheme="minorHAnsi"/>
        </w:rPr>
        <w:t xml:space="preserve"> Operačn</w:t>
      </w:r>
      <w:r w:rsidR="00154D20" w:rsidRPr="00110EEB">
        <w:rPr>
          <w:rFonts w:asciiTheme="minorHAnsi" w:hAnsiTheme="minorHAnsi" w:cstheme="minorHAnsi"/>
        </w:rPr>
        <w:t>ého</w:t>
      </w:r>
      <w:r w:rsidR="00757C0E" w:rsidRPr="00110EEB">
        <w:rPr>
          <w:rFonts w:asciiTheme="minorHAnsi" w:hAnsiTheme="minorHAnsi" w:cstheme="minorHAnsi"/>
        </w:rPr>
        <w:t xml:space="preserve"> program</w:t>
      </w:r>
      <w:r w:rsidR="00154D20" w:rsidRPr="00110EEB">
        <w:rPr>
          <w:rFonts w:asciiTheme="minorHAnsi" w:hAnsiTheme="minorHAnsi" w:cstheme="minorHAnsi"/>
        </w:rPr>
        <w:t>u</w:t>
      </w:r>
      <w:r w:rsidR="00757C0E" w:rsidRPr="00110EEB">
        <w:rPr>
          <w:rFonts w:asciiTheme="minorHAnsi" w:hAnsiTheme="minorHAnsi" w:cstheme="minorHAnsi"/>
        </w:rPr>
        <w:t xml:space="preserve">: Integrovaná infraštruktúra, názov projektu: Systémová verejná výskumná infraštruktúra – </w:t>
      </w:r>
      <w:proofErr w:type="spellStart"/>
      <w:r w:rsidR="00757C0E" w:rsidRPr="00110EEB">
        <w:rPr>
          <w:rFonts w:asciiTheme="minorHAnsi" w:hAnsiTheme="minorHAnsi" w:cstheme="minorHAnsi"/>
        </w:rPr>
        <w:t>biobanka</w:t>
      </w:r>
      <w:proofErr w:type="spellEnd"/>
      <w:r w:rsidR="00757C0E" w:rsidRPr="00110EEB">
        <w:rPr>
          <w:rFonts w:asciiTheme="minorHAnsi" w:hAnsiTheme="minorHAnsi" w:cstheme="minorHAnsi"/>
        </w:rPr>
        <w:t xml:space="preserve"> pre nádorové a zriedkavé ochorenia, kód projektu v ITMS2014+: 313011AFG5</w:t>
      </w:r>
      <w:r w:rsidRPr="00110EEB">
        <w:rPr>
          <w:rFonts w:asciiTheme="minorHAnsi" w:hAnsiTheme="minorHAnsi" w:cstheme="minorHAnsi"/>
          <w:spacing w:val="6"/>
        </w:rPr>
        <w:t xml:space="preserve"> </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rPr>
        <w:t>fi</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čných p</w:t>
      </w:r>
      <w:r w:rsidRPr="00110EEB">
        <w:rPr>
          <w:rFonts w:asciiTheme="minorHAnsi" w:hAnsiTheme="minorHAnsi" w:cstheme="minorHAnsi"/>
          <w:spacing w:val="-1"/>
        </w:rPr>
        <w:t>r</w:t>
      </w:r>
      <w:r w:rsidRPr="00110EEB">
        <w:rPr>
          <w:rFonts w:asciiTheme="minorHAnsi" w:hAnsiTheme="minorHAnsi" w:cstheme="minorHAnsi"/>
          <w:spacing w:val="-2"/>
        </w:rPr>
        <w:t>o</w:t>
      </w:r>
      <w:r w:rsidRPr="00110EEB">
        <w:rPr>
          <w:rFonts w:asciiTheme="minorHAnsi" w:hAnsiTheme="minorHAnsi" w:cstheme="minorHAnsi"/>
        </w:rPr>
        <w:t>stried</w:t>
      </w:r>
      <w:r w:rsidRPr="00110EEB">
        <w:rPr>
          <w:rFonts w:asciiTheme="minorHAnsi" w:hAnsiTheme="minorHAnsi" w:cstheme="minorHAnsi"/>
          <w:spacing w:val="-3"/>
        </w:rPr>
        <w:t>k</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spacing w:val="-1"/>
        </w:rPr>
        <w:t>v</w:t>
      </w:r>
      <w:r w:rsidRPr="00110EEB">
        <w:rPr>
          <w:rFonts w:asciiTheme="minorHAnsi" w:hAnsiTheme="minorHAnsi" w:cstheme="minorHAnsi"/>
        </w:rPr>
        <w:t>erej</w:t>
      </w:r>
      <w:r w:rsidRPr="00110EEB">
        <w:rPr>
          <w:rFonts w:asciiTheme="minorHAnsi" w:hAnsiTheme="minorHAnsi" w:cstheme="minorHAnsi"/>
          <w:spacing w:val="-3"/>
        </w:rPr>
        <w:t>n</w:t>
      </w:r>
      <w:r w:rsidRPr="00110EEB">
        <w:rPr>
          <w:rFonts w:asciiTheme="minorHAnsi" w:hAnsiTheme="minorHAnsi" w:cstheme="minorHAnsi"/>
        </w:rPr>
        <w:t>ého</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eľa.</w:t>
      </w:r>
    </w:p>
    <w:p w14:paraId="09A68618" w14:textId="77777777" w:rsidR="005411AE" w:rsidRPr="00110EEB" w:rsidRDefault="005411AE" w:rsidP="00A3700B">
      <w:pPr>
        <w:kinsoku w:val="0"/>
        <w:overflowPunct w:val="0"/>
        <w:spacing w:before="2" w:line="200" w:lineRule="exact"/>
        <w:jc w:val="both"/>
        <w:rPr>
          <w:rFonts w:asciiTheme="minorHAnsi" w:hAnsiTheme="minorHAnsi" w:cstheme="minorHAnsi"/>
          <w:sz w:val="22"/>
          <w:szCs w:val="22"/>
        </w:rPr>
      </w:pPr>
    </w:p>
    <w:p w14:paraId="5B84AFDC" w14:textId="79354498" w:rsidR="005411AE" w:rsidRPr="00110EEB" w:rsidRDefault="005411AE" w:rsidP="00A3700B">
      <w:pPr>
        <w:pStyle w:val="Zkladntext"/>
        <w:numPr>
          <w:ilvl w:val="1"/>
          <w:numId w:val="9"/>
        </w:numPr>
        <w:tabs>
          <w:tab w:val="left" w:pos="500"/>
        </w:tabs>
        <w:kinsoku w:val="0"/>
        <w:overflowPunct w:val="0"/>
        <w:spacing w:before="9" w:line="190" w:lineRule="exact"/>
        <w:ind w:right="115" w:firstLine="0"/>
        <w:jc w:val="both"/>
        <w:rPr>
          <w:rFonts w:asciiTheme="minorHAnsi" w:hAnsiTheme="minorHAnsi" w:cstheme="minorHAnsi"/>
        </w:rPr>
      </w:pPr>
      <w:r w:rsidRPr="00110EEB">
        <w:rPr>
          <w:rFonts w:asciiTheme="minorHAnsi" w:hAnsiTheme="minorHAnsi" w:cstheme="minorHAnsi"/>
        </w:rPr>
        <w:t>F</w:t>
      </w:r>
      <w:r w:rsidRPr="00110EEB">
        <w:rPr>
          <w:rFonts w:asciiTheme="minorHAnsi" w:hAnsiTheme="minorHAnsi" w:cstheme="minorHAnsi"/>
          <w:spacing w:val="-1"/>
        </w:rPr>
        <w:t>in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c</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3"/>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6"/>
        </w:rPr>
        <w:t xml:space="preserve"> </w:t>
      </w:r>
      <w:r w:rsidRPr="00110EEB">
        <w:rPr>
          <w:rFonts w:asciiTheme="minorHAnsi" w:hAnsiTheme="minorHAnsi" w:cstheme="minorHAnsi"/>
          <w:spacing w:val="-3"/>
        </w:rPr>
        <w:t>r</w:t>
      </w:r>
      <w:r w:rsidRPr="00110EEB">
        <w:rPr>
          <w:rFonts w:asciiTheme="minorHAnsi" w:hAnsiTheme="minorHAnsi" w:cstheme="minorHAnsi"/>
          <w:spacing w:val="-2"/>
        </w:rPr>
        <w:t>e</w:t>
      </w:r>
      <w:r w:rsidRPr="00110EEB">
        <w:rPr>
          <w:rFonts w:asciiTheme="minorHAnsi" w:hAnsiTheme="minorHAnsi" w:cstheme="minorHAnsi"/>
        </w:rPr>
        <w:t>al</w:t>
      </w:r>
      <w:r w:rsidRPr="00110EEB">
        <w:rPr>
          <w:rFonts w:asciiTheme="minorHAnsi" w:hAnsiTheme="minorHAnsi" w:cstheme="minorHAnsi"/>
          <w:spacing w:val="-1"/>
        </w:rPr>
        <w:t>iz</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é</w:t>
      </w:r>
      <w:r w:rsidRPr="00110EEB">
        <w:rPr>
          <w:rFonts w:asciiTheme="minorHAnsi" w:hAnsiTheme="minorHAnsi" w:cstheme="minorHAnsi"/>
          <w:spacing w:val="3"/>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spacing w:val="-1"/>
        </w:rPr>
        <w:t>z</w:t>
      </w:r>
      <w:r w:rsidRPr="00110EEB">
        <w:rPr>
          <w:rFonts w:asciiTheme="minorHAnsi" w:hAnsiTheme="minorHAnsi" w:cstheme="minorHAnsi"/>
        </w:rPr>
        <w:t>ákla</w:t>
      </w:r>
      <w:r w:rsidRPr="00110EEB">
        <w:rPr>
          <w:rFonts w:asciiTheme="minorHAnsi" w:hAnsiTheme="minorHAnsi" w:cstheme="minorHAnsi"/>
          <w:spacing w:val="-2"/>
        </w:rPr>
        <w:t>d</w:t>
      </w:r>
      <w:r w:rsidRPr="00110EEB">
        <w:rPr>
          <w:rFonts w:asciiTheme="minorHAnsi" w:hAnsiTheme="minorHAnsi" w:cstheme="minorHAnsi"/>
        </w:rPr>
        <w:t>e</w:t>
      </w:r>
      <w:r w:rsidRPr="00110EEB">
        <w:rPr>
          <w:rFonts w:asciiTheme="minorHAnsi" w:hAnsiTheme="minorHAnsi" w:cstheme="minorHAnsi"/>
          <w:spacing w:val="3"/>
        </w:rPr>
        <w:t xml:space="preserve"> </w:t>
      </w:r>
      <w:r w:rsidRPr="00110EEB">
        <w:rPr>
          <w:rFonts w:asciiTheme="minorHAnsi" w:hAnsiTheme="minorHAnsi" w:cstheme="minorHAnsi"/>
        </w:rPr>
        <w:t>s</w:t>
      </w:r>
      <w:r w:rsidRPr="00110EEB">
        <w:rPr>
          <w:rFonts w:asciiTheme="minorHAnsi" w:hAnsiTheme="minorHAnsi" w:cstheme="minorHAnsi"/>
          <w:spacing w:val="-3"/>
        </w:rPr>
        <w:t>a</w:t>
      </w:r>
      <w:r w:rsidRPr="00110EEB">
        <w:rPr>
          <w:rFonts w:asciiTheme="minorHAnsi" w:hAnsiTheme="minorHAnsi" w:cstheme="minorHAnsi"/>
          <w:spacing w:val="-2"/>
        </w:rPr>
        <w:t>m</w:t>
      </w:r>
      <w:r w:rsidRPr="00110EEB">
        <w:rPr>
          <w:rFonts w:asciiTheme="minorHAnsi" w:hAnsiTheme="minorHAnsi" w:cstheme="minorHAnsi"/>
          <w:spacing w:val="1"/>
        </w:rPr>
        <w:t>o</w:t>
      </w:r>
      <w:r w:rsidRPr="00110EEB">
        <w:rPr>
          <w:rFonts w:asciiTheme="minorHAnsi" w:hAnsiTheme="minorHAnsi" w:cstheme="minorHAnsi"/>
        </w:rPr>
        <w:t>stat</w:t>
      </w:r>
      <w:r w:rsidRPr="00110EEB">
        <w:rPr>
          <w:rFonts w:asciiTheme="minorHAnsi" w:hAnsiTheme="minorHAnsi" w:cstheme="minorHAnsi"/>
          <w:spacing w:val="-4"/>
        </w:rPr>
        <w:t>n</w:t>
      </w:r>
      <w:r w:rsidRPr="00110EEB">
        <w:rPr>
          <w:rFonts w:asciiTheme="minorHAnsi" w:hAnsiTheme="minorHAnsi" w:cstheme="minorHAnsi"/>
        </w:rPr>
        <w:t>ých</w:t>
      </w:r>
      <w:r w:rsidRPr="00110EEB">
        <w:rPr>
          <w:rFonts w:asciiTheme="minorHAnsi" w:hAnsiTheme="minorHAnsi" w:cstheme="minorHAnsi"/>
          <w:spacing w:val="3"/>
        </w:rPr>
        <w:t xml:space="preserve"> </w:t>
      </w:r>
      <w:r w:rsidRPr="00110EEB">
        <w:rPr>
          <w:rFonts w:asciiTheme="minorHAnsi" w:hAnsiTheme="minorHAnsi" w:cstheme="minorHAnsi"/>
        </w:rPr>
        <w:t>faktúr,</w:t>
      </w:r>
      <w:r w:rsidRPr="00110EEB">
        <w:rPr>
          <w:rFonts w:asciiTheme="minorHAnsi" w:hAnsiTheme="minorHAnsi" w:cstheme="minorHAnsi"/>
          <w:spacing w:val="3"/>
        </w:rPr>
        <w:t xml:space="preserve"> </w:t>
      </w:r>
      <w:r w:rsidRPr="00110EEB">
        <w:rPr>
          <w:rFonts w:asciiTheme="minorHAnsi" w:hAnsiTheme="minorHAnsi" w:cstheme="minorHAnsi"/>
          <w:spacing w:val="-1"/>
        </w:rPr>
        <w:t>b</w:t>
      </w:r>
      <w:r w:rsidRPr="00110EEB">
        <w:rPr>
          <w:rFonts w:asciiTheme="minorHAnsi" w:hAnsiTheme="minorHAnsi" w:cstheme="minorHAnsi"/>
        </w:rPr>
        <w:t>ez</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2"/>
        </w:rPr>
        <w:t>to</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rPr>
        <w:t>tn</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4"/>
        </w:rPr>
        <w:t xml:space="preserve"> </w:t>
      </w:r>
      <w:r w:rsidRPr="00110EEB">
        <w:rPr>
          <w:rFonts w:asciiTheme="minorHAnsi" w:hAnsiTheme="minorHAnsi" w:cstheme="minorHAnsi"/>
          <w:spacing w:val="-1"/>
        </w:rPr>
        <w:t>p</w:t>
      </w:r>
      <w:r w:rsidRPr="00110EEB">
        <w:rPr>
          <w:rFonts w:asciiTheme="minorHAnsi" w:hAnsiTheme="minorHAnsi" w:cstheme="minorHAnsi"/>
        </w:rPr>
        <w:t>lato</w:t>
      </w:r>
      <w:r w:rsidRPr="00110EEB">
        <w:rPr>
          <w:rFonts w:asciiTheme="minorHAnsi" w:hAnsiTheme="minorHAnsi" w:cstheme="minorHAnsi"/>
          <w:spacing w:val="-1"/>
        </w:rPr>
        <w:t>b</w:t>
      </w:r>
      <w:r w:rsidRPr="00110EEB">
        <w:rPr>
          <w:rFonts w:asciiTheme="minorHAnsi" w:hAnsiTheme="minorHAnsi" w:cstheme="minorHAnsi"/>
          <w:spacing w:val="-4"/>
        </w:rPr>
        <w:t>n</w:t>
      </w:r>
      <w:r w:rsidRPr="00110EEB">
        <w:rPr>
          <w:rFonts w:asciiTheme="minorHAnsi" w:hAnsiTheme="minorHAnsi" w:cstheme="minorHAnsi"/>
        </w:rPr>
        <w:t>ým st</w:t>
      </w:r>
      <w:r w:rsidRPr="00110EEB">
        <w:rPr>
          <w:rFonts w:asciiTheme="minorHAnsi" w:hAnsiTheme="minorHAnsi" w:cstheme="minorHAnsi"/>
          <w:spacing w:val="1"/>
        </w:rPr>
        <w:t>y</w:t>
      </w:r>
      <w:r w:rsidRPr="00110EEB">
        <w:rPr>
          <w:rFonts w:asciiTheme="minorHAnsi" w:hAnsiTheme="minorHAnsi" w:cstheme="minorHAnsi"/>
          <w:spacing w:val="-2"/>
        </w:rPr>
        <w:t>ko</w:t>
      </w:r>
      <w:r w:rsidRPr="00110EEB">
        <w:rPr>
          <w:rFonts w:asciiTheme="minorHAnsi" w:hAnsiTheme="minorHAnsi" w:cstheme="minorHAnsi"/>
        </w:rPr>
        <w:t>m</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26"/>
        </w:rPr>
        <w:t xml:space="preserve"> </w:t>
      </w:r>
      <w:r w:rsidRPr="00110EEB">
        <w:rPr>
          <w:rFonts w:asciiTheme="minorHAnsi" w:hAnsiTheme="minorHAnsi" w:cstheme="minorHAnsi"/>
        </w:rPr>
        <w:t>časti</w:t>
      </w:r>
      <w:r w:rsidRPr="00110EEB">
        <w:rPr>
          <w:rFonts w:asciiTheme="minorHAnsi" w:hAnsiTheme="minorHAnsi" w:cstheme="minorHAnsi"/>
          <w:spacing w:val="27"/>
        </w:rPr>
        <w:t xml:space="preserve"> </w:t>
      </w:r>
      <w:r w:rsidRPr="00110EEB">
        <w:rPr>
          <w:rFonts w:asciiTheme="minorHAnsi" w:hAnsiTheme="minorHAnsi" w:cstheme="minorHAnsi"/>
        </w:rPr>
        <w:t>B.3</w:t>
      </w:r>
      <w:r w:rsidRPr="00110EEB">
        <w:rPr>
          <w:rFonts w:asciiTheme="minorHAnsi" w:hAnsiTheme="minorHAnsi" w:cstheme="minorHAnsi"/>
          <w:spacing w:val="26"/>
        </w:rPr>
        <w:t xml:space="preserve"> </w:t>
      </w:r>
      <w:r w:rsidRPr="00110EEB">
        <w:rPr>
          <w:rFonts w:asciiTheme="minorHAnsi" w:hAnsiTheme="minorHAnsi" w:cstheme="minorHAnsi"/>
        </w:rPr>
        <w:t>Obc</w:t>
      </w:r>
      <w:r w:rsidRPr="00110EEB">
        <w:rPr>
          <w:rFonts w:asciiTheme="minorHAnsi" w:hAnsiTheme="minorHAnsi" w:cstheme="minorHAnsi"/>
          <w:spacing w:val="-2"/>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é</w:t>
      </w:r>
      <w:r w:rsidRPr="00110EEB">
        <w:rPr>
          <w:rFonts w:asciiTheme="minorHAnsi" w:hAnsiTheme="minorHAnsi" w:cstheme="minorHAnsi"/>
          <w:spacing w:val="30"/>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mie</w:t>
      </w:r>
      <w:r w:rsidRPr="00110EEB">
        <w:rPr>
          <w:rFonts w:asciiTheme="minorHAnsi" w:hAnsiTheme="minorHAnsi" w:cstheme="minorHAnsi"/>
          <w:spacing w:val="-4"/>
        </w:rPr>
        <w:t>n</w:t>
      </w:r>
      <w:r w:rsidRPr="00110EEB">
        <w:rPr>
          <w:rFonts w:asciiTheme="minorHAnsi" w:hAnsiTheme="minorHAnsi" w:cstheme="minorHAnsi"/>
        </w:rPr>
        <w:t>ky</w:t>
      </w:r>
      <w:r w:rsidRPr="00110EEB">
        <w:rPr>
          <w:rFonts w:asciiTheme="minorHAnsi" w:hAnsiTheme="minorHAnsi" w:cstheme="minorHAnsi"/>
          <w:spacing w:val="30"/>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3"/>
        </w:rPr>
        <w:t>i</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27"/>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spacing w:val="4"/>
        </w:rPr>
        <w:t>y</w:t>
      </w:r>
      <w:r w:rsidRPr="00110EEB">
        <w:rPr>
          <w:rFonts w:asciiTheme="minorHAnsi" w:hAnsiTheme="minorHAnsi" w:cstheme="minorHAnsi"/>
        </w:rPr>
        <w:t>,</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rPr>
        <w:t>ri</w:t>
      </w:r>
      <w:r w:rsidRPr="00110EEB">
        <w:rPr>
          <w:rFonts w:asciiTheme="minorHAnsi" w:hAnsiTheme="minorHAnsi" w:cstheme="minorHAnsi"/>
          <w:spacing w:val="-3"/>
        </w:rPr>
        <w:t>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30"/>
        </w:rPr>
        <w:t xml:space="preserve"> </w:t>
      </w:r>
      <w:r w:rsidRPr="00110EEB">
        <w:rPr>
          <w:rFonts w:asciiTheme="minorHAnsi" w:hAnsiTheme="minorHAnsi" w:cstheme="minorHAnsi"/>
        </w:rPr>
        <w:t>le</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rPr>
        <w:t>ta</w:t>
      </w:r>
      <w:r w:rsidRPr="00110EEB">
        <w:rPr>
          <w:rFonts w:asciiTheme="minorHAnsi" w:hAnsiTheme="minorHAnsi" w:cstheme="minorHAnsi"/>
          <w:spacing w:val="26"/>
        </w:rPr>
        <w:t xml:space="preserve"> </w:t>
      </w:r>
      <w:r w:rsidRPr="00110EEB">
        <w:rPr>
          <w:rFonts w:asciiTheme="minorHAnsi" w:hAnsiTheme="minorHAnsi" w:cstheme="minorHAnsi"/>
        </w:rPr>
        <w:t>sp</w:t>
      </w:r>
      <w:r w:rsidRPr="00110EEB">
        <w:rPr>
          <w:rFonts w:asciiTheme="minorHAnsi" w:hAnsiTheme="minorHAnsi" w:cstheme="minorHAnsi"/>
          <w:spacing w:val="-2"/>
        </w:rPr>
        <w:t>l</w:t>
      </w:r>
      <w:r w:rsidRPr="00110EEB">
        <w:rPr>
          <w:rFonts w:asciiTheme="minorHAnsi" w:hAnsiTheme="minorHAnsi" w:cstheme="minorHAnsi"/>
        </w:rPr>
        <w:t>atno</w:t>
      </w:r>
      <w:r w:rsidRPr="00110EEB">
        <w:rPr>
          <w:rFonts w:asciiTheme="minorHAnsi" w:hAnsiTheme="minorHAnsi" w:cstheme="minorHAnsi"/>
          <w:spacing w:val="-3"/>
        </w:rPr>
        <w:t>s</w:t>
      </w:r>
      <w:r w:rsidRPr="00110EEB">
        <w:rPr>
          <w:rFonts w:asciiTheme="minorHAnsi" w:hAnsiTheme="minorHAnsi" w:cstheme="minorHAnsi"/>
        </w:rPr>
        <w:t xml:space="preserve">ti faktúr </w:t>
      </w:r>
      <w:r w:rsidRPr="00110EEB">
        <w:rPr>
          <w:rFonts w:asciiTheme="minorHAnsi" w:hAnsiTheme="minorHAnsi" w:cstheme="minorHAnsi"/>
          <w:spacing w:val="-1"/>
        </w:rPr>
        <w:t>bud</w:t>
      </w:r>
      <w:r w:rsidRPr="00110EEB">
        <w:rPr>
          <w:rFonts w:asciiTheme="minorHAnsi" w:hAnsiTheme="minorHAnsi" w:cstheme="minorHAnsi"/>
        </w:rPr>
        <w:t>e:</w:t>
      </w:r>
    </w:p>
    <w:p w14:paraId="0C5B66F0" w14:textId="77777777" w:rsidR="005411AE" w:rsidRPr="00110EEB" w:rsidRDefault="005411AE" w:rsidP="00A3700B">
      <w:pPr>
        <w:pStyle w:val="Zkladntext"/>
        <w:kinsoku w:val="0"/>
        <w:overflowPunct w:val="0"/>
        <w:ind w:right="3761"/>
        <w:jc w:val="both"/>
        <w:rPr>
          <w:rFonts w:asciiTheme="minorHAnsi" w:hAnsiTheme="minorHAnsi" w:cstheme="minorHAnsi"/>
        </w:rPr>
      </w:pPr>
      <w:r w:rsidRPr="00110EEB">
        <w:rPr>
          <w:rFonts w:asciiTheme="minorHAnsi" w:hAnsiTheme="minorHAnsi" w:cstheme="minorHAnsi"/>
        </w:rPr>
        <w:t>60 d</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3"/>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d</w:t>
      </w:r>
      <w:r w:rsidRPr="00110EEB">
        <w:rPr>
          <w:rFonts w:asciiTheme="minorHAnsi" w:hAnsiTheme="minorHAnsi" w:cstheme="minorHAnsi"/>
          <w:spacing w:val="-1"/>
        </w:rPr>
        <w:t>ň</w:t>
      </w:r>
      <w:r w:rsidRPr="00110EEB">
        <w:rPr>
          <w:rFonts w:asciiTheme="minorHAnsi" w:hAnsiTheme="minorHAnsi" w:cstheme="minorHAnsi"/>
        </w:rPr>
        <w:t>a dor</w:t>
      </w:r>
      <w:r w:rsidRPr="00110EEB">
        <w:rPr>
          <w:rFonts w:asciiTheme="minorHAnsi" w:hAnsiTheme="minorHAnsi" w:cstheme="minorHAnsi"/>
          <w:spacing w:val="-1"/>
        </w:rPr>
        <w:t>u</w:t>
      </w:r>
      <w:r w:rsidRPr="00110EEB">
        <w:rPr>
          <w:rFonts w:asciiTheme="minorHAnsi" w:hAnsiTheme="minorHAnsi" w:cstheme="minorHAnsi"/>
          <w:spacing w:val="-3"/>
        </w:rPr>
        <w:t>č</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 xml:space="preserve">a </w:t>
      </w:r>
      <w:r w:rsidRPr="00110EEB">
        <w:rPr>
          <w:rFonts w:asciiTheme="minorHAnsi" w:hAnsiTheme="minorHAnsi" w:cstheme="minorHAnsi"/>
          <w:spacing w:val="-3"/>
        </w:rPr>
        <w:t>f</w:t>
      </w:r>
      <w:r w:rsidRPr="00110EEB">
        <w:rPr>
          <w:rFonts w:asciiTheme="minorHAnsi" w:hAnsiTheme="minorHAnsi" w:cstheme="minorHAnsi"/>
        </w:rPr>
        <w:t>aktúry</w:t>
      </w:r>
      <w:r w:rsidRPr="00110EEB">
        <w:rPr>
          <w:rFonts w:asciiTheme="minorHAnsi" w:hAnsiTheme="minorHAnsi" w:cstheme="minorHAnsi"/>
          <w:spacing w:val="-2"/>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ejn</w:t>
      </w:r>
      <w:r w:rsidRPr="00110EEB">
        <w:rPr>
          <w:rFonts w:asciiTheme="minorHAnsi" w:hAnsiTheme="minorHAnsi" w:cstheme="minorHAnsi"/>
          <w:spacing w:val="-3"/>
        </w:rPr>
        <w:t>é</w:t>
      </w:r>
      <w:r w:rsidRPr="00110EEB">
        <w:rPr>
          <w:rFonts w:asciiTheme="minorHAnsi" w:hAnsiTheme="minorHAnsi" w:cstheme="minorHAnsi"/>
        </w:rPr>
        <w:t>mu</w:t>
      </w:r>
      <w:r w:rsidRPr="00110EEB">
        <w:rPr>
          <w:rFonts w:asciiTheme="minorHAnsi" w:hAnsiTheme="minorHAnsi" w:cstheme="minorHAnsi"/>
          <w:spacing w:val="-3"/>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spacing w:val="-2"/>
        </w:rPr>
        <w:t>v</w:t>
      </w:r>
      <w:r w:rsidRPr="00110EEB">
        <w:rPr>
          <w:rFonts w:asciiTheme="minorHAnsi" w:hAnsiTheme="minorHAnsi" w:cstheme="minorHAnsi"/>
        </w:rPr>
        <w:t>ate</w:t>
      </w:r>
      <w:r w:rsidRPr="00110EEB">
        <w:rPr>
          <w:rFonts w:asciiTheme="minorHAnsi" w:hAnsiTheme="minorHAnsi" w:cstheme="minorHAnsi"/>
          <w:spacing w:val="-1"/>
        </w:rPr>
        <w:t>ľ</w:t>
      </w:r>
      <w:r w:rsidRPr="00110EEB">
        <w:rPr>
          <w:rFonts w:asciiTheme="minorHAnsi" w:hAnsiTheme="minorHAnsi" w:cstheme="minorHAnsi"/>
          <w:spacing w:val="-2"/>
        </w:rPr>
        <w:t>o</w:t>
      </w:r>
      <w:r w:rsidRPr="00110EEB">
        <w:rPr>
          <w:rFonts w:asciiTheme="minorHAnsi" w:hAnsiTheme="minorHAnsi" w:cstheme="minorHAnsi"/>
        </w:rPr>
        <w:t>vi</w:t>
      </w:r>
    </w:p>
    <w:p w14:paraId="7D719FCE" w14:textId="139AD8BC" w:rsidR="005411AE" w:rsidRPr="00110EEB" w:rsidRDefault="005411AE" w:rsidP="00A3700B">
      <w:pPr>
        <w:pStyle w:val="Zkladntext"/>
        <w:numPr>
          <w:ilvl w:val="1"/>
          <w:numId w:val="9"/>
        </w:numPr>
        <w:tabs>
          <w:tab w:val="left" w:pos="500"/>
        </w:tabs>
        <w:kinsoku w:val="0"/>
        <w:overflowPunct w:val="0"/>
        <w:spacing w:before="54" w:line="275" w:lineRule="auto"/>
        <w:ind w:right="116" w:firstLine="0"/>
        <w:jc w:val="both"/>
        <w:rPr>
          <w:rFonts w:asciiTheme="minorHAnsi" w:hAnsiTheme="minorHAnsi" w:cstheme="minorHAnsi"/>
        </w:rPr>
      </w:pPr>
      <w:r w:rsidRPr="00110EEB">
        <w:rPr>
          <w:rFonts w:asciiTheme="minorHAnsi" w:hAnsiTheme="minorHAnsi" w:cstheme="minorHAnsi"/>
          <w:spacing w:val="-3"/>
        </w:rPr>
        <w:t>V</w:t>
      </w:r>
      <w:r w:rsidRPr="00110EEB">
        <w:rPr>
          <w:rFonts w:asciiTheme="minorHAnsi" w:hAnsiTheme="minorHAnsi" w:cstheme="minorHAnsi"/>
        </w:rPr>
        <w:t xml:space="preserve">erejný </w:t>
      </w:r>
      <w:r w:rsidRPr="00110EEB">
        <w:rPr>
          <w:rFonts w:asciiTheme="minorHAnsi" w:hAnsiTheme="minorHAnsi" w:cstheme="minorHAnsi"/>
          <w:spacing w:val="1"/>
        </w:rPr>
        <w:t xml:space="preserve"> o</w:t>
      </w:r>
      <w:r w:rsidRPr="00110EEB">
        <w:rPr>
          <w:rFonts w:asciiTheme="minorHAnsi" w:hAnsiTheme="minorHAnsi" w:cstheme="minorHAnsi"/>
          <w:spacing w:val="-1"/>
        </w:rPr>
        <w:t>b</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aráv</w:t>
      </w:r>
      <w:r w:rsidRPr="00110EEB">
        <w:rPr>
          <w:rFonts w:asciiTheme="minorHAnsi" w:hAnsiTheme="minorHAnsi" w:cstheme="minorHAnsi"/>
          <w:spacing w:val="-3"/>
        </w:rPr>
        <w:t>a</w:t>
      </w:r>
      <w:r w:rsidRPr="00110EEB">
        <w:rPr>
          <w:rFonts w:asciiTheme="minorHAnsi" w:hAnsiTheme="minorHAnsi" w:cstheme="minorHAnsi"/>
        </w:rPr>
        <w:t xml:space="preserve">teľ  si </w:t>
      </w:r>
      <w:r w:rsidRPr="00110EEB">
        <w:rPr>
          <w:rFonts w:asciiTheme="minorHAnsi" w:hAnsiTheme="minorHAnsi" w:cstheme="minorHAnsi"/>
          <w:spacing w:val="3"/>
        </w:rPr>
        <w:t xml:space="preserve"> </w:t>
      </w:r>
      <w:r w:rsidRPr="00110EEB">
        <w:rPr>
          <w:rFonts w:asciiTheme="minorHAnsi" w:hAnsiTheme="minorHAnsi" w:cstheme="minorHAnsi"/>
        </w:rPr>
        <w:t>vy</w:t>
      </w:r>
      <w:r w:rsidRPr="00110EEB">
        <w:rPr>
          <w:rFonts w:asciiTheme="minorHAnsi" w:hAnsiTheme="minorHAnsi" w:cstheme="minorHAnsi"/>
          <w:spacing w:val="-1"/>
        </w:rPr>
        <w:t>h</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spacing w:val="-1"/>
        </w:rPr>
        <w:t>zu</w:t>
      </w:r>
      <w:r w:rsidRPr="00110EEB">
        <w:rPr>
          <w:rFonts w:asciiTheme="minorHAnsi" w:hAnsiTheme="minorHAnsi" w:cstheme="minorHAnsi"/>
        </w:rPr>
        <w:t xml:space="preserve">je </w:t>
      </w:r>
      <w:r w:rsidRPr="00110EEB">
        <w:rPr>
          <w:rFonts w:asciiTheme="minorHAnsi" w:hAnsiTheme="minorHAnsi" w:cstheme="minorHAnsi"/>
          <w:spacing w:val="1"/>
        </w:rPr>
        <w:t xml:space="preserve"> </w:t>
      </w:r>
      <w:r w:rsidRPr="00110EEB">
        <w:rPr>
          <w:rFonts w:asciiTheme="minorHAnsi" w:hAnsiTheme="minorHAnsi" w:cstheme="minorHAnsi"/>
          <w:spacing w:val="-1"/>
        </w:rPr>
        <w:t>p</w:t>
      </w:r>
      <w:r w:rsidRPr="00110EEB">
        <w:rPr>
          <w:rFonts w:asciiTheme="minorHAnsi" w:hAnsiTheme="minorHAnsi" w:cstheme="minorHAnsi"/>
        </w:rPr>
        <w:t>rá</w:t>
      </w:r>
      <w:r w:rsidRPr="00110EEB">
        <w:rPr>
          <w:rFonts w:asciiTheme="minorHAnsi" w:hAnsiTheme="minorHAnsi" w:cstheme="minorHAnsi"/>
          <w:spacing w:val="-2"/>
        </w:rPr>
        <w:t>v</w:t>
      </w:r>
      <w:r w:rsidRPr="00110EEB">
        <w:rPr>
          <w:rFonts w:asciiTheme="minorHAnsi" w:hAnsiTheme="minorHAnsi" w:cstheme="minorHAnsi"/>
        </w:rPr>
        <w:t xml:space="preserve">o </w:t>
      </w:r>
      <w:r w:rsidRPr="00110EEB">
        <w:rPr>
          <w:rFonts w:asciiTheme="minorHAnsi" w:hAnsiTheme="minorHAnsi" w:cstheme="minorHAnsi"/>
          <w:spacing w:val="4"/>
        </w:rPr>
        <w:t xml:space="preserve"> </w:t>
      </w:r>
      <w:r w:rsidRPr="00110EEB">
        <w:rPr>
          <w:rFonts w:asciiTheme="minorHAnsi" w:hAnsiTheme="minorHAnsi" w:cstheme="minorHAnsi"/>
          <w:spacing w:val="-1"/>
        </w:rPr>
        <w:t>n</w:t>
      </w:r>
      <w:r w:rsidRPr="00110EEB">
        <w:rPr>
          <w:rFonts w:asciiTheme="minorHAnsi" w:hAnsiTheme="minorHAnsi" w:cstheme="minorHAnsi"/>
        </w:rPr>
        <w:t>eu</w:t>
      </w:r>
      <w:r w:rsidRPr="00110EEB">
        <w:rPr>
          <w:rFonts w:asciiTheme="minorHAnsi" w:hAnsiTheme="minorHAnsi" w:cstheme="minorHAnsi"/>
          <w:spacing w:val="-4"/>
        </w:rPr>
        <w:t>z</w:t>
      </w:r>
      <w:r w:rsidRPr="00110EEB">
        <w:rPr>
          <w:rFonts w:asciiTheme="minorHAnsi" w:hAnsiTheme="minorHAnsi" w:cstheme="minorHAnsi"/>
        </w:rPr>
        <w:t xml:space="preserve">avrieť </w:t>
      </w:r>
      <w:r w:rsidRPr="00110EEB">
        <w:rPr>
          <w:rFonts w:asciiTheme="minorHAnsi" w:hAnsiTheme="minorHAnsi" w:cstheme="minorHAnsi"/>
          <w:spacing w:val="1"/>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 xml:space="preserve">u </w:t>
      </w:r>
      <w:r w:rsidRPr="00110EEB">
        <w:rPr>
          <w:rFonts w:asciiTheme="minorHAnsi" w:hAnsiTheme="minorHAnsi" w:cstheme="minorHAnsi"/>
          <w:spacing w:val="2"/>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vu</w:t>
      </w:r>
      <w:r w:rsidRPr="00110EEB">
        <w:rPr>
          <w:rFonts w:asciiTheme="minorHAnsi" w:hAnsiTheme="minorHAnsi" w:cstheme="minorHAnsi"/>
          <w:spacing w:val="49"/>
        </w:rPr>
        <w:t xml:space="preserve"> </w:t>
      </w:r>
      <w:r w:rsidRPr="00110EEB">
        <w:rPr>
          <w:rFonts w:asciiTheme="minorHAnsi" w:hAnsiTheme="minorHAnsi" w:cstheme="minorHAnsi"/>
        </w:rPr>
        <w:t xml:space="preserve">so </w:t>
      </w:r>
      <w:r w:rsidRPr="00110EEB">
        <w:rPr>
          <w:rFonts w:asciiTheme="minorHAnsi" w:hAnsiTheme="minorHAnsi" w:cstheme="minorHAnsi"/>
          <w:spacing w:val="4"/>
        </w:rPr>
        <w:t xml:space="preserve"> </w:t>
      </w:r>
      <w:r w:rsidRPr="00110EEB">
        <w:rPr>
          <w:rFonts w:asciiTheme="minorHAnsi" w:hAnsiTheme="minorHAnsi" w:cstheme="minorHAnsi"/>
          <w:spacing w:val="-4"/>
        </w:rPr>
        <w:t>ž</w:t>
      </w:r>
      <w:r w:rsidRPr="00110EEB">
        <w:rPr>
          <w:rFonts w:asciiTheme="minorHAnsi" w:hAnsiTheme="minorHAnsi" w:cstheme="minorHAnsi"/>
        </w:rPr>
        <w:t>ia</w:t>
      </w:r>
      <w:r w:rsidRPr="00110EEB">
        <w:rPr>
          <w:rFonts w:asciiTheme="minorHAnsi" w:hAnsiTheme="minorHAnsi" w:cstheme="minorHAnsi"/>
          <w:spacing w:val="-2"/>
        </w:rPr>
        <w:t>d</w:t>
      </w:r>
      <w:r w:rsidRPr="00110EEB">
        <w:rPr>
          <w:rFonts w:asciiTheme="minorHAnsi" w:hAnsiTheme="minorHAnsi" w:cstheme="minorHAnsi"/>
          <w:spacing w:val="-1"/>
        </w:rPr>
        <w:t>n</w:t>
      </w:r>
      <w:r w:rsidRPr="00110EEB">
        <w:rPr>
          <w:rFonts w:asciiTheme="minorHAnsi" w:hAnsiTheme="minorHAnsi" w:cstheme="minorHAnsi"/>
        </w:rPr>
        <w:t xml:space="preserve">ym </w:t>
      </w:r>
      <w:r w:rsidRPr="00110EEB">
        <w:rPr>
          <w:rFonts w:asciiTheme="minorHAnsi" w:hAnsiTheme="minorHAnsi" w:cstheme="minorHAnsi"/>
          <w:spacing w:val="4"/>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w:t>
      </w:r>
      <w:r w:rsidRPr="00110EEB">
        <w:rPr>
          <w:rFonts w:asciiTheme="minorHAnsi" w:hAnsiTheme="minorHAnsi" w:cstheme="minorHAnsi"/>
          <w:spacing w:val="-3"/>
        </w:rPr>
        <w:t>č</w:t>
      </w:r>
      <w:r w:rsidRPr="00110EEB">
        <w:rPr>
          <w:rFonts w:asciiTheme="minorHAnsi" w:hAnsiTheme="minorHAnsi" w:cstheme="minorHAnsi"/>
          <w:spacing w:val="-2"/>
        </w:rPr>
        <w:t>o</w:t>
      </w:r>
      <w:r w:rsidRPr="00110EEB">
        <w:rPr>
          <w:rFonts w:asciiTheme="minorHAnsi" w:hAnsiTheme="minorHAnsi" w:cstheme="minorHAnsi"/>
        </w:rPr>
        <w:t>m v</w:t>
      </w:r>
      <w:r w:rsidR="00757C0E" w:rsidRPr="00110EEB">
        <w:rPr>
          <w:rFonts w:asciiTheme="minorHAnsi" w:hAnsiTheme="minorHAnsi" w:cstheme="minorHAnsi"/>
          <w:spacing w:val="1"/>
        </w:rPr>
        <w:t>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p</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00757C0E" w:rsidRPr="00110EEB">
        <w:rPr>
          <w:rFonts w:asciiTheme="minorHAnsi" w:hAnsiTheme="minorHAnsi" w:cstheme="minorHAnsi"/>
        </w:rPr>
        <w:t>, ak verejné obstarávanie nebude pripustené na financovanie zo strany poskytovateľa nenávratného finančného príspevku</w:t>
      </w:r>
      <w:r w:rsidRPr="00110EEB">
        <w:rPr>
          <w:rFonts w:asciiTheme="minorHAnsi" w:hAnsiTheme="minorHAnsi" w:cstheme="minorHAnsi"/>
        </w:rPr>
        <w:t>.</w:t>
      </w:r>
    </w:p>
    <w:p w14:paraId="0B0CA14B" w14:textId="77777777" w:rsidR="005411AE" w:rsidRPr="00110EEB" w:rsidRDefault="005411AE" w:rsidP="00A3700B">
      <w:pPr>
        <w:kinsoku w:val="0"/>
        <w:overflowPunct w:val="0"/>
        <w:spacing w:line="200" w:lineRule="exact"/>
        <w:jc w:val="both"/>
        <w:rPr>
          <w:rFonts w:asciiTheme="minorHAnsi" w:hAnsiTheme="minorHAnsi" w:cstheme="minorHAnsi"/>
          <w:sz w:val="22"/>
          <w:szCs w:val="22"/>
        </w:rPr>
      </w:pPr>
    </w:p>
    <w:p w14:paraId="7E946CAB" w14:textId="77777777" w:rsidR="005411AE" w:rsidRPr="00110EEB" w:rsidRDefault="005411AE" w:rsidP="00A3700B">
      <w:pPr>
        <w:pStyle w:val="Nadpis3"/>
        <w:numPr>
          <w:ilvl w:val="0"/>
          <w:numId w:val="11"/>
        </w:numPr>
        <w:tabs>
          <w:tab w:val="left" w:pos="338"/>
        </w:tabs>
        <w:kinsoku w:val="0"/>
        <w:overflowPunct w:val="0"/>
        <w:ind w:left="338" w:right="4362" w:hanging="223"/>
        <w:jc w:val="both"/>
        <w:rPr>
          <w:rFonts w:asciiTheme="minorHAnsi" w:hAnsiTheme="minorHAnsi" w:cstheme="minorHAnsi"/>
          <w:b w:val="0"/>
          <w:bCs w:val="0"/>
        </w:rPr>
      </w:pPr>
      <w:bookmarkStart w:id="18" w:name="bookmark8"/>
      <w:bookmarkStart w:id="19" w:name="_Toc62483222"/>
      <w:bookmarkEnd w:id="18"/>
      <w:r w:rsidRPr="00110EEB">
        <w:rPr>
          <w:rFonts w:asciiTheme="minorHAnsi" w:hAnsiTheme="minorHAnsi" w:cstheme="minorHAnsi"/>
          <w:spacing w:val="-3"/>
        </w:rPr>
        <w:t>M</w:t>
      </w:r>
      <w:r w:rsidRPr="00110EEB">
        <w:rPr>
          <w:rFonts w:asciiTheme="minorHAnsi" w:hAnsiTheme="minorHAnsi" w:cstheme="minorHAnsi"/>
        </w:rPr>
        <w:t>IE</w:t>
      </w:r>
      <w:r w:rsidRPr="00110EEB">
        <w:rPr>
          <w:rFonts w:asciiTheme="minorHAnsi" w:hAnsiTheme="minorHAnsi" w:cstheme="minorHAnsi"/>
          <w:spacing w:val="-1"/>
        </w:rPr>
        <w:t>S</w:t>
      </w:r>
      <w:r w:rsidRPr="00110EEB">
        <w:rPr>
          <w:rFonts w:asciiTheme="minorHAnsi" w:hAnsiTheme="minorHAnsi" w:cstheme="minorHAnsi"/>
        </w:rPr>
        <w:t>TO</w:t>
      </w:r>
      <w:r w:rsidRPr="00110EEB">
        <w:rPr>
          <w:rFonts w:asciiTheme="minorHAnsi" w:hAnsiTheme="minorHAnsi" w:cstheme="minorHAnsi"/>
          <w:spacing w:val="-3"/>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rPr>
        <w:t>T</w:t>
      </w:r>
      <w:r w:rsidRPr="00110EEB">
        <w:rPr>
          <w:rFonts w:asciiTheme="minorHAnsi" w:hAnsiTheme="minorHAnsi" w:cstheme="minorHAnsi"/>
          <w:spacing w:val="-3"/>
        </w:rPr>
        <w:t>E</w:t>
      </w:r>
      <w:r w:rsidRPr="00110EEB">
        <w:rPr>
          <w:rFonts w:asciiTheme="minorHAnsi" w:hAnsiTheme="minorHAnsi" w:cstheme="minorHAnsi"/>
        </w:rPr>
        <w:t>RM</w:t>
      </w:r>
      <w:r w:rsidRPr="00110EEB">
        <w:rPr>
          <w:rFonts w:asciiTheme="minorHAnsi" w:hAnsiTheme="minorHAnsi" w:cstheme="minorHAnsi"/>
          <w:spacing w:val="-2"/>
        </w:rPr>
        <w:t>Í</w:t>
      </w:r>
      <w:r w:rsidRPr="00110EEB">
        <w:rPr>
          <w:rFonts w:asciiTheme="minorHAnsi" w:hAnsiTheme="minorHAnsi" w:cstheme="minorHAnsi"/>
        </w:rPr>
        <w:t>N DO</w:t>
      </w:r>
      <w:r w:rsidRPr="00110EEB">
        <w:rPr>
          <w:rFonts w:asciiTheme="minorHAnsi" w:hAnsiTheme="minorHAnsi" w:cstheme="minorHAnsi"/>
          <w:spacing w:val="-3"/>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2"/>
        </w:rPr>
        <w:t xml:space="preserve"> </w:t>
      </w:r>
      <w:r w:rsidRPr="00110EEB">
        <w:rPr>
          <w:rFonts w:asciiTheme="minorHAnsi" w:hAnsiTheme="minorHAnsi" w:cstheme="minorHAnsi"/>
        </w:rPr>
        <w:t>PRED</w:t>
      </w:r>
      <w:r w:rsidRPr="00110EEB">
        <w:rPr>
          <w:rFonts w:asciiTheme="minorHAnsi" w:hAnsiTheme="minorHAnsi" w:cstheme="minorHAnsi"/>
          <w:spacing w:val="-4"/>
        </w:rPr>
        <w:t>M</w:t>
      </w:r>
      <w:r w:rsidRPr="00110EEB">
        <w:rPr>
          <w:rFonts w:asciiTheme="minorHAnsi" w:hAnsiTheme="minorHAnsi" w:cstheme="minorHAnsi"/>
        </w:rPr>
        <w:t>E</w:t>
      </w:r>
      <w:r w:rsidRPr="00110EEB">
        <w:rPr>
          <w:rFonts w:asciiTheme="minorHAnsi" w:hAnsiTheme="minorHAnsi" w:cstheme="minorHAnsi"/>
          <w:spacing w:val="1"/>
        </w:rPr>
        <w:t>T</w:t>
      </w:r>
      <w:r w:rsidRPr="00110EEB">
        <w:rPr>
          <w:rFonts w:asciiTheme="minorHAnsi" w:hAnsiTheme="minorHAnsi" w:cstheme="minorHAnsi"/>
        </w:rPr>
        <w:t>U</w:t>
      </w:r>
      <w:r w:rsidRPr="00110EEB">
        <w:rPr>
          <w:rFonts w:asciiTheme="minorHAnsi" w:hAnsiTheme="minorHAnsi" w:cstheme="minorHAnsi"/>
          <w:spacing w:val="-3"/>
        </w:rPr>
        <w:t xml:space="preserve"> </w:t>
      </w:r>
      <w:r w:rsidRPr="00110EEB">
        <w:rPr>
          <w:rFonts w:asciiTheme="minorHAnsi" w:hAnsiTheme="minorHAnsi" w:cstheme="minorHAnsi"/>
        </w:rPr>
        <w:t>ZÁ</w:t>
      </w:r>
      <w:r w:rsidRPr="00110EEB">
        <w:rPr>
          <w:rFonts w:asciiTheme="minorHAnsi" w:hAnsiTheme="minorHAnsi" w:cstheme="minorHAnsi"/>
          <w:spacing w:val="-4"/>
        </w:rPr>
        <w:t>K</w:t>
      </w:r>
      <w:r w:rsidRPr="00110EEB">
        <w:rPr>
          <w:rFonts w:asciiTheme="minorHAnsi" w:hAnsiTheme="minorHAnsi" w:cstheme="minorHAnsi"/>
        </w:rPr>
        <w:t>AZKY</w:t>
      </w:r>
      <w:bookmarkEnd w:id="19"/>
    </w:p>
    <w:p w14:paraId="1F19E5B1" w14:textId="77777777" w:rsidR="005411AE" w:rsidRPr="00110EEB" w:rsidRDefault="005411AE" w:rsidP="00A3700B">
      <w:pPr>
        <w:pStyle w:val="Zkladntext"/>
        <w:numPr>
          <w:ilvl w:val="1"/>
          <w:numId w:val="11"/>
        </w:numPr>
        <w:tabs>
          <w:tab w:val="left" w:pos="495"/>
        </w:tabs>
        <w:kinsoku w:val="0"/>
        <w:overflowPunct w:val="0"/>
        <w:spacing w:before="41" w:line="274" w:lineRule="auto"/>
        <w:ind w:right="115" w:firstLine="0"/>
        <w:jc w:val="both"/>
        <w:rPr>
          <w:rFonts w:asciiTheme="minorHAnsi" w:hAnsiTheme="minorHAnsi" w:cstheme="minorHAnsi"/>
        </w:rPr>
      </w:pPr>
      <w:r w:rsidRPr="00110EEB">
        <w:rPr>
          <w:rFonts w:asciiTheme="minorHAnsi" w:hAnsiTheme="minorHAnsi" w:cstheme="minorHAnsi"/>
        </w:rPr>
        <w:t>M</w:t>
      </w:r>
      <w:r w:rsidRPr="00110EEB">
        <w:rPr>
          <w:rFonts w:asciiTheme="minorHAnsi" w:hAnsiTheme="minorHAnsi" w:cstheme="minorHAnsi"/>
          <w:spacing w:val="-3"/>
        </w:rPr>
        <w:t>i</w:t>
      </w:r>
      <w:r w:rsidRPr="00110EEB">
        <w:rPr>
          <w:rFonts w:asciiTheme="minorHAnsi" w:hAnsiTheme="minorHAnsi" w:cstheme="minorHAnsi"/>
        </w:rPr>
        <w:t>esta</w:t>
      </w:r>
      <w:r w:rsidRPr="00110EEB">
        <w:rPr>
          <w:rFonts w:asciiTheme="minorHAnsi" w:hAnsiTheme="minorHAnsi" w:cstheme="minorHAnsi"/>
          <w:spacing w:val="47"/>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48"/>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48"/>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  U</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v</w:t>
      </w:r>
      <w:r w:rsidRPr="00110EEB">
        <w:rPr>
          <w:rFonts w:asciiTheme="minorHAnsi" w:hAnsiTheme="minorHAnsi" w:cstheme="minorHAnsi"/>
        </w:rPr>
        <w:t>erz</w:t>
      </w:r>
      <w:r w:rsidRPr="00110EEB">
        <w:rPr>
          <w:rFonts w:asciiTheme="minorHAnsi" w:hAnsiTheme="minorHAnsi" w:cstheme="minorHAnsi"/>
          <w:spacing w:val="-2"/>
        </w:rPr>
        <w:t>i</w:t>
      </w:r>
      <w:r w:rsidRPr="00110EEB">
        <w:rPr>
          <w:rFonts w:asciiTheme="minorHAnsi" w:hAnsiTheme="minorHAnsi" w:cstheme="minorHAnsi"/>
        </w:rPr>
        <w:t>ta</w:t>
      </w:r>
      <w:r w:rsidRPr="00110EEB">
        <w:rPr>
          <w:rFonts w:asciiTheme="minorHAnsi" w:hAnsiTheme="minorHAnsi" w:cstheme="minorHAnsi"/>
          <w:spacing w:val="48"/>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m</w:t>
      </w:r>
      <w:r w:rsidRPr="00110EEB">
        <w:rPr>
          <w:rFonts w:asciiTheme="minorHAnsi" w:hAnsiTheme="minorHAnsi" w:cstheme="minorHAnsi"/>
        </w:rPr>
        <w:t>ens</w:t>
      </w:r>
      <w:r w:rsidRPr="00110EEB">
        <w:rPr>
          <w:rFonts w:asciiTheme="minorHAnsi" w:hAnsiTheme="minorHAnsi" w:cstheme="minorHAnsi"/>
          <w:spacing w:val="-3"/>
        </w:rPr>
        <w:t>k</w:t>
      </w:r>
      <w:r w:rsidRPr="00110EEB">
        <w:rPr>
          <w:rFonts w:asciiTheme="minorHAnsi" w:hAnsiTheme="minorHAnsi" w:cstheme="minorHAnsi"/>
        </w:rPr>
        <w:t>ého</w:t>
      </w:r>
      <w:r w:rsidRPr="00110EEB">
        <w:rPr>
          <w:rFonts w:asciiTheme="minorHAnsi" w:hAnsiTheme="minorHAnsi" w:cstheme="minorHAnsi"/>
          <w:spacing w:val="49"/>
        </w:rPr>
        <w:t xml:space="preserve"> </w:t>
      </w:r>
      <w:r w:rsidRPr="00110EEB">
        <w:rPr>
          <w:rFonts w:asciiTheme="minorHAnsi" w:hAnsiTheme="minorHAnsi" w:cstheme="minorHAnsi"/>
        </w:rPr>
        <w:t>v Bratis</w:t>
      </w:r>
      <w:r w:rsidRPr="00110EEB">
        <w:rPr>
          <w:rFonts w:asciiTheme="minorHAnsi" w:hAnsiTheme="minorHAnsi" w:cstheme="minorHAnsi"/>
          <w:spacing w:val="-1"/>
        </w:rPr>
        <w:t>l</w:t>
      </w:r>
      <w:r w:rsidRPr="00110EEB">
        <w:rPr>
          <w:rFonts w:asciiTheme="minorHAnsi" w:hAnsiTheme="minorHAnsi" w:cstheme="minorHAnsi"/>
          <w:spacing w:val="-3"/>
        </w:rPr>
        <w:t>a</w:t>
      </w:r>
      <w:r w:rsidRPr="00110EEB">
        <w:rPr>
          <w:rFonts w:asciiTheme="minorHAnsi" w:hAnsiTheme="minorHAnsi" w:cstheme="minorHAnsi"/>
        </w:rPr>
        <w:t>ve,</w:t>
      </w:r>
      <w:r w:rsidRPr="00110EEB">
        <w:rPr>
          <w:rFonts w:asciiTheme="minorHAnsi" w:hAnsiTheme="minorHAnsi" w:cstheme="minorHAnsi"/>
          <w:spacing w:val="49"/>
        </w:rPr>
        <w:t xml:space="preserve"> </w:t>
      </w:r>
      <w:proofErr w:type="spellStart"/>
      <w:r w:rsidRPr="00110EEB">
        <w:rPr>
          <w:rFonts w:asciiTheme="minorHAnsi" w:hAnsiTheme="minorHAnsi" w:cstheme="minorHAnsi"/>
          <w:spacing w:val="-1"/>
        </w:rPr>
        <w:t>J</w:t>
      </w:r>
      <w:r w:rsidRPr="00110EEB">
        <w:rPr>
          <w:rFonts w:asciiTheme="minorHAnsi" w:hAnsiTheme="minorHAnsi" w:cstheme="minorHAnsi"/>
        </w:rPr>
        <w:t>es</w:t>
      </w:r>
      <w:r w:rsidRPr="00110EEB">
        <w:rPr>
          <w:rFonts w:asciiTheme="minorHAnsi" w:hAnsiTheme="minorHAnsi" w:cstheme="minorHAnsi"/>
          <w:spacing w:val="-2"/>
        </w:rPr>
        <w:t>s</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spacing w:val="-2"/>
        </w:rPr>
        <w:t>o</w:t>
      </w:r>
      <w:r w:rsidRPr="00110EEB">
        <w:rPr>
          <w:rFonts w:asciiTheme="minorHAnsi" w:hAnsiTheme="minorHAnsi" w:cstheme="minorHAnsi"/>
        </w:rPr>
        <w:t>va</w:t>
      </w:r>
      <w:proofErr w:type="spellEnd"/>
      <w:r w:rsidRPr="00110EEB">
        <w:rPr>
          <w:rFonts w:asciiTheme="minorHAnsi" w:hAnsiTheme="minorHAnsi" w:cstheme="minorHAnsi"/>
          <w:spacing w:val="1"/>
        </w:rPr>
        <w:t xml:space="preserve"> </w:t>
      </w:r>
      <w:r w:rsidRPr="00110EEB">
        <w:rPr>
          <w:rFonts w:asciiTheme="minorHAnsi" w:hAnsiTheme="minorHAnsi" w:cstheme="minorHAnsi"/>
          <w:spacing w:val="-3"/>
        </w:rPr>
        <w:t>l</w:t>
      </w:r>
      <w:r w:rsidRPr="00110EEB">
        <w:rPr>
          <w:rFonts w:asciiTheme="minorHAnsi" w:hAnsiTheme="minorHAnsi" w:cstheme="minorHAnsi"/>
        </w:rPr>
        <w:t>ekár</w:t>
      </w:r>
      <w:r w:rsidRPr="00110EEB">
        <w:rPr>
          <w:rFonts w:asciiTheme="minorHAnsi" w:hAnsiTheme="minorHAnsi" w:cstheme="minorHAnsi"/>
          <w:spacing w:val="-3"/>
        </w:rPr>
        <w:t>s</w:t>
      </w:r>
      <w:r w:rsidRPr="00110EEB">
        <w:rPr>
          <w:rFonts w:asciiTheme="minorHAnsi" w:hAnsiTheme="minorHAnsi" w:cstheme="minorHAnsi"/>
        </w:rPr>
        <w:t>ka fak</w:t>
      </w:r>
      <w:r w:rsidRPr="00110EEB">
        <w:rPr>
          <w:rFonts w:asciiTheme="minorHAnsi" w:hAnsiTheme="minorHAnsi" w:cstheme="minorHAnsi"/>
          <w:spacing w:val="-1"/>
        </w:rPr>
        <w:t>u</w:t>
      </w:r>
      <w:r w:rsidRPr="00110EEB">
        <w:rPr>
          <w:rFonts w:asciiTheme="minorHAnsi" w:hAnsiTheme="minorHAnsi" w:cstheme="minorHAnsi"/>
        </w:rPr>
        <w:t>lta v</w:t>
      </w:r>
      <w:r w:rsidRPr="00110EEB">
        <w:rPr>
          <w:rFonts w:asciiTheme="minorHAnsi" w:hAnsiTheme="minorHAnsi" w:cstheme="minorHAnsi"/>
          <w:spacing w:val="-1"/>
        </w:rPr>
        <w:t xml:space="preserve"> </w:t>
      </w:r>
      <w:r w:rsidRPr="00110EEB">
        <w:rPr>
          <w:rFonts w:asciiTheme="minorHAnsi" w:hAnsiTheme="minorHAnsi" w:cstheme="minorHAnsi"/>
        </w:rPr>
        <w:t>M</w:t>
      </w:r>
      <w:r w:rsidRPr="00110EEB">
        <w:rPr>
          <w:rFonts w:asciiTheme="minorHAnsi" w:hAnsiTheme="minorHAnsi" w:cstheme="minorHAnsi"/>
          <w:spacing w:val="-3"/>
        </w:rPr>
        <w:t>a</w:t>
      </w:r>
      <w:r w:rsidRPr="00110EEB">
        <w:rPr>
          <w:rFonts w:asciiTheme="minorHAnsi" w:hAnsiTheme="minorHAnsi" w:cstheme="minorHAnsi"/>
        </w:rPr>
        <w:t>rti</w:t>
      </w:r>
      <w:r w:rsidRPr="00110EEB">
        <w:rPr>
          <w:rFonts w:asciiTheme="minorHAnsi" w:hAnsiTheme="minorHAnsi" w:cstheme="minorHAnsi"/>
          <w:spacing w:val="-1"/>
        </w:rPr>
        <w:t>n</w:t>
      </w:r>
      <w:r w:rsidRPr="00110EEB">
        <w:rPr>
          <w:rFonts w:asciiTheme="minorHAnsi" w:hAnsiTheme="minorHAnsi" w:cstheme="minorHAnsi"/>
        </w:rPr>
        <w:t xml:space="preserve">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a</w:t>
      </w:r>
      <w:r w:rsidRPr="00110EEB">
        <w:rPr>
          <w:rFonts w:asciiTheme="minorHAnsi" w:hAnsiTheme="minorHAnsi" w:cstheme="minorHAnsi"/>
        </w:rPr>
        <w:t>c</w:t>
      </w:r>
      <w:r w:rsidRPr="00110EEB">
        <w:rPr>
          <w:rFonts w:asciiTheme="minorHAnsi" w:hAnsiTheme="minorHAnsi" w:cstheme="minorHAnsi"/>
          <w:spacing w:val="-1"/>
        </w:rPr>
        <w:t>o</w:t>
      </w:r>
      <w:r w:rsidRPr="00110EEB">
        <w:rPr>
          <w:rFonts w:asciiTheme="minorHAnsi" w:hAnsiTheme="minorHAnsi" w:cstheme="minorHAnsi"/>
        </w:rPr>
        <w:t>vi</w:t>
      </w:r>
      <w:r w:rsidRPr="00110EEB">
        <w:rPr>
          <w:rFonts w:asciiTheme="minorHAnsi" w:hAnsiTheme="minorHAnsi" w:cstheme="minorHAnsi"/>
          <w:spacing w:val="-3"/>
        </w:rPr>
        <w:t>s</w:t>
      </w:r>
      <w:r w:rsidRPr="00110EEB">
        <w:rPr>
          <w:rFonts w:asciiTheme="minorHAnsi" w:hAnsiTheme="minorHAnsi" w:cstheme="minorHAnsi"/>
        </w:rPr>
        <w:t>ko</w:t>
      </w:r>
      <w:r w:rsidRPr="00110EEB">
        <w:rPr>
          <w:rFonts w:asciiTheme="minorHAnsi" w:hAnsiTheme="minorHAnsi" w:cstheme="minorHAnsi"/>
          <w:spacing w:val="-1"/>
        </w:rPr>
        <w:t xml:space="preserve"> </w:t>
      </w:r>
      <w:r w:rsidRPr="00110EEB">
        <w:rPr>
          <w:rFonts w:asciiTheme="minorHAnsi" w:hAnsiTheme="minorHAnsi" w:cstheme="minorHAnsi"/>
        </w:rPr>
        <w:t>Malá</w:t>
      </w:r>
      <w:r w:rsidRPr="00110EEB">
        <w:rPr>
          <w:rFonts w:asciiTheme="minorHAnsi" w:hAnsiTheme="minorHAnsi" w:cstheme="minorHAnsi"/>
          <w:spacing w:val="-1"/>
        </w:rPr>
        <w:t xml:space="preserve"> </w:t>
      </w:r>
      <w:r w:rsidRPr="00110EEB">
        <w:rPr>
          <w:rFonts w:asciiTheme="minorHAnsi" w:hAnsiTheme="minorHAnsi" w:cstheme="minorHAnsi"/>
          <w:spacing w:val="-3"/>
        </w:rPr>
        <w:t>H</w:t>
      </w:r>
      <w:r w:rsidRPr="00110EEB">
        <w:rPr>
          <w:rFonts w:asciiTheme="minorHAnsi" w:hAnsiTheme="minorHAnsi" w:cstheme="minorHAnsi"/>
          <w:spacing w:val="1"/>
        </w:rPr>
        <w:t>o</w:t>
      </w:r>
      <w:r w:rsidRPr="00110EEB">
        <w:rPr>
          <w:rFonts w:asciiTheme="minorHAnsi" w:hAnsiTheme="minorHAnsi" w:cstheme="minorHAnsi"/>
        </w:rPr>
        <w:t>ra</w:t>
      </w:r>
      <w:r w:rsidRPr="00110EEB">
        <w:rPr>
          <w:rFonts w:asciiTheme="minorHAnsi" w:hAnsiTheme="minorHAnsi" w:cstheme="minorHAnsi"/>
          <w:spacing w:val="-3"/>
        </w:rPr>
        <w:t xml:space="preserve"> </w:t>
      </w:r>
      <w:r w:rsidRPr="00110EEB">
        <w:rPr>
          <w:rFonts w:asciiTheme="minorHAnsi" w:hAnsiTheme="minorHAnsi" w:cstheme="minorHAnsi"/>
        </w:rPr>
        <w:t>4,</w:t>
      </w:r>
      <w:r w:rsidRPr="00110EEB">
        <w:rPr>
          <w:rFonts w:asciiTheme="minorHAnsi" w:hAnsiTheme="minorHAnsi" w:cstheme="minorHAnsi"/>
          <w:spacing w:val="-2"/>
        </w:rPr>
        <w:t xml:space="preserve"> </w:t>
      </w:r>
      <w:r w:rsidRPr="00110EEB">
        <w:rPr>
          <w:rFonts w:asciiTheme="minorHAnsi" w:hAnsiTheme="minorHAnsi" w:cstheme="minorHAnsi"/>
        </w:rPr>
        <w:t>0</w:t>
      </w:r>
      <w:r w:rsidRPr="00110EEB">
        <w:rPr>
          <w:rFonts w:asciiTheme="minorHAnsi" w:hAnsiTheme="minorHAnsi" w:cstheme="minorHAnsi"/>
          <w:spacing w:val="-2"/>
        </w:rPr>
        <w:t>3</w:t>
      </w:r>
      <w:r w:rsidRPr="00110EEB">
        <w:rPr>
          <w:rFonts w:asciiTheme="minorHAnsi" w:hAnsiTheme="minorHAnsi" w:cstheme="minorHAnsi"/>
        </w:rPr>
        <w:t>6</w:t>
      </w:r>
      <w:r w:rsidRPr="00110EEB">
        <w:rPr>
          <w:rFonts w:asciiTheme="minorHAnsi" w:hAnsiTheme="minorHAnsi" w:cstheme="minorHAnsi"/>
          <w:spacing w:val="-2"/>
        </w:rPr>
        <w:t xml:space="preserve"> </w:t>
      </w:r>
      <w:r w:rsidRPr="00110EEB">
        <w:rPr>
          <w:rFonts w:asciiTheme="minorHAnsi" w:hAnsiTheme="minorHAnsi" w:cstheme="minorHAnsi"/>
        </w:rPr>
        <w:t>01</w:t>
      </w:r>
      <w:r w:rsidRPr="00110EEB">
        <w:rPr>
          <w:rFonts w:asciiTheme="minorHAnsi" w:hAnsiTheme="minorHAnsi" w:cstheme="minorHAnsi"/>
          <w:spacing w:val="-2"/>
        </w:rPr>
        <w:t xml:space="preserve"> </w:t>
      </w:r>
      <w:r w:rsidRPr="00110EEB">
        <w:rPr>
          <w:rFonts w:asciiTheme="minorHAnsi" w:hAnsiTheme="minorHAnsi" w:cstheme="minorHAnsi"/>
        </w:rPr>
        <w:t>M</w:t>
      </w:r>
      <w:r w:rsidRPr="00110EEB">
        <w:rPr>
          <w:rFonts w:asciiTheme="minorHAnsi" w:hAnsiTheme="minorHAnsi" w:cstheme="minorHAnsi"/>
          <w:spacing w:val="-3"/>
        </w:rPr>
        <w:t>a</w:t>
      </w:r>
      <w:r w:rsidRPr="00110EEB">
        <w:rPr>
          <w:rFonts w:asciiTheme="minorHAnsi" w:hAnsiTheme="minorHAnsi" w:cstheme="minorHAnsi"/>
        </w:rPr>
        <w:t>rtin</w:t>
      </w:r>
    </w:p>
    <w:p w14:paraId="3F8D7DA9" w14:textId="77777777" w:rsidR="005411AE" w:rsidRPr="00110EEB" w:rsidRDefault="005411AE">
      <w:pPr>
        <w:kinsoku w:val="0"/>
        <w:overflowPunct w:val="0"/>
        <w:spacing w:before="4" w:line="200" w:lineRule="exact"/>
        <w:rPr>
          <w:rFonts w:asciiTheme="minorHAnsi" w:hAnsiTheme="minorHAnsi" w:cstheme="minorHAnsi"/>
          <w:sz w:val="22"/>
          <w:szCs w:val="22"/>
        </w:rPr>
      </w:pPr>
    </w:p>
    <w:p w14:paraId="321A8560" w14:textId="77777777" w:rsidR="005411AE" w:rsidRPr="00110EEB" w:rsidRDefault="005411AE" w:rsidP="008C71A1">
      <w:pPr>
        <w:pStyle w:val="Zkladntext"/>
        <w:numPr>
          <w:ilvl w:val="1"/>
          <w:numId w:val="11"/>
        </w:numPr>
        <w:tabs>
          <w:tab w:val="left" w:pos="445"/>
        </w:tabs>
        <w:kinsoku w:val="0"/>
        <w:overflowPunct w:val="0"/>
        <w:ind w:left="445" w:right="747" w:hanging="329"/>
        <w:jc w:val="both"/>
        <w:rPr>
          <w:rFonts w:asciiTheme="minorHAnsi" w:hAnsiTheme="minorHAnsi" w:cstheme="minorHAnsi"/>
        </w:rPr>
      </w:pPr>
      <w:r w:rsidRPr="00110EEB">
        <w:rPr>
          <w:rFonts w:asciiTheme="minorHAnsi" w:hAnsiTheme="minorHAnsi" w:cstheme="minorHAnsi"/>
        </w:rPr>
        <w:t>Te</w:t>
      </w:r>
      <w:r w:rsidRPr="00110EEB">
        <w:rPr>
          <w:rFonts w:asciiTheme="minorHAnsi" w:hAnsiTheme="minorHAnsi" w:cstheme="minorHAnsi"/>
          <w:spacing w:val="-3"/>
        </w:rPr>
        <w:t>r</w:t>
      </w:r>
      <w:r w:rsidRPr="00110EEB">
        <w:rPr>
          <w:rFonts w:asciiTheme="minorHAnsi" w:hAnsiTheme="minorHAnsi" w:cstheme="minorHAnsi"/>
        </w:rPr>
        <w:t>mín</w:t>
      </w:r>
      <w:r w:rsidRPr="00110EEB">
        <w:rPr>
          <w:rFonts w:asciiTheme="minorHAnsi" w:hAnsiTheme="minorHAnsi" w:cstheme="minorHAnsi"/>
          <w:spacing w:val="-1"/>
        </w:rPr>
        <w:t xml:space="preserve"> </w:t>
      </w:r>
      <w:r w:rsidRPr="00110EEB">
        <w:rPr>
          <w:rFonts w:asciiTheme="minorHAnsi" w:hAnsiTheme="minorHAnsi" w:cstheme="minorHAnsi"/>
        </w:rPr>
        <w:t>do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 xml:space="preserve">ia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spacing w:val="1"/>
        </w:rPr>
        <w:t>e</w:t>
      </w:r>
      <w:r w:rsidRPr="00110EEB">
        <w:rPr>
          <w:rFonts w:asciiTheme="minorHAnsi" w:hAnsiTheme="minorHAnsi" w:cstheme="minorHAnsi"/>
        </w:rPr>
        <w:t>tu z</w:t>
      </w:r>
      <w:r w:rsidRPr="00110EEB">
        <w:rPr>
          <w:rFonts w:asciiTheme="minorHAnsi" w:hAnsiTheme="minorHAnsi" w:cstheme="minorHAnsi"/>
          <w:spacing w:val="-1"/>
        </w:rPr>
        <w:t>á</w:t>
      </w:r>
      <w:r w:rsidRPr="00110EEB">
        <w:rPr>
          <w:rFonts w:asciiTheme="minorHAnsi" w:hAnsiTheme="minorHAnsi" w:cstheme="minorHAnsi"/>
        </w:rPr>
        <w:t>kaz</w:t>
      </w:r>
      <w:r w:rsidRPr="00110EEB">
        <w:rPr>
          <w:rFonts w:asciiTheme="minorHAnsi" w:hAnsiTheme="minorHAnsi" w:cstheme="minorHAnsi"/>
          <w:spacing w:val="-3"/>
        </w:rPr>
        <w:t>k</w:t>
      </w:r>
      <w:r w:rsidRPr="00110EEB">
        <w:rPr>
          <w:rFonts w:asciiTheme="minorHAnsi" w:hAnsiTheme="minorHAnsi" w:cstheme="minorHAnsi"/>
        </w:rPr>
        <w:t>y:</w:t>
      </w:r>
      <w:r w:rsidRPr="00110EEB">
        <w:rPr>
          <w:rFonts w:asciiTheme="minorHAnsi" w:hAnsiTheme="minorHAnsi" w:cstheme="minorHAnsi"/>
          <w:spacing w:val="48"/>
        </w:rPr>
        <w:t xml:space="preserve"> </w:t>
      </w:r>
      <w:r w:rsidRPr="00110EEB">
        <w:rPr>
          <w:rFonts w:asciiTheme="minorHAnsi" w:hAnsiTheme="minorHAnsi" w:cstheme="minorHAnsi"/>
          <w:spacing w:val="-1"/>
        </w:rPr>
        <w:t>n</w:t>
      </w:r>
      <w:r w:rsidRPr="00110EEB">
        <w:rPr>
          <w:rFonts w:asciiTheme="minorHAnsi" w:hAnsiTheme="minorHAnsi" w:cstheme="minorHAnsi"/>
        </w:rPr>
        <w:t>aj</w:t>
      </w:r>
      <w:r w:rsidRPr="00110EEB">
        <w:rPr>
          <w:rFonts w:asciiTheme="minorHAnsi" w:hAnsiTheme="minorHAnsi" w:cstheme="minorHAnsi"/>
          <w:spacing w:val="-1"/>
        </w:rPr>
        <w:t>n</w:t>
      </w:r>
      <w:r w:rsidRPr="00110EEB">
        <w:rPr>
          <w:rFonts w:asciiTheme="minorHAnsi" w:hAnsiTheme="minorHAnsi" w:cstheme="minorHAnsi"/>
        </w:rPr>
        <w:t>es</w:t>
      </w:r>
      <w:r w:rsidRPr="00110EEB">
        <w:rPr>
          <w:rFonts w:asciiTheme="minorHAnsi" w:hAnsiTheme="minorHAnsi" w:cstheme="minorHAnsi"/>
          <w:spacing w:val="-2"/>
        </w:rPr>
        <w:t>k</w:t>
      </w:r>
      <w:r w:rsidRPr="00110EEB">
        <w:rPr>
          <w:rFonts w:asciiTheme="minorHAnsi" w:hAnsiTheme="minorHAnsi" w:cstheme="minorHAnsi"/>
          <w:spacing w:val="1"/>
        </w:rPr>
        <w:t>ô</w:t>
      </w:r>
      <w:r w:rsidRPr="00110EEB">
        <w:rPr>
          <w:rFonts w:asciiTheme="minorHAnsi" w:hAnsiTheme="minorHAnsi" w:cstheme="minorHAnsi"/>
        </w:rPr>
        <w:t xml:space="preserve">r </w:t>
      </w:r>
      <w:r w:rsidRPr="00110EEB">
        <w:rPr>
          <w:rFonts w:asciiTheme="minorHAnsi" w:hAnsiTheme="minorHAnsi" w:cstheme="minorHAnsi"/>
          <w:spacing w:val="-4"/>
        </w:rPr>
        <w:t>d</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b/>
          <w:bCs/>
        </w:rPr>
        <w:t>12</w:t>
      </w:r>
      <w:r w:rsidRPr="00110EEB">
        <w:rPr>
          <w:rFonts w:asciiTheme="minorHAnsi" w:hAnsiTheme="minorHAnsi" w:cstheme="minorHAnsi"/>
          <w:b/>
          <w:bCs/>
          <w:spacing w:val="-1"/>
        </w:rPr>
        <w:t xml:space="preserve"> </w:t>
      </w:r>
      <w:r w:rsidRPr="00110EEB">
        <w:rPr>
          <w:rFonts w:asciiTheme="minorHAnsi" w:hAnsiTheme="minorHAnsi" w:cstheme="minorHAnsi"/>
          <w:b/>
          <w:bCs/>
        </w:rPr>
        <w:t>me</w:t>
      </w:r>
      <w:r w:rsidRPr="00110EEB">
        <w:rPr>
          <w:rFonts w:asciiTheme="minorHAnsi" w:hAnsiTheme="minorHAnsi" w:cstheme="minorHAnsi"/>
          <w:b/>
          <w:bCs/>
          <w:spacing w:val="-2"/>
        </w:rPr>
        <w:t>s</w:t>
      </w:r>
      <w:r w:rsidRPr="00110EEB">
        <w:rPr>
          <w:rFonts w:asciiTheme="minorHAnsi" w:hAnsiTheme="minorHAnsi" w:cstheme="minorHAnsi"/>
          <w:b/>
          <w:bCs/>
        </w:rPr>
        <w:t>i</w:t>
      </w:r>
      <w:r w:rsidRPr="00110EEB">
        <w:rPr>
          <w:rFonts w:asciiTheme="minorHAnsi" w:hAnsiTheme="minorHAnsi" w:cstheme="minorHAnsi"/>
          <w:b/>
          <w:bCs/>
          <w:spacing w:val="-2"/>
        </w:rPr>
        <w:t>a</w:t>
      </w:r>
      <w:r w:rsidRPr="00110EEB">
        <w:rPr>
          <w:rFonts w:asciiTheme="minorHAnsi" w:hAnsiTheme="minorHAnsi" w:cstheme="minorHAnsi"/>
          <w:b/>
          <w:bCs/>
          <w:spacing w:val="1"/>
        </w:rPr>
        <w:t>c</w:t>
      </w:r>
      <w:r w:rsidRPr="00110EEB">
        <w:rPr>
          <w:rFonts w:asciiTheme="minorHAnsi" w:hAnsiTheme="minorHAnsi" w:cstheme="minorHAnsi"/>
          <w:b/>
          <w:bCs/>
          <w:spacing w:val="-1"/>
        </w:rPr>
        <w:t>o</w:t>
      </w:r>
      <w:r w:rsidRPr="00110EEB">
        <w:rPr>
          <w:rFonts w:asciiTheme="minorHAnsi" w:hAnsiTheme="minorHAnsi" w:cstheme="minorHAnsi"/>
          <w:b/>
          <w:bCs/>
        </w:rPr>
        <w:t xml:space="preserve">v  </w:t>
      </w:r>
      <w:r w:rsidRPr="00110EEB">
        <w:rPr>
          <w:rFonts w:asciiTheme="minorHAnsi" w:hAnsiTheme="minorHAnsi" w:cstheme="minorHAnsi"/>
          <w:spacing w:val="1"/>
        </w:rPr>
        <w:t>o</w:t>
      </w:r>
      <w:r w:rsidRPr="00110EEB">
        <w:rPr>
          <w:rFonts w:asciiTheme="minorHAnsi" w:hAnsiTheme="minorHAnsi" w:cstheme="minorHAnsi"/>
        </w:rPr>
        <w:t>d</w:t>
      </w:r>
      <w:r w:rsidRPr="00110EEB">
        <w:rPr>
          <w:rFonts w:asciiTheme="minorHAnsi" w:hAnsiTheme="minorHAnsi" w:cstheme="minorHAnsi"/>
          <w:spacing w:val="-3"/>
        </w:rPr>
        <w:t xml:space="preserve"> </w:t>
      </w:r>
      <w:r w:rsidRPr="00110EEB">
        <w:rPr>
          <w:rFonts w:asciiTheme="minorHAnsi" w:hAnsiTheme="minorHAnsi" w:cstheme="minorHAnsi"/>
        </w:rPr>
        <w:t>úči</w:t>
      </w:r>
      <w:r w:rsidRPr="00110EEB">
        <w:rPr>
          <w:rFonts w:asciiTheme="minorHAnsi" w:hAnsiTheme="minorHAnsi" w:cstheme="minorHAnsi"/>
          <w:spacing w:val="-2"/>
        </w:rPr>
        <w:t>n</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sti</w:t>
      </w:r>
      <w:r w:rsidRPr="00110EEB">
        <w:rPr>
          <w:rFonts w:asciiTheme="minorHAnsi" w:hAnsiTheme="minorHAnsi" w:cstheme="minorHAnsi"/>
          <w:spacing w:val="-4"/>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 xml:space="preserve">ej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vy</w:t>
      </w:r>
    </w:p>
    <w:p w14:paraId="3E7B8A91" w14:textId="77777777" w:rsidR="005411AE" w:rsidRPr="00110EEB" w:rsidRDefault="005411AE">
      <w:pPr>
        <w:kinsoku w:val="0"/>
        <w:overflowPunct w:val="0"/>
        <w:spacing w:line="240" w:lineRule="exact"/>
        <w:rPr>
          <w:rFonts w:asciiTheme="minorHAnsi" w:hAnsiTheme="minorHAnsi" w:cstheme="minorHAnsi"/>
          <w:sz w:val="22"/>
          <w:szCs w:val="22"/>
        </w:rPr>
      </w:pPr>
    </w:p>
    <w:p w14:paraId="247FBC96" w14:textId="77777777" w:rsidR="005411AE" w:rsidRPr="00110EEB" w:rsidRDefault="005411AE" w:rsidP="008C71A1">
      <w:pPr>
        <w:pStyle w:val="Nadpis3"/>
        <w:numPr>
          <w:ilvl w:val="0"/>
          <w:numId w:val="11"/>
        </w:numPr>
        <w:tabs>
          <w:tab w:val="left" w:pos="386"/>
        </w:tabs>
        <w:kinsoku w:val="0"/>
        <w:overflowPunct w:val="0"/>
        <w:ind w:left="386" w:right="6462" w:hanging="271"/>
        <w:jc w:val="both"/>
        <w:rPr>
          <w:rFonts w:asciiTheme="minorHAnsi" w:hAnsiTheme="minorHAnsi" w:cstheme="minorHAnsi"/>
          <w:b w:val="0"/>
          <w:bCs w:val="0"/>
        </w:rPr>
      </w:pPr>
      <w:bookmarkStart w:id="20" w:name="bookmark9"/>
      <w:bookmarkStart w:id="21" w:name="_Toc62483223"/>
      <w:bookmarkEnd w:id="20"/>
      <w:r w:rsidRPr="00110EEB">
        <w:rPr>
          <w:rFonts w:asciiTheme="minorHAnsi" w:hAnsiTheme="minorHAnsi" w:cstheme="minorHAnsi"/>
        </w:rPr>
        <w:t>ZMLU</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spacing w:val="-2"/>
        </w:rPr>
        <w:t>D</w:t>
      </w:r>
      <w:r w:rsidRPr="00110EEB">
        <w:rPr>
          <w:rFonts w:asciiTheme="minorHAnsi" w:hAnsiTheme="minorHAnsi" w:cstheme="minorHAnsi"/>
        </w:rPr>
        <w:t>RUH</w:t>
      </w:r>
      <w:r w:rsidRPr="00110EEB">
        <w:rPr>
          <w:rFonts w:asciiTheme="minorHAnsi" w:hAnsiTheme="minorHAnsi" w:cstheme="minorHAnsi"/>
          <w:spacing w:val="-2"/>
        </w:rPr>
        <w:t xml:space="preserve"> </w:t>
      </w:r>
      <w:r w:rsidRPr="00110EEB">
        <w:rPr>
          <w:rFonts w:asciiTheme="minorHAnsi" w:hAnsiTheme="minorHAnsi" w:cstheme="minorHAnsi"/>
        </w:rPr>
        <w:t>ZÁK</w:t>
      </w:r>
      <w:r w:rsidRPr="00110EEB">
        <w:rPr>
          <w:rFonts w:asciiTheme="minorHAnsi" w:hAnsiTheme="minorHAnsi" w:cstheme="minorHAnsi"/>
          <w:spacing w:val="-2"/>
        </w:rPr>
        <w:t>A</w:t>
      </w:r>
      <w:r w:rsidRPr="00110EEB">
        <w:rPr>
          <w:rFonts w:asciiTheme="minorHAnsi" w:hAnsiTheme="minorHAnsi" w:cstheme="minorHAnsi"/>
        </w:rPr>
        <w:t>Z</w:t>
      </w:r>
      <w:r w:rsidRPr="00110EEB">
        <w:rPr>
          <w:rFonts w:asciiTheme="minorHAnsi" w:hAnsiTheme="minorHAnsi" w:cstheme="minorHAnsi"/>
          <w:spacing w:val="-1"/>
        </w:rPr>
        <w:t>K</w:t>
      </w:r>
      <w:r w:rsidRPr="00110EEB">
        <w:rPr>
          <w:rFonts w:asciiTheme="minorHAnsi" w:hAnsiTheme="minorHAnsi" w:cstheme="minorHAnsi"/>
        </w:rPr>
        <w:t>Y</w:t>
      </w:r>
      <w:bookmarkEnd w:id="21"/>
    </w:p>
    <w:p w14:paraId="53728D26" w14:textId="77777777" w:rsidR="005411AE" w:rsidRPr="00110EEB" w:rsidRDefault="005411AE" w:rsidP="008C71A1">
      <w:pPr>
        <w:pStyle w:val="Zkladntext"/>
        <w:numPr>
          <w:ilvl w:val="1"/>
          <w:numId w:val="11"/>
        </w:numPr>
        <w:tabs>
          <w:tab w:val="left" w:pos="560"/>
        </w:tabs>
        <w:kinsoku w:val="0"/>
        <w:overflowPunct w:val="0"/>
        <w:spacing w:before="38" w:line="276" w:lineRule="auto"/>
        <w:ind w:right="114" w:firstLine="0"/>
        <w:jc w:val="both"/>
        <w:rPr>
          <w:rFonts w:asciiTheme="minorHAnsi" w:hAnsiTheme="minorHAnsi" w:cstheme="minorHAnsi"/>
        </w:rPr>
      </w:pPr>
      <w:r w:rsidRPr="00110EEB">
        <w:rPr>
          <w:rFonts w:asciiTheme="minorHAnsi" w:hAnsiTheme="minorHAnsi" w:cstheme="minorHAnsi"/>
          <w:spacing w:val="-3"/>
        </w:rPr>
        <w:t>V</w:t>
      </w:r>
      <w:r w:rsidRPr="00110EEB">
        <w:rPr>
          <w:rFonts w:asciiTheme="minorHAnsi" w:hAnsiTheme="minorHAnsi" w:cstheme="minorHAnsi"/>
        </w:rPr>
        <w:t>ýsled</w:t>
      </w:r>
      <w:r w:rsidRPr="00110EEB">
        <w:rPr>
          <w:rFonts w:asciiTheme="minorHAnsi" w:hAnsiTheme="minorHAnsi" w:cstheme="minorHAnsi"/>
          <w:spacing w:val="-3"/>
        </w:rPr>
        <w:t>k</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4"/>
        </w:rPr>
        <w:t xml:space="preserve"> </w:t>
      </w:r>
      <w:r w:rsidRPr="00110EEB">
        <w:rPr>
          <w:rFonts w:asciiTheme="minorHAnsi" w:hAnsiTheme="minorHAnsi" w:cstheme="minorHAnsi"/>
          <w:spacing w:val="-2"/>
        </w:rPr>
        <w:t>v</w:t>
      </w:r>
      <w:r w:rsidRPr="00110EEB">
        <w:rPr>
          <w:rFonts w:asciiTheme="minorHAnsi" w:hAnsiTheme="minorHAnsi" w:cstheme="minorHAnsi"/>
        </w:rPr>
        <w:t>erejnej</w:t>
      </w:r>
      <w:r w:rsidRPr="00110EEB">
        <w:rPr>
          <w:rFonts w:asciiTheme="minorHAnsi" w:hAnsiTheme="minorHAnsi" w:cstheme="minorHAnsi"/>
          <w:spacing w:val="11"/>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rPr>
        <w:t>e</w:t>
      </w:r>
      <w:r w:rsidRPr="00110EEB">
        <w:rPr>
          <w:rFonts w:asciiTheme="minorHAnsi" w:hAnsiTheme="minorHAnsi" w:cstheme="minorHAnsi"/>
          <w:spacing w:val="27"/>
        </w:rPr>
        <w:t xml:space="preserve"> </w:t>
      </w:r>
      <w:r w:rsidRPr="00110EEB">
        <w:rPr>
          <w:rFonts w:asciiTheme="minorHAnsi" w:hAnsiTheme="minorHAnsi" w:cstheme="minorHAnsi"/>
          <w:spacing w:val="-1"/>
        </w:rPr>
        <w:t>bud</w:t>
      </w:r>
      <w:r w:rsidRPr="00110EEB">
        <w:rPr>
          <w:rFonts w:asciiTheme="minorHAnsi" w:hAnsiTheme="minorHAnsi" w:cstheme="minorHAnsi"/>
        </w:rPr>
        <w:t>ú</w:t>
      </w:r>
      <w:r w:rsidRPr="00110EEB">
        <w:rPr>
          <w:rFonts w:asciiTheme="minorHAnsi" w:hAnsiTheme="minorHAnsi" w:cstheme="minorHAnsi"/>
          <w:spacing w:val="13"/>
        </w:rPr>
        <w:t xml:space="preserve"> </w:t>
      </w:r>
      <w:r w:rsidRPr="00110EEB">
        <w:rPr>
          <w:rFonts w:asciiTheme="minorHAnsi" w:hAnsiTheme="minorHAnsi" w:cstheme="minorHAnsi"/>
        </w:rPr>
        <w:t>3</w:t>
      </w:r>
      <w:r w:rsidRPr="00110EEB">
        <w:rPr>
          <w:rFonts w:asciiTheme="minorHAnsi" w:hAnsiTheme="minorHAnsi" w:cstheme="minorHAnsi"/>
          <w:spacing w:val="14"/>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4"/>
        </w:rPr>
        <w:t>n</w:t>
      </w:r>
      <w:r w:rsidRPr="00110EEB">
        <w:rPr>
          <w:rFonts w:asciiTheme="minorHAnsi" w:hAnsiTheme="minorHAnsi" w:cstheme="minorHAnsi"/>
        </w:rPr>
        <w:t>e</w:t>
      </w:r>
      <w:r w:rsidRPr="00110EEB">
        <w:rPr>
          <w:rFonts w:asciiTheme="minorHAnsi" w:hAnsiTheme="minorHAnsi" w:cstheme="minorHAnsi"/>
          <w:spacing w:val="17"/>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spacing w:val="-1"/>
        </w:rPr>
        <w:t>v</w:t>
      </w:r>
      <w:r w:rsidRPr="00110EEB">
        <w:rPr>
          <w:rFonts w:asciiTheme="minorHAnsi" w:hAnsiTheme="minorHAnsi" w:cstheme="minorHAnsi"/>
        </w:rPr>
        <w:t>y</w:t>
      </w:r>
      <w:r w:rsidRPr="00110EEB">
        <w:rPr>
          <w:rFonts w:asciiTheme="minorHAnsi" w:hAnsiTheme="minorHAnsi" w:cstheme="minorHAnsi"/>
          <w:spacing w:val="14"/>
        </w:rPr>
        <w:t xml:space="preserve"> </w:t>
      </w:r>
      <w:r w:rsidRPr="00110EEB">
        <w:rPr>
          <w:rFonts w:asciiTheme="minorHAnsi" w:hAnsiTheme="minorHAnsi" w:cstheme="minorHAnsi"/>
        </w:rPr>
        <w:t>(ďa</w:t>
      </w:r>
      <w:r w:rsidRPr="00110EEB">
        <w:rPr>
          <w:rFonts w:asciiTheme="minorHAnsi" w:hAnsiTheme="minorHAnsi" w:cstheme="minorHAnsi"/>
          <w:spacing w:val="-4"/>
        </w:rPr>
        <w:t>l</w:t>
      </w:r>
      <w:r w:rsidRPr="00110EEB">
        <w:rPr>
          <w:rFonts w:asciiTheme="minorHAnsi" w:hAnsiTheme="minorHAnsi" w:cstheme="minorHAnsi"/>
        </w:rPr>
        <w:t>ej</w:t>
      </w:r>
      <w:r w:rsidRPr="00110EEB">
        <w:rPr>
          <w:rFonts w:asciiTheme="minorHAnsi" w:hAnsiTheme="minorHAnsi" w:cstheme="minorHAnsi"/>
          <w:spacing w:val="14"/>
        </w:rPr>
        <w:t xml:space="preserve"> </w:t>
      </w:r>
      <w:r w:rsidRPr="00110EEB">
        <w:rPr>
          <w:rFonts w:asciiTheme="minorHAnsi" w:hAnsiTheme="minorHAnsi" w:cstheme="minorHAnsi"/>
        </w:rPr>
        <w:t>len</w:t>
      </w:r>
      <w:r w:rsidRPr="00110EEB">
        <w:rPr>
          <w:rFonts w:asciiTheme="minorHAnsi" w:hAnsiTheme="minorHAnsi" w:cstheme="minorHAnsi"/>
          <w:spacing w:val="13"/>
        </w:rPr>
        <w:t xml:space="preserve"> </w:t>
      </w:r>
      <w:r w:rsidRPr="00110EEB">
        <w:rPr>
          <w:rFonts w:asciiTheme="minorHAnsi" w:hAnsiTheme="minorHAnsi" w:cstheme="minorHAnsi"/>
          <w:spacing w:val="-4"/>
        </w:rPr>
        <w:t>z</w:t>
      </w:r>
      <w:r w:rsidRPr="00110EEB">
        <w:rPr>
          <w:rFonts w:asciiTheme="minorHAnsi" w:hAnsiTheme="minorHAnsi" w:cstheme="minorHAnsi"/>
          <w:spacing w:val="-2"/>
        </w:rPr>
        <w:t>m</w:t>
      </w:r>
      <w:r w:rsidRPr="00110EEB">
        <w:rPr>
          <w:rFonts w:asciiTheme="minorHAnsi" w:hAnsiTheme="minorHAnsi" w:cstheme="minorHAnsi"/>
        </w:rPr>
        <w:t>l</w:t>
      </w:r>
      <w:r w:rsidRPr="00110EEB">
        <w:rPr>
          <w:rFonts w:asciiTheme="minorHAnsi" w:hAnsiTheme="minorHAnsi" w:cstheme="minorHAnsi"/>
          <w:spacing w:val="-2"/>
        </w:rPr>
        <w:t>u</w:t>
      </w:r>
      <w:r w:rsidRPr="00110EEB">
        <w:rPr>
          <w:rFonts w:asciiTheme="minorHAnsi" w:hAnsiTheme="minorHAnsi" w:cstheme="minorHAnsi"/>
        </w:rPr>
        <w:t>va</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3"/>
        </w:rPr>
        <w:t xml:space="preserve"> </w:t>
      </w:r>
      <w:r w:rsidRPr="00110EEB">
        <w:rPr>
          <w:rFonts w:asciiTheme="minorHAnsi" w:hAnsiTheme="minorHAnsi" w:cstheme="minorHAnsi"/>
          <w:spacing w:val="-1"/>
        </w:rPr>
        <w:t>uz</w:t>
      </w:r>
      <w:r w:rsidRPr="00110EEB">
        <w:rPr>
          <w:rFonts w:asciiTheme="minorHAnsi" w:hAnsiTheme="minorHAnsi" w:cstheme="minorHAnsi"/>
        </w:rPr>
        <w:t>at</w:t>
      </w:r>
      <w:r w:rsidRPr="00110EEB">
        <w:rPr>
          <w:rFonts w:asciiTheme="minorHAnsi" w:hAnsiTheme="minorHAnsi" w:cstheme="minorHAnsi"/>
          <w:spacing w:val="-2"/>
        </w:rPr>
        <w:t>v</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ené</w:t>
      </w:r>
      <w:r w:rsidRPr="00110EEB">
        <w:rPr>
          <w:rFonts w:asciiTheme="minorHAnsi" w:hAnsiTheme="minorHAnsi" w:cstheme="minorHAnsi"/>
          <w:spacing w:val="14"/>
        </w:rPr>
        <w:t xml:space="preserve"> </w:t>
      </w:r>
      <w:r w:rsidRPr="00110EEB">
        <w:rPr>
          <w:rFonts w:asciiTheme="minorHAnsi" w:hAnsiTheme="minorHAnsi" w:cstheme="minorHAnsi"/>
        </w:rPr>
        <w:t xml:space="preserve">s </w:t>
      </w:r>
      <w:r w:rsidRPr="00110EEB">
        <w:rPr>
          <w:rFonts w:asciiTheme="minorHAnsi" w:hAnsiTheme="minorHAnsi" w:cstheme="minorHAnsi"/>
          <w:spacing w:val="-1"/>
        </w:rPr>
        <w:t>ú</w:t>
      </w:r>
      <w:r w:rsidRPr="00110EEB">
        <w:rPr>
          <w:rFonts w:asciiTheme="minorHAnsi" w:hAnsiTheme="minorHAnsi" w:cstheme="minorHAnsi"/>
        </w:rPr>
        <w:t>speš</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2"/>
        </w:rPr>
        <w:t>m</w:t>
      </w:r>
      <w:r w:rsidRPr="00110EEB">
        <w:rPr>
          <w:rFonts w:asciiTheme="minorHAnsi" w:hAnsiTheme="minorHAnsi" w:cstheme="minorHAnsi"/>
        </w:rPr>
        <w:t>/</w:t>
      </w:r>
      <w:r w:rsidRPr="00110EEB">
        <w:rPr>
          <w:rFonts w:asciiTheme="minorHAnsi" w:hAnsiTheme="minorHAnsi" w:cstheme="minorHAnsi"/>
          <w:spacing w:val="-1"/>
        </w:rPr>
        <w:t>ú</w:t>
      </w:r>
      <w:r w:rsidRPr="00110EEB">
        <w:rPr>
          <w:rFonts w:asciiTheme="minorHAnsi" w:hAnsiTheme="minorHAnsi" w:cstheme="minorHAnsi"/>
        </w:rPr>
        <w:t>speš</w:t>
      </w:r>
      <w:r w:rsidRPr="00110EEB">
        <w:rPr>
          <w:rFonts w:asciiTheme="minorHAnsi" w:hAnsiTheme="minorHAnsi" w:cstheme="minorHAnsi"/>
          <w:spacing w:val="-4"/>
        </w:rPr>
        <w:t>n</w:t>
      </w:r>
      <w:r w:rsidRPr="00110EEB">
        <w:rPr>
          <w:rFonts w:asciiTheme="minorHAnsi" w:hAnsiTheme="minorHAnsi" w:cstheme="minorHAnsi"/>
          <w:spacing w:val="-2"/>
        </w:rPr>
        <w:t>ý</w:t>
      </w:r>
      <w:r w:rsidRPr="00110EEB">
        <w:rPr>
          <w:rFonts w:asciiTheme="minorHAnsi" w:hAnsiTheme="minorHAnsi" w:cstheme="minorHAnsi"/>
        </w:rPr>
        <w:t>mi uc</w:t>
      </w:r>
      <w:r w:rsidRPr="00110EEB">
        <w:rPr>
          <w:rFonts w:asciiTheme="minorHAnsi" w:hAnsiTheme="minorHAnsi" w:cstheme="minorHAnsi"/>
          <w:spacing w:val="-2"/>
        </w:rPr>
        <w:t>h</w:t>
      </w:r>
      <w:r w:rsidRPr="00110EEB">
        <w:rPr>
          <w:rFonts w:asciiTheme="minorHAnsi" w:hAnsiTheme="minorHAnsi" w:cstheme="minorHAnsi"/>
          <w:spacing w:val="-3"/>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1"/>
        </w:rPr>
        <w:t>o</w:t>
      </w:r>
      <w:r w:rsidRPr="00110EEB">
        <w:rPr>
          <w:rFonts w:asciiTheme="minorHAnsi" w:hAnsiTheme="minorHAnsi" w:cstheme="minorHAnsi"/>
          <w:spacing w:val="-2"/>
        </w:rPr>
        <w:t>m</w:t>
      </w:r>
      <w:r w:rsidRPr="00110EEB">
        <w:rPr>
          <w:rFonts w:asciiTheme="minorHAnsi" w:hAnsiTheme="minorHAnsi" w:cstheme="minorHAnsi"/>
        </w:rPr>
        <w:t>/</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w:t>
      </w:r>
      <w:r w:rsidRPr="00110EEB">
        <w:rPr>
          <w:rFonts w:asciiTheme="minorHAnsi" w:hAnsiTheme="minorHAnsi" w:cstheme="minorHAnsi"/>
          <w:spacing w:val="-3"/>
        </w:rPr>
        <w:t>č</w:t>
      </w:r>
      <w:r w:rsidRPr="00110EEB">
        <w:rPr>
          <w:rFonts w:asciiTheme="minorHAnsi" w:hAnsiTheme="minorHAnsi" w:cstheme="minorHAnsi"/>
        </w:rPr>
        <w:t>mi</w:t>
      </w:r>
      <w:r w:rsidRPr="00110EEB">
        <w:rPr>
          <w:rFonts w:asciiTheme="minorHAnsi" w:hAnsiTheme="minorHAnsi" w:cstheme="minorHAnsi"/>
          <w:spacing w:val="2"/>
        </w:rPr>
        <w:t xml:space="preserve"> </w:t>
      </w:r>
      <w:r w:rsidRPr="00110EEB">
        <w:rPr>
          <w:rFonts w:asciiTheme="minorHAnsi" w:hAnsiTheme="minorHAnsi" w:cstheme="minorHAnsi"/>
          <w:spacing w:val="-1"/>
        </w:rPr>
        <w:t>n</w:t>
      </w:r>
      <w:r w:rsidRPr="00110EEB">
        <w:rPr>
          <w:rFonts w:asciiTheme="minorHAnsi" w:hAnsiTheme="minorHAnsi" w:cstheme="minorHAnsi"/>
        </w:rPr>
        <w:t xml:space="preserve">a </w:t>
      </w:r>
      <w:r w:rsidRPr="00110EEB">
        <w:rPr>
          <w:rFonts w:asciiTheme="minorHAnsi" w:hAnsiTheme="minorHAnsi" w:cstheme="minorHAnsi"/>
          <w:spacing w:val="-2"/>
        </w:rPr>
        <w:t>k</w:t>
      </w:r>
      <w:r w:rsidRPr="00110EEB">
        <w:rPr>
          <w:rFonts w:asciiTheme="minorHAnsi" w:hAnsiTheme="minorHAnsi" w:cstheme="minorHAnsi"/>
        </w:rPr>
        <w:t>a</w:t>
      </w:r>
      <w:r w:rsidRPr="00110EEB">
        <w:rPr>
          <w:rFonts w:asciiTheme="minorHAnsi" w:hAnsiTheme="minorHAnsi" w:cstheme="minorHAnsi"/>
          <w:spacing w:val="-1"/>
        </w:rPr>
        <w:t>žd</w:t>
      </w:r>
      <w:r w:rsidRPr="00110EEB">
        <w:rPr>
          <w:rFonts w:asciiTheme="minorHAnsi" w:hAnsiTheme="minorHAnsi" w:cstheme="minorHAnsi"/>
        </w:rPr>
        <w:t>ú</w:t>
      </w:r>
      <w:r w:rsidRPr="00110EEB">
        <w:rPr>
          <w:rFonts w:asciiTheme="minorHAnsi" w:hAnsiTheme="minorHAnsi" w:cstheme="minorHAnsi"/>
          <w:spacing w:val="-1"/>
        </w:rPr>
        <w:t xml:space="preserve"> </w:t>
      </w:r>
      <w:r w:rsidRPr="00110EEB">
        <w:rPr>
          <w:rFonts w:asciiTheme="minorHAnsi" w:hAnsiTheme="minorHAnsi" w:cstheme="minorHAnsi"/>
        </w:rPr>
        <w:t>časť s</w:t>
      </w:r>
      <w:r w:rsidRPr="00110EEB">
        <w:rPr>
          <w:rFonts w:asciiTheme="minorHAnsi" w:hAnsiTheme="minorHAnsi" w:cstheme="minorHAnsi"/>
          <w:spacing w:val="-3"/>
        </w:rPr>
        <w:t>a</w:t>
      </w:r>
      <w:r w:rsidRPr="00110EEB">
        <w:rPr>
          <w:rFonts w:asciiTheme="minorHAnsi" w:hAnsiTheme="minorHAnsi" w:cstheme="minorHAnsi"/>
          <w:spacing w:val="-2"/>
        </w:rPr>
        <w:t>m</w:t>
      </w:r>
      <w:r w:rsidRPr="00110EEB">
        <w:rPr>
          <w:rFonts w:asciiTheme="minorHAnsi" w:hAnsiTheme="minorHAnsi" w:cstheme="minorHAnsi"/>
          <w:spacing w:val="1"/>
        </w:rPr>
        <w:t>o</w:t>
      </w:r>
      <w:r w:rsidRPr="00110EEB">
        <w:rPr>
          <w:rFonts w:asciiTheme="minorHAnsi" w:hAnsiTheme="minorHAnsi" w:cstheme="minorHAnsi"/>
        </w:rPr>
        <w:t>stat</w:t>
      </w:r>
      <w:r w:rsidRPr="00110EEB">
        <w:rPr>
          <w:rFonts w:asciiTheme="minorHAnsi" w:hAnsiTheme="minorHAnsi" w:cstheme="minorHAnsi"/>
          <w:spacing w:val="-4"/>
        </w:rPr>
        <w:t>n</w:t>
      </w:r>
      <w:r w:rsidRPr="00110EEB">
        <w:rPr>
          <w:rFonts w:asciiTheme="minorHAnsi" w:hAnsiTheme="minorHAnsi" w:cstheme="minorHAnsi"/>
          <w:spacing w:val="1"/>
        </w:rPr>
        <w:t>e</w:t>
      </w:r>
      <w:r w:rsidRPr="00110EEB">
        <w:rPr>
          <w:rFonts w:asciiTheme="minorHAnsi" w:hAnsiTheme="minorHAnsi" w:cstheme="minorHAnsi"/>
        </w:rPr>
        <w:t>.</w:t>
      </w:r>
    </w:p>
    <w:p w14:paraId="6C9DCFA8"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5A6B916D" w14:textId="77777777" w:rsidR="005411AE" w:rsidRPr="00110EEB" w:rsidRDefault="005411AE">
      <w:pPr>
        <w:kinsoku w:val="0"/>
        <w:overflowPunct w:val="0"/>
        <w:spacing w:line="200" w:lineRule="exact"/>
        <w:rPr>
          <w:rFonts w:asciiTheme="minorHAnsi" w:hAnsiTheme="minorHAnsi" w:cstheme="minorHAnsi"/>
          <w:sz w:val="22"/>
          <w:szCs w:val="22"/>
        </w:rPr>
      </w:pPr>
    </w:p>
    <w:p w14:paraId="6BB6E893" w14:textId="77777777" w:rsidR="005411AE" w:rsidRPr="00110EEB" w:rsidRDefault="005411AE" w:rsidP="008C71A1">
      <w:pPr>
        <w:pStyle w:val="Zkladntext"/>
        <w:numPr>
          <w:ilvl w:val="1"/>
          <w:numId w:val="11"/>
        </w:numPr>
        <w:tabs>
          <w:tab w:val="left" w:pos="447"/>
        </w:tabs>
        <w:kinsoku w:val="0"/>
        <w:overflowPunct w:val="0"/>
        <w:spacing w:line="276" w:lineRule="auto"/>
        <w:ind w:right="113" w:firstLine="0"/>
        <w:jc w:val="both"/>
        <w:rPr>
          <w:rFonts w:asciiTheme="minorHAnsi" w:hAnsiTheme="minorHAnsi" w:cstheme="minorHAnsi"/>
        </w:rPr>
      </w:pP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ro</w:t>
      </w:r>
      <w:r w:rsidRPr="00110EEB">
        <w:rPr>
          <w:rFonts w:asciiTheme="minorHAnsi" w:hAnsiTheme="minorHAnsi" w:cstheme="minorHAnsi"/>
          <w:spacing w:val="-1"/>
        </w:rPr>
        <w:t>bn</w:t>
      </w:r>
      <w:r w:rsidRPr="00110EEB">
        <w:rPr>
          <w:rFonts w:asciiTheme="minorHAnsi" w:hAnsiTheme="minorHAnsi" w:cstheme="minorHAnsi"/>
        </w:rPr>
        <w:t>é</w:t>
      </w:r>
      <w:r w:rsidRPr="00110EEB">
        <w:rPr>
          <w:rFonts w:asciiTheme="minorHAnsi" w:hAnsiTheme="minorHAnsi" w:cstheme="minorHAnsi"/>
          <w:spacing w:val="-2"/>
        </w:rPr>
        <w:t xml:space="preserve"> </w:t>
      </w:r>
      <w:r w:rsidRPr="00110EEB">
        <w:rPr>
          <w:rFonts w:asciiTheme="minorHAnsi" w:hAnsiTheme="minorHAnsi" w:cstheme="minorHAnsi"/>
          <w:spacing w:val="1"/>
        </w:rPr>
        <w:t>v</w:t>
      </w:r>
      <w:r w:rsidRPr="00110EEB">
        <w:rPr>
          <w:rFonts w:asciiTheme="minorHAnsi" w:hAnsiTheme="minorHAnsi" w:cstheme="minorHAnsi"/>
          <w:spacing w:val="-2"/>
        </w:rPr>
        <w:t>y</w:t>
      </w:r>
      <w:r w:rsidRPr="00110EEB">
        <w:rPr>
          <w:rFonts w:asciiTheme="minorHAnsi" w:hAnsiTheme="minorHAnsi" w:cstheme="minorHAnsi"/>
        </w:rPr>
        <w:t>med</w:t>
      </w:r>
      <w:r w:rsidRPr="00110EEB">
        <w:rPr>
          <w:rFonts w:asciiTheme="minorHAnsi" w:hAnsiTheme="minorHAnsi" w:cstheme="minorHAnsi"/>
          <w:spacing w:val="-2"/>
        </w:rPr>
        <w:t>z</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zml</w:t>
      </w:r>
      <w:r w:rsidRPr="00110EEB">
        <w:rPr>
          <w:rFonts w:asciiTheme="minorHAnsi" w:hAnsiTheme="minorHAnsi" w:cstheme="minorHAnsi"/>
          <w:spacing w:val="-2"/>
        </w:rPr>
        <w:t>u</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spacing w:val="-2"/>
        </w:rPr>
        <w:t>ý</w:t>
      </w:r>
      <w:r w:rsidRPr="00110EEB">
        <w:rPr>
          <w:rFonts w:asciiTheme="minorHAnsi" w:hAnsiTheme="minorHAnsi" w:cstheme="minorHAnsi"/>
        </w:rPr>
        <w:t>ch</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mie</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 xml:space="preserve">k </w:t>
      </w:r>
      <w:r w:rsidRPr="00110EEB">
        <w:rPr>
          <w:rFonts w:asciiTheme="minorHAnsi" w:hAnsiTheme="minorHAnsi" w:cstheme="minorHAnsi"/>
          <w:spacing w:val="1"/>
        </w:rPr>
        <w:t>n</w:t>
      </w:r>
      <w:r w:rsidRPr="00110EEB">
        <w:rPr>
          <w:rFonts w:asciiTheme="minorHAnsi" w:hAnsiTheme="minorHAnsi" w:cstheme="minorHAnsi"/>
        </w:rPr>
        <w:t>a do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2"/>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ého</w:t>
      </w:r>
      <w:r w:rsidRPr="00110EEB">
        <w:rPr>
          <w:rFonts w:asciiTheme="minorHAnsi" w:hAnsiTheme="minorHAnsi" w:cstheme="minorHAnsi"/>
          <w:spacing w:val="1"/>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spacing w:val="-1"/>
        </w:rPr>
        <w:t>d</w:t>
      </w:r>
      <w:r w:rsidRPr="00110EEB">
        <w:rPr>
          <w:rFonts w:asciiTheme="minorHAnsi" w:hAnsiTheme="minorHAnsi" w:cstheme="minorHAnsi"/>
        </w:rPr>
        <w:t>metu</w:t>
      </w:r>
      <w:r w:rsidRPr="00110EEB">
        <w:rPr>
          <w:rFonts w:asciiTheme="minorHAnsi" w:hAnsiTheme="minorHAnsi" w:cstheme="minorHAnsi"/>
          <w:spacing w:val="-1"/>
        </w:rPr>
        <w:t xml:space="preserve"> 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4"/>
        </w:rPr>
        <w:t xml:space="preserve"> </w:t>
      </w:r>
      <w:r w:rsidRPr="00110EEB">
        <w:rPr>
          <w:rFonts w:asciiTheme="minorHAnsi" w:hAnsiTheme="minorHAnsi" w:cstheme="minorHAnsi"/>
        </w:rPr>
        <w:t>t</w:t>
      </w:r>
      <w:r w:rsidRPr="00110EEB">
        <w:rPr>
          <w:rFonts w:asciiTheme="minorHAnsi" w:hAnsiTheme="minorHAnsi" w:cstheme="minorHAnsi"/>
          <w:spacing w:val="-1"/>
        </w:rPr>
        <w:t>v</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3"/>
        </w:rPr>
        <w:t>i</w:t>
      </w:r>
      <w:r w:rsidRPr="00110EEB">
        <w:rPr>
          <w:rFonts w:asciiTheme="minorHAnsi" w:hAnsiTheme="minorHAnsi" w:cstheme="minorHAnsi"/>
        </w:rPr>
        <w:t>a časti</w:t>
      </w:r>
      <w:r w:rsidRPr="00110EEB">
        <w:rPr>
          <w:rFonts w:asciiTheme="minorHAnsi" w:hAnsiTheme="minorHAnsi" w:cstheme="minorHAnsi"/>
          <w:spacing w:val="47"/>
        </w:rPr>
        <w:t xml:space="preserve"> </w:t>
      </w:r>
      <w:r w:rsidRPr="00110EEB">
        <w:rPr>
          <w:rFonts w:asciiTheme="minorHAnsi" w:hAnsiTheme="minorHAnsi" w:cstheme="minorHAnsi"/>
        </w:rPr>
        <w:t>B.1</w:t>
      </w:r>
      <w:r w:rsidRPr="00110EEB">
        <w:rPr>
          <w:rFonts w:asciiTheme="minorHAnsi" w:hAnsiTheme="minorHAnsi" w:cstheme="minorHAnsi"/>
          <w:spacing w:val="49"/>
        </w:rPr>
        <w:t xml:space="preserve"> </w:t>
      </w:r>
      <w:r w:rsidRPr="00110EEB">
        <w:rPr>
          <w:rFonts w:asciiTheme="minorHAnsi" w:hAnsiTheme="minorHAnsi" w:cstheme="minorHAnsi"/>
        </w:rPr>
        <w:t>Op</w:t>
      </w:r>
      <w:r w:rsidRPr="00110EEB">
        <w:rPr>
          <w:rFonts w:asciiTheme="minorHAnsi" w:hAnsiTheme="minorHAnsi" w:cstheme="minorHAnsi"/>
          <w:spacing w:val="-1"/>
        </w:rPr>
        <w:t>i</w:t>
      </w:r>
      <w:r w:rsidRPr="00110EEB">
        <w:rPr>
          <w:rFonts w:asciiTheme="minorHAnsi" w:hAnsiTheme="minorHAnsi" w:cstheme="minorHAnsi"/>
        </w:rPr>
        <w:t>s</w:t>
      </w:r>
      <w:r w:rsidRPr="00110EEB">
        <w:rPr>
          <w:rFonts w:asciiTheme="minorHAnsi" w:hAnsiTheme="minorHAnsi" w:cstheme="minorHAnsi"/>
          <w:spacing w:val="48"/>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44"/>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48"/>
        </w:rPr>
        <w:t xml:space="preserve"> </w:t>
      </w:r>
      <w:r w:rsidRPr="00110EEB">
        <w:rPr>
          <w:rFonts w:asciiTheme="minorHAnsi" w:hAnsiTheme="minorHAnsi" w:cstheme="minorHAnsi"/>
        </w:rPr>
        <w:t>B.2</w:t>
      </w:r>
      <w:r w:rsidRPr="00110EEB">
        <w:rPr>
          <w:rFonts w:asciiTheme="minorHAnsi" w:hAnsiTheme="minorHAnsi" w:cstheme="minorHAnsi"/>
          <w:spacing w:val="49"/>
        </w:rPr>
        <w:t xml:space="preserve"> </w:t>
      </w:r>
      <w:r w:rsidRPr="00110EEB">
        <w:rPr>
          <w:rFonts w:asciiTheme="minorHAnsi" w:hAnsiTheme="minorHAnsi" w:cstheme="minorHAnsi"/>
        </w:rPr>
        <w:t>S</w:t>
      </w:r>
      <w:r w:rsidRPr="00110EEB">
        <w:rPr>
          <w:rFonts w:asciiTheme="minorHAnsi" w:hAnsiTheme="minorHAnsi" w:cstheme="minorHAnsi"/>
          <w:spacing w:val="-2"/>
        </w:rPr>
        <w:t>pô</w:t>
      </w:r>
      <w:r w:rsidRPr="00110EEB">
        <w:rPr>
          <w:rFonts w:asciiTheme="minorHAnsi" w:hAnsiTheme="minorHAnsi" w:cstheme="minorHAnsi"/>
        </w:rPr>
        <w:t>s</w:t>
      </w:r>
      <w:r w:rsidRPr="00110EEB">
        <w:rPr>
          <w:rFonts w:asciiTheme="minorHAnsi" w:hAnsiTheme="minorHAnsi" w:cstheme="minorHAnsi"/>
          <w:spacing w:val="1"/>
        </w:rPr>
        <w:t>o</w:t>
      </w:r>
      <w:r w:rsidRPr="00110EEB">
        <w:rPr>
          <w:rFonts w:asciiTheme="minorHAnsi" w:hAnsiTheme="minorHAnsi" w:cstheme="minorHAnsi"/>
        </w:rPr>
        <w:t>b</w:t>
      </w:r>
      <w:r w:rsidRPr="00110EEB">
        <w:rPr>
          <w:rFonts w:asciiTheme="minorHAnsi" w:hAnsiTheme="minorHAnsi" w:cstheme="minorHAnsi"/>
          <w:spacing w:val="48"/>
        </w:rPr>
        <w:t xml:space="preserve"> </w:t>
      </w:r>
      <w:r w:rsidRPr="00110EEB">
        <w:rPr>
          <w:rFonts w:asciiTheme="minorHAnsi" w:hAnsiTheme="minorHAnsi" w:cstheme="minorHAnsi"/>
          <w:spacing w:val="-1"/>
        </w:rPr>
        <w:t>u</w:t>
      </w:r>
      <w:r w:rsidRPr="00110EEB">
        <w:rPr>
          <w:rFonts w:asciiTheme="minorHAnsi" w:hAnsiTheme="minorHAnsi" w:cstheme="minorHAnsi"/>
        </w:rPr>
        <w:t>rč</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ia  ce</w:t>
      </w:r>
      <w:r w:rsidRPr="00110EEB">
        <w:rPr>
          <w:rFonts w:asciiTheme="minorHAnsi" w:hAnsiTheme="minorHAnsi" w:cstheme="minorHAnsi"/>
          <w:spacing w:val="-3"/>
        </w:rPr>
        <w:t>n</w:t>
      </w:r>
      <w:r w:rsidRPr="00110EEB">
        <w:rPr>
          <w:rFonts w:asciiTheme="minorHAnsi" w:hAnsiTheme="minorHAnsi" w:cstheme="minorHAnsi"/>
        </w:rPr>
        <w:t>y</w:t>
      </w:r>
      <w:r w:rsidRPr="00110EEB">
        <w:rPr>
          <w:rFonts w:asciiTheme="minorHAnsi" w:hAnsiTheme="minorHAnsi" w:cstheme="minorHAnsi"/>
          <w:spacing w:val="1"/>
        </w:rPr>
        <w:t xml:space="preserve"> </w:t>
      </w:r>
      <w:r w:rsidRPr="00110EEB">
        <w:rPr>
          <w:rFonts w:asciiTheme="minorHAnsi" w:hAnsiTheme="minorHAnsi" w:cstheme="minorHAnsi"/>
        </w:rPr>
        <w:t>a</w:t>
      </w:r>
      <w:r w:rsidRPr="00110EEB">
        <w:rPr>
          <w:rFonts w:asciiTheme="minorHAnsi" w:hAnsiTheme="minorHAnsi" w:cstheme="minorHAnsi"/>
          <w:spacing w:val="47"/>
        </w:rPr>
        <w:t xml:space="preserve"> </w:t>
      </w:r>
      <w:r w:rsidRPr="00110EEB">
        <w:rPr>
          <w:rFonts w:asciiTheme="minorHAnsi" w:hAnsiTheme="minorHAnsi" w:cstheme="minorHAnsi"/>
          <w:spacing w:val="3"/>
        </w:rPr>
        <w:t>B</w:t>
      </w:r>
      <w:r w:rsidRPr="00110EEB">
        <w:rPr>
          <w:rFonts w:asciiTheme="minorHAnsi" w:hAnsiTheme="minorHAnsi" w:cstheme="minorHAnsi"/>
          <w:spacing w:val="-3"/>
        </w:rPr>
        <w:t>.</w:t>
      </w:r>
      <w:r w:rsidRPr="00110EEB">
        <w:rPr>
          <w:rFonts w:asciiTheme="minorHAnsi" w:hAnsiTheme="minorHAnsi" w:cstheme="minorHAnsi"/>
        </w:rPr>
        <w:t>3</w:t>
      </w:r>
      <w:r w:rsidRPr="00110EEB">
        <w:rPr>
          <w:rFonts w:asciiTheme="minorHAnsi" w:hAnsiTheme="minorHAnsi" w:cstheme="minorHAnsi"/>
          <w:spacing w:val="49"/>
        </w:rPr>
        <w:t xml:space="preserve"> </w:t>
      </w:r>
      <w:r w:rsidRPr="00110EEB">
        <w:rPr>
          <w:rFonts w:asciiTheme="minorHAnsi" w:hAnsiTheme="minorHAnsi" w:cstheme="minorHAnsi"/>
        </w:rPr>
        <w:t>Obc</w:t>
      </w:r>
      <w:r w:rsidRPr="00110EEB">
        <w:rPr>
          <w:rFonts w:asciiTheme="minorHAnsi" w:hAnsiTheme="minorHAnsi" w:cstheme="minorHAnsi"/>
          <w:spacing w:val="-2"/>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é</w:t>
      </w:r>
      <w:r w:rsidRPr="00110EEB">
        <w:rPr>
          <w:rFonts w:asciiTheme="minorHAnsi" w:hAnsiTheme="minorHAnsi" w:cstheme="minorHAnsi"/>
          <w:spacing w:val="4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mie</w:t>
      </w:r>
      <w:r w:rsidRPr="00110EEB">
        <w:rPr>
          <w:rFonts w:asciiTheme="minorHAnsi" w:hAnsiTheme="minorHAnsi" w:cstheme="minorHAnsi"/>
          <w:spacing w:val="-1"/>
        </w:rPr>
        <w:t>n</w:t>
      </w:r>
      <w:r w:rsidRPr="00110EEB">
        <w:rPr>
          <w:rFonts w:asciiTheme="minorHAnsi" w:hAnsiTheme="minorHAnsi" w:cstheme="minorHAnsi"/>
          <w:spacing w:val="-2"/>
        </w:rPr>
        <w:t>k</w:t>
      </w:r>
      <w:r w:rsidRPr="00110EEB">
        <w:rPr>
          <w:rFonts w:asciiTheme="minorHAnsi" w:hAnsiTheme="minorHAnsi" w:cstheme="minorHAnsi"/>
        </w:rPr>
        <w:t xml:space="preserve">y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3"/>
        </w:rPr>
        <w:t>i</w:t>
      </w:r>
      <w:r w:rsidRPr="00110EEB">
        <w:rPr>
          <w:rFonts w:asciiTheme="minorHAnsi" w:hAnsiTheme="minorHAnsi" w:cstheme="minorHAnsi"/>
        </w:rPr>
        <w:t xml:space="preserve">a </w:t>
      </w:r>
      <w:r w:rsidRPr="00110EEB">
        <w:rPr>
          <w:rFonts w:asciiTheme="minorHAnsi" w:hAnsiTheme="minorHAnsi" w:cstheme="minorHAnsi"/>
          <w:spacing w:val="-1"/>
        </w:rPr>
        <w:t>p</w:t>
      </w:r>
      <w:r w:rsidRPr="00110EEB">
        <w:rPr>
          <w:rFonts w:asciiTheme="minorHAnsi" w:hAnsiTheme="minorHAnsi" w:cstheme="minorHAnsi"/>
        </w:rPr>
        <w:t>redm</w:t>
      </w:r>
      <w:r w:rsidRPr="00110EEB">
        <w:rPr>
          <w:rFonts w:asciiTheme="minorHAnsi" w:hAnsiTheme="minorHAnsi" w:cstheme="minorHAnsi"/>
          <w:spacing w:val="-2"/>
        </w:rPr>
        <w:t>e</w:t>
      </w:r>
      <w:r w:rsidRPr="00110EEB">
        <w:rPr>
          <w:rFonts w:asciiTheme="minorHAnsi" w:hAnsiTheme="minorHAnsi" w:cstheme="minorHAnsi"/>
        </w:rPr>
        <w:t>tu z</w:t>
      </w:r>
      <w:r w:rsidRPr="00110EEB">
        <w:rPr>
          <w:rFonts w:asciiTheme="minorHAnsi" w:hAnsiTheme="minorHAnsi" w:cstheme="minorHAnsi"/>
          <w:spacing w:val="-1"/>
        </w:rPr>
        <w:t>á</w:t>
      </w:r>
      <w:r w:rsidRPr="00110EEB">
        <w:rPr>
          <w:rFonts w:asciiTheme="minorHAnsi" w:hAnsiTheme="minorHAnsi" w:cstheme="minorHAnsi"/>
        </w:rPr>
        <w:t>kaz</w:t>
      </w:r>
      <w:r w:rsidRPr="00110EEB">
        <w:rPr>
          <w:rFonts w:asciiTheme="minorHAnsi" w:hAnsiTheme="minorHAnsi" w:cstheme="minorHAnsi"/>
          <w:spacing w:val="-3"/>
        </w:rPr>
        <w:t>k</w:t>
      </w:r>
      <w:r w:rsidRPr="00110EEB">
        <w:rPr>
          <w:rFonts w:asciiTheme="minorHAnsi" w:hAnsiTheme="minorHAnsi" w:cstheme="minorHAnsi"/>
        </w:rPr>
        <w:t>y</w:t>
      </w:r>
      <w:r w:rsidRPr="00110EEB">
        <w:rPr>
          <w:rFonts w:asciiTheme="minorHAnsi" w:hAnsiTheme="minorHAnsi" w:cstheme="minorHAnsi"/>
          <w:spacing w:val="1"/>
        </w:rPr>
        <w:t xml:space="preserve"> </w:t>
      </w:r>
      <w:r w:rsidRPr="00110EEB">
        <w:rPr>
          <w:rFonts w:asciiTheme="minorHAnsi" w:hAnsiTheme="minorHAnsi" w:cstheme="minorHAnsi"/>
          <w:spacing w:val="-2"/>
        </w:rPr>
        <w:t>t</w:t>
      </w:r>
      <w:r w:rsidRPr="00110EEB">
        <w:rPr>
          <w:rFonts w:asciiTheme="minorHAnsi" w:hAnsiTheme="minorHAnsi" w:cstheme="minorHAnsi"/>
        </w:rPr>
        <w:t>ých</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2"/>
        </w:rPr>
        <w:t>s</w:t>
      </w:r>
      <w:r w:rsidRPr="00110EEB">
        <w:rPr>
          <w:rFonts w:asciiTheme="minorHAnsi" w:hAnsiTheme="minorHAnsi" w:cstheme="minorHAnsi"/>
          <w:spacing w:val="-1"/>
        </w:rPr>
        <w:t>ú</w:t>
      </w:r>
      <w:r w:rsidRPr="00110EEB">
        <w:rPr>
          <w:rFonts w:asciiTheme="minorHAnsi" w:hAnsiTheme="minorHAnsi" w:cstheme="minorHAnsi"/>
        </w:rPr>
        <w:t>ťaž</w:t>
      </w:r>
      <w:r w:rsidRPr="00110EEB">
        <w:rPr>
          <w:rFonts w:asciiTheme="minorHAnsi" w:hAnsiTheme="minorHAnsi" w:cstheme="minorHAnsi"/>
          <w:spacing w:val="-2"/>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v.</w:t>
      </w:r>
    </w:p>
    <w:p w14:paraId="63053168"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59455319" w14:textId="77777777" w:rsidR="005411AE" w:rsidRPr="00110EEB" w:rsidRDefault="005411AE" w:rsidP="008C71A1">
      <w:pPr>
        <w:pStyle w:val="Zkladntext"/>
        <w:numPr>
          <w:ilvl w:val="1"/>
          <w:numId w:val="11"/>
        </w:numPr>
        <w:tabs>
          <w:tab w:val="left" w:pos="435"/>
        </w:tabs>
        <w:kinsoku w:val="0"/>
        <w:overflowPunct w:val="0"/>
        <w:spacing w:line="275" w:lineRule="auto"/>
        <w:ind w:right="114" w:firstLine="0"/>
        <w:jc w:val="both"/>
        <w:rPr>
          <w:rFonts w:asciiTheme="minorHAnsi" w:hAnsiTheme="minorHAnsi" w:cstheme="minorHAnsi"/>
        </w:rPr>
      </w:pP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0"/>
        </w:rPr>
        <w:t xml:space="preserve"> </w:t>
      </w:r>
      <w:r w:rsidRPr="00110EEB">
        <w:rPr>
          <w:rFonts w:asciiTheme="minorHAnsi" w:hAnsiTheme="minorHAnsi" w:cstheme="minorHAnsi"/>
          <w:spacing w:val="-1"/>
        </w:rPr>
        <w:t>z</w:t>
      </w:r>
      <w:r w:rsidRPr="00110EEB">
        <w:rPr>
          <w:rFonts w:asciiTheme="minorHAnsi" w:hAnsiTheme="minorHAnsi" w:cstheme="minorHAnsi"/>
        </w:rPr>
        <w:t>ákla</w:t>
      </w:r>
      <w:r w:rsidRPr="00110EEB">
        <w:rPr>
          <w:rFonts w:asciiTheme="minorHAnsi" w:hAnsiTheme="minorHAnsi" w:cstheme="minorHAnsi"/>
          <w:spacing w:val="-4"/>
        </w:rPr>
        <w:t>d</w:t>
      </w:r>
      <w:r w:rsidRPr="00110EEB">
        <w:rPr>
          <w:rFonts w:asciiTheme="minorHAnsi" w:hAnsiTheme="minorHAnsi" w:cstheme="minorHAnsi"/>
        </w:rPr>
        <w:t>e</w:t>
      </w:r>
      <w:r w:rsidRPr="00110EEB">
        <w:rPr>
          <w:rFonts w:asciiTheme="minorHAnsi" w:hAnsiTheme="minorHAnsi" w:cstheme="minorHAnsi"/>
          <w:spacing w:val="-11"/>
        </w:rPr>
        <w:t xml:space="preserve"> </w:t>
      </w:r>
      <w:r w:rsidRPr="00110EEB">
        <w:rPr>
          <w:rFonts w:asciiTheme="minorHAnsi" w:hAnsiTheme="minorHAnsi" w:cstheme="minorHAnsi"/>
        </w:rPr>
        <w:t>v</w:t>
      </w:r>
      <w:r w:rsidRPr="00110EEB">
        <w:rPr>
          <w:rFonts w:asciiTheme="minorHAnsi" w:hAnsiTheme="minorHAnsi" w:cstheme="minorHAnsi"/>
          <w:spacing w:val="-2"/>
        </w:rPr>
        <w:t>ý</w:t>
      </w:r>
      <w:r w:rsidRPr="00110EEB">
        <w:rPr>
          <w:rFonts w:asciiTheme="minorHAnsi" w:hAnsiTheme="minorHAnsi" w:cstheme="minorHAnsi"/>
        </w:rPr>
        <w:t>sled</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13"/>
        </w:rPr>
        <w:t xml:space="preserve"> </w:t>
      </w:r>
      <w:r w:rsidRPr="00110EEB">
        <w:rPr>
          <w:rFonts w:asciiTheme="minorHAnsi" w:hAnsiTheme="minorHAnsi" w:cstheme="minorHAnsi"/>
        </w:rPr>
        <w:t>v</w:t>
      </w:r>
      <w:r w:rsidRPr="00110EEB">
        <w:rPr>
          <w:rFonts w:asciiTheme="minorHAnsi" w:hAnsiTheme="minorHAnsi" w:cstheme="minorHAnsi"/>
          <w:spacing w:val="-2"/>
        </w:rPr>
        <w:t>e</w:t>
      </w:r>
      <w:r w:rsidRPr="00110EEB">
        <w:rPr>
          <w:rFonts w:asciiTheme="minorHAnsi" w:hAnsiTheme="minorHAnsi" w:cstheme="minorHAnsi"/>
        </w:rPr>
        <w:t>rejné</w:t>
      </w:r>
      <w:r w:rsidRPr="00110EEB">
        <w:rPr>
          <w:rFonts w:asciiTheme="minorHAnsi" w:hAnsiTheme="minorHAnsi" w:cstheme="minorHAnsi"/>
          <w:spacing w:val="-1"/>
        </w:rPr>
        <w:t>h</w:t>
      </w:r>
      <w:r w:rsidRPr="00110EEB">
        <w:rPr>
          <w:rFonts w:asciiTheme="minorHAnsi" w:hAnsiTheme="minorHAnsi" w:cstheme="minorHAnsi"/>
        </w:rPr>
        <w:t>o</w:t>
      </w:r>
      <w:r w:rsidRPr="00110EEB">
        <w:rPr>
          <w:rFonts w:asciiTheme="minorHAnsi" w:hAnsiTheme="minorHAnsi" w:cstheme="minorHAnsi"/>
          <w:spacing w:val="-13"/>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12"/>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w:t>
      </w:r>
      <w:r w:rsidRPr="00110EEB">
        <w:rPr>
          <w:rFonts w:asciiTheme="minorHAnsi" w:hAnsiTheme="minorHAnsi" w:cstheme="minorHAnsi"/>
          <w:spacing w:val="-2"/>
        </w:rPr>
        <w:t>j</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1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10"/>
        </w:rPr>
        <w:t xml:space="preserve"> </w:t>
      </w:r>
      <w:r w:rsidRPr="00110EEB">
        <w:rPr>
          <w:rFonts w:asciiTheme="minorHAnsi" w:hAnsiTheme="minorHAnsi" w:cstheme="minorHAnsi"/>
          <w:spacing w:val="-1"/>
        </w:rPr>
        <w:t>uz</w:t>
      </w:r>
      <w:r w:rsidRPr="00110EEB">
        <w:rPr>
          <w:rFonts w:asciiTheme="minorHAnsi" w:hAnsiTheme="minorHAnsi" w:cstheme="minorHAnsi"/>
        </w:rPr>
        <w:t>av</w:t>
      </w:r>
      <w:r w:rsidRPr="00110EEB">
        <w:rPr>
          <w:rFonts w:asciiTheme="minorHAnsi" w:hAnsiTheme="minorHAnsi" w:cstheme="minorHAnsi"/>
          <w:spacing w:val="1"/>
        </w:rPr>
        <w:t>r</w:t>
      </w:r>
      <w:r w:rsidRPr="00110EEB">
        <w:rPr>
          <w:rFonts w:asciiTheme="minorHAnsi" w:hAnsiTheme="minorHAnsi" w:cstheme="minorHAnsi"/>
          <w:spacing w:val="-3"/>
        </w:rPr>
        <w:t>i</w:t>
      </w:r>
      <w:r w:rsidRPr="00110EEB">
        <w:rPr>
          <w:rFonts w:asciiTheme="minorHAnsi" w:hAnsiTheme="minorHAnsi" w:cstheme="minorHAnsi"/>
        </w:rPr>
        <w:t>e</w:t>
      </w:r>
      <w:r w:rsidRPr="00110EEB">
        <w:rPr>
          <w:rFonts w:asciiTheme="minorHAnsi" w:hAnsiTheme="minorHAnsi" w:cstheme="minorHAnsi"/>
          <w:spacing w:val="-9"/>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4"/>
        </w:rPr>
        <w:t xml:space="preserve"> </w:t>
      </w: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ú</w:t>
      </w:r>
      <w:r w:rsidRPr="00110EEB">
        <w:rPr>
          <w:rFonts w:asciiTheme="minorHAnsi" w:hAnsiTheme="minorHAnsi" w:cstheme="minorHAnsi"/>
          <w:spacing w:val="-10"/>
        </w:rPr>
        <w:t xml:space="preserve"> </w:t>
      </w:r>
      <w:r w:rsidRPr="00110EEB">
        <w:rPr>
          <w:rFonts w:asciiTheme="minorHAnsi" w:hAnsiTheme="minorHAnsi" w:cstheme="minorHAnsi"/>
        </w:rPr>
        <w:t>časť</w:t>
      </w:r>
      <w:r w:rsidRPr="00110EEB">
        <w:rPr>
          <w:rFonts w:asciiTheme="minorHAnsi" w:hAnsiTheme="minorHAnsi" w:cstheme="minorHAnsi"/>
          <w:spacing w:val="26"/>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 xml:space="preserve">metu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K</w:t>
      </w:r>
      <w:r w:rsidRPr="00110EEB">
        <w:rPr>
          <w:rFonts w:asciiTheme="minorHAnsi" w:hAnsiTheme="minorHAnsi" w:cstheme="minorHAnsi"/>
          <w:spacing w:val="-1"/>
        </w:rPr>
        <w:t>úpn</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rPr>
        <w:t>zml</w:t>
      </w:r>
      <w:r w:rsidRPr="00110EEB">
        <w:rPr>
          <w:rFonts w:asciiTheme="minorHAnsi" w:hAnsiTheme="minorHAnsi" w:cstheme="minorHAnsi"/>
          <w:spacing w:val="-4"/>
        </w:rPr>
        <w:t>u</w:t>
      </w:r>
      <w:r w:rsidRPr="00110EEB">
        <w:rPr>
          <w:rFonts w:asciiTheme="minorHAnsi" w:hAnsiTheme="minorHAnsi" w:cstheme="minorHAnsi"/>
        </w:rPr>
        <w:t>vu</w:t>
      </w:r>
      <w:r w:rsidRPr="00110EEB">
        <w:rPr>
          <w:rFonts w:asciiTheme="minorHAnsi" w:hAnsiTheme="minorHAnsi" w:cstheme="minorHAnsi"/>
          <w:spacing w:val="-1"/>
        </w:rPr>
        <w:t xml:space="preserve"> </w:t>
      </w:r>
      <w:r w:rsidRPr="00110EEB">
        <w:rPr>
          <w:rFonts w:asciiTheme="minorHAnsi" w:hAnsiTheme="minorHAnsi" w:cstheme="minorHAnsi"/>
        </w:rPr>
        <w:t xml:space="preserve">na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 xml:space="preserve">ie </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aru</w:t>
      </w:r>
      <w:r w:rsidRPr="00110EEB">
        <w:rPr>
          <w:rFonts w:asciiTheme="minorHAnsi" w:hAnsiTheme="minorHAnsi" w:cstheme="minorHAnsi"/>
          <w:spacing w:val="4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usta</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 § 4</w:t>
      </w:r>
      <w:r w:rsidRPr="00110EEB">
        <w:rPr>
          <w:rFonts w:asciiTheme="minorHAnsi" w:hAnsiTheme="minorHAnsi" w:cstheme="minorHAnsi"/>
          <w:spacing w:val="-2"/>
        </w:rPr>
        <w:t>0</w:t>
      </w:r>
      <w:r w:rsidRPr="00110EEB">
        <w:rPr>
          <w:rFonts w:asciiTheme="minorHAnsi" w:hAnsiTheme="minorHAnsi" w:cstheme="minorHAnsi"/>
        </w:rPr>
        <w:t>9</w:t>
      </w:r>
      <w:r w:rsidRPr="00110EEB">
        <w:rPr>
          <w:rFonts w:asciiTheme="minorHAnsi" w:hAnsiTheme="minorHAnsi" w:cstheme="minorHAnsi"/>
          <w:spacing w:val="1"/>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 č.</w:t>
      </w:r>
      <w:r w:rsidRPr="00110EEB">
        <w:rPr>
          <w:rFonts w:asciiTheme="minorHAnsi" w:hAnsiTheme="minorHAnsi" w:cstheme="minorHAnsi"/>
          <w:spacing w:val="-2"/>
        </w:rPr>
        <w:t xml:space="preserve"> </w:t>
      </w:r>
      <w:r w:rsidRPr="00110EEB">
        <w:rPr>
          <w:rFonts w:asciiTheme="minorHAnsi" w:hAnsiTheme="minorHAnsi" w:cstheme="minorHAnsi"/>
        </w:rPr>
        <w:t>5</w:t>
      </w:r>
      <w:r w:rsidRPr="00110EEB">
        <w:rPr>
          <w:rFonts w:asciiTheme="minorHAnsi" w:hAnsiTheme="minorHAnsi" w:cstheme="minorHAnsi"/>
          <w:spacing w:val="-2"/>
        </w:rPr>
        <w:t>13</w:t>
      </w:r>
      <w:r w:rsidRPr="00110EEB">
        <w:rPr>
          <w:rFonts w:asciiTheme="minorHAnsi" w:hAnsiTheme="minorHAnsi" w:cstheme="minorHAnsi"/>
        </w:rPr>
        <w:t>/</w:t>
      </w:r>
      <w:r w:rsidRPr="00110EEB">
        <w:rPr>
          <w:rFonts w:asciiTheme="minorHAnsi" w:hAnsiTheme="minorHAnsi" w:cstheme="minorHAnsi"/>
          <w:spacing w:val="-2"/>
        </w:rPr>
        <w:t>1</w:t>
      </w:r>
      <w:r w:rsidRPr="00110EEB">
        <w:rPr>
          <w:rFonts w:asciiTheme="minorHAnsi" w:hAnsiTheme="minorHAnsi" w:cstheme="minorHAnsi"/>
        </w:rPr>
        <w:t>9</w:t>
      </w:r>
      <w:r w:rsidRPr="00110EEB">
        <w:rPr>
          <w:rFonts w:asciiTheme="minorHAnsi" w:hAnsiTheme="minorHAnsi" w:cstheme="minorHAnsi"/>
          <w:spacing w:val="-2"/>
        </w:rPr>
        <w:t>9</w:t>
      </w:r>
      <w:r w:rsidRPr="00110EEB">
        <w:rPr>
          <w:rFonts w:asciiTheme="minorHAnsi" w:hAnsiTheme="minorHAnsi" w:cstheme="minorHAnsi"/>
        </w:rPr>
        <w:t>1 Zb.</w:t>
      </w:r>
      <w:r w:rsidRPr="00110EEB">
        <w:rPr>
          <w:rFonts w:asciiTheme="minorHAnsi" w:hAnsiTheme="minorHAnsi" w:cstheme="minorHAnsi"/>
          <w:spacing w:val="-1"/>
        </w:rPr>
        <w:t xml:space="preserve"> </w:t>
      </w:r>
      <w:r w:rsidRPr="00110EEB">
        <w:rPr>
          <w:rFonts w:asciiTheme="minorHAnsi" w:hAnsiTheme="minorHAnsi" w:cstheme="minorHAnsi"/>
        </w:rPr>
        <w:t>O</w:t>
      </w:r>
      <w:r w:rsidRPr="00110EEB">
        <w:rPr>
          <w:rFonts w:asciiTheme="minorHAnsi" w:hAnsiTheme="minorHAnsi" w:cstheme="minorHAnsi"/>
          <w:spacing w:val="-1"/>
        </w:rPr>
        <w:t>b</w:t>
      </w:r>
      <w:r w:rsidRPr="00110EEB">
        <w:rPr>
          <w:rFonts w:asciiTheme="minorHAnsi" w:hAnsiTheme="minorHAnsi" w:cstheme="minorHAnsi"/>
        </w:rPr>
        <w:t>c</w:t>
      </w:r>
      <w:r w:rsidRPr="00110EEB">
        <w:rPr>
          <w:rFonts w:asciiTheme="minorHAnsi" w:hAnsiTheme="minorHAnsi" w:cstheme="minorHAnsi"/>
          <w:spacing w:val="-3"/>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 xml:space="preserve">ý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nn</w:t>
      </w:r>
      <w:r w:rsidRPr="00110EEB">
        <w:rPr>
          <w:rFonts w:asciiTheme="minorHAnsi" w:hAnsiTheme="minorHAnsi" w:cstheme="minorHAnsi"/>
        </w:rPr>
        <w:t>ík</w:t>
      </w:r>
      <w:r w:rsidRPr="00110EEB">
        <w:rPr>
          <w:rFonts w:asciiTheme="minorHAnsi" w:hAnsiTheme="minorHAnsi" w:cstheme="minorHAnsi"/>
          <w:spacing w:val="-9"/>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spacing w:val="-1"/>
        </w:rPr>
        <w:t>zn</w:t>
      </w:r>
      <w:r w:rsidRPr="00110EEB">
        <w:rPr>
          <w:rFonts w:asciiTheme="minorHAnsi" w:hAnsiTheme="minorHAnsi" w:cstheme="minorHAnsi"/>
        </w:rPr>
        <w:t>ení</w:t>
      </w:r>
      <w:r w:rsidRPr="00110EEB">
        <w:rPr>
          <w:rFonts w:asciiTheme="minorHAnsi" w:hAnsiTheme="minorHAnsi" w:cstheme="minorHAnsi"/>
          <w:spacing w:val="-8"/>
        </w:rPr>
        <w:t xml:space="preserve"> </w:t>
      </w:r>
      <w:r w:rsidRPr="00110EEB">
        <w:rPr>
          <w:rFonts w:asciiTheme="minorHAnsi" w:hAnsiTheme="minorHAnsi" w:cstheme="minorHAnsi"/>
          <w:spacing w:val="-4"/>
        </w:rPr>
        <w:t>n</w:t>
      </w:r>
      <w:r w:rsidRPr="00110EEB">
        <w:rPr>
          <w:rFonts w:asciiTheme="minorHAnsi" w:hAnsiTheme="minorHAnsi" w:cstheme="minorHAnsi"/>
        </w:rPr>
        <w:t>es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rších</w:t>
      </w:r>
      <w:r w:rsidRPr="00110EEB">
        <w:rPr>
          <w:rFonts w:asciiTheme="minorHAnsi" w:hAnsiTheme="minorHAnsi" w:cstheme="minorHAnsi"/>
          <w:spacing w:val="-10"/>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p</w:t>
      </w:r>
      <w:r w:rsidRPr="00110EEB">
        <w:rPr>
          <w:rFonts w:asciiTheme="minorHAnsi" w:hAnsiTheme="minorHAnsi" w:cstheme="minorHAnsi"/>
        </w:rPr>
        <w:t>is</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rPr>
        <w:t>a</w:t>
      </w:r>
      <w:r w:rsidRPr="00110EEB">
        <w:rPr>
          <w:rFonts w:asciiTheme="minorHAnsi" w:hAnsiTheme="minorHAnsi" w:cstheme="minorHAnsi"/>
          <w:spacing w:val="-10"/>
        </w:rPr>
        <w:t xml:space="preserve"> </w:t>
      </w:r>
      <w:r w:rsidRPr="00110EEB">
        <w:rPr>
          <w:rFonts w:asciiTheme="minorHAnsi" w:hAnsiTheme="minorHAnsi" w:cstheme="minorHAnsi"/>
        </w:rPr>
        <w:t>ZVO,</w:t>
      </w:r>
      <w:r w:rsidRPr="00110EEB">
        <w:rPr>
          <w:rFonts w:asciiTheme="minorHAnsi" w:hAnsiTheme="minorHAnsi" w:cstheme="minorHAnsi"/>
          <w:spacing w:val="-7"/>
        </w:rPr>
        <w:t xml:space="preserve"> </w:t>
      </w:r>
      <w:r w:rsidRPr="00110EEB">
        <w:rPr>
          <w:rFonts w:asciiTheme="minorHAnsi" w:hAnsiTheme="minorHAnsi" w:cstheme="minorHAnsi"/>
        </w:rPr>
        <w:t>s</w:t>
      </w:r>
      <w:r w:rsidRPr="00110EEB">
        <w:rPr>
          <w:rFonts w:asciiTheme="minorHAnsi" w:hAnsiTheme="minorHAnsi" w:cstheme="minorHAnsi"/>
          <w:spacing w:val="-9"/>
        </w:rPr>
        <w:t xml:space="preserve"> </w:t>
      </w:r>
      <w:r w:rsidRPr="00110EEB">
        <w:rPr>
          <w:rFonts w:asciiTheme="minorHAnsi" w:hAnsiTheme="minorHAnsi" w:cstheme="minorHAnsi"/>
          <w:spacing w:val="-1"/>
        </w:rPr>
        <w:t>ú</w:t>
      </w:r>
      <w:r w:rsidRPr="00110EEB">
        <w:rPr>
          <w:rFonts w:asciiTheme="minorHAnsi" w:hAnsiTheme="minorHAnsi" w:cstheme="minorHAnsi"/>
        </w:rPr>
        <w:t>speš</w:t>
      </w:r>
      <w:r w:rsidRPr="00110EEB">
        <w:rPr>
          <w:rFonts w:asciiTheme="minorHAnsi" w:hAnsiTheme="minorHAnsi" w:cstheme="minorHAnsi"/>
          <w:spacing w:val="-4"/>
        </w:rPr>
        <w:t>n</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w:t>
      </w:r>
      <w:r w:rsidRPr="00110EEB">
        <w:rPr>
          <w:rFonts w:asciiTheme="minorHAnsi" w:hAnsiTheme="minorHAnsi" w:cstheme="minorHAnsi"/>
          <w:spacing w:val="-3"/>
        </w:rPr>
        <w:t>č</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8"/>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7"/>
        </w:rPr>
        <w:t xml:space="preserve"> </w:t>
      </w:r>
      <w:r w:rsidRPr="00110EEB">
        <w:rPr>
          <w:rFonts w:asciiTheme="minorHAnsi" w:hAnsiTheme="minorHAnsi" w:cstheme="minorHAnsi"/>
          <w:spacing w:val="-2"/>
        </w:rPr>
        <w:t>k</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ý</w:t>
      </w:r>
      <w:r w:rsidRPr="00110EEB">
        <w:rPr>
          <w:rFonts w:asciiTheme="minorHAnsi" w:hAnsiTheme="minorHAnsi" w:cstheme="minorHAnsi"/>
          <w:spacing w:val="-6"/>
        </w:rPr>
        <w:t xml:space="preserve"> </w:t>
      </w:r>
      <w:r w:rsidRPr="00110EEB">
        <w:rPr>
          <w:rFonts w:asciiTheme="minorHAnsi" w:hAnsiTheme="minorHAnsi" w:cstheme="minorHAnsi"/>
        </w:rPr>
        <w:t>sa</w:t>
      </w:r>
      <w:r w:rsidRPr="00110EEB">
        <w:rPr>
          <w:rFonts w:asciiTheme="minorHAnsi" w:hAnsiTheme="minorHAnsi" w:cstheme="minorHAnsi"/>
          <w:spacing w:val="-9"/>
        </w:rPr>
        <w:t xml:space="preserve"> </w:t>
      </w:r>
      <w:r w:rsidRPr="00110EEB">
        <w:rPr>
          <w:rFonts w:asciiTheme="minorHAnsi" w:hAnsiTheme="minorHAnsi" w:cstheme="minorHAnsi"/>
          <w:spacing w:val="-1"/>
        </w:rPr>
        <w:t>u</w:t>
      </w:r>
      <w:r w:rsidRPr="00110EEB">
        <w:rPr>
          <w:rFonts w:asciiTheme="minorHAnsi" w:hAnsiTheme="minorHAnsi" w:cstheme="minorHAnsi"/>
        </w:rPr>
        <w:t>m</w:t>
      </w:r>
      <w:r w:rsidRPr="00110EEB">
        <w:rPr>
          <w:rFonts w:asciiTheme="minorHAnsi" w:hAnsiTheme="minorHAnsi" w:cstheme="minorHAnsi"/>
          <w:spacing w:val="-3"/>
        </w:rPr>
        <w:t>i</w:t>
      </w:r>
      <w:r w:rsidRPr="00110EEB">
        <w:rPr>
          <w:rFonts w:asciiTheme="minorHAnsi" w:hAnsiTheme="minorHAnsi" w:cstheme="minorHAnsi"/>
        </w:rPr>
        <w:t>est</w:t>
      </w:r>
      <w:r w:rsidRPr="00110EEB">
        <w:rPr>
          <w:rFonts w:asciiTheme="minorHAnsi" w:hAnsiTheme="minorHAnsi" w:cstheme="minorHAnsi"/>
          <w:spacing w:val="-1"/>
        </w:rPr>
        <w:t>n</w:t>
      </w:r>
      <w:r w:rsidRPr="00110EEB">
        <w:rPr>
          <w:rFonts w:asciiTheme="minorHAnsi" w:hAnsiTheme="minorHAnsi" w:cstheme="minorHAnsi"/>
        </w:rPr>
        <w:t>il v</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rPr>
        <w:t>í</w:t>
      </w:r>
      <w:r w:rsidRPr="00110EEB">
        <w:rPr>
          <w:rFonts w:asciiTheme="minorHAnsi" w:hAnsiTheme="minorHAnsi" w:cstheme="minorHAnsi"/>
          <w:spacing w:val="29"/>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v</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7"/>
        </w:rPr>
        <w:t xml:space="preserve"> </w:t>
      </w:r>
      <w:r w:rsidRPr="00110EEB">
        <w:rPr>
          <w:rFonts w:asciiTheme="minorHAnsi" w:hAnsiTheme="minorHAnsi" w:cstheme="minorHAnsi"/>
        </w:rPr>
        <w:t>mi</w:t>
      </w:r>
      <w:r w:rsidRPr="00110EEB">
        <w:rPr>
          <w:rFonts w:asciiTheme="minorHAnsi" w:hAnsiTheme="minorHAnsi" w:cstheme="minorHAnsi"/>
          <w:spacing w:val="-3"/>
        </w:rPr>
        <w:t>e</w:t>
      </w:r>
      <w:r w:rsidRPr="00110EEB">
        <w:rPr>
          <w:rFonts w:asciiTheme="minorHAnsi" w:hAnsiTheme="minorHAnsi" w:cstheme="minorHAnsi"/>
        </w:rPr>
        <w:t>ste</w:t>
      </w:r>
      <w:r w:rsidRPr="00110EEB">
        <w:rPr>
          <w:rFonts w:asciiTheme="minorHAnsi" w:hAnsiTheme="minorHAnsi" w:cstheme="minorHAnsi"/>
          <w:spacing w:val="28"/>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29"/>
        </w:rPr>
        <w:t xml:space="preserve"> </w:t>
      </w:r>
      <w:r w:rsidRPr="00110EEB">
        <w:rPr>
          <w:rFonts w:asciiTheme="minorHAnsi" w:hAnsiTheme="minorHAnsi" w:cstheme="minorHAnsi"/>
          <w:spacing w:val="-1"/>
        </w:rPr>
        <w:t>d</w:t>
      </w:r>
      <w:r w:rsidRPr="00110EEB">
        <w:rPr>
          <w:rFonts w:asciiTheme="minorHAnsi" w:hAnsiTheme="minorHAnsi" w:cstheme="minorHAnsi"/>
          <w:spacing w:val="2"/>
        </w:rPr>
        <w:t>a</w:t>
      </w:r>
      <w:r w:rsidRPr="00110EEB">
        <w:rPr>
          <w:rFonts w:asciiTheme="minorHAnsi" w:hAnsiTheme="minorHAnsi" w:cstheme="minorHAnsi"/>
          <w:spacing w:val="-1"/>
        </w:rPr>
        <w:t>n</w:t>
      </w:r>
      <w:r w:rsidRPr="00110EEB">
        <w:rPr>
          <w:rFonts w:asciiTheme="minorHAnsi" w:hAnsiTheme="minorHAnsi" w:cstheme="minorHAnsi"/>
        </w:rPr>
        <w:t>ú</w:t>
      </w:r>
      <w:r w:rsidRPr="00110EEB">
        <w:rPr>
          <w:rFonts w:asciiTheme="minorHAnsi" w:hAnsiTheme="minorHAnsi" w:cstheme="minorHAnsi"/>
          <w:spacing w:val="28"/>
        </w:rPr>
        <w:t xml:space="preserve"> </w:t>
      </w:r>
      <w:r w:rsidRPr="00110EEB">
        <w:rPr>
          <w:rFonts w:asciiTheme="minorHAnsi" w:hAnsiTheme="minorHAnsi" w:cstheme="minorHAnsi"/>
        </w:rPr>
        <w:t>časť</w:t>
      </w:r>
      <w:r w:rsidRPr="00110EEB">
        <w:rPr>
          <w:rFonts w:asciiTheme="minorHAnsi" w:hAnsiTheme="minorHAnsi" w:cstheme="minorHAnsi"/>
          <w:spacing w:val="29"/>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30"/>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6"/>
        </w:rPr>
        <w:t xml:space="preserve"> </w:t>
      </w:r>
      <w:r w:rsidRPr="00110EEB">
        <w:rPr>
          <w:rFonts w:asciiTheme="minorHAnsi" w:hAnsiTheme="minorHAnsi" w:cstheme="minorHAnsi"/>
          <w:spacing w:val="-1"/>
        </w:rPr>
        <w:t>z</w:t>
      </w:r>
      <w:r w:rsidRPr="00110EEB">
        <w:rPr>
          <w:rFonts w:asciiTheme="minorHAnsi" w:hAnsiTheme="minorHAnsi" w:cstheme="minorHAnsi"/>
        </w:rPr>
        <w:t>ákla</w:t>
      </w:r>
      <w:r w:rsidRPr="00110EEB">
        <w:rPr>
          <w:rFonts w:asciiTheme="minorHAnsi" w:hAnsiTheme="minorHAnsi" w:cstheme="minorHAnsi"/>
          <w:spacing w:val="-2"/>
        </w:rPr>
        <w:t>d</w:t>
      </w:r>
      <w:r w:rsidRPr="00110EEB">
        <w:rPr>
          <w:rFonts w:asciiTheme="minorHAnsi" w:hAnsiTheme="minorHAnsi" w:cstheme="minorHAnsi"/>
        </w:rPr>
        <w:t>e</w:t>
      </w:r>
      <w:r w:rsidRPr="00110EEB">
        <w:rPr>
          <w:rFonts w:asciiTheme="minorHAnsi" w:hAnsiTheme="minorHAnsi" w:cstheme="minorHAnsi"/>
          <w:spacing w:val="29"/>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spacing w:val="-3"/>
        </w:rPr>
        <w:t>j</w:t>
      </w:r>
      <w:r w:rsidRPr="00110EEB">
        <w:rPr>
          <w:rFonts w:asciiTheme="minorHAnsi" w:hAnsiTheme="minorHAnsi" w:cstheme="minorHAnsi"/>
        </w:rPr>
        <w:t>ekt</w:t>
      </w:r>
      <w:r w:rsidRPr="00110EEB">
        <w:rPr>
          <w:rFonts w:asciiTheme="minorHAnsi" w:hAnsiTheme="minorHAnsi" w:cstheme="minorHAnsi"/>
          <w:spacing w:val="-3"/>
        </w:rPr>
        <w:t>í</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ych</w:t>
      </w:r>
      <w:r w:rsidRPr="00110EEB">
        <w:rPr>
          <w:rFonts w:asciiTheme="minorHAnsi" w:hAnsiTheme="minorHAnsi" w:cstheme="minorHAnsi"/>
          <w:spacing w:val="26"/>
        </w:rPr>
        <w:t xml:space="preserve"> </w:t>
      </w:r>
      <w:r w:rsidRPr="00110EEB">
        <w:rPr>
          <w:rFonts w:asciiTheme="minorHAnsi" w:hAnsiTheme="minorHAnsi" w:cstheme="minorHAnsi"/>
        </w:rPr>
        <w:t>kri</w:t>
      </w:r>
      <w:r w:rsidRPr="00110EEB">
        <w:rPr>
          <w:rFonts w:asciiTheme="minorHAnsi" w:hAnsiTheme="minorHAnsi" w:cstheme="minorHAnsi"/>
          <w:spacing w:val="-3"/>
        </w:rPr>
        <w:t>t</w:t>
      </w:r>
      <w:r w:rsidRPr="00110EEB">
        <w:rPr>
          <w:rFonts w:asciiTheme="minorHAnsi" w:hAnsiTheme="minorHAnsi" w:cstheme="minorHAnsi"/>
        </w:rPr>
        <w:t>érií</w:t>
      </w:r>
      <w:r w:rsidRPr="00110EEB">
        <w:rPr>
          <w:rFonts w:asciiTheme="minorHAnsi" w:hAnsiTheme="minorHAnsi" w:cstheme="minorHAnsi"/>
          <w:spacing w:val="28"/>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2"/>
        </w:rPr>
        <w:t>o</w:t>
      </w:r>
      <w:r w:rsidRPr="00110EEB">
        <w:rPr>
          <w:rFonts w:asciiTheme="minorHAnsi" w:hAnsiTheme="minorHAnsi" w:cstheme="minorHAnsi"/>
        </w:rPr>
        <w:t>te</w:t>
      </w:r>
      <w:r w:rsidRPr="00110EEB">
        <w:rPr>
          <w:rFonts w:asciiTheme="minorHAnsi" w:hAnsiTheme="minorHAnsi" w:cstheme="minorHAnsi"/>
          <w:spacing w:val="-1"/>
        </w:rPr>
        <w:t>n</w:t>
      </w:r>
      <w:r w:rsidRPr="00110EEB">
        <w:rPr>
          <w:rFonts w:asciiTheme="minorHAnsi" w:hAnsiTheme="minorHAnsi" w:cstheme="minorHAnsi"/>
        </w:rPr>
        <w:t xml:space="preserve">ie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 xml:space="preserve">k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časti A</w:t>
      </w:r>
      <w:r w:rsidRPr="00110EEB">
        <w:rPr>
          <w:rFonts w:asciiTheme="minorHAnsi" w:hAnsiTheme="minorHAnsi" w:cstheme="minorHAnsi"/>
          <w:spacing w:val="-3"/>
        </w:rPr>
        <w:t>.</w:t>
      </w:r>
      <w:r w:rsidRPr="00110EEB">
        <w:rPr>
          <w:rFonts w:asciiTheme="minorHAnsi" w:hAnsiTheme="minorHAnsi" w:cstheme="minorHAnsi"/>
        </w:rPr>
        <w:t>2 Kr</w:t>
      </w:r>
      <w:r w:rsidRPr="00110EEB">
        <w:rPr>
          <w:rFonts w:asciiTheme="minorHAnsi" w:hAnsiTheme="minorHAnsi" w:cstheme="minorHAnsi"/>
          <w:spacing w:val="-4"/>
        </w:rPr>
        <w:t>i</w:t>
      </w:r>
      <w:r w:rsidRPr="00110EEB">
        <w:rPr>
          <w:rFonts w:asciiTheme="minorHAnsi" w:hAnsiTheme="minorHAnsi" w:cstheme="minorHAnsi"/>
        </w:rPr>
        <w:t>t</w:t>
      </w:r>
      <w:r w:rsidRPr="00110EEB">
        <w:rPr>
          <w:rFonts w:asciiTheme="minorHAnsi" w:hAnsiTheme="minorHAnsi" w:cstheme="minorHAnsi"/>
          <w:spacing w:val="-2"/>
        </w:rPr>
        <w:t>é</w:t>
      </w:r>
      <w:r w:rsidRPr="00110EEB">
        <w:rPr>
          <w:rFonts w:asciiTheme="minorHAnsi" w:hAnsiTheme="minorHAnsi" w:cstheme="minorHAnsi"/>
        </w:rPr>
        <w:t>riá</w:t>
      </w:r>
      <w:r w:rsidRPr="00110EEB">
        <w:rPr>
          <w:rFonts w:asciiTheme="minorHAnsi" w:hAnsiTheme="minorHAnsi" w:cstheme="minorHAnsi"/>
          <w:spacing w:val="-1"/>
        </w:rPr>
        <w:t xml:space="preserve"> </w:t>
      </w:r>
      <w:r w:rsidRPr="00110EEB">
        <w:rPr>
          <w:rFonts w:asciiTheme="minorHAnsi" w:hAnsiTheme="minorHAnsi" w:cstheme="minorHAnsi"/>
        </w:rPr>
        <w:t xml:space="preserve">na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2"/>
        </w:rPr>
        <w:t>o</w:t>
      </w:r>
      <w:r w:rsidRPr="00110EEB">
        <w:rPr>
          <w:rFonts w:asciiTheme="minorHAnsi" w:hAnsiTheme="minorHAnsi" w:cstheme="minorHAnsi"/>
        </w:rPr>
        <w:t>te</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3"/>
        </w:rPr>
        <w:t xml:space="preserve"> </w:t>
      </w:r>
      <w:r w:rsidRPr="00110EEB">
        <w:rPr>
          <w:rFonts w:asciiTheme="minorHAnsi" w:hAnsiTheme="minorHAnsi" w:cstheme="minorHAnsi"/>
        </w:rPr>
        <w:t>po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2"/>
        </w:rPr>
        <w:t xml:space="preserve"> </w:t>
      </w:r>
      <w:r w:rsidRPr="00110EEB">
        <w:rPr>
          <w:rFonts w:asciiTheme="minorHAnsi" w:hAnsiTheme="minorHAnsi" w:cstheme="minorHAnsi"/>
        </w:rPr>
        <w:t>a pr</w:t>
      </w:r>
      <w:r w:rsidRPr="00110EEB">
        <w:rPr>
          <w:rFonts w:asciiTheme="minorHAnsi" w:hAnsiTheme="minorHAnsi" w:cstheme="minorHAnsi"/>
          <w:spacing w:val="-1"/>
        </w:rPr>
        <w:t>a</w:t>
      </w:r>
      <w:r w:rsidRPr="00110EEB">
        <w:rPr>
          <w:rFonts w:asciiTheme="minorHAnsi" w:hAnsiTheme="minorHAnsi" w:cstheme="minorHAnsi"/>
        </w:rPr>
        <w:t>vi</w:t>
      </w:r>
      <w:r w:rsidRPr="00110EEB">
        <w:rPr>
          <w:rFonts w:asciiTheme="minorHAnsi" w:hAnsiTheme="minorHAnsi" w:cstheme="minorHAnsi"/>
          <w:spacing w:val="-2"/>
        </w:rPr>
        <w:t>d</w:t>
      </w:r>
      <w:r w:rsidRPr="00110EEB">
        <w:rPr>
          <w:rFonts w:asciiTheme="minorHAnsi" w:hAnsiTheme="minorHAnsi" w:cstheme="minorHAnsi"/>
        </w:rPr>
        <w:t>lá ich</w:t>
      </w:r>
      <w:r w:rsidRPr="00110EEB">
        <w:rPr>
          <w:rFonts w:asciiTheme="minorHAnsi" w:hAnsiTheme="minorHAnsi" w:cstheme="minorHAnsi"/>
          <w:spacing w:val="-1"/>
        </w:rPr>
        <w:t xml:space="preserve"> </w:t>
      </w:r>
      <w:r w:rsidRPr="00110EEB">
        <w:rPr>
          <w:rFonts w:asciiTheme="minorHAnsi" w:hAnsiTheme="minorHAnsi" w:cstheme="minorHAnsi"/>
        </w:rPr>
        <w:t>u</w:t>
      </w:r>
      <w:r w:rsidRPr="00110EEB">
        <w:rPr>
          <w:rFonts w:asciiTheme="minorHAnsi" w:hAnsiTheme="minorHAnsi" w:cstheme="minorHAnsi"/>
          <w:spacing w:val="-1"/>
        </w:rPr>
        <w:t>p</w:t>
      </w:r>
      <w:r w:rsidRPr="00110EEB">
        <w:rPr>
          <w:rFonts w:asciiTheme="minorHAnsi" w:hAnsiTheme="minorHAnsi" w:cstheme="minorHAnsi"/>
        </w:rPr>
        <w:t>lat</w:t>
      </w:r>
      <w:r w:rsidRPr="00110EEB">
        <w:rPr>
          <w:rFonts w:asciiTheme="minorHAnsi" w:hAnsiTheme="minorHAnsi" w:cstheme="minorHAnsi"/>
          <w:spacing w:val="-4"/>
        </w:rPr>
        <w:t>n</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w:t>
      </w:r>
    </w:p>
    <w:p w14:paraId="5391CAA3" w14:textId="77777777" w:rsidR="005411AE" w:rsidRPr="00110EEB" w:rsidRDefault="005411AE">
      <w:pPr>
        <w:kinsoku w:val="0"/>
        <w:overflowPunct w:val="0"/>
        <w:spacing w:line="200" w:lineRule="exact"/>
        <w:rPr>
          <w:rFonts w:asciiTheme="minorHAnsi" w:hAnsiTheme="minorHAnsi" w:cstheme="minorHAnsi"/>
          <w:sz w:val="22"/>
          <w:szCs w:val="22"/>
        </w:rPr>
      </w:pPr>
    </w:p>
    <w:p w14:paraId="1B179FEA" w14:textId="77777777" w:rsidR="005411AE" w:rsidRPr="00110EEB" w:rsidRDefault="005411AE" w:rsidP="008C71A1">
      <w:pPr>
        <w:pStyle w:val="Zkladntext"/>
        <w:numPr>
          <w:ilvl w:val="1"/>
          <w:numId w:val="11"/>
        </w:numPr>
        <w:tabs>
          <w:tab w:val="left" w:pos="447"/>
        </w:tabs>
        <w:kinsoku w:val="0"/>
        <w:overflowPunct w:val="0"/>
        <w:ind w:left="447" w:right="3329"/>
        <w:jc w:val="both"/>
        <w:rPr>
          <w:rFonts w:asciiTheme="minorHAnsi" w:hAnsiTheme="minorHAnsi" w:cstheme="minorHAnsi"/>
        </w:rPr>
      </w:pPr>
      <w:r w:rsidRPr="00110EEB">
        <w:rPr>
          <w:rFonts w:asciiTheme="minorHAnsi" w:hAnsiTheme="minorHAnsi" w:cstheme="minorHAnsi"/>
        </w:rPr>
        <w:t>Z</w:t>
      </w:r>
      <w:r w:rsidRPr="00110EEB">
        <w:rPr>
          <w:rFonts w:asciiTheme="minorHAnsi" w:hAnsiTheme="minorHAnsi" w:cstheme="minorHAnsi"/>
          <w:spacing w:val="-3"/>
        </w:rPr>
        <w:t>á</w:t>
      </w:r>
      <w:r w:rsidRPr="00110EEB">
        <w:rPr>
          <w:rFonts w:asciiTheme="minorHAnsi" w:hAnsiTheme="minorHAnsi" w:cstheme="minorHAnsi"/>
        </w:rPr>
        <w:t xml:space="preserve">kazka </w:t>
      </w:r>
      <w:r w:rsidRPr="00110EEB">
        <w:rPr>
          <w:rFonts w:asciiTheme="minorHAnsi" w:hAnsiTheme="minorHAnsi" w:cstheme="minorHAnsi"/>
          <w:spacing w:val="-1"/>
        </w:rPr>
        <w:t>n</w:t>
      </w:r>
      <w:r w:rsidRPr="00110EEB">
        <w:rPr>
          <w:rFonts w:asciiTheme="minorHAnsi" w:hAnsiTheme="minorHAnsi" w:cstheme="minorHAnsi"/>
        </w:rPr>
        <w:t xml:space="preserve">a </w:t>
      </w:r>
      <w:r w:rsidRPr="00110EEB">
        <w:rPr>
          <w:rFonts w:asciiTheme="minorHAnsi" w:hAnsiTheme="minorHAnsi" w:cstheme="minorHAnsi"/>
          <w:spacing w:val="-3"/>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2"/>
        </w:rPr>
        <w:t xml:space="preserve"> </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aru</w:t>
      </w:r>
      <w:r w:rsidRPr="00110EEB">
        <w:rPr>
          <w:rFonts w:asciiTheme="minorHAnsi" w:hAnsiTheme="minorHAnsi" w:cstheme="minorHAnsi"/>
          <w:spacing w:val="-1"/>
        </w:rPr>
        <w:t xml:space="preserve"> </w:t>
      </w:r>
      <w:r w:rsidRPr="00110EEB">
        <w:rPr>
          <w:rFonts w:asciiTheme="minorHAnsi" w:hAnsiTheme="minorHAnsi" w:cstheme="minorHAnsi"/>
        </w:rPr>
        <w:t>po</w:t>
      </w:r>
      <w:r w:rsidRPr="00110EEB">
        <w:rPr>
          <w:rFonts w:asciiTheme="minorHAnsi" w:hAnsiTheme="minorHAnsi" w:cstheme="minorHAnsi"/>
          <w:spacing w:val="-1"/>
        </w:rPr>
        <w:t>dľ</w:t>
      </w:r>
      <w:r w:rsidRPr="00110EEB">
        <w:rPr>
          <w:rFonts w:asciiTheme="minorHAnsi" w:hAnsiTheme="minorHAnsi" w:cstheme="minorHAnsi"/>
        </w:rPr>
        <w:t>a usta</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 §</w:t>
      </w:r>
      <w:r w:rsidRPr="00110EEB">
        <w:rPr>
          <w:rFonts w:asciiTheme="minorHAnsi" w:hAnsiTheme="minorHAnsi" w:cstheme="minorHAnsi"/>
          <w:spacing w:val="-2"/>
        </w:rPr>
        <w:t xml:space="preserve"> </w:t>
      </w:r>
      <w:r w:rsidRPr="00110EEB">
        <w:rPr>
          <w:rFonts w:asciiTheme="minorHAnsi" w:hAnsiTheme="minorHAnsi" w:cstheme="minorHAnsi"/>
        </w:rPr>
        <w:t>3</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 xml:space="preserve">s. 2 </w:t>
      </w:r>
      <w:r w:rsidRPr="00110EEB">
        <w:rPr>
          <w:rFonts w:asciiTheme="minorHAnsi" w:hAnsiTheme="minorHAnsi" w:cstheme="minorHAnsi"/>
          <w:spacing w:val="1"/>
        </w:rPr>
        <w:t xml:space="preserve"> </w:t>
      </w:r>
      <w:r w:rsidRPr="00110EEB">
        <w:rPr>
          <w:rFonts w:asciiTheme="minorHAnsi" w:hAnsiTheme="minorHAnsi" w:cstheme="minorHAnsi"/>
        </w:rPr>
        <w:t>ZVO.</w:t>
      </w:r>
    </w:p>
    <w:p w14:paraId="745E9F88" w14:textId="77777777" w:rsidR="005411AE" w:rsidRPr="00110EEB" w:rsidRDefault="005411AE">
      <w:pPr>
        <w:kinsoku w:val="0"/>
        <w:overflowPunct w:val="0"/>
        <w:spacing w:before="1" w:line="240" w:lineRule="exact"/>
        <w:rPr>
          <w:rFonts w:asciiTheme="minorHAnsi" w:hAnsiTheme="minorHAnsi" w:cstheme="minorHAnsi"/>
          <w:sz w:val="22"/>
          <w:szCs w:val="22"/>
        </w:rPr>
      </w:pPr>
    </w:p>
    <w:p w14:paraId="6D1B2834" w14:textId="77777777" w:rsidR="005411AE" w:rsidRPr="00110EEB" w:rsidRDefault="005411AE" w:rsidP="008C71A1">
      <w:pPr>
        <w:pStyle w:val="Zkladntext"/>
        <w:numPr>
          <w:ilvl w:val="1"/>
          <w:numId w:val="11"/>
        </w:numPr>
        <w:tabs>
          <w:tab w:val="left" w:pos="488"/>
        </w:tabs>
        <w:kinsoku w:val="0"/>
        <w:overflowPunct w:val="0"/>
        <w:spacing w:line="276" w:lineRule="auto"/>
        <w:ind w:right="118" w:firstLine="0"/>
        <w:jc w:val="both"/>
        <w:rPr>
          <w:rFonts w:asciiTheme="minorHAnsi" w:hAnsiTheme="minorHAnsi" w:cstheme="minorHAnsi"/>
        </w:rPr>
      </w:pPr>
      <w:r w:rsidRPr="00110EEB">
        <w:rPr>
          <w:rFonts w:asciiTheme="minorHAnsi" w:hAnsiTheme="minorHAnsi" w:cstheme="minorHAnsi"/>
        </w:rPr>
        <w:lastRenderedPageBreak/>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rPr>
        <w:t>et</w:t>
      </w:r>
      <w:r w:rsidRPr="00110EEB">
        <w:rPr>
          <w:rFonts w:asciiTheme="minorHAnsi" w:hAnsiTheme="minorHAnsi" w:cstheme="minorHAnsi"/>
          <w:spacing w:val="41"/>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rPr>
        <w:t>mit</w:t>
      </w:r>
      <w:r w:rsidRPr="00110EEB">
        <w:rPr>
          <w:rFonts w:asciiTheme="minorHAnsi" w:hAnsiTheme="minorHAnsi" w:cstheme="minorHAnsi"/>
          <w:spacing w:val="-4"/>
        </w:rPr>
        <w:t>n</w:t>
      </w:r>
      <w:r w:rsidRPr="00110EEB">
        <w:rPr>
          <w:rFonts w:asciiTheme="minorHAnsi" w:hAnsiTheme="minorHAnsi" w:cstheme="minorHAnsi"/>
        </w:rPr>
        <w:t>ej</w:t>
      </w:r>
      <w:r w:rsidRPr="00110EEB">
        <w:rPr>
          <w:rFonts w:asciiTheme="minorHAnsi" w:hAnsiTheme="minorHAnsi" w:cstheme="minorHAnsi"/>
          <w:spacing w:val="44"/>
        </w:rPr>
        <w:t xml:space="preserve"> </w:t>
      </w:r>
      <w:r w:rsidRPr="00110EEB">
        <w:rPr>
          <w:rFonts w:asciiTheme="minorHAnsi" w:hAnsiTheme="minorHAnsi" w:cstheme="minorHAnsi"/>
          <w:spacing w:val="-4"/>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42"/>
        </w:rPr>
        <w:t xml:space="preserve"> </w:t>
      </w:r>
      <w:r w:rsidRPr="00110EEB">
        <w:rPr>
          <w:rFonts w:asciiTheme="minorHAnsi" w:hAnsiTheme="minorHAnsi" w:cstheme="minorHAnsi"/>
        </w:rPr>
        <w:t>sa</w:t>
      </w:r>
      <w:r w:rsidRPr="00110EEB">
        <w:rPr>
          <w:rFonts w:asciiTheme="minorHAnsi" w:hAnsiTheme="minorHAnsi" w:cstheme="minorHAnsi"/>
          <w:spacing w:val="40"/>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áva</w:t>
      </w:r>
      <w:r w:rsidRPr="00110EEB">
        <w:rPr>
          <w:rFonts w:asciiTheme="minorHAnsi" w:hAnsiTheme="minorHAnsi" w:cstheme="minorHAnsi"/>
          <w:spacing w:val="41"/>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spacing w:val="3"/>
        </w:rPr>
        <w:t>t</w:t>
      </w:r>
      <w:r w:rsidRPr="00110EEB">
        <w:rPr>
          <w:rFonts w:asciiTheme="minorHAnsi" w:hAnsiTheme="minorHAnsi" w:cstheme="minorHAnsi"/>
          <w:spacing w:val="-1"/>
        </w:rPr>
        <w:t>up</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42"/>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ejnej</w:t>
      </w:r>
      <w:r w:rsidRPr="00110EEB">
        <w:rPr>
          <w:rFonts w:asciiTheme="minorHAnsi" w:hAnsiTheme="minorHAnsi" w:cstheme="minorHAnsi"/>
          <w:spacing w:val="41"/>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rPr>
        <w:t>e</w:t>
      </w:r>
      <w:r w:rsidRPr="00110EEB">
        <w:rPr>
          <w:rFonts w:asciiTheme="minorHAnsi" w:hAnsiTheme="minorHAnsi" w:cstheme="minorHAnsi"/>
          <w:spacing w:val="40"/>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41"/>
        </w:rPr>
        <w:t xml:space="preserve"> </w:t>
      </w:r>
      <w:r w:rsidRPr="00110EEB">
        <w:rPr>
          <w:rFonts w:asciiTheme="minorHAnsi" w:hAnsiTheme="minorHAnsi" w:cstheme="minorHAnsi"/>
        </w:rPr>
        <w:t>§</w:t>
      </w:r>
      <w:r w:rsidRPr="00110EEB">
        <w:rPr>
          <w:rFonts w:asciiTheme="minorHAnsi" w:hAnsiTheme="minorHAnsi" w:cstheme="minorHAnsi"/>
          <w:spacing w:val="41"/>
        </w:rPr>
        <w:t xml:space="preserve"> </w:t>
      </w:r>
      <w:r w:rsidRPr="00110EEB">
        <w:rPr>
          <w:rFonts w:asciiTheme="minorHAnsi" w:hAnsiTheme="minorHAnsi" w:cstheme="minorHAnsi"/>
        </w:rPr>
        <w:t>66</w:t>
      </w:r>
      <w:r w:rsidRPr="00110EEB">
        <w:rPr>
          <w:rFonts w:asciiTheme="minorHAnsi" w:hAnsiTheme="minorHAnsi" w:cstheme="minorHAnsi"/>
          <w:spacing w:val="41"/>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w:t>
      </w:r>
      <w:r w:rsidRPr="00110EEB">
        <w:rPr>
          <w:rFonts w:asciiTheme="minorHAnsi" w:hAnsiTheme="minorHAnsi" w:cstheme="minorHAnsi"/>
          <w:spacing w:val="-3"/>
        </w:rPr>
        <w:t>.</w:t>
      </w:r>
      <w:r w:rsidRPr="00110EEB">
        <w:rPr>
          <w:rFonts w:asciiTheme="minorHAnsi" w:hAnsiTheme="minorHAnsi" w:cstheme="minorHAnsi"/>
        </w:rPr>
        <w:t>7</w:t>
      </w:r>
      <w:r w:rsidRPr="00110EEB">
        <w:rPr>
          <w:rFonts w:asciiTheme="minorHAnsi" w:hAnsiTheme="minorHAnsi" w:cstheme="minorHAnsi"/>
          <w:spacing w:val="44"/>
        </w:rPr>
        <w:t xml:space="preserve"> </w:t>
      </w:r>
      <w:r w:rsidRPr="00110EEB">
        <w:rPr>
          <w:rFonts w:asciiTheme="minorHAnsi" w:hAnsiTheme="minorHAnsi" w:cstheme="minorHAnsi"/>
        </w:rPr>
        <w:t>Z</w:t>
      </w:r>
      <w:r w:rsidRPr="00110EEB">
        <w:rPr>
          <w:rFonts w:asciiTheme="minorHAnsi" w:hAnsiTheme="minorHAnsi" w:cstheme="minorHAnsi"/>
          <w:spacing w:val="-3"/>
        </w:rPr>
        <w:t>V</w:t>
      </w:r>
      <w:r w:rsidRPr="00110EEB">
        <w:rPr>
          <w:rFonts w:asciiTheme="minorHAnsi" w:hAnsiTheme="minorHAnsi" w:cstheme="minorHAnsi"/>
        </w:rPr>
        <w:t>O</w:t>
      </w:r>
      <w:r w:rsidRPr="00110EEB">
        <w:rPr>
          <w:rFonts w:asciiTheme="minorHAnsi" w:hAnsiTheme="minorHAnsi" w:cstheme="minorHAnsi"/>
          <w:spacing w:val="44"/>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 xml:space="preserve">e </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spacing w:val="-2"/>
        </w:rPr>
        <w:t>m</w:t>
      </w:r>
      <w:r w:rsidRPr="00110EEB">
        <w:rPr>
          <w:rFonts w:asciiTheme="minorHAnsi" w:hAnsiTheme="minorHAnsi" w:cstheme="minorHAnsi"/>
        </w:rPr>
        <w:t>ed</w:t>
      </w:r>
      <w:r w:rsidRPr="00110EEB">
        <w:rPr>
          <w:rFonts w:asciiTheme="minorHAnsi" w:hAnsiTheme="minorHAnsi" w:cstheme="minorHAnsi"/>
          <w:spacing w:val="-2"/>
        </w:rPr>
        <w:t>z</w:t>
      </w:r>
      <w:r w:rsidRPr="00110EEB">
        <w:rPr>
          <w:rFonts w:asciiTheme="minorHAnsi" w:hAnsiTheme="minorHAnsi" w:cstheme="minorHAnsi"/>
        </w:rPr>
        <w:t>ený</w:t>
      </w:r>
      <w:r w:rsidRPr="00110EEB">
        <w:rPr>
          <w:rFonts w:asciiTheme="minorHAnsi" w:hAnsiTheme="minorHAnsi" w:cstheme="minorHAnsi"/>
          <w:spacing w:val="44"/>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2"/>
        </w:rPr>
        <w:t>e</w:t>
      </w:r>
      <w:r w:rsidRPr="00110EEB">
        <w:rPr>
          <w:rFonts w:asciiTheme="minorHAnsi" w:hAnsiTheme="minorHAnsi" w:cstheme="minorHAnsi"/>
        </w:rPr>
        <w:t>t</w:t>
      </w:r>
      <w:r w:rsidRPr="00110EEB">
        <w:rPr>
          <w:rFonts w:asciiTheme="minorHAnsi" w:hAnsiTheme="minorHAnsi" w:cstheme="minorHAnsi"/>
          <w:spacing w:val="45"/>
        </w:rPr>
        <w:t xml:space="preserve"> </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ársk</w:t>
      </w:r>
      <w:r w:rsidRPr="00110EEB">
        <w:rPr>
          <w:rFonts w:asciiTheme="minorHAnsi" w:hAnsiTheme="minorHAnsi" w:cstheme="minorHAnsi"/>
          <w:spacing w:val="-2"/>
        </w:rPr>
        <w:t>y</w:t>
      </w:r>
      <w:r w:rsidRPr="00110EEB">
        <w:rPr>
          <w:rFonts w:asciiTheme="minorHAnsi" w:hAnsiTheme="minorHAnsi" w:cstheme="minorHAnsi"/>
        </w:rPr>
        <w:t>ch</w:t>
      </w:r>
      <w:r w:rsidRPr="00110EEB">
        <w:rPr>
          <w:rFonts w:asciiTheme="minorHAnsi" w:hAnsiTheme="minorHAnsi" w:cstheme="minorHAnsi"/>
          <w:spacing w:val="44"/>
        </w:rPr>
        <w:t xml:space="preserve"> </w:t>
      </w:r>
      <w:r w:rsidRPr="00110EEB">
        <w:rPr>
          <w:rFonts w:asciiTheme="minorHAnsi" w:hAnsiTheme="minorHAnsi" w:cstheme="minorHAnsi"/>
        </w:rPr>
        <w:t>su</w:t>
      </w:r>
      <w:r w:rsidRPr="00110EEB">
        <w:rPr>
          <w:rFonts w:asciiTheme="minorHAnsi" w:hAnsiTheme="minorHAnsi" w:cstheme="minorHAnsi"/>
          <w:spacing w:val="-2"/>
        </w:rPr>
        <w:t>b</w:t>
      </w:r>
      <w:r w:rsidRPr="00110EEB">
        <w:rPr>
          <w:rFonts w:asciiTheme="minorHAnsi" w:hAnsiTheme="minorHAnsi" w:cstheme="minorHAnsi"/>
        </w:rPr>
        <w:t>jek</w:t>
      </w:r>
      <w:r w:rsidRPr="00110EEB">
        <w:rPr>
          <w:rFonts w:asciiTheme="minorHAnsi" w:hAnsiTheme="minorHAnsi" w:cstheme="minorHAnsi"/>
          <w:spacing w:val="-2"/>
        </w:rPr>
        <w:t>to</w:t>
      </w:r>
      <w:r w:rsidRPr="00110EEB">
        <w:rPr>
          <w:rFonts w:asciiTheme="minorHAnsi" w:hAnsiTheme="minorHAnsi" w:cstheme="minorHAnsi"/>
        </w:rPr>
        <w:t>v</w:t>
      </w:r>
      <w:r w:rsidRPr="00110EEB">
        <w:rPr>
          <w:rFonts w:asciiTheme="minorHAnsi" w:hAnsiTheme="minorHAnsi" w:cstheme="minorHAnsi"/>
          <w:spacing w:val="44"/>
        </w:rPr>
        <w:t xml:space="preserve"> </w:t>
      </w:r>
      <w:r w:rsidRPr="00110EEB">
        <w:rPr>
          <w:rFonts w:asciiTheme="minorHAnsi" w:hAnsiTheme="minorHAnsi" w:cstheme="minorHAnsi"/>
          <w:spacing w:val="-1"/>
        </w:rPr>
        <w:t>z</w:t>
      </w:r>
      <w:r w:rsidRPr="00110EEB">
        <w:rPr>
          <w:rFonts w:asciiTheme="minorHAnsi" w:hAnsiTheme="minorHAnsi" w:cstheme="minorHAnsi"/>
          <w:spacing w:val="-2"/>
        </w:rPr>
        <w:t>v</w:t>
      </w:r>
      <w:r w:rsidRPr="00110EEB">
        <w:rPr>
          <w:rFonts w:asciiTheme="minorHAnsi" w:hAnsiTheme="minorHAnsi" w:cstheme="minorHAnsi"/>
        </w:rPr>
        <w:t>erejnen</w:t>
      </w:r>
      <w:r w:rsidRPr="00110EEB">
        <w:rPr>
          <w:rFonts w:asciiTheme="minorHAnsi" w:hAnsiTheme="minorHAnsi" w:cstheme="minorHAnsi"/>
          <w:spacing w:val="-4"/>
        </w:rPr>
        <w:t>í</w:t>
      </w:r>
      <w:r w:rsidRPr="00110EEB">
        <w:rPr>
          <w:rFonts w:asciiTheme="minorHAnsi" w:hAnsiTheme="minorHAnsi" w:cstheme="minorHAnsi"/>
        </w:rPr>
        <w:t>m</w:t>
      </w:r>
      <w:r w:rsidRPr="00110EEB">
        <w:rPr>
          <w:rFonts w:asciiTheme="minorHAnsi" w:hAnsiTheme="minorHAnsi" w:cstheme="minorHAnsi"/>
          <w:spacing w:val="45"/>
        </w:rPr>
        <w:t xml:space="preserve"> </w:t>
      </w:r>
      <w:r w:rsidRPr="00110EEB">
        <w:rPr>
          <w:rFonts w:asciiTheme="minorHAnsi" w:hAnsiTheme="minorHAnsi" w:cstheme="minorHAnsi"/>
          <w:spacing w:val="1"/>
        </w:rPr>
        <w:t>o</w:t>
      </w:r>
      <w:r w:rsidRPr="00110EEB">
        <w:rPr>
          <w:rFonts w:asciiTheme="minorHAnsi" w:hAnsiTheme="minorHAnsi" w:cstheme="minorHAnsi"/>
          <w:spacing w:val="-1"/>
        </w:rPr>
        <w:t>zn</w:t>
      </w:r>
      <w:r w:rsidRPr="00110EEB">
        <w:rPr>
          <w:rFonts w:asciiTheme="minorHAnsi" w:hAnsiTheme="minorHAnsi" w:cstheme="minorHAnsi"/>
          <w:spacing w:val="-3"/>
        </w:rPr>
        <w:t>á</w:t>
      </w:r>
      <w:r w:rsidRPr="00110EEB">
        <w:rPr>
          <w:rFonts w:asciiTheme="minorHAnsi" w:hAnsiTheme="minorHAnsi" w:cstheme="minorHAnsi"/>
        </w:rPr>
        <w:t>men</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42"/>
        </w:rPr>
        <w:t xml:space="preserve"> </w:t>
      </w:r>
      <w:r w:rsidRPr="00110EEB">
        <w:rPr>
          <w:rFonts w:asciiTheme="minorHAnsi" w:hAnsiTheme="minorHAnsi" w:cstheme="minorHAnsi"/>
        </w:rPr>
        <w:t>o</w:t>
      </w:r>
      <w:r w:rsidRPr="00110EEB">
        <w:rPr>
          <w:rFonts w:asciiTheme="minorHAnsi" w:hAnsiTheme="minorHAnsi" w:cstheme="minorHAnsi"/>
          <w:spacing w:val="43"/>
        </w:rPr>
        <w:t xml:space="preserve"> </w:t>
      </w:r>
      <w:r w:rsidRPr="00110EEB">
        <w:rPr>
          <w:rFonts w:asciiTheme="minorHAnsi" w:hAnsiTheme="minorHAnsi" w:cstheme="minorHAnsi"/>
        </w:rPr>
        <w:t>vy</w:t>
      </w:r>
      <w:r w:rsidRPr="00110EEB">
        <w:rPr>
          <w:rFonts w:asciiTheme="minorHAnsi" w:hAnsiTheme="minorHAnsi" w:cstheme="minorHAnsi"/>
          <w:spacing w:val="-1"/>
        </w:rPr>
        <w:t>h</w:t>
      </w:r>
      <w:r w:rsidRPr="00110EEB">
        <w:rPr>
          <w:rFonts w:asciiTheme="minorHAnsi" w:hAnsiTheme="minorHAnsi" w:cstheme="minorHAnsi"/>
        </w:rPr>
        <w:t>lá</w:t>
      </w:r>
      <w:r w:rsidRPr="00110EEB">
        <w:rPr>
          <w:rFonts w:asciiTheme="minorHAnsi" w:hAnsiTheme="minorHAnsi" w:cstheme="minorHAnsi"/>
          <w:spacing w:val="-3"/>
        </w:rPr>
        <w:t>s</w:t>
      </w:r>
      <w:r w:rsidRPr="00110EEB">
        <w:rPr>
          <w:rFonts w:asciiTheme="minorHAnsi" w:hAnsiTheme="minorHAnsi" w:cstheme="minorHAnsi"/>
        </w:rPr>
        <w:t>ení</w:t>
      </w:r>
      <w:r w:rsidRPr="00110EEB">
        <w:rPr>
          <w:rFonts w:asciiTheme="minorHAnsi" w:hAnsiTheme="minorHAnsi" w:cstheme="minorHAnsi"/>
          <w:spacing w:val="42"/>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ejné</w:t>
      </w:r>
      <w:r w:rsidRPr="00110EEB">
        <w:rPr>
          <w:rFonts w:asciiTheme="minorHAnsi" w:hAnsiTheme="minorHAnsi" w:cstheme="minorHAnsi"/>
          <w:spacing w:val="-3"/>
        </w:rPr>
        <w:t>h</w:t>
      </w:r>
      <w:r w:rsidRPr="00110EEB">
        <w:rPr>
          <w:rFonts w:asciiTheme="minorHAnsi" w:hAnsiTheme="minorHAnsi" w:cstheme="minorHAnsi"/>
        </w:rPr>
        <w:t xml:space="preserve">o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Úra</w:t>
      </w:r>
      <w:r w:rsidRPr="00110EEB">
        <w:rPr>
          <w:rFonts w:asciiTheme="minorHAnsi" w:hAnsiTheme="minorHAnsi" w:cstheme="minorHAnsi"/>
          <w:spacing w:val="-1"/>
        </w:rPr>
        <w:t>dn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
        </w:rPr>
        <w:t xml:space="preserve"> </w:t>
      </w:r>
      <w:r w:rsidRPr="00110EEB">
        <w:rPr>
          <w:rFonts w:asciiTheme="minorHAnsi" w:hAnsiTheme="minorHAnsi" w:cstheme="minorHAnsi"/>
          <w:spacing w:val="-1"/>
        </w:rPr>
        <w:t>v</w:t>
      </w:r>
      <w:r w:rsidRPr="00110EEB">
        <w:rPr>
          <w:rFonts w:asciiTheme="minorHAnsi" w:hAnsiTheme="minorHAnsi" w:cstheme="minorHAnsi"/>
        </w:rPr>
        <w:t>est</w:t>
      </w:r>
      <w:r w:rsidRPr="00110EEB">
        <w:rPr>
          <w:rFonts w:asciiTheme="minorHAnsi" w:hAnsiTheme="minorHAnsi" w:cstheme="minorHAnsi"/>
          <w:spacing w:val="-1"/>
        </w:rPr>
        <w:t>n</w:t>
      </w:r>
      <w:r w:rsidRPr="00110EEB">
        <w:rPr>
          <w:rFonts w:asciiTheme="minorHAnsi" w:hAnsiTheme="minorHAnsi" w:cstheme="minorHAnsi"/>
        </w:rPr>
        <w:t>íku</w:t>
      </w:r>
      <w:r w:rsidRPr="00110EEB">
        <w:rPr>
          <w:rFonts w:asciiTheme="minorHAnsi" w:hAnsiTheme="minorHAnsi" w:cstheme="minorHAnsi"/>
          <w:spacing w:val="-1"/>
        </w:rPr>
        <w:t xml:space="preserve"> </w:t>
      </w:r>
      <w:r w:rsidRPr="00110EEB">
        <w:rPr>
          <w:rFonts w:asciiTheme="minorHAnsi" w:hAnsiTheme="minorHAnsi" w:cstheme="minorHAnsi"/>
        </w:rPr>
        <w:t>EÚ</w:t>
      </w:r>
      <w:r w:rsidRPr="00110EEB">
        <w:rPr>
          <w:rFonts w:asciiTheme="minorHAnsi" w:hAnsiTheme="minorHAnsi" w:cstheme="minorHAnsi"/>
          <w:spacing w:val="-3"/>
        </w:rPr>
        <w:t xml:space="preserve"> </w:t>
      </w:r>
      <w:r w:rsidRPr="00110EEB">
        <w:rPr>
          <w:rFonts w:asciiTheme="minorHAnsi" w:hAnsiTheme="minorHAnsi" w:cstheme="minorHAnsi"/>
        </w:rPr>
        <w:t>(OJE</w:t>
      </w:r>
      <w:r w:rsidRPr="00110EEB">
        <w:rPr>
          <w:rFonts w:asciiTheme="minorHAnsi" w:hAnsiTheme="minorHAnsi" w:cstheme="minorHAnsi"/>
          <w:spacing w:val="-3"/>
        </w:rPr>
        <w:t>U</w:t>
      </w:r>
      <w:r w:rsidRPr="00110EEB">
        <w:rPr>
          <w:rFonts w:asciiTheme="minorHAnsi" w:hAnsiTheme="minorHAnsi" w:cstheme="minorHAnsi"/>
        </w:rPr>
        <w:t>) a</w:t>
      </w:r>
      <w:r w:rsidRPr="00110EEB">
        <w:rPr>
          <w:rFonts w:asciiTheme="minorHAnsi" w:hAnsiTheme="minorHAnsi" w:cstheme="minorHAnsi"/>
          <w:spacing w:val="-2"/>
        </w:rPr>
        <w:t xml:space="preserve"> v</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Ve</w:t>
      </w:r>
      <w:r w:rsidRPr="00110EEB">
        <w:rPr>
          <w:rFonts w:asciiTheme="minorHAnsi" w:hAnsiTheme="minorHAnsi" w:cstheme="minorHAnsi"/>
          <w:spacing w:val="-2"/>
        </w:rPr>
        <w:t>s</w:t>
      </w:r>
      <w:r w:rsidRPr="00110EEB">
        <w:rPr>
          <w:rFonts w:asciiTheme="minorHAnsi" w:hAnsiTheme="minorHAnsi" w:cstheme="minorHAnsi"/>
        </w:rPr>
        <w:t>tn</w:t>
      </w:r>
      <w:r w:rsidRPr="00110EEB">
        <w:rPr>
          <w:rFonts w:asciiTheme="minorHAnsi" w:hAnsiTheme="minorHAnsi" w:cstheme="minorHAnsi"/>
          <w:spacing w:val="-1"/>
        </w:rPr>
        <w:t>í</w:t>
      </w:r>
      <w:r w:rsidRPr="00110EEB">
        <w:rPr>
          <w:rFonts w:asciiTheme="minorHAnsi" w:hAnsiTheme="minorHAnsi" w:cstheme="minorHAnsi"/>
        </w:rPr>
        <w:t xml:space="preserve">ku </w:t>
      </w:r>
      <w:r w:rsidRPr="00110EEB">
        <w:rPr>
          <w:rFonts w:asciiTheme="minorHAnsi" w:hAnsiTheme="minorHAnsi" w:cstheme="minorHAnsi"/>
          <w:spacing w:val="-2"/>
        </w:rPr>
        <w:t>v</w:t>
      </w:r>
      <w:r w:rsidRPr="00110EEB">
        <w:rPr>
          <w:rFonts w:asciiTheme="minorHAnsi" w:hAnsiTheme="minorHAnsi" w:cstheme="minorHAnsi"/>
        </w:rPr>
        <w:t>erejné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w:t>
      </w:r>
      <w:r w:rsidRPr="00110EEB">
        <w:rPr>
          <w:rFonts w:asciiTheme="minorHAnsi" w:hAnsiTheme="minorHAnsi" w:cstheme="minorHAnsi"/>
          <w:spacing w:val="-3"/>
        </w:rPr>
        <w:t>a</w:t>
      </w:r>
      <w:r w:rsidRPr="00110EEB">
        <w:rPr>
          <w:rFonts w:asciiTheme="minorHAnsi" w:hAnsiTheme="minorHAnsi" w:cstheme="minorHAnsi"/>
          <w:spacing w:val="-1"/>
        </w:rPr>
        <w:t>n</w:t>
      </w:r>
      <w:r w:rsidRPr="00110EEB">
        <w:rPr>
          <w:rFonts w:asciiTheme="minorHAnsi" w:hAnsiTheme="minorHAnsi" w:cstheme="minorHAnsi"/>
        </w:rPr>
        <w:t>ia.</w:t>
      </w:r>
    </w:p>
    <w:p w14:paraId="45E24036"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13C6320F" w14:textId="77777777" w:rsidR="005411AE" w:rsidRPr="00110EEB" w:rsidRDefault="005411AE" w:rsidP="008C71A1">
      <w:pPr>
        <w:pStyle w:val="Nadpis3"/>
        <w:numPr>
          <w:ilvl w:val="0"/>
          <w:numId w:val="11"/>
        </w:numPr>
        <w:tabs>
          <w:tab w:val="left" w:pos="336"/>
        </w:tabs>
        <w:kinsoku w:val="0"/>
        <w:overflowPunct w:val="0"/>
        <w:ind w:left="336" w:right="6225"/>
        <w:jc w:val="both"/>
        <w:rPr>
          <w:rFonts w:asciiTheme="minorHAnsi" w:hAnsiTheme="minorHAnsi" w:cstheme="minorHAnsi"/>
          <w:b w:val="0"/>
          <w:bCs w:val="0"/>
        </w:rPr>
      </w:pPr>
      <w:bookmarkStart w:id="22" w:name="bookmark10"/>
      <w:bookmarkStart w:id="23" w:name="_Toc62483224"/>
      <w:bookmarkEnd w:id="22"/>
      <w:r w:rsidRPr="00110EEB">
        <w:rPr>
          <w:rFonts w:asciiTheme="minorHAnsi" w:hAnsiTheme="minorHAnsi" w:cstheme="minorHAnsi"/>
        </w:rPr>
        <w:t>LEH</w:t>
      </w:r>
      <w:r w:rsidRPr="00110EEB">
        <w:rPr>
          <w:rFonts w:asciiTheme="minorHAnsi" w:hAnsiTheme="minorHAnsi" w:cstheme="minorHAnsi"/>
          <w:spacing w:val="-3"/>
        </w:rPr>
        <w:t>O</w:t>
      </w:r>
      <w:r w:rsidRPr="00110EEB">
        <w:rPr>
          <w:rFonts w:asciiTheme="minorHAnsi" w:hAnsiTheme="minorHAnsi" w:cstheme="minorHAnsi"/>
        </w:rPr>
        <w:t>TA</w:t>
      </w:r>
      <w:r w:rsidRPr="00110EEB">
        <w:rPr>
          <w:rFonts w:asciiTheme="minorHAnsi" w:hAnsiTheme="minorHAnsi" w:cstheme="minorHAnsi"/>
          <w:spacing w:val="1"/>
        </w:rPr>
        <w:t xml:space="preserve"> </w:t>
      </w:r>
      <w:r w:rsidRPr="00110EEB">
        <w:rPr>
          <w:rFonts w:asciiTheme="minorHAnsi" w:hAnsiTheme="minorHAnsi" w:cstheme="minorHAnsi"/>
          <w:spacing w:val="-4"/>
        </w:rPr>
        <w:t>V</w:t>
      </w:r>
      <w:r w:rsidRPr="00110EEB">
        <w:rPr>
          <w:rFonts w:asciiTheme="minorHAnsi" w:hAnsiTheme="minorHAnsi" w:cstheme="minorHAnsi"/>
        </w:rPr>
        <w:t>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O</w:t>
      </w:r>
      <w:r w:rsidRPr="00110EEB">
        <w:rPr>
          <w:rFonts w:asciiTheme="minorHAnsi" w:hAnsiTheme="minorHAnsi" w:cstheme="minorHAnsi"/>
          <w:spacing w:val="-5"/>
        </w:rPr>
        <w:t>S</w:t>
      </w:r>
      <w:r w:rsidRPr="00110EEB">
        <w:rPr>
          <w:rFonts w:asciiTheme="minorHAnsi" w:hAnsiTheme="minorHAnsi" w:cstheme="minorHAnsi"/>
        </w:rPr>
        <w:t>TI</w:t>
      </w:r>
      <w:r w:rsidRPr="00110EEB">
        <w:rPr>
          <w:rFonts w:asciiTheme="minorHAnsi" w:hAnsiTheme="minorHAnsi" w:cstheme="minorHAnsi"/>
          <w:spacing w:val="-2"/>
        </w:rPr>
        <w:t xml:space="preserve"> </w:t>
      </w:r>
      <w:r w:rsidRPr="00110EEB">
        <w:rPr>
          <w:rFonts w:asciiTheme="minorHAnsi" w:hAnsiTheme="minorHAnsi" w:cstheme="minorHAnsi"/>
        </w:rPr>
        <w:t>P</w:t>
      </w:r>
      <w:r w:rsidRPr="00110EEB">
        <w:rPr>
          <w:rFonts w:asciiTheme="minorHAnsi" w:hAnsiTheme="minorHAnsi" w:cstheme="minorHAnsi"/>
          <w:spacing w:val="-3"/>
        </w:rPr>
        <w:t>O</w:t>
      </w:r>
      <w:r w:rsidRPr="00110EEB">
        <w:rPr>
          <w:rFonts w:asciiTheme="minorHAnsi" w:hAnsiTheme="minorHAnsi" w:cstheme="minorHAnsi"/>
        </w:rPr>
        <w:t>NU</w:t>
      </w:r>
      <w:r w:rsidRPr="00110EEB">
        <w:rPr>
          <w:rFonts w:asciiTheme="minorHAnsi" w:hAnsiTheme="minorHAnsi" w:cstheme="minorHAnsi"/>
          <w:spacing w:val="-1"/>
        </w:rPr>
        <w:t>K</w:t>
      </w:r>
      <w:r w:rsidRPr="00110EEB">
        <w:rPr>
          <w:rFonts w:asciiTheme="minorHAnsi" w:hAnsiTheme="minorHAnsi" w:cstheme="minorHAnsi"/>
        </w:rPr>
        <w:t>Y</w:t>
      </w:r>
      <w:bookmarkEnd w:id="23"/>
    </w:p>
    <w:p w14:paraId="357B2624" w14:textId="3B261C10" w:rsidR="005411AE" w:rsidRPr="00110EEB" w:rsidRDefault="005411AE" w:rsidP="008C71A1">
      <w:pPr>
        <w:pStyle w:val="Zkladntext"/>
        <w:numPr>
          <w:ilvl w:val="1"/>
          <w:numId w:val="11"/>
        </w:numPr>
        <w:tabs>
          <w:tab w:val="left" w:pos="440"/>
        </w:tabs>
        <w:kinsoku w:val="0"/>
        <w:overflowPunct w:val="0"/>
        <w:spacing w:before="38" w:line="276" w:lineRule="auto"/>
        <w:ind w:right="113" w:firstLine="0"/>
        <w:jc w:val="both"/>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7"/>
        </w:rPr>
        <w:t xml:space="preserve"> </w:t>
      </w:r>
      <w:r w:rsidRPr="00110EEB">
        <w:rPr>
          <w:rFonts w:asciiTheme="minorHAnsi" w:hAnsiTheme="minorHAnsi" w:cstheme="minorHAnsi"/>
        </w:rPr>
        <w:t>je</w:t>
      </w:r>
      <w:r w:rsidRPr="00110EEB">
        <w:rPr>
          <w:rFonts w:asciiTheme="minorHAnsi" w:hAnsiTheme="minorHAnsi" w:cstheme="minorHAnsi"/>
          <w:spacing w:val="-6"/>
        </w:rPr>
        <w:t xml:space="preserve"> </w:t>
      </w:r>
      <w:r w:rsidRPr="00110EEB">
        <w:rPr>
          <w:rFonts w:asciiTheme="minorHAnsi" w:hAnsiTheme="minorHAnsi" w:cstheme="minorHAnsi"/>
        </w:rPr>
        <w:t>s</w:t>
      </w:r>
      <w:r w:rsidRPr="00110EEB">
        <w:rPr>
          <w:rFonts w:asciiTheme="minorHAnsi" w:hAnsiTheme="minorHAnsi" w:cstheme="minorHAnsi"/>
          <w:spacing w:val="-2"/>
        </w:rPr>
        <w:t>v</w:t>
      </w:r>
      <w:r w:rsidRPr="00110EEB">
        <w:rPr>
          <w:rFonts w:asciiTheme="minorHAnsi" w:hAnsiTheme="minorHAnsi" w:cstheme="minorHAnsi"/>
          <w:spacing w:val="1"/>
        </w:rPr>
        <w:t>o</w:t>
      </w:r>
      <w:r w:rsidRPr="00110EEB">
        <w:rPr>
          <w:rFonts w:asciiTheme="minorHAnsi" w:hAnsiTheme="minorHAnsi" w:cstheme="minorHAnsi"/>
          <w:spacing w:val="-3"/>
        </w:rPr>
        <w:t>j</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8"/>
        </w:rPr>
        <w:t xml:space="preserve"> </w:t>
      </w:r>
      <w:r w:rsidRPr="00110EEB">
        <w:rPr>
          <w:rFonts w:asciiTheme="minorHAnsi" w:hAnsiTheme="minorHAnsi" w:cstheme="minorHAnsi"/>
        </w:rPr>
        <w:t>via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6"/>
        </w:rPr>
        <w:t xml:space="preserve"> </w:t>
      </w:r>
      <w:r w:rsidRPr="00110EEB">
        <w:rPr>
          <w:rFonts w:asciiTheme="minorHAnsi" w:hAnsiTheme="minorHAnsi" w:cstheme="minorHAnsi"/>
        </w:rPr>
        <w:t>až</w:t>
      </w:r>
      <w:r w:rsidRPr="00110EEB">
        <w:rPr>
          <w:rFonts w:asciiTheme="minorHAnsi" w:hAnsiTheme="minorHAnsi" w:cstheme="minorHAnsi"/>
          <w:spacing w:val="-5"/>
        </w:rPr>
        <w:t xml:space="preserve"> </w:t>
      </w:r>
      <w:r w:rsidRPr="00110EEB">
        <w:rPr>
          <w:rFonts w:asciiTheme="minorHAnsi" w:hAnsiTheme="minorHAnsi" w:cstheme="minorHAnsi"/>
          <w:spacing w:val="-4"/>
        </w:rPr>
        <w:t>d</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spacing w:val="-1"/>
        </w:rPr>
        <w:t>up</w:t>
      </w:r>
      <w:r w:rsidRPr="00110EEB">
        <w:rPr>
          <w:rFonts w:asciiTheme="minorHAnsi" w:hAnsiTheme="minorHAnsi" w:cstheme="minorHAnsi"/>
          <w:spacing w:val="-3"/>
        </w:rPr>
        <w:t>l</w:t>
      </w:r>
      <w:r w:rsidRPr="00110EEB">
        <w:rPr>
          <w:rFonts w:asciiTheme="minorHAnsi" w:hAnsiTheme="minorHAnsi" w:cstheme="minorHAnsi"/>
        </w:rPr>
        <w:t>y</w:t>
      </w:r>
      <w:r w:rsidRPr="00110EEB">
        <w:rPr>
          <w:rFonts w:asciiTheme="minorHAnsi" w:hAnsiTheme="minorHAnsi" w:cstheme="minorHAnsi"/>
          <w:spacing w:val="-1"/>
        </w:rPr>
        <w:t>nu</w:t>
      </w:r>
      <w:r w:rsidRPr="00110EEB">
        <w:rPr>
          <w:rFonts w:asciiTheme="minorHAnsi" w:hAnsiTheme="minorHAnsi" w:cstheme="minorHAnsi"/>
        </w:rPr>
        <w:t>tia</w:t>
      </w:r>
      <w:r w:rsidRPr="00110EEB">
        <w:rPr>
          <w:rFonts w:asciiTheme="minorHAnsi" w:hAnsiTheme="minorHAnsi" w:cstheme="minorHAnsi"/>
          <w:spacing w:val="-5"/>
        </w:rPr>
        <w:t xml:space="preserve"> </w:t>
      </w:r>
      <w:r w:rsidRPr="00110EEB">
        <w:rPr>
          <w:rFonts w:asciiTheme="minorHAnsi" w:hAnsiTheme="minorHAnsi" w:cstheme="minorHAnsi"/>
        </w:rPr>
        <w:t>le</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rPr>
        <w:t>ty</w:t>
      </w:r>
      <w:r w:rsidRPr="00110EEB">
        <w:rPr>
          <w:rFonts w:asciiTheme="minorHAnsi" w:hAnsiTheme="minorHAnsi" w:cstheme="minorHAnsi"/>
          <w:spacing w:val="-8"/>
        </w:rPr>
        <w:t xml:space="preserve"> </w:t>
      </w:r>
      <w:r w:rsidRPr="00110EEB">
        <w:rPr>
          <w:rFonts w:asciiTheme="minorHAnsi" w:hAnsiTheme="minorHAnsi" w:cstheme="minorHAnsi"/>
        </w:rPr>
        <w:t>via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sti</w:t>
      </w:r>
      <w:r w:rsidRPr="00110EEB">
        <w:rPr>
          <w:rFonts w:asciiTheme="minorHAnsi" w:hAnsiTheme="minorHAnsi" w:cstheme="minorHAnsi"/>
          <w:spacing w:val="-7"/>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4"/>
        </w:rPr>
        <w:t xml:space="preserve"> </w:t>
      </w:r>
      <w:r w:rsidRPr="00110EEB">
        <w:rPr>
          <w:rFonts w:asciiTheme="minorHAnsi" w:hAnsiTheme="minorHAnsi" w:cstheme="minorHAnsi"/>
          <w:spacing w:val="-3"/>
        </w:rPr>
        <w:t>s</w:t>
      </w:r>
      <w:r w:rsidRPr="00110EEB">
        <w:rPr>
          <w:rFonts w:asciiTheme="minorHAnsi" w:hAnsiTheme="minorHAnsi" w:cstheme="minorHAnsi"/>
        </w:rPr>
        <w:t>tano</w:t>
      </w:r>
      <w:r w:rsidRPr="00110EEB">
        <w:rPr>
          <w:rFonts w:asciiTheme="minorHAnsi" w:hAnsiTheme="minorHAnsi" w:cstheme="minorHAnsi"/>
          <w:spacing w:val="-2"/>
        </w:rPr>
        <w:t>v</w:t>
      </w:r>
      <w:r w:rsidRPr="00110EEB">
        <w:rPr>
          <w:rFonts w:asciiTheme="minorHAnsi" w:hAnsiTheme="minorHAnsi" w:cstheme="minorHAnsi"/>
        </w:rPr>
        <w:t>enej</w:t>
      </w:r>
      <w:r w:rsidRPr="00110EEB">
        <w:rPr>
          <w:rFonts w:asciiTheme="minorHAnsi" w:hAnsiTheme="minorHAnsi" w:cstheme="minorHAnsi"/>
          <w:spacing w:val="-7"/>
        </w:rPr>
        <w:t xml:space="preserve"> </w:t>
      </w:r>
      <w:r w:rsidRPr="00110EEB">
        <w:rPr>
          <w:rFonts w:asciiTheme="minorHAnsi" w:hAnsiTheme="minorHAnsi" w:cstheme="minorHAnsi"/>
          <w:spacing w:val="-2"/>
        </w:rPr>
        <w:t>v</w:t>
      </w:r>
      <w:r w:rsidRPr="00110EEB">
        <w:rPr>
          <w:rFonts w:asciiTheme="minorHAnsi" w:hAnsiTheme="minorHAnsi" w:cstheme="minorHAnsi"/>
        </w:rPr>
        <w:t>erej</w:t>
      </w:r>
      <w:r w:rsidRPr="00110EEB">
        <w:rPr>
          <w:rFonts w:asciiTheme="minorHAnsi" w:hAnsiTheme="minorHAnsi" w:cstheme="minorHAnsi"/>
          <w:spacing w:val="-3"/>
        </w:rPr>
        <w:t>n</w:t>
      </w:r>
      <w:r w:rsidRPr="00110EEB">
        <w:rPr>
          <w:rFonts w:asciiTheme="minorHAnsi" w:hAnsiTheme="minorHAnsi" w:cstheme="minorHAnsi"/>
          <w:spacing w:val="-2"/>
        </w:rPr>
        <w:t>ý</w:t>
      </w:r>
      <w:r w:rsidRPr="00110EEB">
        <w:rPr>
          <w:rFonts w:asciiTheme="minorHAnsi" w:hAnsiTheme="minorHAnsi" w:cstheme="minorHAnsi"/>
        </w:rPr>
        <w:t xml:space="preserve">m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spacing w:val="-3"/>
        </w:rPr>
        <w:t>d</w:t>
      </w:r>
      <w:r w:rsidRPr="00110EEB">
        <w:rPr>
          <w:rFonts w:asciiTheme="minorHAnsi" w:hAnsiTheme="minorHAnsi" w:cstheme="minorHAnsi"/>
        </w:rPr>
        <w:t>o</w:t>
      </w:r>
      <w:r w:rsidRPr="00110EEB">
        <w:rPr>
          <w:rFonts w:asciiTheme="minorHAnsi" w:hAnsiTheme="minorHAnsi" w:cstheme="minorHAnsi"/>
          <w:spacing w:val="2"/>
        </w:rPr>
        <w:t xml:space="preserve"> </w:t>
      </w:r>
      <w:r w:rsidR="00757C0E" w:rsidRPr="00110EEB">
        <w:rPr>
          <w:rFonts w:asciiTheme="minorHAnsi" w:hAnsiTheme="minorHAnsi" w:cstheme="minorHAnsi"/>
          <w:b/>
          <w:bCs/>
          <w:spacing w:val="-2"/>
        </w:rPr>
        <w:t>31.</w:t>
      </w:r>
      <w:r w:rsidR="002508FF">
        <w:rPr>
          <w:rFonts w:asciiTheme="minorHAnsi" w:hAnsiTheme="minorHAnsi" w:cstheme="minorHAnsi"/>
          <w:b/>
          <w:bCs/>
          <w:spacing w:val="-2"/>
        </w:rPr>
        <w:t>12</w:t>
      </w:r>
      <w:r w:rsidRPr="00110EEB">
        <w:rPr>
          <w:rFonts w:asciiTheme="minorHAnsi" w:hAnsiTheme="minorHAnsi" w:cstheme="minorHAnsi"/>
          <w:b/>
          <w:bCs/>
        </w:rPr>
        <w:t>.</w:t>
      </w:r>
      <w:r w:rsidR="00757C0E" w:rsidRPr="00110EEB">
        <w:rPr>
          <w:rFonts w:asciiTheme="minorHAnsi" w:hAnsiTheme="minorHAnsi" w:cstheme="minorHAnsi"/>
          <w:b/>
          <w:bCs/>
        </w:rPr>
        <w:t>2021</w:t>
      </w:r>
    </w:p>
    <w:p w14:paraId="507311DD"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69811C81" w14:textId="5F14A12D" w:rsidR="005411AE" w:rsidRPr="00110EEB" w:rsidRDefault="005411AE" w:rsidP="008C71A1">
      <w:pPr>
        <w:pStyle w:val="Zkladntext"/>
        <w:numPr>
          <w:ilvl w:val="1"/>
          <w:numId w:val="11"/>
        </w:numPr>
        <w:tabs>
          <w:tab w:val="left" w:pos="476"/>
        </w:tabs>
        <w:kinsoku w:val="0"/>
        <w:overflowPunct w:val="0"/>
        <w:spacing w:line="276" w:lineRule="auto"/>
        <w:ind w:right="115" w:firstLine="0"/>
        <w:jc w:val="both"/>
        <w:rPr>
          <w:rFonts w:asciiTheme="minorHAnsi" w:hAnsiTheme="minorHAnsi" w:cstheme="minorHAnsi"/>
        </w:rPr>
      </w:pPr>
      <w:r w:rsidRPr="00110EEB">
        <w:rPr>
          <w:rFonts w:asciiTheme="minorHAnsi" w:hAnsiTheme="minorHAnsi" w:cstheme="minorHAnsi"/>
        </w:rPr>
        <w:t>D</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1"/>
        </w:rPr>
        <w:t>u</w:t>
      </w:r>
      <w:r w:rsidRPr="00110EEB">
        <w:rPr>
          <w:rFonts w:asciiTheme="minorHAnsi" w:hAnsiTheme="minorHAnsi" w:cstheme="minorHAnsi"/>
          <w:spacing w:val="-3"/>
        </w:rPr>
        <w:t>č</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31"/>
        </w:rPr>
        <w:t xml:space="preserve"> </w:t>
      </w:r>
      <w:r w:rsidRPr="00110EEB">
        <w:rPr>
          <w:rFonts w:asciiTheme="minorHAnsi" w:hAnsiTheme="minorHAnsi" w:cstheme="minorHAnsi"/>
          <w:spacing w:val="-1"/>
        </w:rPr>
        <w:t>n</w:t>
      </w:r>
      <w:r w:rsidRPr="00110EEB">
        <w:rPr>
          <w:rFonts w:asciiTheme="minorHAnsi" w:hAnsiTheme="minorHAnsi" w:cstheme="minorHAnsi"/>
          <w:spacing w:val="-3"/>
        </w:rPr>
        <w:t>á</w:t>
      </w:r>
      <w:r w:rsidRPr="00110EEB">
        <w:rPr>
          <w:rFonts w:asciiTheme="minorHAnsi" w:hAnsiTheme="minorHAnsi" w:cstheme="minorHAnsi"/>
        </w:rPr>
        <w:t>mie</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32"/>
        </w:rPr>
        <w:t xml:space="preserve"> </w:t>
      </w:r>
      <w:r w:rsidRPr="00110EEB">
        <w:rPr>
          <w:rFonts w:asciiTheme="minorHAnsi" w:hAnsiTheme="minorHAnsi" w:cstheme="minorHAnsi"/>
        </w:rPr>
        <w:t>a</w:t>
      </w:r>
      <w:r w:rsidRPr="00110EEB">
        <w:rPr>
          <w:rFonts w:asciiTheme="minorHAnsi" w:hAnsiTheme="minorHAnsi" w:cstheme="minorHAnsi"/>
          <w:spacing w:val="29"/>
        </w:rPr>
        <w:t xml:space="preserve"> </w:t>
      </w:r>
      <w:r w:rsidRPr="00110EEB">
        <w:rPr>
          <w:rFonts w:asciiTheme="minorHAnsi" w:hAnsiTheme="minorHAnsi" w:cstheme="minorHAnsi"/>
          <w:spacing w:val="-1"/>
        </w:rPr>
        <w:t>z</w:t>
      </w:r>
      <w:r w:rsidRPr="00110EEB">
        <w:rPr>
          <w:rFonts w:asciiTheme="minorHAnsi" w:hAnsiTheme="minorHAnsi" w:cstheme="minorHAnsi"/>
        </w:rPr>
        <w:t>ačatie</w:t>
      </w:r>
      <w:r w:rsidRPr="00110EEB">
        <w:rPr>
          <w:rFonts w:asciiTheme="minorHAnsi" w:hAnsiTheme="minorHAnsi" w:cstheme="minorHAnsi"/>
          <w:spacing w:val="31"/>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31"/>
        </w:rPr>
        <w:t xml:space="preserve"> </w:t>
      </w:r>
      <w:r w:rsidRPr="00110EEB">
        <w:rPr>
          <w:rFonts w:asciiTheme="minorHAnsi" w:hAnsiTheme="minorHAnsi" w:cstheme="minorHAnsi"/>
        </w:rPr>
        <w:t>o</w:t>
      </w:r>
      <w:r w:rsidRPr="00110EEB">
        <w:rPr>
          <w:rFonts w:asciiTheme="minorHAnsi" w:hAnsiTheme="minorHAnsi" w:cstheme="minorHAnsi"/>
          <w:spacing w:val="33"/>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sk</w:t>
      </w:r>
      <w:r w:rsidRPr="00110EEB">
        <w:rPr>
          <w:rFonts w:asciiTheme="minorHAnsi" w:hAnsiTheme="minorHAnsi" w:cstheme="minorHAnsi"/>
          <w:spacing w:val="-3"/>
        </w:rPr>
        <w:t>ú</w:t>
      </w:r>
      <w:r w:rsidRPr="00110EEB">
        <w:rPr>
          <w:rFonts w:asciiTheme="minorHAnsi" w:hAnsiTheme="minorHAnsi" w:cstheme="minorHAnsi"/>
        </w:rPr>
        <w:t>ma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32"/>
        </w:rPr>
        <w:t xml:space="preserve"> </w:t>
      </w:r>
      <w:r w:rsidRPr="00110EEB">
        <w:rPr>
          <w:rFonts w:asciiTheme="minorHAnsi" w:hAnsiTheme="minorHAnsi" w:cstheme="minorHAnsi"/>
          <w:spacing w:val="-1"/>
        </w:rPr>
        <w:t>ú</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31"/>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t</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l</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3"/>
        </w:rPr>
        <w:t>a</w:t>
      </w:r>
      <w:r w:rsidRPr="00110EEB">
        <w:rPr>
          <w:rFonts w:asciiTheme="minorHAnsi" w:hAnsiTheme="minorHAnsi" w:cstheme="minorHAnsi"/>
          <w:spacing w:val="-1"/>
        </w:rPr>
        <w:t>n</w:t>
      </w:r>
      <w:r w:rsidRPr="00110EEB">
        <w:rPr>
          <w:rFonts w:asciiTheme="minorHAnsi" w:hAnsiTheme="minorHAnsi" w:cstheme="minorHAnsi"/>
        </w:rPr>
        <w:t>ého</w:t>
      </w:r>
      <w:r w:rsidRPr="00110EEB">
        <w:rPr>
          <w:rFonts w:asciiTheme="minorHAnsi" w:hAnsiTheme="minorHAnsi" w:cstheme="minorHAnsi"/>
          <w:spacing w:val="32"/>
        </w:rPr>
        <w:t xml:space="preserve"> </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rPr>
        <w:t>má</w:t>
      </w:r>
      <w:r w:rsidRPr="00110EEB">
        <w:rPr>
          <w:rFonts w:asciiTheme="minorHAnsi" w:hAnsiTheme="minorHAnsi" w:cstheme="minorHAnsi"/>
          <w:spacing w:val="31"/>
        </w:rPr>
        <w:t xml:space="preserve"> </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dn</w:t>
      </w:r>
      <w:r w:rsidRPr="00110EEB">
        <w:rPr>
          <w:rFonts w:asciiTheme="minorHAnsi" w:hAnsiTheme="minorHAnsi" w:cstheme="minorHAnsi"/>
        </w:rPr>
        <w:t xml:space="preserve">ý </w:t>
      </w:r>
      <w:r w:rsidRPr="00110EEB">
        <w:rPr>
          <w:rFonts w:asciiTheme="minorHAnsi" w:hAnsiTheme="minorHAnsi" w:cstheme="minorHAnsi"/>
          <w:spacing w:val="-1"/>
        </w:rPr>
        <w:t>ú</w:t>
      </w:r>
      <w:r w:rsidRPr="00110EEB">
        <w:rPr>
          <w:rFonts w:asciiTheme="minorHAnsi" w:hAnsiTheme="minorHAnsi" w:cstheme="minorHAnsi"/>
        </w:rPr>
        <w:t>či</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48"/>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46"/>
        </w:rPr>
        <w:t xml:space="preserve"> </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46"/>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tr</w:t>
      </w:r>
      <w:r w:rsidRPr="00110EEB">
        <w:rPr>
          <w:rFonts w:asciiTheme="minorHAnsi" w:hAnsiTheme="minorHAnsi" w:cstheme="minorHAnsi"/>
          <w:spacing w:val="-1"/>
        </w:rPr>
        <w:t>o</w:t>
      </w:r>
      <w:r w:rsidRPr="00110EEB">
        <w:rPr>
          <w:rFonts w:asciiTheme="minorHAnsi" w:hAnsiTheme="minorHAnsi" w:cstheme="minorHAnsi"/>
        </w:rPr>
        <w:t>lova</w:t>
      </w:r>
      <w:r w:rsidRPr="00110EEB">
        <w:rPr>
          <w:rFonts w:asciiTheme="minorHAnsi" w:hAnsiTheme="minorHAnsi" w:cstheme="minorHAnsi"/>
          <w:spacing w:val="-4"/>
        </w:rPr>
        <w:t>n</w:t>
      </w:r>
      <w:r w:rsidRPr="00110EEB">
        <w:rPr>
          <w:rFonts w:asciiTheme="minorHAnsi" w:hAnsiTheme="minorHAnsi" w:cstheme="minorHAnsi"/>
        </w:rPr>
        <w:t>ého;</w:t>
      </w:r>
      <w:r w:rsidRPr="00110EEB">
        <w:rPr>
          <w:rFonts w:asciiTheme="minorHAnsi" w:hAnsiTheme="minorHAnsi" w:cstheme="minorHAnsi"/>
          <w:spacing w:val="46"/>
        </w:rPr>
        <w:t xml:space="preserve"> </w:t>
      </w:r>
      <w:r w:rsidRPr="00110EEB">
        <w:rPr>
          <w:rFonts w:asciiTheme="minorHAnsi" w:hAnsiTheme="minorHAnsi" w:cstheme="minorHAnsi"/>
          <w:spacing w:val="-1"/>
        </w:rPr>
        <w:t>u</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a</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48"/>
        </w:rPr>
        <w:t xml:space="preserve"> </w:t>
      </w:r>
      <w:r w:rsidRPr="00110EEB">
        <w:rPr>
          <w:rFonts w:asciiTheme="minorHAnsi" w:hAnsiTheme="minorHAnsi" w:cstheme="minorHAnsi"/>
        </w:rPr>
        <w:t>§</w:t>
      </w:r>
      <w:r w:rsidRPr="00110EEB">
        <w:rPr>
          <w:rFonts w:asciiTheme="minorHAnsi" w:hAnsiTheme="minorHAnsi" w:cstheme="minorHAnsi"/>
          <w:spacing w:val="45"/>
        </w:rPr>
        <w:t xml:space="preserve"> </w:t>
      </w:r>
      <w:r w:rsidRPr="00110EEB">
        <w:rPr>
          <w:rFonts w:asciiTheme="minorHAnsi" w:hAnsiTheme="minorHAnsi" w:cstheme="minorHAnsi"/>
        </w:rPr>
        <w:t>56</w:t>
      </w:r>
      <w:r w:rsidRPr="00110EEB">
        <w:rPr>
          <w:rFonts w:asciiTheme="minorHAnsi" w:hAnsiTheme="minorHAnsi" w:cstheme="minorHAnsi"/>
          <w:spacing w:val="43"/>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w:t>
      </w:r>
      <w:r w:rsidRPr="00110EEB">
        <w:rPr>
          <w:rFonts w:asciiTheme="minorHAnsi" w:hAnsiTheme="minorHAnsi" w:cstheme="minorHAnsi"/>
          <w:spacing w:val="47"/>
        </w:rPr>
        <w:t xml:space="preserve"> </w:t>
      </w:r>
      <w:r w:rsidRPr="00110EEB">
        <w:rPr>
          <w:rFonts w:asciiTheme="minorHAnsi" w:hAnsiTheme="minorHAnsi" w:cstheme="minorHAnsi"/>
        </w:rPr>
        <w:t>8</w:t>
      </w:r>
      <w:r w:rsidRPr="00110EEB">
        <w:rPr>
          <w:rFonts w:asciiTheme="minorHAnsi" w:hAnsiTheme="minorHAnsi" w:cstheme="minorHAnsi"/>
          <w:spacing w:val="49"/>
        </w:rPr>
        <w:t xml:space="preserve"> </w:t>
      </w:r>
      <w:r w:rsidRPr="00110EEB">
        <w:rPr>
          <w:rFonts w:asciiTheme="minorHAnsi" w:hAnsiTheme="minorHAnsi" w:cstheme="minorHAnsi"/>
        </w:rPr>
        <w:t>Z</w:t>
      </w:r>
      <w:r w:rsidRPr="00110EEB">
        <w:rPr>
          <w:rFonts w:asciiTheme="minorHAnsi" w:hAnsiTheme="minorHAnsi" w:cstheme="minorHAnsi"/>
          <w:spacing w:val="-3"/>
        </w:rPr>
        <w:t>V</w:t>
      </w:r>
      <w:r w:rsidRPr="00110EEB">
        <w:rPr>
          <w:rFonts w:asciiTheme="minorHAnsi" w:hAnsiTheme="minorHAnsi" w:cstheme="minorHAnsi"/>
        </w:rPr>
        <w:t>O</w:t>
      </w:r>
      <w:r w:rsidRPr="00110EEB">
        <w:rPr>
          <w:rFonts w:asciiTheme="minorHAnsi" w:hAnsiTheme="minorHAnsi" w:cstheme="minorHAnsi"/>
          <w:spacing w:val="49"/>
        </w:rPr>
        <w:t xml:space="preserve"> </w:t>
      </w:r>
      <w:r w:rsidRPr="00110EEB">
        <w:rPr>
          <w:rFonts w:asciiTheme="minorHAnsi" w:hAnsiTheme="minorHAnsi" w:cstheme="minorHAnsi"/>
          <w:spacing w:val="-2"/>
        </w:rPr>
        <w:t>tý</w:t>
      </w:r>
      <w:r w:rsidRPr="00110EEB">
        <w:rPr>
          <w:rFonts w:asciiTheme="minorHAnsi" w:hAnsiTheme="minorHAnsi" w:cstheme="minorHAnsi"/>
        </w:rPr>
        <w:t>m</w:t>
      </w:r>
      <w:r w:rsidRPr="00110EEB">
        <w:rPr>
          <w:rFonts w:asciiTheme="minorHAnsi" w:hAnsiTheme="minorHAnsi" w:cstheme="minorHAnsi"/>
          <w:spacing w:val="48"/>
        </w:rPr>
        <w:t xml:space="preserve"> </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46"/>
        </w:rPr>
        <w:t xml:space="preserve"> </w:t>
      </w:r>
      <w:r w:rsidRPr="00110EEB">
        <w:rPr>
          <w:rFonts w:asciiTheme="minorHAnsi" w:hAnsiTheme="minorHAnsi" w:cstheme="minorHAnsi"/>
        </w:rPr>
        <w:t>sú</w:t>
      </w:r>
      <w:r w:rsidRPr="00110EEB">
        <w:rPr>
          <w:rFonts w:asciiTheme="minorHAnsi" w:hAnsiTheme="minorHAnsi" w:cstheme="minorHAnsi"/>
          <w:spacing w:val="48"/>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kn</w:t>
      </w:r>
      <w:r w:rsidRPr="00110EEB">
        <w:rPr>
          <w:rFonts w:asciiTheme="minorHAnsi" w:hAnsiTheme="minorHAnsi" w:cstheme="minorHAnsi"/>
          <w:spacing w:val="-2"/>
        </w:rPr>
        <w:t>u</w:t>
      </w:r>
      <w:r w:rsidRPr="00110EEB">
        <w:rPr>
          <w:rFonts w:asciiTheme="minorHAnsi" w:hAnsiTheme="minorHAnsi" w:cstheme="minorHAnsi"/>
        </w:rPr>
        <w:t>te.</w:t>
      </w:r>
      <w:r w:rsidRPr="00110EEB">
        <w:rPr>
          <w:rFonts w:asciiTheme="minorHAnsi" w:hAnsiTheme="minorHAnsi" w:cstheme="minorHAnsi"/>
          <w:spacing w:val="45"/>
        </w:rPr>
        <w:t xml:space="preserve"> </w:t>
      </w:r>
      <w:r w:rsidRPr="00110EEB">
        <w:rPr>
          <w:rFonts w:asciiTheme="minorHAnsi" w:hAnsiTheme="minorHAnsi" w:cstheme="minorHAnsi"/>
        </w:rPr>
        <w:t>P</w:t>
      </w:r>
      <w:r w:rsidRPr="00110EEB">
        <w:rPr>
          <w:rFonts w:asciiTheme="minorHAnsi" w:hAnsiTheme="minorHAnsi" w:cstheme="minorHAnsi"/>
          <w:spacing w:val="-2"/>
        </w:rPr>
        <w:t>o</w:t>
      </w:r>
      <w:r w:rsidRPr="00110EEB">
        <w:rPr>
          <w:rFonts w:asciiTheme="minorHAnsi" w:hAnsiTheme="minorHAnsi" w:cstheme="minorHAnsi"/>
        </w:rPr>
        <w:t>č</w:t>
      </w:r>
      <w:r w:rsidRPr="00110EEB">
        <w:rPr>
          <w:rFonts w:asciiTheme="minorHAnsi" w:hAnsiTheme="minorHAnsi" w:cstheme="minorHAnsi"/>
          <w:spacing w:val="-3"/>
        </w:rPr>
        <w:t>a</w:t>
      </w:r>
      <w:r w:rsidRPr="00110EEB">
        <w:rPr>
          <w:rFonts w:asciiTheme="minorHAnsi" w:hAnsiTheme="minorHAnsi" w:cstheme="minorHAnsi"/>
        </w:rPr>
        <w:t xml:space="preserve">s </w:t>
      </w:r>
      <w:r w:rsidRPr="00110EEB">
        <w:rPr>
          <w:rFonts w:asciiTheme="minorHAnsi" w:hAnsiTheme="minorHAnsi" w:cstheme="minorHAnsi"/>
          <w:spacing w:val="-1"/>
        </w:rPr>
        <w:t>p</w:t>
      </w:r>
      <w:r w:rsidRPr="00110EEB">
        <w:rPr>
          <w:rFonts w:asciiTheme="minorHAnsi" w:hAnsiTheme="minorHAnsi" w:cstheme="minorHAnsi"/>
        </w:rPr>
        <w:t>rer</w:t>
      </w:r>
      <w:r w:rsidRPr="00110EEB">
        <w:rPr>
          <w:rFonts w:asciiTheme="minorHAnsi" w:hAnsiTheme="minorHAnsi" w:cstheme="minorHAnsi"/>
          <w:spacing w:val="-1"/>
        </w:rPr>
        <w:t>u</w:t>
      </w:r>
      <w:r w:rsidRPr="00110EEB">
        <w:rPr>
          <w:rFonts w:asciiTheme="minorHAnsi" w:hAnsiTheme="minorHAnsi" w:cstheme="minorHAnsi"/>
        </w:rPr>
        <w:t>šenia</w:t>
      </w:r>
      <w:r w:rsidRPr="00110EEB">
        <w:rPr>
          <w:rFonts w:asciiTheme="minorHAnsi" w:hAnsiTheme="minorHAnsi" w:cstheme="minorHAnsi"/>
          <w:spacing w:val="-5"/>
        </w:rPr>
        <w:t xml:space="preserve"> </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5"/>
        </w:rPr>
        <w:t xml:space="preserve"> </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s</w:t>
      </w:r>
      <w:r w:rsidRPr="00110EEB">
        <w:rPr>
          <w:rFonts w:asciiTheme="minorHAnsi" w:hAnsiTheme="minorHAnsi" w:cstheme="minorHAnsi"/>
          <w:spacing w:val="-2"/>
        </w:rPr>
        <w:t>k</w:t>
      </w:r>
      <w:r w:rsidRPr="00110EEB">
        <w:rPr>
          <w:rFonts w:asciiTheme="minorHAnsi" w:hAnsiTheme="minorHAnsi" w:cstheme="minorHAnsi"/>
          <w:spacing w:val="-1"/>
        </w:rPr>
        <w:t>ú</w:t>
      </w:r>
      <w:r w:rsidRPr="00110EEB">
        <w:rPr>
          <w:rFonts w:asciiTheme="minorHAnsi" w:hAnsiTheme="minorHAnsi" w:cstheme="minorHAnsi"/>
        </w:rPr>
        <w:t>ma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5"/>
        </w:rPr>
        <w:t xml:space="preserve"> </w:t>
      </w:r>
      <w:r w:rsidRPr="00110EEB">
        <w:rPr>
          <w:rFonts w:asciiTheme="minorHAnsi" w:hAnsiTheme="minorHAnsi" w:cstheme="minorHAnsi"/>
          <w:spacing w:val="-1"/>
        </w:rPr>
        <w:t>ú</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4"/>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t</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3"/>
        </w:rPr>
        <w:t>a</w:t>
      </w:r>
      <w:r w:rsidRPr="00110EEB">
        <w:rPr>
          <w:rFonts w:asciiTheme="minorHAnsi" w:hAnsiTheme="minorHAnsi" w:cstheme="minorHAnsi"/>
          <w:spacing w:val="-1"/>
        </w:rPr>
        <w:t>n</w:t>
      </w:r>
      <w:r w:rsidRPr="00110EEB">
        <w:rPr>
          <w:rFonts w:asciiTheme="minorHAnsi" w:hAnsiTheme="minorHAnsi" w:cstheme="minorHAnsi"/>
        </w:rPr>
        <w:t>ého</w:t>
      </w:r>
      <w:r w:rsidRPr="00110EEB">
        <w:rPr>
          <w:rFonts w:asciiTheme="minorHAnsi" w:hAnsiTheme="minorHAnsi" w:cstheme="minorHAnsi"/>
          <w:spacing w:val="-2"/>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rPr>
        <w:t>§</w:t>
      </w:r>
      <w:r w:rsidRPr="00110EEB">
        <w:rPr>
          <w:rFonts w:asciiTheme="minorHAnsi" w:hAnsiTheme="minorHAnsi" w:cstheme="minorHAnsi"/>
          <w:spacing w:val="-4"/>
        </w:rPr>
        <w:t xml:space="preserve"> </w:t>
      </w:r>
      <w:r w:rsidRPr="00110EEB">
        <w:rPr>
          <w:rFonts w:asciiTheme="minorHAnsi" w:hAnsiTheme="minorHAnsi" w:cstheme="minorHAnsi"/>
        </w:rPr>
        <w:t>1</w:t>
      </w:r>
      <w:r w:rsidRPr="00110EEB">
        <w:rPr>
          <w:rFonts w:asciiTheme="minorHAnsi" w:hAnsiTheme="minorHAnsi" w:cstheme="minorHAnsi"/>
          <w:spacing w:val="-2"/>
        </w:rPr>
        <w:t>7</w:t>
      </w:r>
      <w:r w:rsidRPr="00110EEB">
        <w:rPr>
          <w:rFonts w:asciiTheme="minorHAnsi" w:hAnsiTheme="minorHAnsi" w:cstheme="minorHAnsi"/>
        </w:rPr>
        <w:t>3</w:t>
      </w:r>
      <w:r w:rsidRPr="00110EEB">
        <w:rPr>
          <w:rFonts w:asciiTheme="minorHAnsi" w:hAnsiTheme="minorHAnsi" w:cstheme="minorHAnsi"/>
          <w:spacing w:val="41"/>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w:t>
      </w:r>
      <w:r w:rsidRPr="00110EEB">
        <w:rPr>
          <w:rFonts w:asciiTheme="minorHAnsi" w:hAnsiTheme="minorHAnsi" w:cstheme="minorHAnsi"/>
          <w:spacing w:val="-5"/>
        </w:rPr>
        <w:t xml:space="preserve"> </w:t>
      </w:r>
      <w:r w:rsidRPr="00110EEB">
        <w:rPr>
          <w:rFonts w:asciiTheme="minorHAnsi" w:hAnsiTheme="minorHAnsi" w:cstheme="minorHAnsi"/>
        </w:rPr>
        <w:t>4</w:t>
      </w:r>
      <w:r w:rsidRPr="00110EEB">
        <w:rPr>
          <w:rFonts w:asciiTheme="minorHAnsi" w:hAnsiTheme="minorHAnsi" w:cstheme="minorHAnsi"/>
          <w:spacing w:val="-4"/>
        </w:rPr>
        <w:t xml:space="preserve"> </w:t>
      </w:r>
      <w:r w:rsidRPr="00110EEB">
        <w:rPr>
          <w:rFonts w:asciiTheme="minorHAnsi" w:hAnsiTheme="minorHAnsi" w:cstheme="minorHAnsi"/>
        </w:rPr>
        <w:t>a</w:t>
      </w:r>
      <w:r w:rsidRPr="00110EEB">
        <w:rPr>
          <w:rFonts w:asciiTheme="minorHAnsi" w:hAnsiTheme="minorHAnsi" w:cstheme="minorHAnsi"/>
          <w:spacing w:val="-3"/>
        </w:rPr>
        <w:t>l</w:t>
      </w:r>
      <w:r w:rsidRPr="00110EEB">
        <w:rPr>
          <w:rFonts w:asciiTheme="minorHAnsi" w:hAnsiTheme="minorHAnsi" w:cstheme="minorHAnsi"/>
        </w:rPr>
        <w:t>ebo</w:t>
      </w:r>
      <w:r w:rsidRPr="00110EEB">
        <w:rPr>
          <w:rFonts w:asciiTheme="minorHAnsi" w:hAnsiTheme="minorHAnsi" w:cstheme="minorHAnsi"/>
          <w:spacing w:val="-4"/>
        </w:rPr>
        <w:t xml:space="preserve"> </w:t>
      </w:r>
      <w:r w:rsidRPr="00110EEB">
        <w:rPr>
          <w:rFonts w:asciiTheme="minorHAnsi" w:hAnsiTheme="minorHAnsi" w:cstheme="minorHAnsi"/>
        </w:rPr>
        <w:t>8</w:t>
      </w:r>
      <w:r w:rsidRPr="00110EEB">
        <w:rPr>
          <w:rFonts w:asciiTheme="minorHAnsi" w:hAnsiTheme="minorHAnsi" w:cstheme="minorHAnsi"/>
          <w:spacing w:val="42"/>
        </w:rPr>
        <w:t xml:space="preserve">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rPr>
        <w:t>le</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y 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t</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l</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spacing w:val="-2"/>
        </w:rPr>
        <w:t>é</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w:t>
      </w:r>
      <w:r w:rsidRPr="00110EEB">
        <w:rPr>
          <w:rFonts w:asciiTheme="minorHAnsi" w:hAnsiTheme="minorHAnsi" w:cstheme="minorHAnsi"/>
          <w:spacing w:val="-7"/>
        </w:rPr>
        <w:t xml:space="preserve"> </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3"/>
        </w:rPr>
        <w:t>r</w:t>
      </w:r>
      <w:r w:rsidRPr="00110EEB">
        <w:rPr>
          <w:rFonts w:asciiTheme="minorHAnsi" w:hAnsiTheme="minorHAnsi" w:cstheme="minorHAnsi"/>
        </w:rPr>
        <w:t>em</w:t>
      </w:r>
      <w:r w:rsidRPr="00110EEB">
        <w:rPr>
          <w:rFonts w:asciiTheme="minorHAnsi" w:hAnsiTheme="minorHAnsi" w:cstheme="minorHAnsi"/>
          <w:spacing w:val="-5"/>
        </w:rPr>
        <w:t xml:space="preserve"> </w:t>
      </w:r>
      <w:r w:rsidRPr="00110EEB">
        <w:rPr>
          <w:rFonts w:asciiTheme="minorHAnsi" w:hAnsiTheme="minorHAnsi" w:cstheme="minorHAnsi"/>
        </w:rPr>
        <w:t>l</w:t>
      </w:r>
      <w:r w:rsidRPr="00110EEB">
        <w:rPr>
          <w:rFonts w:asciiTheme="minorHAnsi" w:hAnsiTheme="minorHAnsi" w:cstheme="minorHAnsi"/>
          <w:spacing w:val="-3"/>
        </w:rPr>
        <w:t>e</w:t>
      </w:r>
      <w:r w:rsidRPr="00110EEB">
        <w:rPr>
          <w:rFonts w:asciiTheme="minorHAnsi" w:hAnsiTheme="minorHAnsi" w:cstheme="minorHAnsi"/>
          <w:spacing w:val="-1"/>
        </w:rPr>
        <w:t>h</w:t>
      </w:r>
      <w:r w:rsidRPr="00110EEB">
        <w:rPr>
          <w:rFonts w:asciiTheme="minorHAnsi" w:hAnsiTheme="minorHAnsi" w:cstheme="minorHAnsi"/>
          <w:spacing w:val="1"/>
        </w:rPr>
        <w:t>ô</w:t>
      </w:r>
      <w:r w:rsidRPr="00110EEB">
        <w:rPr>
          <w:rFonts w:asciiTheme="minorHAnsi" w:hAnsiTheme="minorHAnsi" w:cstheme="minorHAnsi"/>
        </w:rPr>
        <w:t>t</w:t>
      </w:r>
      <w:r w:rsidRPr="00110EEB">
        <w:rPr>
          <w:rFonts w:asciiTheme="minorHAnsi" w:hAnsiTheme="minorHAnsi" w:cstheme="minorHAnsi"/>
          <w:spacing w:val="-4"/>
        </w:rPr>
        <w:t xml:space="preserve"> 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rPr>
        <w:t>§</w:t>
      </w:r>
      <w:r w:rsidRPr="00110EEB">
        <w:rPr>
          <w:rFonts w:asciiTheme="minorHAnsi" w:hAnsiTheme="minorHAnsi" w:cstheme="minorHAnsi"/>
          <w:spacing w:val="39"/>
        </w:rPr>
        <w:t xml:space="preserve"> </w:t>
      </w:r>
      <w:r w:rsidRPr="00110EEB">
        <w:rPr>
          <w:rFonts w:asciiTheme="minorHAnsi" w:hAnsiTheme="minorHAnsi" w:cstheme="minorHAnsi"/>
        </w:rPr>
        <w:t>1</w:t>
      </w:r>
      <w:r w:rsidRPr="00110EEB">
        <w:rPr>
          <w:rFonts w:asciiTheme="minorHAnsi" w:hAnsiTheme="minorHAnsi" w:cstheme="minorHAnsi"/>
          <w:spacing w:val="-2"/>
        </w:rPr>
        <w:t>7</w:t>
      </w:r>
      <w:r w:rsidRPr="00110EEB">
        <w:rPr>
          <w:rFonts w:asciiTheme="minorHAnsi" w:hAnsiTheme="minorHAnsi" w:cstheme="minorHAnsi"/>
        </w:rPr>
        <w:t>3</w:t>
      </w:r>
      <w:r w:rsidRPr="00110EEB">
        <w:rPr>
          <w:rFonts w:asciiTheme="minorHAnsi" w:hAnsiTheme="minorHAnsi" w:cstheme="minorHAnsi"/>
          <w:spacing w:val="40"/>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w:t>
      </w:r>
      <w:r w:rsidRPr="00110EEB">
        <w:rPr>
          <w:rFonts w:asciiTheme="minorHAnsi" w:hAnsiTheme="minorHAnsi" w:cstheme="minorHAnsi"/>
          <w:spacing w:val="-7"/>
        </w:rPr>
        <w:t xml:space="preserve"> </w:t>
      </w:r>
      <w:r w:rsidRPr="00110EEB">
        <w:rPr>
          <w:rFonts w:asciiTheme="minorHAnsi" w:hAnsiTheme="minorHAnsi" w:cstheme="minorHAnsi"/>
        </w:rPr>
        <w:t>2</w:t>
      </w:r>
      <w:r w:rsidRPr="00110EEB">
        <w:rPr>
          <w:rFonts w:asciiTheme="minorHAnsi" w:hAnsiTheme="minorHAnsi" w:cstheme="minorHAnsi"/>
          <w:spacing w:val="-4"/>
        </w:rPr>
        <w:t xml:space="preserve"> </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rPr>
        <w:t>4</w:t>
      </w:r>
      <w:r w:rsidRPr="00110EEB">
        <w:rPr>
          <w:rFonts w:asciiTheme="minorHAnsi" w:hAnsiTheme="minorHAnsi" w:cstheme="minorHAnsi"/>
          <w:spacing w:val="40"/>
        </w:rPr>
        <w:t xml:space="preserve">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4"/>
        </w:rPr>
        <w:t>n</w:t>
      </w:r>
      <w:r w:rsidRPr="00110EEB">
        <w:rPr>
          <w:rFonts w:asciiTheme="minorHAnsi" w:hAnsiTheme="minorHAnsi" w:cstheme="minorHAnsi"/>
        </w:rPr>
        <w:t>ep</w:t>
      </w:r>
      <w:r w:rsidRPr="00110EEB">
        <w:rPr>
          <w:rFonts w:asciiTheme="minorHAnsi" w:hAnsiTheme="minorHAnsi" w:cstheme="minorHAnsi"/>
          <w:spacing w:val="-1"/>
        </w:rPr>
        <w:t>l</w:t>
      </w:r>
      <w:r w:rsidRPr="00110EEB">
        <w:rPr>
          <w:rFonts w:asciiTheme="minorHAnsi" w:hAnsiTheme="minorHAnsi" w:cstheme="minorHAnsi"/>
        </w:rPr>
        <w:t>y</w:t>
      </w:r>
      <w:r w:rsidRPr="00110EEB">
        <w:rPr>
          <w:rFonts w:asciiTheme="minorHAnsi" w:hAnsiTheme="minorHAnsi" w:cstheme="minorHAnsi"/>
          <w:spacing w:val="-1"/>
        </w:rPr>
        <w:t>nú</w:t>
      </w:r>
      <w:r w:rsidRPr="00110EEB">
        <w:rPr>
          <w:rFonts w:asciiTheme="minorHAnsi" w:hAnsiTheme="minorHAnsi" w:cstheme="minorHAnsi"/>
        </w:rPr>
        <w:t>.</w:t>
      </w:r>
      <w:r w:rsidRPr="00110EEB">
        <w:rPr>
          <w:rFonts w:asciiTheme="minorHAnsi" w:hAnsiTheme="minorHAnsi" w:cstheme="minorHAnsi"/>
          <w:spacing w:val="36"/>
        </w:rPr>
        <w:t xml:space="preserve"> </w:t>
      </w:r>
      <w:r w:rsidRPr="00110EEB">
        <w:rPr>
          <w:rFonts w:asciiTheme="minorHAnsi" w:hAnsiTheme="minorHAnsi" w:cstheme="minorHAnsi"/>
        </w:rPr>
        <w:t>Ú</w:t>
      </w:r>
      <w:r w:rsidRPr="00110EEB">
        <w:rPr>
          <w:rFonts w:asciiTheme="minorHAnsi" w:hAnsiTheme="minorHAnsi" w:cstheme="minorHAnsi"/>
          <w:spacing w:val="-3"/>
        </w:rPr>
        <w:t>r</w:t>
      </w:r>
      <w:r w:rsidRPr="00110EEB">
        <w:rPr>
          <w:rFonts w:asciiTheme="minorHAnsi" w:hAnsiTheme="minorHAnsi" w:cstheme="minorHAnsi"/>
        </w:rPr>
        <w:t>ad</w:t>
      </w:r>
      <w:r w:rsidRPr="00110EEB">
        <w:rPr>
          <w:rFonts w:asciiTheme="minorHAnsi" w:hAnsiTheme="minorHAnsi" w:cstheme="minorHAnsi"/>
          <w:spacing w:val="38"/>
        </w:rPr>
        <w:t xml:space="preserve"> </w:t>
      </w:r>
      <w:r w:rsidRPr="00110EEB">
        <w:rPr>
          <w:rFonts w:asciiTheme="minorHAnsi" w:hAnsiTheme="minorHAnsi" w:cstheme="minorHAnsi"/>
          <w:spacing w:val="-2"/>
        </w:rPr>
        <w:t>m</w:t>
      </w:r>
      <w:r w:rsidRPr="00110EEB">
        <w:rPr>
          <w:rFonts w:asciiTheme="minorHAnsi" w:hAnsiTheme="minorHAnsi" w:cstheme="minorHAnsi"/>
          <w:spacing w:val="1"/>
        </w:rPr>
        <w:t>ô</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6"/>
        </w:rPr>
        <w:t xml:space="preserve"> </w:t>
      </w:r>
      <w:r w:rsidRPr="00110EEB">
        <w:rPr>
          <w:rFonts w:asciiTheme="minorHAnsi" w:hAnsiTheme="minorHAnsi" w:cstheme="minorHAnsi"/>
        </w:rPr>
        <w:t>vy</w:t>
      </w:r>
      <w:r w:rsidRPr="00110EEB">
        <w:rPr>
          <w:rFonts w:asciiTheme="minorHAnsi" w:hAnsiTheme="minorHAnsi" w:cstheme="minorHAnsi"/>
          <w:spacing w:val="-1"/>
        </w:rPr>
        <w:t>d</w:t>
      </w:r>
      <w:r w:rsidRPr="00110EEB">
        <w:rPr>
          <w:rFonts w:asciiTheme="minorHAnsi" w:hAnsiTheme="minorHAnsi" w:cstheme="minorHAnsi"/>
        </w:rPr>
        <w:t>ať'</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b</w:t>
      </w:r>
      <w:r w:rsidRPr="00110EEB">
        <w:rPr>
          <w:rFonts w:asciiTheme="minorHAnsi" w:hAnsiTheme="minorHAnsi" w:cstheme="minorHAnsi"/>
        </w:rPr>
        <w:t>ež</w:t>
      </w:r>
      <w:r w:rsidRPr="00110EEB">
        <w:rPr>
          <w:rFonts w:asciiTheme="minorHAnsi" w:hAnsiTheme="minorHAnsi" w:cstheme="minorHAnsi"/>
          <w:spacing w:val="-2"/>
        </w:rPr>
        <w:t>n</w:t>
      </w:r>
      <w:r w:rsidRPr="00110EEB">
        <w:rPr>
          <w:rFonts w:asciiTheme="minorHAnsi" w:hAnsiTheme="minorHAnsi" w:cstheme="minorHAnsi"/>
        </w:rPr>
        <w:t xml:space="preserve">e </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atreni</w:t>
      </w:r>
      <w:r w:rsidRPr="00110EEB">
        <w:rPr>
          <w:rFonts w:asciiTheme="minorHAnsi" w:hAnsiTheme="minorHAnsi" w:cstheme="minorHAnsi"/>
          <w:spacing w:val="-3"/>
        </w:rPr>
        <w:t>e</w:t>
      </w:r>
      <w:r w:rsidRPr="00110EEB">
        <w:rPr>
          <w:rFonts w:asciiTheme="minorHAnsi" w:hAnsiTheme="minorHAnsi" w:cstheme="minorHAnsi"/>
        </w:rPr>
        <w:t>,</w:t>
      </w:r>
      <w:r w:rsidRPr="00110EEB">
        <w:rPr>
          <w:rFonts w:asciiTheme="minorHAnsi" w:hAnsiTheme="minorHAnsi" w:cstheme="minorHAnsi"/>
          <w:spacing w:val="5"/>
        </w:rPr>
        <w:t xml:space="preserve"> </w:t>
      </w:r>
      <w:r w:rsidRPr="00110EEB">
        <w:rPr>
          <w:rFonts w:asciiTheme="minorHAnsi" w:hAnsiTheme="minorHAnsi" w:cstheme="minorHAnsi"/>
        </w:rPr>
        <w:t>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3"/>
        </w:rPr>
        <w:t>s</w:t>
      </w:r>
      <w:r w:rsidRPr="00110EEB">
        <w:rPr>
          <w:rFonts w:asciiTheme="minorHAnsi" w:hAnsiTheme="minorHAnsi" w:cstheme="minorHAnsi"/>
        </w:rPr>
        <w:t>t</w:t>
      </w:r>
      <w:r w:rsidRPr="00110EEB">
        <w:rPr>
          <w:rFonts w:asciiTheme="minorHAnsi" w:hAnsiTheme="minorHAnsi" w:cstheme="minorHAnsi"/>
          <w:spacing w:val="-3"/>
        </w:rPr>
        <w:t>a</w:t>
      </w:r>
      <w:r w:rsidRPr="00110EEB">
        <w:rPr>
          <w:rFonts w:asciiTheme="minorHAnsi" w:hAnsiTheme="minorHAnsi" w:cstheme="minorHAnsi"/>
        </w:rPr>
        <w:t>ví</w:t>
      </w:r>
      <w:r w:rsidRPr="00110EEB">
        <w:rPr>
          <w:rFonts w:asciiTheme="minorHAnsi" w:hAnsiTheme="minorHAnsi" w:cstheme="minorHAnsi"/>
          <w:spacing w:val="4"/>
        </w:rPr>
        <w:t xml:space="preserve"> </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3"/>
        </w:rPr>
        <w:t>i</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spacing w:val="-2"/>
        </w:rPr>
        <w:t>t</w:t>
      </w:r>
      <w:r w:rsidRPr="00110EEB">
        <w:rPr>
          <w:rFonts w:asciiTheme="minorHAnsi" w:hAnsiTheme="minorHAnsi" w:cstheme="minorHAnsi"/>
        </w:rPr>
        <w:t>ro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4"/>
        </w:rPr>
        <w:t>n</w:t>
      </w:r>
      <w:r w:rsidRPr="00110EEB">
        <w:rPr>
          <w:rFonts w:asciiTheme="minorHAnsi" w:hAnsiTheme="minorHAnsi" w:cstheme="minorHAnsi"/>
        </w:rPr>
        <w:t>ého</w:t>
      </w:r>
      <w:r w:rsidRPr="00110EEB">
        <w:rPr>
          <w:rFonts w:asciiTheme="minorHAnsi" w:hAnsiTheme="minorHAnsi" w:cstheme="minorHAnsi"/>
          <w:spacing w:val="3"/>
        </w:rPr>
        <w:t xml:space="preserve"> </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rPr>
        <w:t>kt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rPr>
        <w:t>tiež</w:t>
      </w:r>
      <w:r w:rsidRPr="00110EEB">
        <w:rPr>
          <w:rFonts w:asciiTheme="minorHAnsi" w:hAnsiTheme="minorHAnsi" w:cstheme="minorHAnsi"/>
          <w:spacing w:val="5"/>
        </w:rPr>
        <w:t xml:space="preserve"> </w:t>
      </w:r>
      <w:r w:rsidRPr="00110EEB">
        <w:rPr>
          <w:rFonts w:asciiTheme="minorHAnsi" w:hAnsiTheme="minorHAnsi" w:cstheme="minorHAnsi"/>
          <w:spacing w:val="-2"/>
        </w:rPr>
        <w:t>m</w:t>
      </w:r>
      <w:r w:rsidRPr="00110EEB">
        <w:rPr>
          <w:rFonts w:asciiTheme="minorHAnsi" w:hAnsiTheme="minorHAnsi" w:cstheme="minorHAnsi"/>
          <w:spacing w:val="1"/>
        </w:rPr>
        <w:t>ô</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1"/>
        </w:rPr>
        <w:t>u</w:t>
      </w:r>
      <w:r w:rsidRPr="00110EEB">
        <w:rPr>
          <w:rFonts w:asciiTheme="minorHAnsi" w:hAnsiTheme="minorHAnsi" w:cstheme="minorHAnsi"/>
        </w:rPr>
        <w:t>rč</w:t>
      </w:r>
      <w:r w:rsidRPr="00110EEB">
        <w:rPr>
          <w:rFonts w:asciiTheme="minorHAnsi" w:hAnsiTheme="minorHAnsi" w:cstheme="minorHAnsi"/>
          <w:spacing w:val="-3"/>
        </w:rPr>
        <w:t>i</w:t>
      </w:r>
      <w:r w:rsidRPr="00110EEB">
        <w:rPr>
          <w:rFonts w:asciiTheme="minorHAnsi" w:hAnsiTheme="minorHAnsi" w:cstheme="minorHAnsi"/>
        </w:rPr>
        <w:t>ť',</w:t>
      </w:r>
      <w:r w:rsidRPr="00110EEB">
        <w:rPr>
          <w:rFonts w:asciiTheme="minorHAnsi" w:hAnsiTheme="minorHAnsi" w:cstheme="minorHAnsi"/>
          <w:spacing w:val="4"/>
        </w:rPr>
        <w:t xml:space="preserve"> </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rPr>
        <w:t>čas</w:t>
      </w:r>
      <w:r w:rsidRPr="00110EEB">
        <w:rPr>
          <w:rFonts w:asciiTheme="minorHAnsi" w:hAnsiTheme="minorHAnsi" w:cstheme="minorHAnsi"/>
          <w:spacing w:val="5"/>
        </w:rPr>
        <w:t xml:space="preserve"> </w:t>
      </w:r>
      <w:r w:rsidRPr="00110EEB">
        <w:rPr>
          <w:rFonts w:asciiTheme="minorHAnsi" w:hAnsiTheme="minorHAnsi" w:cstheme="minorHAnsi"/>
          <w:spacing w:val="-3"/>
        </w:rPr>
        <w:t>j</w:t>
      </w:r>
      <w:r w:rsidRPr="00110EEB">
        <w:rPr>
          <w:rFonts w:asciiTheme="minorHAnsi" w:hAnsiTheme="minorHAnsi" w:cstheme="minorHAnsi"/>
        </w:rPr>
        <w:t>eho</w:t>
      </w:r>
      <w:r w:rsidRPr="00110EEB">
        <w:rPr>
          <w:rFonts w:asciiTheme="minorHAnsi" w:hAnsiTheme="minorHAnsi" w:cstheme="minorHAnsi"/>
          <w:spacing w:val="5"/>
        </w:rPr>
        <w:t xml:space="preserve"> </w:t>
      </w:r>
      <w:r w:rsidRPr="00110EEB">
        <w:rPr>
          <w:rFonts w:asciiTheme="minorHAnsi" w:hAnsiTheme="minorHAnsi" w:cstheme="minorHAnsi"/>
        </w:rPr>
        <w:t>t</w:t>
      </w:r>
      <w:r w:rsidRPr="00110EEB">
        <w:rPr>
          <w:rFonts w:asciiTheme="minorHAnsi" w:hAnsiTheme="minorHAnsi" w:cstheme="minorHAnsi"/>
          <w:spacing w:val="-3"/>
        </w:rPr>
        <w:t>r</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ia le</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y</w:t>
      </w:r>
      <w:r w:rsidRPr="00110EEB">
        <w:rPr>
          <w:rFonts w:asciiTheme="minorHAnsi" w:hAnsiTheme="minorHAnsi" w:cstheme="minorHAnsi"/>
          <w:spacing w:val="38"/>
        </w:rPr>
        <w:t xml:space="preserve"> </w:t>
      </w:r>
      <w:r w:rsidRPr="00110EEB">
        <w:rPr>
          <w:rFonts w:asciiTheme="minorHAnsi" w:hAnsiTheme="minorHAnsi" w:cstheme="minorHAnsi"/>
          <w:spacing w:val="-4"/>
        </w:rPr>
        <w:t>n</w:t>
      </w:r>
      <w:r w:rsidRPr="00110EEB">
        <w:rPr>
          <w:rFonts w:asciiTheme="minorHAnsi" w:hAnsiTheme="minorHAnsi" w:cstheme="minorHAnsi"/>
        </w:rPr>
        <w:t>ep</w:t>
      </w:r>
      <w:r w:rsidRPr="00110EEB">
        <w:rPr>
          <w:rFonts w:asciiTheme="minorHAnsi" w:hAnsiTheme="minorHAnsi" w:cstheme="minorHAnsi"/>
          <w:spacing w:val="-1"/>
        </w:rPr>
        <w:t>l</w:t>
      </w:r>
      <w:r w:rsidRPr="00110EEB">
        <w:rPr>
          <w:rFonts w:asciiTheme="minorHAnsi" w:hAnsiTheme="minorHAnsi" w:cstheme="minorHAnsi"/>
        </w:rPr>
        <w:t>y</w:t>
      </w:r>
      <w:r w:rsidRPr="00110EEB">
        <w:rPr>
          <w:rFonts w:asciiTheme="minorHAnsi" w:hAnsiTheme="minorHAnsi" w:cstheme="minorHAnsi"/>
          <w:spacing w:val="-1"/>
        </w:rPr>
        <w:t>nú</w:t>
      </w:r>
      <w:r w:rsidRPr="00110EEB">
        <w:rPr>
          <w:rFonts w:asciiTheme="minorHAnsi" w:hAnsiTheme="minorHAnsi" w:cstheme="minorHAnsi"/>
        </w:rPr>
        <w:t>.</w:t>
      </w:r>
      <w:r w:rsidRPr="00110EEB">
        <w:rPr>
          <w:rFonts w:asciiTheme="minorHAnsi" w:hAnsiTheme="minorHAnsi" w:cstheme="minorHAnsi"/>
          <w:spacing w:val="22"/>
        </w:rPr>
        <w:t xml:space="preserve"> </w:t>
      </w:r>
      <w:r w:rsidRPr="00110EEB">
        <w:rPr>
          <w:rFonts w:asciiTheme="minorHAnsi" w:hAnsiTheme="minorHAnsi" w:cstheme="minorHAnsi"/>
        </w:rPr>
        <w:t>v</w:t>
      </w:r>
      <w:r w:rsidRPr="00110EEB">
        <w:rPr>
          <w:rFonts w:asciiTheme="minorHAnsi" w:hAnsiTheme="minorHAnsi" w:cstheme="minorHAnsi"/>
          <w:spacing w:val="40"/>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p</w:t>
      </w:r>
      <w:r w:rsidRPr="00110EEB">
        <w:rPr>
          <w:rFonts w:asciiTheme="minorHAnsi" w:hAnsiTheme="minorHAnsi" w:cstheme="minorHAnsi"/>
        </w:rPr>
        <w:t>a</w:t>
      </w:r>
      <w:r w:rsidRPr="00110EEB">
        <w:rPr>
          <w:rFonts w:asciiTheme="minorHAnsi" w:hAnsiTheme="minorHAnsi" w:cstheme="minorHAnsi"/>
          <w:spacing w:val="-4"/>
        </w:rPr>
        <w:t>d</w:t>
      </w:r>
      <w:r w:rsidRPr="00110EEB">
        <w:rPr>
          <w:rFonts w:asciiTheme="minorHAnsi" w:hAnsiTheme="minorHAnsi" w:cstheme="minorHAnsi"/>
        </w:rPr>
        <w:t>e,</w:t>
      </w:r>
      <w:r w:rsidRPr="00110EEB">
        <w:rPr>
          <w:rFonts w:asciiTheme="minorHAnsi" w:hAnsiTheme="minorHAnsi" w:cstheme="minorHAnsi"/>
          <w:spacing w:val="39"/>
        </w:rPr>
        <w:t xml:space="preserve"> </w:t>
      </w:r>
      <w:r w:rsidRPr="00110EEB">
        <w:rPr>
          <w:rFonts w:asciiTheme="minorHAnsi" w:hAnsiTheme="minorHAnsi" w:cstheme="minorHAnsi"/>
          <w:spacing w:val="-3"/>
        </w:rPr>
        <w:t>a</w:t>
      </w:r>
      <w:r w:rsidRPr="00110EEB">
        <w:rPr>
          <w:rFonts w:asciiTheme="minorHAnsi" w:hAnsiTheme="minorHAnsi" w:cstheme="minorHAnsi"/>
        </w:rPr>
        <w:t>k</w:t>
      </w:r>
      <w:r w:rsidRPr="00110EEB">
        <w:rPr>
          <w:rFonts w:asciiTheme="minorHAnsi" w:hAnsiTheme="minorHAnsi" w:cstheme="minorHAnsi"/>
          <w:spacing w:val="38"/>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37"/>
        </w:rPr>
        <w:t xml:space="preserve"> </w:t>
      </w:r>
      <w:r w:rsidRPr="00110EEB">
        <w:rPr>
          <w:rFonts w:asciiTheme="minorHAnsi" w:hAnsiTheme="minorHAnsi" w:cstheme="minorHAnsi"/>
          <w:spacing w:val="-1"/>
        </w:rPr>
        <w:t>up</w:t>
      </w:r>
      <w:r w:rsidRPr="00110EEB">
        <w:rPr>
          <w:rFonts w:asciiTheme="minorHAnsi" w:hAnsiTheme="minorHAnsi" w:cstheme="minorHAnsi"/>
        </w:rPr>
        <w:t>lat</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3"/>
        </w:rPr>
        <w:t>n</w:t>
      </w:r>
      <w:r w:rsidRPr="00110EEB">
        <w:rPr>
          <w:rFonts w:asciiTheme="minorHAnsi" w:hAnsiTheme="minorHAnsi" w:cstheme="minorHAnsi"/>
        </w:rPr>
        <w:t>ý</w:t>
      </w:r>
      <w:r w:rsidRPr="00110EEB">
        <w:rPr>
          <w:rFonts w:asciiTheme="minorHAnsi" w:hAnsiTheme="minorHAnsi" w:cstheme="minorHAnsi"/>
          <w:spacing w:val="39"/>
        </w:rPr>
        <w:t xml:space="preserve"> </w:t>
      </w:r>
      <w:r w:rsidRPr="00110EEB">
        <w:rPr>
          <w:rFonts w:asciiTheme="minorHAnsi" w:hAnsiTheme="minorHAnsi" w:cstheme="minorHAnsi"/>
          <w:spacing w:val="-3"/>
        </w:rPr>
        <w:t>r</w:t>
      </w:r>
      <w:r w:rsidRPr="00110EEB">
        <w:rPr>
          <w:rFonts w:asciiTheme="minorHAnsi" w:hAnsiTheme="minorHAnsi" w:cstheme="minorHAnsi"/>
        </w:rPr>
        <w:t>e</w:t>
      </w:r>
      <w:r w:rsidRPr="00110EEB">
        <w:rPr>
          <w:rFonts w:asciiTheme="minorHAnsi" w:hAnsiTheme="minorHAnsi" w:cstheme="minorHAnsi"/>
          <w:spacing w:val="1"/>
        </w:rPr>
        <w:t>v</w:t>
      </w:r>
      <w:r w:rsidRPr="00110EEB">
        <w:rPr>
          <w:rFonts w:asciiTheme="minorHAnsi" w:hAnsiTheme="minorHAnsi" w:cstheme="minorHAnsi"/>
          <w:spacing w:val="-3"/>
        </w:rPr>
        <w:t>í</w:t>
      </w:r>
      <w:r w:rsidRPr="00110EEB">
        <w:rPr>
          <w:rFonts w:asciiTheme="minorHAnsi" w:hAnsiTheme="minorHAnsi" w:cstheme="minorHAnsi"/>
          <w:spacing w:val="-1"/>
        </w:rPr>
        <w:t>zn</w:t>
      </w:r>
      <w:r w:rsidRPr="00110EEB">
        <w:rPr>
          <w:rFonts w:asciiTheme="minorHAnsi" w:hAnsiTheme="minorHAnsi" w:cstheme="minorHAnsi"/>
        </w:rPr>
        <w:t>y</w:t>
      </w:r>
      <w:r w:rsidRPr="00110EEB">
        <w:rPr>
          <w:rFonts w:asciiTheme="minorHAnsi" w:hAnsiTheme="minorHAnsi" w:cstheme="minorHAnsi"/>
          <w:spacing w:val="39"/>
        </w:rPr>
        <w:t xml:space="preserve"> </w:t>
      </w:r>
      <w:r w:rsidRPr="00110EEB">
        <w:rPr>
          <w:rFonts w:asciiTheme="minorHAnsi" w:hAnsiTheme="minorHAnsi" w:cstheme="minorHAnsi"/>
          <w:spacing w:val="-1"/>
        </w:rPr>
        <w:t>p</w:t>
      </w:r>
      <w:r w:rsidRPr="00110EEB">
        <w:rPr>
          <w:rFonts w:asciiTheme="minorHAnsi" w:hAnsiTheme="minorHAnsi" w:cstheme="minorHAnsi"/>
          <w:spacing w:val="-2"/>
        </w:rPr>
        <w:t>o</w:t>
      </w:r>
      <w:r w:rsidRPr="00110EEB">
        <w:rPr>
          <w:rFonts w:asciiTheme="minorHAnsi" w:hAnsiTheme="minorHAnsi" w:cstheme="minorHAnsi"/>
        </w:rPr>
        <w:t>stup</w:t>
      </w:r>
      <w:r w:rsidRPr="00110EEB">
        <w:rPr>
          <w:rFonts w:asciiTheme="minorHAnsi" w:hAnsiTheme="minorHAnsi" w:cstheme="minorHAnsi"/>
          <w:spacing w:val="37"/>
        </w:rPr>
        <w:t xml:space="preserve"> </w:t>
      </w:r>
      <w:r w:rsidRPr="00110EEB">
        <w:rPr>
          <w:rFonts w:asciiTheme="minorHAnsi" w:hAnsiTheme="minorHAnsi" w:cstheme="minorHAnsi"/>
        </w:rPr>
        <w:t>a</w:t>
      </w:r>
      <w:r w:rsidRPr="00110EEB">
        <w:rPr>
          <w:rFonts w:asciiTheme="minorHAnsi" w:hAnsiTheme="minorHAnsi" w:cstheme="minorHAnsi"/>
          <w:spacing w:val="-3"/>
        </w:rPr>
        <w:t>l</w:t>
      </w:r>
      <w:r w:rsidRPr="00110EEB">
        <w:rPr>
          <w:rFonts w:asciiTheme="minorHAnsi" w:hAnsiTheme="minorHAnsi" w:cstheme="minorHAnsi"/>
        </w:rPr>
        <w:t>ebo</w:t>
      </w:r>
      <w:r w:rsidRPr="00110EEB">
        <w:rPr>
          <w:rFonts w:asciiTheme="minorHAnsi" w:hAnsiTheme="minorHAnsi" w:cstheme="minorHAnsi"/>
          <w:spacing w:val="37"/>
        </w:rPr>
        <w:t xml:space="preserve"> </w:t>
      </w:r>
      <w:r w:rsidRPr="00110EEB">
        <w:rPr>
          <w:rFonts w:asciiTheme="minorHAnsi" w:hAnsiTheme="minorHAnsi" w:cstheme="minorHAnsi"/>
        </w:rPr>
        <w:t>ak</w:t>
      </w:r>
      <w:r w:rsidRPr="00110EEB">
        <w:rPr>
          <w:rFonts w:asciiTheme="minorHAnsi" w:hAnsiTheme="minorHAnsi" w:cstheme="minorHAnsi"/>
          <w:spacing w:val="36"/>
        </w:rPr>
        <w:t xml:space="preserve"> </w:t>
      </w:r>
      <w:r w:rsidRPr="00110EEB">
        <w:rPr>
          <w:rFonts w:asciiTheme="minorHAnsi" w:hAnsiTheme="minorHAnsi" w:cstheme="minorHAnsi"/>
          <w:spacing w:val="-1"/>
        </w:rPr>
        <w:t>n</w:t>
      </w:r>
      <w:r w:rsidRPr="00110EEB">
        <w:rPr>
          <w:rFonts w:asciiTheme="minorHAnsi" w:hAnsiTheme="minorHAnsi" w:cstheme="minorHAnsi"/>
        </w:rPr>
        <w:t>eb</w:t>
      </w:r>
      <w:r w:rsidRPr="00110EEB">
        <w:rPr>
          <w:rFonts w:asciiTheme="minorHAnsi" w:hAnsiTheme="minorHAnsi" w:cstheme="minorHAnsi"/>
          <w:spacing w:val="-4"/>
        </w:rPr>
        <w:t>u</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8"/>
        </w:rPr>
        <w:t xml:space="preserve"> </w:t>
      </w:r>
      <w:r w:rsidRPr="00110EEB">
        <w:rPr>
          <w:rFonts w:asciiTheme="minorHAnsi" w:hAnsiTheme="minorHAnsi" w:cstheme="minorHAnsi"/>
          <w:spacing w:val="-1"/>
        </w:rPr>
        <w:t>u</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če</w:t>
      </w:r>
      <w:r w:rsidRPr="00110EEB">
        <w:rPr>
          <w:rFonts w:asciiTheme="minorHAnsi" w:hAnsiTheme="minorHAnsi" w:cstheme="minorHAnsi"/>
          <w:spacing w:val="-3"/>
        </w:rPr>
        <w:t>n</w:t>
      </w:r>
      <w:r w:rsidRPr="00110EEB">
        <w:rPr>
          <w:rFonts w:asciiTheme="minorHAnsi" w:hAnsiTheme="minorHAnsi" w:cstheme="minorHAnsi"/>
        </w:rPr>
        <w:t>ý</w:t>
      </w:r>
      <w:r w:rsidRPr="00110EEB">
        <w:rPr>
          <w:rFonts w:asciiTheme="minorHAnsi" w:hAnsiTheme="minorHAnsi" w:cstheme="minorHAnsi"/>
          <w:spacing w:val="39"/>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c</w:t>
      </w:r>
      <w:r w:rsidRPr="00110EEB">
        <w:rPr>
          <w:rFonts w:asciiTheme="minorHAnsi" w:hAnsiTheme="minorHAnsi" w:cstheme="minorHAnsi"/>
          <w:spacing w:val="-2"/>
        </w:rPr>
        <w:t>e</w:t>
      </w:r>
      <w:r w:rsidRPr="00110EEB">
        <w:rPr>
          <w:rFonts w:asciiTheme="minorHAnsi" w:hAnsiTheme="minorHAnsi" w:cstheme="minorHAnsi"/>
        </w:rPr>
        <w:t>s schvaľ</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ia</w:t>
      </w:r>
      <w:r w:rsidRPr="00110EEB">
        <w:rPr>
          <w:rFonts w:asciiTheme="minorHAnsi" w:hAnsiTheme="minorHAnsi" w:cstheme="minorHAnsi"/>
          <w:spacing w:val="12"/>
        </w:rPr>
        <w:t xml:space="preserve"> </w:t>
      </w:r>
      <w:r w:rsidRPr="00110EEB">
        <w:rPr>
          <w:rFonts w:asciiTheme="minorHAnsi" w:hAnsiTheme="minorHAnsi" w:cstheme="minorHAnsi"/>
        </w:rPr>
        <w:t>ved</w:t>
      </w:r>
      <w:r w:rsidRPr="00110EEB">
        <w:rPr>
          <w:rFonts w:asciiTheme="minorHAnsi" w:hAnsiTheme="minorHAnsi" w:cstheme="minorHAnsi"/>
          <w:spacing w:val="-2"/>
        </w:rPr>
        <w:t>ú</w:t>
      </w:r>
      <w:r w:rsidRPr="00110EEB">
        <w:rPr>
          <w:rFonts w:asciiTheme="minorHAnsi" w:hAnsiTheme="minorHAnsi" w:cstheme="minorHAnsi"/>
        </w:rPr>
        <w:t>ci</w:t>
      </w:r>
      <w:r w:rsidRPr="00110EEB">
        <w:rPr>
          <w:rFonts w:asciiTheme="minorHAnsi" w:hAnsiTheme="minorHAnsi" w:cstheme="minorHAnsi"/>
          <w:spacing w:val="12"/>
        </w:rPr>
        <w:t xml:space="preserve"> </w:t>
      </w:r>
      <w:r w:rsidRPr="00110EEB">
        <w:rPr>
          <w:rFonts w:asciiTheme="minorHAnsi" w:hAnsiTheme="minorHAnsi" w:cstheme="minorHAnsi"/>
        </w:rPr>
        <w:t>k</w:t>
      </w:r>
      <w:r w:rsidRPr="00110EEB">
        <w:rPr>
          <w:rFonts w:asciiTheme="minorHAnsi" w:hAnsiTheme="minorHAnsi" w:cstheme="minorHAnsi"/>
          <w:spacing w:val="15"/>
        </w:rPr>
        <w:t xml:space="preserve"> </w:t>
      </w:r>
      <w:r w:rsidRPr="00110EEB">
        <w:rPr>
          <w:rFonts w:asciiTheme="minorHAnsi" w:hAnsiTheme="minorHAnsi" w:cstheme="minorHAnsi"/>
          <w:spacing w:val="-4"/>
        </w:rPr>
        <w:t>p</w:t>
      </w:r>
      <w:r w:rsidRPr="00110EEB">
        <w:rPr>
          <w:rFonts w:asciiTheme="minorHAnsi" w:hAnsiTheme="minorHAnsi" w:cstheme="minorHAnsi"/>
          <w:spacing w:val="-2"/>
        </w:rPr>
        <w:t>o</w:t>
      </w:r>
      <w:r w:rsidRPr="00110EEB">
        <w:rPr>
          <w:rFonts w:asciiTheme="minorHAnsi" w:hAnsiTheme="minorHAnsi" w:cstheme="minorHAnsi"/>
          <w:spacing w:val="-1"/>
        </w:rPr>
        <w:t>dp</w:t>
      </w:r>
      <w:r w:rsidRPr="00110EEB">
        <w:rPr>
          <w:rFonts w:asciiTheme="minorHAnsi" w:hAnsiTheme="minorHAnsi" w:cstheme="minorHAnsi"/>
        </w:rPr>
        <w:t>isu</w:t>
      </w:r>
      <w:r w:rsidRPr="00110EEB">
        <w:rPr>
          <w:rFonts w:asciiTheme="minorHAnsi" w:hAnsiTheme="minorHAnsi" w:cstheme="minorHAnsi"/>
          <w:spacing w:val="14"/>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vy</w:t>
      </w:r>
      <w:r w:rsidRPr="00110EEB">
        <w:rPr>
          <w:rFonts w:asciiTheme="minorHAnsi" w:hAnsiTheme="minorHAnsi" w:cstheme="minorHAnsi"/>
          <w:spacing w:val="14"/>
        </w:rPr>
        <w:t xml:space="preserve"> </w:t>
      </w:r>
      <w:r w:rsidRPr="00110EEB">
        <w:rPr>
          <w:rFonts w:asciiTheme="minorHAnsi" w:hAnsiTheme="minorHAnsi" w:cstheme="minorHAnsi"/>
        </w:rPr>
        <w:t>a</w:t>
      </w:r>
      <w:r w:rsidRPr="00110EEB">
        <w:rPr>
          <w:rFonts w:asciiTheme="minorHAnsi" w:hAnsiTheme="minorHAnsi" w:cstheme="minorHAnsi"/>
          <w:spacing w:val="15"/>
        </w:rPr>
        <w:t xml:space="preserve"> </w:t>
      </w:r>
      <w:r w:rsidRPr="00110EEB">
        <w:rPr>
          <w:rFonts w:asciiTheme="minorHAnsi" w:hAnsiTheme="minorHAnsi" w:cstheme="minorHAnsi"/>
          <w:spacing w:val="-4"/>
        </w:rPr>
        <w:t>u</w:t>
      </w:r>
      <w:r w:rsidRPr="00110EEB">
        <w:rPr>
          <w:rFonts w:asciiTheme="minorHAnsi" w:hAnsiTheme="minorHAnsi" w:cstheme="minorHAnsi"/>
        </w:rPr>
        <w:t>vede</w:t>
      </w:r>
      <w:r w:rsidRPr="00110EEB">
        <w:rPr>
          <w:rFonts w:asciiTheme="minorHAnsi" w:hAnsiTheme="minorHAnsi" w:cstheme="minorHAnsi"/>
          <w:spacing w:val="-3"/>
        </w:rPr>
        <w:t>n</w:t>
      </w:r>
      <w:r w:rsidRPr="00110EEB">
        <w:rPr>
          <w:rFonts w:asciiTheme="minorHAnsi" w:hAnsiTheme="minorHAnsi" w:cstheme="minorHAnsi"/>
        </w:rPr>
        <w:t>e</w:t>
      </w:r>
      <w:r w:rsidRPr="00110EEB">
        <w:rPr>
          <w:rFonts w:asciiTheme="minorHAnsi" w:hAnsiTheme="minorHAnsi" w:cstheme="minorHAnsi"/>
          <w:spacing w:val="13"/>
        </w:rPr>
        <w:t xml:space="preserve"> </w:t>
      </w:r>
      <w:r w:rsidRPr="00110EEB">
        <w:rPr>
          <w:rFonts w:asciiTheme="minorHAnsi" w:hAnsiTheme="minorHAnsi" w:cstheme="minorHAnsi"/>
        </w:rPr>
        <w:t>skut</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rPr>
        <w:t>sti</w:t>
      </w:r>
      <w:r w:rsidRPr="00110EEB">
        <w:rPr>
          <w:rFonts w:asciiTheme="minorHAnsi" w:hAnsiTheme="minorHAnsi" w:cstheme="minorHAnsi"/>
          <w:spacing w:val="13"/>
        </w:rPr>
        <w:t xml:space="preserve"> </w:t>
      </w:r>
      <w:r w:rsidRPr="00110EEB">
        <w:rPr>
          <w:rFonts w:asciiTheme="minorHAnsi" w:hAnsiTheme="minorHAnsi" w:cstheme="minorHAnsi"/>
        </w:rPr>
        <w:t>ale</w:t>
      </w:r>
      <w:r w:rsidRPr="00110EEB">
        <w:rPr>
          <w:rFonts w:asciiTheme="minorHAnsi" w:hAnsiTheme="minorHAnsi" w:cstheme="minorHAnsi"/>
          <w:spacing w:val="-4"/>
        </w:rPr>
        <w:t>b</w:t>
      </w:r>
      <w:r w:rsidRPr="00110EEB">
        <w:rPr>
          <w:rFonts w:asciiTheme="minorHAnsi" w:hAnsiTheme="minorHAnsi" w:cstheme="minorHAnsi"/>
        </w:rPr>
        <w:t>o</w:t>
      </w:r>
      <w:r w:rsidRPr="00110EEB">
        <w:rPr>
          <w:rFonts w:asciiTheme="minorHAnsi" w:hAnsiTheme="minorHAnsi" w:cstheme="minorHAnsi"/>
          <w:spacing w:val="20"/>
        </w:rPr>
        <w:t xml:space="preserve"> </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á</w:t>
      </w:r>
      <w:r w:rsidRPr="00110EEB">
        <w:rPr>
          <w:rFonts w:asciiTheme="minorHAnsi" w:hAnsiTheme="minorHAnsi" w:cstheme="minorHAnsi"/>
          <w:spacing w:val="1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spacing w:val="-3"/>
        </w:rPr>
        <w:t>j</w:t>
      </w:r>
      <w:r w:rsidRPr="00110EEB">
        <w:rPr>
          <w:rFonts w:asciiTheme="minorHAnsi" w:hAnsiTheme="minorHAnsi" w:cstheme="minorHAnsi"/>
        </w:rPr>
        <w:t>ekt</w:t>
      </w:r>
      <w:r w:rsidRPr="00110EEB">
        <w:rPr>
          <w:rFonts w:asciiTheme="minorHAnsi" w:hAnsiTheme="minorHAnsi" w:cstheme="minorHAnsi"/>
          <w:spacing w:val="-3"/>
        </w:rPr>
        <w:t>í</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5"/>
        </w:rPr>
        <w:t xml:space="preserve"> </w:t>
      </w:r>
      <w:r w:rsidRPr="00110EEB">
        <w:rPr>
          <w:rFonts w:asciiTheme="minorHAnsi" w:hAnsiTheme="minorHAnsi" w:cstheme="minorHAnsi"/>
        </w:rPr>
        <w:t>sku</w:t>
      </w:r>
      <w:r w:rsidRPr="00110EEB">
        <w:rPr>
          <w:rFonts w:asciiTheme="minorHAnsi" w:hAnsiTheme="minorHAnsi" w:cstheme="minorHAnsi"/>
          <w:spacing w:val="-3"/>
        </w:rPr>
        <w:t>t</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rPr>
        <w:t xml:space="preserve">sť' </w:t>
      </w:r>
      <w:r w:rsidRPr="00110EEB">
        <w:rPr>
          <w:rFonts w:asciiTheme="minorHAnsi" w:hAnsiTheme="minorHAnsi" w:cstheme="minorHAnsi"/>
          <w:spacing w:val="-1"/>
        </w:rPr>
        <w:t>n</w:t>
      </w:r>
      <w:r w:rsidRPr="00110EEB">
        <w:rPr>
          <w:rFonts w:asciiTheme="minorHAnsi" w:hAnsiTheme="minorHAnsi" w:cstheme="minorHAnsi"/>
        </w:rPr>
        <w:t>eum</w:t>
      </w:r>
      <w:r w:rsidRPr="00110EEB">
        <w:rPr>
          <w:rFonts w:asciiTheme="minorHAnsi" w:hAnsiTheme="minorHAnsi" w:cstheme="minorHAnsi"/>
          <w:spacing w:val="1"/>
        </w:rPr>
        <w:t>o</w:t>
      </w:r>
      <w:r w:rsidRPr="00110EEB">
        <w:rPr>
          <w:rFonts w:asciiTheme="minorHAnsi" w:hAnsiTheme="minorHAnsi" w:cstheme="minorHAnsi"/>
          <w:spacing w:val="-1"/>
        </w:rPr>
        <w:t>žn</w:t>
      </w:r>
      <w:r w:rsidRPr="00110EEB">
        <w:rPr>
          <w:rFonts w:asciiTheme="minorHAnsi" w:hAnsiTheme="minorHAnsi" w:cstheme="minorHAnsi"/>
        </w:rPr>
        <w:t>ia</w:t>
      </w:r>
      <w:r w:rsidRPr="00110EEB">
        <w:rPr>
          <w:rFonts w:asciiTheme="minorHAnsi" w:hAnsiTheme="minorHAnsi" w:cstheme="minorHAnsi"/>
          <w:spacing w:val="37"/>
        </w:rPr>
        <w:t xml:space="preserve"> </w:t>
      </w:r>
      <w:r w:rsidRPr="00110EEB">
        <w:rPr>
          <w:rFonts w:asciiTheme="minorHAnsi" w:hAnsiTheme="minorHAnsi" w:cstheme="minorHAnsi"/>
          <w:spacing w:val="-1"/>
        </w:rPr>
        <w:t>uz</w:t>
      </w:r>
      <w:r w:rsidRPr="00110EEB">
        <w:rPr>
          <w:rFonts w:asciiTheme="minorHAnsi" w:hAnsiTheme="minorHAnsi" w:cstheme="minorHAnsi"/>
          <w:spacing w:val="-3"/>
        </w:rPr>
        <w:t>a</w:t>
      </w:r>
      <w:r w:rsidRPr="00110EEB">
        <w:rPr>
          <w:rFonts w:asciiTheme="minorHAnsi" w:hAnsiTheme="minorHAnsi" w:cstheme="minorHAnsi"/>
        </w:rPr>
        <w:t>vrieť'</w:t>
      </w:r>
      <w:r w:rsidRPr="00110EEB">
        <w:rPr>
          <w:rFonts w:asciiTheme="minorHAnsi" w:hAnsiTheme="minorHAnsi" w:cstheme="minorHAnsi"/>
          <w:spacing w:val="38"/>
        </w:rPr>
        <w:t xml:space="preserve"> </w:t>
      </w:r>
      <w:r w:rsidRPr="00110EEB">
        <w:rPr>
          <w:rFonts w:asciiTheme="minorHAnsi" w:hAnsiTheme="minorHAnsi" w:cstheme="minorHAnsi"/>
          <w:spacing w:val="-4"/>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vu</w:t>
      </w:r>
      <w:r w:rsidRPr="00110EEB">
        <w:rPr>
          <w:rFonts w:asciiTheme="minorHAnsi" w:hAnsiTheme="minorHAnsi" w:cstheme="minorHAnsi"/>
          <w:spacing w:val="38"/>
        </w:rPr>
        <w:t xml:space="preserve"> </w:t>
      </w:r>
      <w:r w:rsidRPr="00110EEB">
        <w:rPr>
          <w:rFonts w:asciiTheme="minorHAnsi" w:hAnsiTheme="minorHAnsi" w:cstheme="minorHAnsi"/>
        </w:rPr>
        <w:t>v</w:t>
      </w:r>
      <w:r w:rsidRPr="00110EEB">
        <w:rPr>
          <w:rFonts w:asciiTheme="minorHAnsi" w:hAnsiTheme="minorHAnsi" w:cstheme="minorHAnsi"/>
          <w:spacing w:val="36"/>
        </w:rPr>
        <w:t xml:space="preserve"> </w:t>
      </w:r>
      <w:r w:rsidRPr="00110EEB">
        <w:rPr>
          <w:rFonts w:asciiTheme="minorHAnsi" w:hAnsiTheme="minorHAnsi" w:cstheme="minorHAnsi"/>
          <w:spacing w:val="-1"/>
        </w:rPr>
        <w:t>p</w:t>
      </w:r>
      <w:r w:rsidRPr="00110EEB">
        <w:rPr>
          <w:rFonts w:asciiTheme="minorHAnsi" w:hAnsiTheme="minorHAnsi" w:cstheme="minorHAnsi"/>
          <w:spacing w:val="-2"/>
        </w:rPr>
        <w:t>ô</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e</w:t>
      </w:r>
      <w:r w:rsidRPr="00110EEB">
        <w:rPr>
          <w:rFonts w:asciiTheme="minorHAnsi" w:hAnsiTheme="minorHAnsi" w:cstheme="minorHAnsi"/>
          <w:spacing w:val="37"/>
        </w:rPr>
        <w:t xml:space="preserve"> </w:t>
      </w:r>
      <w:r w:rsidRPr="00110EEB">
        <w:rPr>
          <w:rFonts w:asciiTheme="minorHAnsi" w:hAnsiTheme="minorHAnsi" w:cstheme="minorHAnsi"/>
        </w:rPr>
        <w:t>sta</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enej</w:t>
      </w:r>
      <w:r w:rsidRPr="00110EEB">
        <w:rPr>
          <w:rFonts w:asciiTheme="minorHAnsi" w:hAnsiTheme="minorHAnsi" w:cstheme="minorHAnsi"/>
          <w:spacing w:val="36"/>
        </w:rPr>
        <w:t xml:space="preserve"> </w:t>
      </w:r>
      <w:r w:rsidRPr="00110EEB">
        <w:rPr>
          <w:rFonts w:asciiTheme="minorHAnsi" w:hAnsiTheme="minorHAnsi" w:cstheme="minorHAnsi"/>
        </w:rPr>
        <w:t>le</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39"/>
        </w:rPr>
        <w:t xml:space="preserve"> </w:t>
      </w:r>
      <w:r w:rsidRPr="00110EEB">
        <w:rPr>
          <w:rFonts w:asciiTheme="minorHAnsi" w:hAnsiTheme="minorHAnsi" w:cstheme="minorHAnsi"/>
        </w:rPr>
        <w:t>via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sti</w:t>
      </w:r>
      <w:r w:rsidRPr="00110EEB">
        <w:rPr>
          <w:rFonts w:asciiTheme="minorHAnsi" w:hAnsiTheme="minorHAnsi" w:cstheme="minorHAnsi"/>
          <w:spacing w:val="3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37"/>
        </w:rPr>
        <w:t xml:space="preserve"> </w:t>
      </w:r>
      <w:r w:rsidRPr="00110EEB">
        <w:rPr>
          <w:rFonts w:asciiTheme="minorHAnsi" w:hAnsiTheme="minorHAnsi" w:cstheme="minorHAnsi"/>
          <w:spacing w:val="-2"/>
        </w:rPr>
        <w:t>v</w:t>
      </w:r>
      <w:r w:rsidRPr="00110EEB">
        <w:rPr>
          <w:rFonts w:asciiTheme="minorHAnsi" w:hAnsiTheme="minorHAnsi" w:cstheme="minorHAnsi"/>
        </w:rPr>
        <w:t>erejný</w:t>
      </w:r>
      <w:r w:rsidRPr="00110EEB">
        <w:rPr>
          <w:rFonts w:asciiTheme="minorHAnsi" w:hAnsiTheme="minorHAnsi" w:cstheme="minorHAnsi"/>
          <w:spacing w:val="37"/>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aráv</w:t>
      </w:r>
      <w:r w:rsidRPr="00110EEB">
        <w:rPr>
          <w:rFonts w:asciiTheme="minorHAnsi" w:hAnsiTheme="minorHAnsi" w:cstheme="minorHAnsi"/>
          <w:spacing w:val="-3"/>
        </w:rPr>
        <w:t>a</w:t>
      </w:r>
      <w:r w:rsidRPr="00110EEB">
        <w:rPr>
          <w:rFonts w:asciiTheme="minorHAnsi" w:hAnsiTheme="minorHAnsi" w:cstheme="minorHAnsi"/>
        </w:rPr>
        <w:t>te</w:t>
      </w:r>
      <w:r w:rsidRPr="00110EEB">
        <w:rPr>
          <w:rFonts w:asciiTheme="minorHAnsi" w:hAnsiTheme="minorHAnsi" w:cstheme="minorHAnsi"/>
          <w:spacing w:val="-1"/>
        </w:rPr>
        <w:t>ľ</w:t>
      </w:r>
      <w:r w:rsidRPr="00110EEB">
        <w:rPr>
          <w:rFonts w:asciiTheme="minorHAnsi" w:hAnsiTheme="minorHAnsi" w:cstheme="minorHAnsi"/>
        </w:rPr>
        <w:t>' le</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rPr>
        <w:t>tu</w:t>
      </w:r>
      <w:r w:rsidRPr="00110EEB">
        <w:rPr>
          <w:rFonts w:asciiTheme="minorHAnsi" w:hAnsiTheme="minorHAnsi" w:cstheme="minorHAnsi"/>
          <w:spacing w:val="-3"/>
        </w:rPr>
        <w:t xml:space="preserve"> </w:t>
      </w:r>
      <w:r w:rsidRPr="00110EEB">
        <w:rPr>
          <w:rFonts w:asciiTheme="minorHAnsi" w:hAnsiTheme="minorHAnsi" w:cstheme="minorHAnsi"/>
        </w:rPr>
        <w:t>via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rPr>
        <w:t>ti po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2"/>
        </w:rPr>
        <w:t xml:space="preserve"> </w:t>
      </w:r>
      <w:r w:rsidRPr="00110EEB">
        <w:rPr>
          <w:rFonts w:asciiTheme="minorHAnsi" w:hAnsiTheme="minorHAnsi" w:cstheme="minorHAnsi"/>
        </w:rPr>
        <w:t>pr</w:t>
      </w:r>
      <w:r w:rsidRPr="00110EEB">
        <w:rPr>
          <w:rFonts w:asciiTheme="minorHAnsi" w:hAnsiTheme="minorHAnsi" w:cstheme="minorHAnsi"/>
          <w:spacing w:val="-4"/>
        </w:rPr>
        <w:t>i</w:t>
      </w:r>
      <w:r w:rsidRPr="00110EEB">
        <w:rPr>
          <w:rFonts w:asciiTheme="minorHAnsi" w:hAnsiTheme="minorHAnsi" w:cstheme="minorHAnsi"/>
        </w:rPr>
        <w:t>mera</w:t>
      </w:r>
      <w:r w:rsidRPr="00110EEB">
        <w:rPr>
          <w:rFonts w:asciiTheme="minorHAnsi" w:hAnsiTheme="minorHAnsi" w:cstheme="minorHAnsi"/>
          <w:spacing w:val="-4"/>
        </w:rPr>
        <w:t>n</w:t>
      </w:r>
      <w:r w:rsidRPr="00110EEB">
        <w:rPr>
          <w:rFonts w:asciiTheme="minorHAnsi" w:hAnsiTheme="minorHAnsi" w:cstheme="minorHAnsi"/>
        </w:rPr>
        <w:t xml:space="preserve">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ĺž</w:t>
      </w:r>
      <w:r w:rsidRPr="00110EEB">
        <w:rPr>
          <w:rFonts w:asciiTheme="minorHAnsi" w:hAnsiTheme="minorHAnsi" w:cstheme="minorHAnsi"/>
        </w:rPr>
        <w:t>i a</w:t>
      </w:r>
      <w:r w:rsidRPr="00110EEB">
        <w:rPr>
          <w:rFonts w:asciiTheme="minorHAnsi" w:hAnsiTheme="minorHAnsi" w:cstheme="minorHAnsi"/>
          <w:spacing w:val="-2"/>
        </w:rPr>
        <w:t xml:space="preserve"> </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pre</w:t>
      </w:r>
      <w:r w:rsidRPr="00110EEB">
        <w:rPr>
          <w:rFonts w:asciiTheme="minorHAnsi" w:hAnsiTheme="minorHAnsi" w:cstheme="minorHAnsi"/>
          <w:spacing w:val="-1"/>
        </w:rPr>
        <w:t>d</w:t>
      </w:r>
      <w:r w:rsidRPr="00110EEB">
        <w:rPr>
          <w:rFonts w:asciiTheme="minorHAnsi" w:hAnsiTheme="minorHAnsi" w:cstheme="minorHAnsi"/>
        </w:rPr>
        <w:t>ĺ</w:t>
      </w:r>
      <w:r w:rsidRPr="00110EEB">
        <w:rPr>
          <w:rFonts w:asciiTheme="minorHAnsi" w:hAnsiTheme="minorHAnsi" w:cstheme="minorHAnsi"/>
          <w:spacing w:val="-2"/>
        </w:rPr>
        <w:t>že</w:t>
      </w:r>
      <w:r w:rsidRPr="00110EEB">
        <w:rPr>
          <w:rFonts w:asciiTheme="minorHAnsi" w:hAnsiTheme="minorHAnsi" w:cstheme="minorHAnsi"/>
          <w:spacing w:val="-1"/>
        </w:rPr>
        <w:t>n</w:t>
      </w:r>
      <w:r w:rsidRPr="00110EEB">
        <w:rPr>
          <w:rFonts w:asciiTheme="minorHAnsi" w:hAnsiTheme="minorHAnsi" w:cstheme="minorHAnsi"/>
        </w:rPr>
        <w:t>í u</w:t>
      </w: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rPr>
        <w:t>ve</w:t>
      </w:r>
      <w:r w:rsidRPr="00110EEB">
        <w:rPr>
          <w:rFonts w:asciiTheme="minorHAnsi" w:hAnsiTheme="minorHAnsi" w:cstheme="minorHAnsi"/>
          <w:spacing w:val="-3"/>
        </w:rPr>
        <w:t>d</w:t>
      </w:r>
      <w:r w:rsidRPr="00110EEB">
        <w:rPr>
          <w:rFonts w:asciiTheme="minorHAnsi" w:hAnsiTheme="minorHAnsi" w:cstheme="minorHAnsi"/>
          <w:spacing w:val="-2"/>
        </w:rPr>
        <w:t>o</w:t>
      </w:r>
      <w:r w:rsidRPr="00110EEB">
        <w:rPr>
          <w:rFonts w:asciiTheme="minorHAnsi" w:hAnsiTheme="minorHAnsi" w:cstheme="minorHAnsi"/>
        </w:rPr>
        <w:t>mí uc</w:t>
      </w:r>
      <w:r w:rsidRPr="00110EEB">
        <w:rPr>
          <w:rFonts w:asciiTheme="minorHAnsi" w:hAnsiTheme="minorHAnsi" w:cstheme="minorHAnsi"/>
          <w:spacing w:val="-2"/>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v.</w:t>
      </w:r>
    </w:p>
    <w:p w14:paraId="4DE1C192" w14:textId="77777777" w:rsidR="005411AE" w:rsidRPr="00110EEB" w:rsidRDefault="005411AE" w:rsidP="008C71A1">
      <w:pPr>
        <w:pStyle w:val="Zkladntext"/>
        <w:numPr>
          <w:ilvl w:val="1"/>
          <w:numId w:val="11"/>
        </w:numPr>
        <w:tabs>
          <w:tab w:val="left" w:pos="529"/>
        </w:tabs>
        <w:kinsoku w:val="0"/>
        <w:overflowPunct w:val="0"/>
        <w:spacing w:before="54" w:line="274" w:lineRule="auto"/>
        <w:ind w:right="116" w:firstLine="0"/>
        <w:jc w:val="both"/>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ači</w:t>
      </w:r>
      <w:r w:rsidRPr="00110EEB">
        <w:rPr>
          <w:rFonts w:asciiTheme="minorHAnsi" w:hAnsiTheme="minorHAnsi" w:cstheme="minorHAnsi"/>
          <w:spacing w:val="31"/>
        </w:rPr>
        <w:t xml:space="preserve"> </w:t>
      </w:r>
      <w:r w:rsidRPr="00110EEB">
        <w:rPr>
          <w:rFonts w:asciiTheme="minorHAnsi" w:hAnsiTheme="minorHAnsi" w:cstheme="minorHAnsi"/>
        </w:rPr>
        <w:t>sú</w:t>
      </w:r>
      <w:r w:rsidRPr="00110EEB">
        <w:rPr>
          <w:rFonts w:asciiTheme="minorHAnsi" w:hAnsiTheme="minorHAnsi" w:cstheme="minorHAnsi"/>
          <w:spacing w:val="32"/>
        </w:rPr>
        <w:t xml:space="preserve"> </w:t>
      </w:r>
      <w:r w:rsidRPr="00110EEB">
        <w:rPr>
          <w:rFonts w:asciiTheme="minorHAnsi" w:hAnsiTheme="minorHAnsi" w:cstheme="minorHAnsi"/>
          <w:spacing w:val="-3"/>
        </w:rPr>
        <w:t>s</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spacing w:val="-3"/>
        </w:rPr>
        <w:t>j</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31"/>
        </w:rPr>
        <w:t xml:space="preserve"> </w:t>
      </w:r>
      <w:r w:rsidRPr="00110EEB">
        <w:rPr>
          <w:rFonts w:asciiTheme="minorHAnsi" w:hAnsiTheme="minorHAnsi" w:cstheme="minorHAnsi"/>
        </w:rPr>
        <w:t>via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32"/>
        </w:rPr>
        <w:t xml:space="preserve"> </w:t>
      </w:r>
      <w:r w:rsidRPr="00110EEB">
        <w:rPr>
          <w:rFonts w:asciiTheme="minorHAnsi" w:hAnsiTheme="minorHAnsi" w:cstheme="minorHAnsi"/>
          <w:spacing w:val="-4"/>
        </w:rPr>
        <w:t>d</w:t>
      </w:r>
      <w:r w:rsidRPr="00110EEB">
        <w:rPr>
          <w:rFonts w:asciiTheme="minorHAnsi" w:hAnsiTheme="minorHAnsi" w:cstheme="minorHAnsi"/>
        </w:rPr>
        <w:t>o</w:t>
      </w:r>
      <w:r w:rsidRPr="00110EEB">
        <w:rPr>
          <w:rFonts w:asciiTheme="minorHAnsi" w:hAnsiTheme="minorHAnsi" w:cstheme="minorHAnsi"/>
          <w:spacing w:val="33"/>
        </w:rPr>
        <w:t xml:space="preserve"> </w:t>
      </w:r>
      <w:r w:rsidRPr="00110EEB">
        <w:rPr>
          <w:rFonts w:asciiTheme="minorHAnsi" w:hAnsiTheme="minorHAnsi" w:cstheme="minorHAnsi"/>
          <w:spacing w:val="-1"/>
        </w:rPr>
        <w:t>up</w:t>
      </w:r>
      <w:r w:rsidRPr="00110EEB">
        <w:rPr>
          <w:rFonts w:asciiTheme="minorHAnsi" w:hAnsiTheme="minorHAnsi" w:cstheme="minorHAnsi"/>
        </w:rPr>
        <w:t>lyn</w:t>
      </w:r>
      <w:r w:rsidRPr="00110EEB">
        <w:rPr>
          <w:rFonts w:asciiTheme="minorHAnsi" w:hAnsiTheme="minorHAnsi" w:cstheme="minorHAnsi"/>
          <w:spacing w:val="-2"/>
        </w:rPr>
        <w:t>u</w:t>
      </w:r>
      <w:r w:rsidRPr="00110EEB">
        <w:rPr>
          <w:rFonts w:asciiTheme="minorHAnsi" w:hAnsiTheme="minorHAnsi" w:cstheme="minorHAnsi"/>
        </w:rPr>
        <w:t>tia</w:t>
      </w:r>
      <w:r w:rsidRPr="00110EEB">
        <w:rPr>
          <w:rFonts w:asciiTheme="minorHAnsi" w:hAnsiTheme="minorHAnsi" w:cstheme="minorHAnsi"/>
          <w:spacing w:val="32"/>
        </w:rPr>
        <w:t xml:space="preserve"> </w:t>
      </w:r>
      <w:r w:rsidRPr="00110EEB">
        <w:rPr>
          <w:rFonts w:asciiTheme="minorHAnsi" w:hAnsiTheme="minorHAnsi" w:cstheme="minorHAnsi"/>
        </w:rPr>
        <w:t>v</w:t>
      </w:r>
      <w:r w:rsidRPr="00110EEB">
        <w:rPr>
          <w:rFonts w:asciiTheme="minorHAnsi" w:hAnsiTheme="minorHAnsi" w:cstheme="minorHAnsi"/>
          <w:spacing w:val="4"/>
        </w:rPr>
        <w:t>e</w:t>
      </w:r>
      <w:r w:rsidRPr="00110EEB">
        <w:rPr>
          <w:rFonts w:asciiTheme="minorHAnsi" w:hAnsiTheme="minorHAnsi" w:cstheme="minorHAnsi"/>
          <w:spacing w:val="-3"/>
        </w:rPr>
        <w:t>r</w:t>
      </w:r>
      <w:r w:rsidRPr="00110EEB">
        <w:rPr>
          <w:rFonts w:asciiTheme="minorHAnsi" w:hAnsiTheme="minorHAnsi" w:cstheme="minorHAnsi"/>
        </w:rPr>
        <w:t>ejn</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30"/>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spacing w:val="-2"/>
        </w:rPr>
        <w:t>v</w:t>
      </w:r>
      <w:r w:rsidRPr="00110EEB">
        <w:rPr>
          <w:rFonts w:asciiTheme="minorHAnsi" w:hAnsiTheme="minorHAnsi" w:cstheme="minorHAnsi"/>
        </w:rPr>
        <w:t>ate</w:t>
      </w:r>
      <w:r w:rsidRPr="00110EEB">
        <w:rPr>
          <w:rFonts w:asciiTheme="minorHAnsi" w:hAnsiTheme="minorHAnsi" w:cstheme="minorHAnsi"/>
          <w:spacing w:val="-1"/>
        </w:rPr>
        <w:t>ľ</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31"/>
        </w:rPr>
        <w:t xml:space="preserve"> </w:t>
      </w:r>
      <w:r w:rsidRPr="00110EEB">
        <w:rPr>
          <w:rFonts w:asciiTheme="minorHAnsi" w:hAnsiTheme="minorHAnsi" w:cstheme="minorHAnsi"/>
          <w:spacing w:val="1"/>
        </w:rPr>
        <w:t>o</w:t>
      </w:r>
      <w:r w:rsidRPr="00110EEB">
        <w:rPr>
          <w:rFonts w:asciiTheme="minorHAnsi" w:hAnsiTheme="minorHAnsi" w:cstheme="minorHAnsi"/>
          <w:spacing w:val="-1"/>
        </w:rPr>
        <w:t>zn</w:t>
      </w:r>
      <w:r w:rsidRPr="00110EEB">
        <w:rPr>
          <w:rFonts w:asciiTheme="minorHAnsi" w:hAnsiTheme="minorHAnsi" w:cstheme="minorHAnsi"/>
        </w:rPr>
        <w:t>áme</w:t>
      </w:r>
      <w:r w:rsidRPr="00110EEB">
        <w:rPr>
          <w:rFonts w:asciiTheme="minorHAnsi" w:hAnsiTheme="minorHAnsi" w:cstheme="minorHAnsi"/>
          <w:spacing w:val="-3"/>
        </w:rPr>
        <w:t>n</w:t>
      </w:r>
      <w:r w:rsidRPr="00110EEB">
        <w:rPr>
          <w:rFonts w:asciiTheme="minorHAnsi" w:hAnsiTheme="minorHAnsi" w:cstheme="minorHAnsi"/>
        </w:rPr>
        <w:t xml:space="preserve">ej, </w:t>
      </w:r>
      <w:r w:rsidRPr="00110EEB">
        <w:rPr>
          <w:rFonts w:asciiTheme="minorHAnsi" w:hAnsiTheme="minorHAnsi" w:cstheme="minorHAnsi"/>
          <w:spacing w:val="-1"/>
        </w:rPr>
        <w:t>p</w:t>
      </w:r>
      <w:r w:rsidRPr="00110EEB">
        <w:rPr>
          <w:rFonts w:asciiTheme="minorHAnsi" w:hAnsiTheme="minorHAnsi" w:cstheme="minorHAnsi"/>
        </w:rPr>
        <w:t>rimera</w:t>
      </w:r>
      <w:r w:rsidRPr="00110EEB">
        <w:rPr>
          <w:rFonts w:asciiTheme="minorHAnsi" w:hAnsiTheme="minorHAnsi" w:cstheme="minorHAnsi"/>
          <w:spacing w:val="-2"/>
        </w:rPr>
        <w:t>n</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pre</w:t>
      </w:r>
      <w:r w:rsidRPr="00110EEB">
        <w:rPr>
          <w:rFonts w:asciiTheme="minorHAnsi" w:hAnsiTheme="minorHAnsi" w:cstheme="minorHAnsi"/>
          <w:spacing w:val="-1"/>
        </w:rPr>
        <w:t>d</w:t>
      </w:r>
      <w:r w:rsidRPr="00110EEB">
        <w:rPr>
          <w:rFonts w:asciiTheme="minorHAnsi" w:hAnsiTheme="minorHAnsi" w:cstheme="minorHAnsi"/>
        </w:rPr>
        <w:t>ĺ</w:t>
      </w:r>
      <w:r w:rsidRPr="00110EEB">
        <w:rPr>
          <w:rFonts w:asciiTheme="minorHAnsi" w:hAnsiTheme="minorHAnsi" w:cstheme="minorHAnsi"/>
          <w:spacing w:val="-2"/>
        </w:rPr>
        <w:t>ž</w:t>
      </w:r>
      <w:r w:rsidRPr="00110EEB">
        <w:rPr>
          <w:rFonts w:asciiTheme="minorHAnsi" w:hAnsiTheme="minorHAnsi" w:cstheme="minorHAnsi"/>
        </w:rPr>
        <w:t xml:space="preserve">enej </w:t>
      </w:r>
      <w:r w:rsidRPr="00110EEB">
        <w:rPr>
          <w:rFonts w:asciiTheme="minorHAnsi" w:hAnsiTheme="minorHAnsi" w:cstheme="minorHAnsi"/>
          <w:spacing w:val="-3"/>
        </w:rPr>
        <w:t>l</w:t>
      </w:r>
      <w:r w:rsidRPr="00110EEB">
        <w:rPr>
          <w:rFonts w:asciiTheme="minorHAnsi" w:hAnsiTheme="minorHAnsi" w:cstheme="minorHAnsi"/>
        </w:rPr>
        <w:t>eh</w:t>
      </w:r>
      <w:r w:rsidRPr="00110EEB">
        <w:rPr>
          <w:rFonts w:asciiTheme="minorHAnsi" w:hAnsiTheme="minorHAnsi" w:cstheme="minorHAnsi"/>
          <w:spacing w:val="-2"/>
        </w:rPr>
        <w:t>ot</w:t>
      </w:r>
      <w:r w:rsidRPr="00110EEB">
        <w:rPr>
          <w:rFonts w:asciiTheme="minorHAnsi" w:hAnsiTheme="minorHAnsi" w:cstheme="minorHAnsi"/>
        </w:rPr>
        <w:t xml:space="preserve">y </w:t>
      </w:r>
      <w:r w:rsidRPr="00110EEB">
        <w:rPr>
          <w:rFonts w:asciiTheme="minorHAnsi" w:hAnsiTheme="minorHAnsi" w:cstheme="minorHAnsi"/>
          <w:spacing w:val="1"/>
        </w:rPr>
        <w:t>v</w:t>
      </w:r>
      <w:r w:rsidRPr="00110EEB">
        <w:rPr>
          <w:rFonts w:asciiTheme="minorHAnsi" w:hAnsiTheme="minorHAnsi" w:cstheme="minorHAnsi"/>
        </w:rPr>
        <w:t>ia</w:t>
      </w:r>
      <w:r w:rsidRPr="00110EEB">
        <w:rPr>
          <w:rFonts w:asciiTheme="minorHAnsi" w:hAnsiTheme="minorHAnsi" w:cstheme="minorHAnsi"/>
          <w:spacing w:val="-2"/>
        </w:rPr>
        <w:t>z</w:t>
      </w:r>
      <w:r w:rsidRPr="00110EEB">
        <w:rPr>
          <w:rFonts w:asciiTheme="minorHAnsi" w:hAnsiTheme="minorHAnsi" w:cstheme="minorHAnsi"/>
        </w:rPr>
        <w:t>a</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 xml:space="preserve">sti </w:t>
      </w:r>
      <w:r w:rsidRPr="00110EEB">
        <w:rPr>
          <w:rFonts w:asciiTheme="minorHAnsi" w:hAnsiTheme="minorHAnsi" w:cstheme="minorHAnsi"/>
          <w:spacing w:val="-3"/>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 xml:space="preserve">k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t</w:t>
      </w:r>
      <w:r w:rsidRPr="00110EEB">
        <w:rPr>
          <w:rFonts w:asciiTheme="minorHAnsi" w:hAnsiTheme="minorHAnsi" w:cstheme="minorHAnsi"/>
          <w:spacing w:val="-2"/>
        </w:rPr>
        <w:t>e</w:t>
      </w:r>
      <w:r w:rsidRPr="00110EEB">
        <w:rPr>
          <w:rFonts w:asciiTheme="minorHAnsi" w:hAnsiTheme="minorHAnsi" w:cstheme="minorHAnsi"/>
        </w:rPr>
        <w:t>jto</w:t>
      </w:r>
      <w:r w:rsidRPr="00110EEB">
        <w:rPr>
          <w:rFonts w:asciiTheme="minorHAnsi" w:hAnsiTheme="minorHAnsi" w:cstheme="minorHAnsi"/>
          <w:spacing w:val="-1"/>
        </w:rPr>
        <w:t xml:space="preserve"> </w:t>
      </w:r>
      <w:r w:rsidRPr="00110EEB">
        <w:rPr>
          <w:rFonts w:asciiTheme="minorHAnsi" w:hAnsiTheme="minorHAnsi" w:cstheme="minorHAnsi"/>
        </w:rPr>
        <w:t xml:space="preserve">časti, </w:t>
      </w:r>
      <w:r w:rsidRPr="00110EEB">
        <w:rPr>
          <w:rFonts w:asciiTheme="minorHAnsi" w:hAnsiTheme="minorHAnsi" w:cstheme="minorHAnsi"/>
          <w:spacing w:val="-3"/>
        </w:rPr>
        <w:t>b</w:t>
      </w:r>
      <w:r w:rsidRPr="00110EEB">
        <w:rPr>
          <w:rFonts w:asciiTheme="minorHAnsi" w:hAnsiTheme="minorHAnsi" w:cstheme="minorHAnsi"/>
          <w:spacing w:val="1"/>
        </w:rPr>
        <w:t>o</w:t>
      </w:r>
      <w:r w:rsidRPr="00110EEB">
        <w:rPr>
          <w:rFonts w:asciiTheme="minorHAnsi" w:hAnsiTheme="minorHAnsi" w:cstheme="minorHAnsi"/>
        </w:rPr>
        <w:t>d</w:t>
      </w:r>
      <w:r w:rsidRPr="00110EEB">
        <w:rPr>
          <w:rFonts w:asciiTheme="minorHAnsi" w:hAnsiTheme="minorHAnsi" w:cstheme="minorHAnsi"/>
          <w:spacing w:val="-3"/>
        </w:rPr>
        <w:t xml:space="preserve"> </w:t>
      </w:r>
      <w:r w:rsidRPr="00110EEB">
        <w:rPr>
          <w:rFonts w:asciiTheme="minorHAnsi" w:hAnsiTheme="minorHAnsi" w:cstheme="minorHAnsi"/>
        </w:rPr>
        <w:t>8</w:t>
      </w:r>
      <w:r w:rsidRPr="00110EEB">
        <w:rPr>
          <w:rFonts w:asciiTheme="minorHAnsi" w:hAnsiTheme="minorHAnsi" w:cstheme="minorHAnsi"/>
          <w:spacing w:val="2"/>
        </w:rPr>
        <w:t>.</w:t>
      </w:r>
      <w:r w:rsidRPr="00110EEB">
        <w:rPr>
          <w:rFonts w:asciiTheme="minorHAnsi" w:hAnsiTheme="minorHAnsi" w:cstheme="minorHAnsi"/>
        </w:rPr>
        <w:t>1.</w:t>
      </w:r>
    </w:p>
    <w:p w14:paraId="68CBEDE8" w14:textId="77777777" w:rsidR="005411AE" w:rsidRPr="00110EEB" w:rsidRDefault="005411AE">
      <w:pPr>
        <w:kinsoku w:val="0"/>
        <w:overflowPunct w:val="0"/>
        <w:spacing w:before="2" w:line="200" w:lineRule="exact"/>
        <w:rPr>
          <w:rFonts w:asciiTheme="minorHAnsi" w:hAnsiTheme="minorHAnsi" w:cstheme="minorHAnsi"/>
          <w:sz w:val="22"/>
          <w:szCs w:val="22"/>
        </w:rPr>
      </w:pPr>
    </w:p>
    <w:p w14:paraId="7272BE63" w14:textId="77777777" w:rsidR="005411AE" w:rsidRPr="00110EEB" w:rsidRDefault="005411AE" w:rsidP="00373986">
      <w:pPr>
        <w:pStyle w:val="Nadpis2"/>
        <w:kinsoku w:val="0"/>
        <w:overflowPunct w:val="0"/>
        <w:spacing w:line="241" w:lineRule="auto"/>
        <w:ind w:right="-191"/>
        <w:rPr>
          <w:rFonts w:asciiTheme="minorHAnsi" w:hAnsiTheme="minorHAnsi" w:cstheme="minorHAnsi"/>
          <w:b w:val="0"/>
          <w:bCs w:val="0"/>
          <w:sz w:val="22"/>
          <w:szCs w:val="22"/>
        </w:rPr>
      </w:pPr>
      <w:bookmarkStart w:id="24" w:name="bookmark11"/>
      <w:bookmarkStart w:id="25" w:name="_Toc62483225"/>
      <w:bookmarkEnd w:id="24"/>
      <w:r w:rsidRPr="00110EEB">
        <w:rPr>
          <w:rFonts w:asciiTheme="minorHAnsi" w:hAnsiTheme="minorHAnsi" w:cstheme="minorHAnsi"/>
          <w:sz w:val="22"/>
          <w:szCs w:val="22"/>
        </w:rPr>
        <w:t>Časť III. KOMUNIKÁCIA</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A</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VY</w:t>
      </w:r>
      <w:r w:rsidRPr="00110EEB">
        <w:rPr>
          <w:rFonts w:asciiTheme="minorHAnsi" w:hAnsiTheme="minorHAnsi" w:cstheme="minorHAnsi"/>
          <w:spacing w:val="-1"/>
          <w:sz w:val="22"/>
          <w:szCs w:val="22"/>
        </w:rPr>
        <w:t>S</w:t>
      </w:r>
      <w:r w:rsidRPr="00110EEB">
        <w:rPr>
          <w:rFonts w:asciiTheme="minorHAnsi" w:hAnsiTheme="minorHAnsi" w:cstheme="minorHAnsi"/>
          <w:sz w:val="22"/>
          <w:szCs w:val="22"/>
        </w:rPr>
        <w:t>V</w:t>
      </w:r>
      <w:r w:rsidRPr="00110EEB">
        <w:rPr>
          <w:rFonts w:asciiTheme="minorHAnsi" w:hAnsiTheme="minorHAnsi" w:cstheme="minorHAnsi"/>
          <w:spacing w:val="-3"/>
          <w:sz w:val="22"/>
          <w:szCs w:val="22"/>
        </w:rPr>
        <w:t>E</w:t>
      </w:r>
      <w:r w:rsidRPr="00110EEB">
        <w:rPr>
          <w:rFonts w:asciiTheme="minorHAnsi" w:hAnsiTheme="minorHAnsi" w:cstheme="minorHAnsi"/>
          <w:sz w:val="22"/>
          <w:szCs w:val="22"/>
        </w:rPr>
        <w:t>TĽOVA</w:t>
      </w:r>
      <w:r w:rsidRPr="00110EEB">
        <w:rPr>
          <w:rFonts w:asciiTheme="minorHAnsi" w:hAnsiTheme="minorHAnsi" w:cstheme="minorHAnsi"/>
          <w:spacing w:val="-3"/>
          <w:sz w:val="22"/>
          <w:szCs w:val="22"/>
        </w:rPr>
        <w:t>N</w:t>
      </w:r>
      <w:r w:rsidRPr="00110EEB">
        <w:rPr>
          <w:rFonts w:asciiTheme="minorHAnsi" w:hAnsiTheme="minorHAnsi" w:cstheme="minorHAnsi"/>
          <w:sz w:val="22"/>
          <w:szCs w:val="22"/>
        </w:rPr>
        <w:t>IE</w:t>
      </w:r>
      <w:bookmarkEnd w:id="25"/>
    </w:p>
    <w:p w14:paraId="36FEC564" w14:textId="77777777" w:rsidR="005411AE" w:rsidRPr="00110EEB" w:rsidRDefault="005411AE">
      <w:pPr>
        <w:kinsoku w:val="0"/>
        <w:overflowPunct w:val="0"/>
        <w:spacing w:before="7" w:line="110" w:lineRule="exact"/>
        <w:rPr>
          <w:rFonts w:asciiTheme="minorHAnsi" w:hAnsiTheme="minorHAnsi" w:cstheme="minorHAnsi"/>
          <w:sz w:val="22"/>
          <w:szCs w:val="22"/>
        </w:rPr>
      </w:pPr>
    </w:p>
    <w:p w14:paraId="66E756AE" w14:textId="366CA30E" w:rsidR="005411AE" w:rsidRPr="00110EEB" w:rsidRDefault="005411AE" w:rsidP="008C71A1">
      <w:pPr>
        <w:pStyle w:val="Nadpis3"/>
        <w:numPr>
          <w:ilvl w:val="0"/>
          <w:numId w:val="11"/>
        </w:numPr>
        <w:tabs>
          <w:tab w:val="left" w:pos="338"/>
        </w:tabs>
        <w:kinsoku w:val="0"/>
        <w:overflowPunct w:val="0"/>
        <w:ind w:left="338" w:right="1209" w:hanging="223"/>
        <w:jc w:val="both"/>
        <w:rPr>
          <w:rFonts w:asciiTheme="minorHAnsi" w:hAnsiTheme="minorHAnsi" w:cstheme="minorHAnsi"/>
        </w:rPr>
      </w:pPr>
      <w:bookmarkStart w:id="26" w:name="bookmark12"/>
      <w:bookmarkStart w:id="27" w:name="_Toc62483226"/>
      <w:bookmarkEnd w:id="26"/>
      <w:r w:rsidRPr="00110EEB">
        <w:rPr>
          <w:rFonts w:asciiTheme="minorHAnsi" w:hAnsiTheme="minorHAnsi" w:cstheme="minorHAnsi"/>
        </w:rPr>
        <w:t>K</w:t>
      </w:r>
      <w:r w:rsidRPr="00110EEB">
        <w:rPr>
          <w:rFonts w:asciiTheme="minorHAnsi" w:hAnsiTheme="minorHAnsi" w:cstheme="minorHAnsi"/>
          <w:spacing w:val="-1"/>
        </w:rPr>
        <w:t>OM</w:t>
      </w:r>
      <w:r w:rsidRPr="00110EEB">
        <w:rPr>
          <w:rFonts w:asciiTheme="minorHAnsi" w:hAnsiTheme="minorHAnsi" w:cstheme="minorHAnsi"/>
          <w:spacing w:val="-3"/>
        </w:rPr>
        <w:t>U</w:t>
      </w:r>
      <w:r w:rsidRPr="00110EEB">
        <w:rPr>
          <w:rFonts w:asciiTheme="minorHAnsi" w:hAnsiTheme="minorHAnsi" w:cstheme="minorHAnsi"/>
        </w:rPr>
        <w:t>NI</w:t>
      </w:r>
      <w:r w:rsidRPr="00110EEB">
        <w:rPr>
          <w:rFonts w:asciiTheme="minorHAnsi" w:hAnsiTheme="minorHAnsi" w:cstheme="minorHAnsi"/>
          <w:spacing w:val="-4"/>
        </w:rPr>
        <w:t>K</w:t>
      </w:r>
      <w:r w:rsidRPr="00110EEB">
        <w:rPr>
          <w:rFonts w:asciiTheme="minorHAnsi" w:hAnsiTheme="minorHAnsi" w:cstheme="minorHAnsi"/>
        </w:rPr>
        <w:t>Á</w:t>
      </w:r>
      <w:r w:rsidRPr="00110EEB">
        <w:rPr>
          <w:rFonts w:asciiTheme="minorHAnsi" w:hAnsiTheme="minorHAnsi" w:cstheme="minorHAnsi"/>
          <w:spacing w:val="-2"/>
        </w:rPr>
        <w:t>C</w:t>
      </w:r>
      <w:r w:rsidRPr="00110EEB">
        <w:rPr>
          <w:rFonts w:asciiTheme="minorHAnsi" w:hAnsiTheme="minorHAnsi" w:cstheme="minorHAnsi"/>
        </w:rPr>
        <w:t>IA</w:t>
      </w:r>
      <w:r w:rsidRPr="00110EEB">
        <w:rPr>
          <w:rFonts w:asciiTheme="minorHAnsi" w:hAnsiTheme="minorHAnsi" w:cstheme="minorHAnsi"/>
          <w:spacing w:val="1"/>
        </w:rPr>
        <w:t xml:space="preserve"> </w:t>
      </w:r>
      <w:r w:rsidRPr="00110EEB">
        <w:rPr>
          <w:rFonts w:asciiTheme="minorHAnsi" w:hAnsiTheme="minorHAnsi" w:cstheme="minorHAnsi"/>
          <w:spacing w:val="-4"/>
        </w:rPr>
        <w:t>M</w:t>
      </w:r>
      <w:r w:rsidRPr="00110EEB">
        <w:rPr>
          <w:rFonts w:asciiTheme="minorHAnsi" w:hAnsiTheme="minorHAnsi" w:cstheme="minorHAnsi"/>
        </w:rPr>
        <w:t>ED</w:t>
      </w:r>
      <w:r w:rsidRPr="00110EEB">
        <w:rPr>
          <w:rFonts w:asciiTheme="minorHAnsi" w:hAnsiTheme="minorHAnsi" w:cstheme="minorHAnsi"/>
          <w:spacing w:val="-2"/>
        </w:rPr>
        <w:t>Z</w:t>
      </w:r>
      <w:r w:rsidRPr="00110EEB">
        <w:rPr>
          <w:rFonts w:asciiTheme="minorHAnsi" w:hAnsiTheme="minorHAnsi" w:cstheme="minorHAnsi"/>
        </w:rPr>
        <w:t>I</w:t>
      </w:r>
      <w:r w:rsidRPr="00110EEB">
        <w:rPr>
          <w:rFonts w:asciiTheme="minorHAnsi" w:hAnsiTheme="minorHAnsi" w:cstheme="minorHAnsi"/>
          <w:spacing w:val="1"/>
        </w:rPr>
        <w:t xml:space="preserve"> </w:t>
      </w:r>
      <w:r w:rsidRPr="00110EEB">
        <w:rPr>
          <w:rFonts w:asciiTheme="minorHAnsi" w:hAnsiTheme="minorHAnsi" w:cstheme="minorHAnsi"/>
          <w:spacing w:val="-3"/>
        </w:rPr>
        <w:t>V</w:t>
      </w:r>
      <w:r w:rsidRPr="00110EEB">
        <w:rPr>
          <w:rFonts w:asciiTheme="minorHAnsi" w:hAnsiTheme="minorHAnsi" w:cstheme="minorHAnsi"/>
        </w:rPr>
        <w:t>ERE</w:t>
      </w:r>
      <w:r w:rsidRPr="00110EEB">
        <w:rPr>
          <w:rFonts w:asciiTheme="minorHAnsi" w:hAnsiTheme="minorHAnsi" w:cstheme="minorHAnsi"/>
          <w:spacing w:val="-1"/>
        </w:rPr>
        <w:t>J</w:t>
      </w:r>
      <w:r w:rsidRPr="00110EEB">
        <w:rPr>
          <w:rFonts w:asciiTheme="minorHAnsi" w:hAnsiTheme="minorHAnsi" w:cstheme="minorHAnsi"/>
          <w:spacing w:val="-2"/>
        </w:rPr>
        <w:t>N</w:t>
      </w:r>
      <w:r w:rsidRPr="00110EEB">
        <w:rPr>
          <w:rFonts w:asciiTheme="minorHAnsi" w:hAnsiTheme="minorHAnsi" w:cstheme="minorHAnsi"/>
        </w:rPr>
        <w:t>ÝM OB</w:t>
      </w:r>
      <w:r w:rsidRPr="00110EEB">
        <w:rPr>
          <w:rFonts w:asciiTheme="minorHAnsi" w:hAnsiTheme="minorHAnsi" w:cstheme="minorHAnsi"/>
          <w:spacing w:val="-4"/>
        </w:rPr>
        <w:t>S</w:t>
      </w:r>
      <w:r w:rsidRPr="00110EEB">
        <w:rPr>
          <w:rFonts w:asciiTheme="minorHAnsi" w:hAnsiTheme="minorHAnsi" w:cstheme="minorHAnsi"/>
        </w:rPr>
        <w:t>TA</w:t>
      </w:r>
      <w:r w:rsidRPr="00110EEB">
        <w:rPr>
          <w:rFonts w:asciiTheme="minorHAnsi" w:hAnsiTheme="minorHAnsi" w:cstheme="minorHAnsi"/>
          <w:spacing w:val="-2"/>
        </w:rPr>
        <w:t>R</w:t>
      </w:r>
      <w:r w:rsidRPr="00110EEB">
        <w:rPr>
          <w:rFonts w:asciiTheme="minorHAnsi" w:hAnsiTheme="minorHAnsi" w:cstheme="minorHAnsi"/>
        </w:rPr>
        <w:t>ÁV</w:t>
      </w:r>
      <w:r w:rsidRPr="00110EEB">
        <w:rPr>
          <w:rFonts w:asciiTheme="minorHAnsi" w:hAnsiTheme="minorHAnsi" w:cstheme="minorHAnsi"/>
          <w:spacing w:val="-3"/>
        </w:rPr>
        <w:t>A</w:t>
      </w:r>
      <w:r w:rsidRPr="00110EEB">
        <w:rPr>
          <w:rFonts w:asciiTheme="minorHAnsi" w:hAnsiTheme="minorHAnsi" w:cstheme="minorHAnsi"/>
        </w:rPr>
        <w:t>T</w:t>
      </w:r>
      <w:r w:rsidRPr="00110EEB">
        <w:rPr>
          <w:rFonts w:asciiTheme="minorHAnsi" w:hAnsiTheme="minorHAnsi" w:cstheme="minorHAnsi"/>
          <w:spacing w:val="-3"/>
        </w:rPr>
        <w:t>E</w:t>
      </w:r>
      <w:r w:rsidRPr="00110EEB">
        <w:rPr>
          <w:rFonts w:asciiTheme="minorHAnsi" w:hAnsiTheme="minorHAnsi" w:cstheme="minorHAnsi"/>
          <w:spacing w:val="-2"/>
        </w:rPr>
        <w:t>Ľ</w:t>
      </w:r>
      <w:r w:rsidRPr="00110EEB">
        <w:rPr>
          <w:rFonts w:asciiTheme="minorHAnsi" w:hAnsiTheme="minorHAnsi" w:cstheme="minorHAnsi"/>
        </w:rPr>
        <w:t>OM</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spacing w:val="-2"/>
        </w:rPr>
        <w:t>Z</w:t>
      </w:r>
      <w:r w:rsidRPr="00110EEB">
        <w:rPr>
          <w:rFonts w:asciiTheme="minorHAnsi" w:hAnsiTheme="minorHAnsi" w:cstheme="minorHAnsi"/>
        </w:rPr>
        <w:t>ÁU</w:t>
      </w:r>
      <w:r w:rsidRPr="00110EEB">
        <w:rPr>
          <w:rFonts w:asciiTheme="minorHAnsi" w:hAnsiTheme="minorHAnsi" w:cstheme="minorHAnsi"/>
          <w:spacing w:val="-1"/>
        </w:rPr>
        <w:t>J</w:t>
      </w:r>
      <w:r w:rsidRPr="00110EEB">
        <w:rPr>
          <w:rFonts w:asciiTheme="minorHAnsi" w:hAnsiTheme="minorHAnsi" w:cstheme="minorHAnsi"/>
        </w:rPr>
        <w:t>E</w:t>
      </w:r>
      <w:r w:rsidRPr="00110EEB">
        <w:rPr>
          <w:rFonts w:asciiTheme="minorHAnsi" w:hAnsiTheme="minorHAnsi" w:cstheme="minorHAnsi"/>
          <w:spacing w:val="-1"/>
        </w:rPr>
        <w:t>M</w:t>
      </w:r>
      <w:r w:rsidRPr="00110EEB">
        <w:rPr>
          <w:rFonts w:asciiTheme="minorHAnsi" w:hAnsiTheme="minorHAnsi" w:cstheme="minorHAnsi"/>
        </w:rPr>
        <w:t>CA</w:t>
      </w:r>
      <w:r w:rsidRPr="00110EEB">
        <w:rPr>
          <w:rFonts w:asciiTheme="minorHAnsi" w:hAnsiTheme="minorHAnsi" w:cstheme="minorHAnsi"/>
          <w:spacing w:val="-3"/>
        </w:rPr>
        <w:t>M</w:t>
      </w:r>
      <w:r w:rsidRPr="00110EEB">
        <w:rPr>
          <w:rFonts w:asciiTheme="minorHAnsi" w:hAnsiTheme="minorHAnsi" w:cstheme="minorHAnsi"/>
        </w:rPr>
        <w:t>I</w:t>
      </w:r>
      <w:r w:rsidRPr="00110EEB">
        <w:rPr>
          <w:rFonts w:asciiTheme="minorHAnsi" w:hAnsiTheme="minorHAnsi" w:cstheme="minorHAnsi"/>
          <w:spacing w:val="-2"/>
        </w:rPr>
        <w:t>/</w:t>
      </w:r>
      <w:r w:rsidRPr="00110EEB">
        <w:rPr>
          <w:rFonts w:asciiTheme="minorHAnsi" w:hAnsiTheme="minorHAnsi" w:cstheme="minorHAnsi"/>
        </w:rPr>
        <w:t>UC</w:t>
      </w:r>
      <w:r w:rsidRPr="00110EEB">
        <w:rPr>
          <w:rFonts w:asciiTheme="minorHAnsi" w:hAnsiTheme="minorHAnsi" w:cstheme="minorHAnsi"/>
          <w:spacing w:val="-2"/>
        </w:rPr>
        <w:t>HÁ</w:t>
      </w:r>
      <w:r w:rsidRPr="00110EEB">
        <w:rPr>
          <w:rFonts w:asciiTheme="minorHAnsi" w:hAnsiTheme="minorHAnsi" w:cstheme="minorHAnsi"/>
        </w:rPr>
        <w:t>DZAČ</w:t>
      </w:r>
      <w:r w:rsidRPr="00110EEB">
        <w:rPr>
          <w:rFonts w:asciiTheme="minorHAnsi" w:hAnsiTheme="minorHAnsi" w:cstheme="minorHAnsi"/>
          <w:spacing w:val="-4"/>
        </w:rPr>
        <w:t>M</w:t>
      </w:r>
      <w:r w:rsidRPr="00110EEB">
        <w:rPr>
          <w:rFonts w:asciiTheme="minorHAnsi" w:hAnsiTheme="minorHAnsi" w:cstheme="minorHAnsi"/>
        </w:rPr>
        <w:t>I</w:t>
      </w:r>
      <w:bookmarkEnd w:id="27"/>
    </w:p>
    <w:p w14:paraId="00B83132" w14:textId="77777777" w:rsidR="00CF7338" w:rsidRPr="00110EEB" w:rsidRDefault="00CF7338" w:rsidP="00CF7338">
      <w:pPr>
        <w:rPr>
          <w:rFonts w:asciiTheme="minorHAnsi" w:hAnsiTheme="minorHAnsi" w:cstheme="minorHAnsi"/>
          <w:sz w:val="22"/>
          <w:szCs w:val="22"/>
        </w:rPr>
      </w:pPr>
    </w:p>
    <w:p w14:paraId="35440E3A" w14:textId="16BC1D82" w:rsidR="00CF7338" w:rsidRPr="00110EEB" w:rsidRDefault="00CF7338" w:rsidP="008C71A1">
      <w:pPr>
        <w:numPr>
          <w:ilvl w:val="1"/>
          <w:numId w:val="11"/>
        </w:numPr>
        <w:tabs>
          <w:tab w:val="left" w:pos="567"/>
        </w:tabs>
        <w:spacing w:after="120" w:line="276" w:lineRule="auto"/>
        <w:ind w:left="284"/>
        <w:jc w:val="both"/>
        <w:rPr>
          <w:rFonts w:asciiTheme="minorHAnsi" w:hAnsiTheme="minorHAnsi" w:cstheme="minorHAnsi"/>
          <w:spacing w:val="-4"/>
          <w:sz w:val="22"/>
          <w:szCs w:val="22"/>
        </w:rPr>
      </w:pPr>
      <w:r w:rsidRPr="00110EEB">
        <w:rPr>
          <w:rFonts w:asciiTheme="minorHAnsi" w:hAnsiTheme="minorHAnsi" w:cstheme="minorHAnsi"/>
          <w:sz w:val="22"/>
          <w:szCs w:val="22"/>
        </w:rPr>
        <w:t xml:space="preserve"> </w:t>
      </w:r>
      <w:r w:rsidRPr="00110EEB">
        <w:rPr>
          <w:rFonts w:asciiTheme="minorHAnsi" w:hAnsiTheme="minorHAnsi" w:cstheme="minorHAnsi"/>
          <w:spacing w:val="-4"/>
          <w:sz w:val="22"/>
          <w:szCs w:val="22"/>
        </w:rPr>
        <w:t xml:space="preserve">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0EE2905B" w14:textId="0433B71E" w:rsidR="00CF7338" w:rsidRPr="00110EEB" w:rsidRDefault="00CF7338" w:rsidP="008C71A1">
      <w:pPr>
        <w:numPr>
          <w:ilvl w:val="1"/>
          <w:numId w:val="11"/>
        </w:numPr>
        <w:tabs>
          <w:tab w:val="left" w:pos="567"/>
        </w:tabs>
        <w:spacing w:after="120" w:line="276" w:lineRule="auto"/>
        <w:ind w:left="284"/>
        <w:jc w:val="both"/>
        <w:rPr>
          <w:rFonts w:asciiTheme="minorHAnsi" w:hAnsiTheme="minorHAnsi" w:cstheme="minorHAnsi"/>
          <w:sz w:val="22"/>
          <w:szCs w:val="22"/>
        </w:rPr>
      </w:pPr>
      <w:r w:rsidRPr="00110EEB">
        <w:rPr>
          <w:rFonts w:asciiTheme="minorHAnsi" w:hAnsiTheme="minorHAnsi" w:cstheme="minorHAnsi"/>
          <w:spacing w:val="-4"/>
          <w:sz w:val="22"/>
          <w:szCs w:val="22"/>
        </w:rPr>
        <w:t xml:space="preserve"> 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r w:rsidRPr="00110EEB">
        <w:rPr>
          <w:rFonts w:asciiTheme="minorHAnsi" w:hAnsiTheme="minorHAnsi" w:cstheme="minorHAnsi"/>
          <w:sz w:val="22"/>
          <w:szCs w:val="22"/>
        </w:rPr>
        <w:t>.</w:t>
      </w:r>
    </w:p>
    <w:p w14:paraId="24C8A467" w14:textId="77777777" w:rsidR="00CF7338" w:rsidRPr="00110EEB" w:rsidRDefault="00CF7338" w:rsidP="00D80F7C">
      <w:pPr>
        <w:tabs>
          <w:tab w:val="left" w:pos="567"/>
        </w:tabs>
        <w:spacing w:after="120"/>
        <w:jc w:val="both"/>
        <w:rPr>
          <w:rFonts w:asciiTheme="minorHAnsi" w:hAnsiTheme="minorHAnsi" w:cstheme="minorHAnsi"/>
          <w:sz w:val="22"/>
          <w:szCs w:val="22"/>
        </w:rPr>
      </w:pPr>
    </w:p>
    <w:p w14:paraId="4057BB21" w14:textId="01692CF8"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 JOSEPHINE je na účely tohto verejného obstarávania softvér na elektronizáciu zadávania verejných zákaziek. JOSEPHINE je webová aplikácia na doméne </w:t>
      </w:r>
      <w:hyperlink r:id="rId11" w:history="1">
        <w:r w:rsidRPr="00110EEB">
          <w:rPr>
            <w:rFonts w:asciiTheme="minorHAnsi" w:hAnsiTheme="minorHAnsi" w:cstheme="minorHAnsi"/>
            <w:sz w:val="22"/>
            <w:szCs w:val="22"/>
          </w:rPr>
          <w:t>https://josephine.proebiz.com</w:t>
        </w:r>
      </w:hyperlink>
      <w:r w:rsidRPr="00110EEB">
        <w:rPr>
          <w:rFonts w:asciiTheme="minorHAnsi" w:hAnsiTheme="minorHAnsi" w:cstheme="minorHAnsi"/>
          <w:sz w:val="22"/>
          <w:szCs w:val="22"/>
        </w:rPr>
        <w:t>.</w:t>
      </w:r>
    </w:p>
    <w:p w14:paraId="00B2A98F" w14:textId="0BA1095F"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 Na bezproblémové používanie systému JOSEPHINE je nutné používať jeden z podporovaných internetových prehliadačov:</w:t>
      </w:r>
    </w:p>
    <w:p w14:paraId="611F9688" w14:textId="77777777" w:rsidR="00CF7338" w:rsidRPr="00110EEB" w:rsidRDefault="00CF7338" w:rsidP="00D80F7C">
      <w:pPr>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ab/>
      </w:r>
      <w:r w:rsidRPr="00110EEB">
        <w:rPr>
          <w:rFonts w:asciiTheme="minorHAnsi" w:hAnsiTheme="minorHAnsi" w:cstheme="minorHAnsi"/>
          <w:sz w:val="22"/>
          <w:szCs w:val="22"/>
        </w:rPr>
        <w:tab/>
        <w:t xml:space="preserve">- Microsoft Internet Explorer verzia 11.0 a vyššia, </w:t>
      </w:r>
    </w:p>
    <w:p w14:paraId="13DED978" w14:textId="77777777" w:rsidR="00CF7338" w:rsidRPr="00110EEB" w:rsidRDefault="00CF7338" w:rsidP="00D80F7C">
      <w:pPr>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ab/>
      </w:r>
      <w:r w:rsidRPr="00110EEB">
        <w:rPr>
          <w:rFonts w:asciiTheme="minorHAnsi" w:hAnsiTheme="minorHAnsi" w:cstheme="minorHAnsi"/>
          <w:sz w:val="22"/>
          <w:szCs w:val="22"/>
        </w:rPr>
        <w:tab/>
        <w:t xml:space="preserve">- </w:t>
      </w:r>
      <w:proofErr w:type="spellStart"/>
      <w:r w:rsidRPr="00110EEB">
        <w:rPr>
          <w:rFonts w:asciiTheme="minorHAnsi" w:hAnsiTheme="minorHAnsi" w:cstheme="minorHAnsi"/>
          <w:sz w:val="22"/>
          <w:szCs w:val="22"/>
        </w:rPr>
        <w:t>Mozilla</w:t>
      </w:r>
      <w:proofErr w:type="spellEnd"/>
      <w:r w:rsidRPr="00110EEB">
        <w:rPr>
          <w:rFonts w:asciiTheme="minorHAnsi" w:hAnsiTheme="minorHAnsi" w:cstheme="minorHAnsi"/>
          <w:sz w:val="22"/>
          <w:szCs w:val="22"/>
        </w:rPr>
        <w:t xml:space="preserve"> Firefox verzia 13.0 a vyššia alebo </w:t>
      </w:r>
    </w:p>
    <w:p w14:paraId="67498B69" w14:textId="77777777" w:rsidR="00CF7338" w:rsidRPr="00110EEB" w:rsidRDefault="00CF7338" w:rsidP="00D80F7C">
      <w:p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ab/>
      </w:r>
      <w:r w:rsidRPr="00110EEB">
        <w:rPr>
          <w:rFonts w:asciiTheme="minorHAnsi" w:hAnsiTheme="minorHAnsi" w:cstheme="minorHAnsi"/>
          <w:sz w:val="22"/>
          <w:szCs w:val="22"/>
        </w:rPr>
        <w:tab/>
        <w:t>- Google Chrome</w:t>
      </w:r>
    </w:p>
    <w:p w14:paraId="0B762B8A" w14:textId="77777777" w:rsidR="00CF7338" w:rsidRPr="00110EEB" w:rsidRDefault="00CF7338" w:rsidP="00D80F7C">
      <w:p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lastRenderedPageBreak/>
        <w:tab/>
      </w:r>
      <w:r w:rsidRPr="00110EEB">
        <w:rPr>
          <w:rFonts w:asciiTheme="minorHAnsi" w:hAnsiTheme="minorHAnsi" w:cstheme="minorHAnsi"/>
          <w:sz w:val="22"/>
          <w:szCs w:val="22"/>
        </w:rPr>
        <w:tab/>
        <w:t xml:space="preserve">- Microsoft </w:t>
      </w:r>
      <w:proofErr w:type="spellStart"/>
      <w:r w:rsidRPr="00110EEB">
        <w:rPr>
          <w:rFonts w:asciiTheme="minorHAnsi" w:hAnsiTheme="minorHAnsi" w:cstheme="minorHAnsi"/>
          <w:sz w:val="22"/>
          <w:szCs w:val="22"/>
        </w:rPr>
        <w:t>Edge</w:t>
      </w:r>
      <w:proofErr w:type="spellEnd"/>
      <w:r w:rsidRPr="00110EEB">
        <w:rPr>
          <w:rFonts w:asciiTheme="minorHAnsi" w:hAnsiTheme="minorHAnsi" w:cstheme="minorHAnsi"/>
          <w:sz w:val="22"/>
          <w:szCs w:val="22"/>
        </w:rPr>
        <w:t>.</w:t>
      </w:r>
    </w:p>
    <w:p w14:paraId="4F71124A" w14:textId="17525B15"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3FD793D3" w14:textId="1BA44116"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4C4ED18E" w14:textId="27119278"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ab/>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06CA0E81" w14:textId="6BF4E37A" w:rsidR="00CF7338" w:rsidRPr="00110EEB" w:rsidRDefault="00CF7338" w:rsidP="008C71A1">
      <w:pPr>
        <w:numPr>
          <w:ilvl w:val="1"/>
          <w:numId w:val="11"/>
        </w:numPr>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109B1D25" w14:textId="7C32ED48"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9B9C359" w14:textId="72348478" w:rsidR="00CF7338" w:rsidRPr="00110EEB" w:rsidRDefault="00CF7338" w:rsidP="008C71A1">
      <w:pPr>
        <w:numPr>
          <w:ilvl w:val="1"/>
          <w:numId w:val="11"/>
        </w:numPr>
        <w:tabs>
          <w:tab w:val="left" w:pos="567"/>
        </w:tabs>
        <w:spacing w:after="120"/>
        <w:ind w:left="567"/>
        <w:jc w:val="both"/>
        <w:rPr>
          <w:rFonts w:asciiTheme="minorHAnsi" w:hAnsiTheme="minorHAnsi" w:cstheme="minorHAnsi"/>
          <w:sz w:val="22"/>
          <w:szCs w:val="22"/>
        </w:rPr>
      </w:pPr>
      <w:r w:rsidRPr="00110EEB">
        <w:rPr>
          <w:rFonts w:asciiTheme="minorHAnsi" w:hAnsiTheme="minorHAnsi" w:cstheme="minorHAnsi"/>
          <w:sz w:val="22"/>
          <w:szCs w:val="22"/>
        </w:rPr>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8 b) zákona o verejnom obstarávaní.</w:t>
      </w:r>
    </w:p>
    <w:p w14:paraId="7A3740E9" w14:textId="77777777" w:rsidR="005411AE" w:rsidRPr="00110EEB" w:rsidRDefault="005411AE">
      <w:pPr>
        <w:kinsoku w:val="0"/>
        <w:overflowPunct w:val="0"/>
        <w:spacing w:line="200" w:lineRule="exact"/>
        <w:rPr>
          <w:rFonts w:asciiTheme="minorHAnsi" w:hAnsiTheme="minorHAnsi" w:cstheme="minorHAnsi"/>
          <w:sz w:val="22"/>
          <w:szCs w:val="22"/>
        </w:rPr>
      </w:pPr>
    </w:p>
    <w:p w14:paraId="34C229CD" w14:textId="77777777" w:rsidR="005411AE" w:rsidRPr="00110EEB" w:rsidRDefault="005411AE">
      <w:pPr>
        <w:kinsoku w:val="0"/>
        <w:overflowPunct w:val="0"/>
        <w:spacing w:line="200" w:lineRule="exact"/>
        <w:rPr>
          <w:rFonts w:asciiTheme="minorHAnsi" w:hAnsiTheme="minorHAnsi" w:cstheme="minorHAnsi"/>
          <w:sz w:val="22"/>
          <w:szCs w:val="22"/>
        </w:rPr>
      </w:pPr>
    </w:p>
    <w:p w14:paraId="17CA5A64" w14:textId="091B4BEA" w:rsidR="005411AE" w:rsidRPr="00110EEB" w:rsidRDefault="005411AE" w:rsidP="008C71A1">
      <w:pPr>
        <w:pStyle w:val="Nadpis3"/>
        <w:numPr>
          <w:ilvl w:val="0"/>
          <w:numId w:val="11"/>
        </w:numPr>
        <w:tabs>
          <w:tab w:val="left" w:pos="449"/>
        </w:tabs>
        <w:kinsoku w:val="0"/>
        <w:overflowPunct w:val="0"/>
        <w:spacing w:line="276" w:lineRule="auto"/>
        <w:ind w:right="448" w:firstLine="0"/>
        <w:rPr>
          <w:rFonts w:asciiTheme="minorHAnsi" w:hAnsiTheme="minorHAnsi" w:cstheme="minorHAnsi"/>
        </w:rPr>
      </w:pPr>
      <w:bookmarkStart w:id="28" w:name="bookmark13"/>
      <w:bookmarkStart w:id="29" w:name="_Toc62483227"/>
      <w:bookmarkEnd w:id="28"/>
      <w:r w:rsidRPr="00110EEB">
        <w:rPr>
          <w:rFonts w:asciiTheme="minorHAnsi" w:hAnsiTheme="minorHAnsi" w:cstheme="minorHAnsi"/>
        </w:rPr>
        <w:t>VY</w:t>
      </w:r>
      <w:r w:rsidRPr="00110EEB">
        <w:rPr>
          <w:rFonts w:asciiTheme="minorHAnsi" w:hAnsiTheme="minorHAnsi" w:cstheme="minorHAnsi"/>
          <w:spacing w:val="-2"/>
        </w:rPr>
        <w:t>S</w:t>
      </w:r>
      <w:r w:rsidRPr="00110EEB">
        <w:rPr>
          <w:rFonts w:asciiTheme="minorHAnsi" w:hAnsiTheme="minorHAnsi" w:cstheme="minorHAnsi"/>
          <w:spacing w:val="-1"/>
        </w:rPr>
        <w:t>V</w:t>
      </w:r>
      <w:r w:rsidRPr="00110EEB">
        <w:rPr>
          <w:rFonts w:asciiTheme="minorHAnsi" w:hAnsiTheme="minorHAnsi" w:cstheme="minorHAnsi"/>
        </w:rPr>
        <w:t>E</w:t>
      </w:r>
      <w:r w:rsidRPr="00110EEB">
        <w:rPr>
          <w:rFonts w:asciiTheme="minorHAnsi" w:hAnsiTheme="minorHAnsi" w:cstheme="minorHAnsi"/>
          <w:spacing w:val="-2"/>
        </w:rPr>
        <w:t>T</w:t>
      </w:r>
      <w:r w:rsidRPr="00110EEB">
        <w:rPr>
          <w:rFonts w:asciiTheme="minorHAnsi" w:hAnsiTheme="minorHAnsi" w:cstheme="minorHAnsi"/>
        </w:rPr>
        <w:t>L</w:t>
      </w:r>
      <w:r w:rsidRPr="00110EEB">
        <w:rPr>
          <w:rFonts w:asciiTheme="minorHAnsi" w:hAnsiTheme="minorHAnsi" w:cstheme="minorHAnsi"/>
          <w:spacing w:val="-2"/>
        </w:rPr>
        <w:t>E</w:t>
      </w:r>
      <w:r w:rsidRPr="00110EEB">
        <w:rPr>
          <w:rFonts w:asciiTheme="minorHAnsi" w:hAnsiTheme="minorHAnsi" w:cstheme="minorHAnsi"/>
        </w:rPr>
        <w:t>NIE</w:t>
      </w:r>
      <w:r w:rsidRPr="00110EEB">
        <w:rPr>
          <w:rFonts w:asciiTheme="minorHAnsi" w:hAnsiTheme="minorHAnsi" w:cstheme="minorHAnsi"/>
          <w:spacing w:val="-3"/>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rPr>
        <w:t>DOP</w:t>
      </w:r>
      <w:r w:rsidRPr="00110EEB">
        <w:rPr>
          <w:rFonts w:asciiTheme="minorHAnsi" w:hAnsiTheme="minorHAnsi" w:cstheme="minorHAnsi"/>
          <w:spacing w:val="-3"/>
        </w:rPr>
        <w:t>L</w:t>
      </w:r>
      <w:r w:rsidRPr="00110EEB">
        <w:rPr>
          <w:rFonts w:asciiTheme="minorHAnsi" w:hAnsiTheme="minorHAnsi" w:cstheme="minorHAnsi"/>
          <w:spacing w:val="-2"/>
        </w:rPr>
        <w:t>N</w:t>
      </w:r>
      <w:r w:rsidRPr="00110EEB">
        <w:rPr>
          <w:rFonts w:asciiTheme="minorHAnsi" w:hAnsiTheme="minorHAnsi" w:cstheme="minorHAnsi"/>
        </w:rPr>
        <w:t>EN</w:t>
      </w:r>
      <w:r w:rsidRPr="00110EEB">
        <w:rPr>
          <w:rFonts w:asciiTheme="minorHAnsi" w:hAnsiTheme="minorHAnsi" w:cstheme="minorHAnsi"/>
          <w:spacing w:val="-2"/>
        </w:rPr>
        <w:t>I</w:t>
      </w:r>
      <w:r w:rsidRPr="00110EEB">
        <w:rPr>
          <w:rFonts w:asciiTheme="minorHAnsi" w:hAnsiTheme="minorHAnsi" w:cstheme="minorHAnsi"/>
        </w:rPr>
        <w:t>E DO</w:t>
      </w:r>
      <w:r w:rsidRPr="00110EEB">
        <w:rPr>
          <w:rFonts w:asciiTheme="minorHAnsi" w:hAnsiTheme="minorHAnsi" w:cstheme="minorHAnsi"/>
          <w:spacing w:val="-2"/>
        </w:rPr>
        <w:t>K</w:t>
      </w:r>
      <w:r w:rsidRPr="00110EEB">
        <w:rPr>
          <w:rFonts w:asciiTheme="minorHAnsi" w:hAnsiTheme="minorHAnsi" w:cstheme="minorHAnsi"/>
        </w:rPr>
        <w:t>U</w:t>
      </w:r>
      <w:r w:rsidRPr="00110EEB">
        <w:rPr>
          <w:rFonts w:asciiTheme="minorHAnsi" w:hAnsiTheme="minorHAnsi" w:cstheme="minorHAnsi"/>
          <w:spacing w:val="-2"/>
        </w:rPr>
        <w:t>M</w:t>
      </w:r>
      <w:r w:rsidRPr="00110EEB">
        <w:rPr>
          <w:rFonts w:asciiTheme="minorHAnsi" w:hAnsiTheme="minorHAnsi" w:cstheme="minorHAnsi"/>
          <w:spacing w:val="-3"/>
        </w:rPr>
        <w:t>E</w:t>
      </w:r>
      <w:r w:rsidRPr="00110EEB">
        <w:rPr>
          <w:rFonts w:asciiTheme="minorHAnsi" w:hAnsiTheme="minorHAnsi" w:cstheme="minorHAnsi"/>
          <w:spacing w:val="-2"/>
        </w:rPr>
        <w:t>N</w:t>
      </w:r>
      <w:r w:rsidRPr="00110EEB">
        <w:rPr>
          <w:rFonts w:asciiTheme="minorHAnsi" w:hAnsiTheme="minorHAnsi" w:cstheme="minorHAnsi"/>
        </w:rPr>
        <w:t>TOV</w:t>
      </w:r>
      <w:r w:rsidRPr="00110EEB">
        <w:rPr>
          <w:rFonts w:asciiTheme="minorHAnsi" w:hAnsiTheme="minorHAnsi" w:cstheme="minorHAnsi"/>
          <w:spacing w:val="-2"/>
        </w:rPr>
        <w:t xml:space="preserve"> </w:t>
      </w:r>
      <w:r w:rsidRPr="00110EEB">
        <w:rPr>
          <w:rFonts w:asciiTheme="minorHAnsi" w:hAnsiTheme="minorHAnsi" w:cstheme="minorHAnsi"/>
        </w:rPr>
        <w:t>P</w:t>
      </w:r>
      <w:r w:rsidRPr="00110EEB">
        <w:rPr>
          <w:rFonts w:asciiTheme="minorHAnsi" w:hAnsiTheme="minorHAnsi" w:cstheme="minorHAnsi"/>
          <w:spacing w:val="-3"/>
        </w:rPr>
        <w:t>O</w:t>
      </w:r>
      <w:r w:rsidRPr="00110EEB">
        <w:rPr>
          <w:rFonts w:asciiTheme="minorHAnsi" w:hAnsiTheme="minorHAnsi" w:cstheme="minorHAnsi"/>
        </w:rPr>
        <w:t>T</w:t>
      </w:r>
      <w:r w:rsidRPr="00110EEB">
        <w:rPr>
          <w:rFonts w:asciiTheme="minorHAnsi" w:hAnsiTheme="minorHAnsi" w:cstheme="minorHAnsi"/>
          <w:spacing w:val="-2"/>
        </w:rPr>
        <w:t>R</w:t>
      </w:r>
      <w:r w:rsidRPr="00110EEB">
        <w:rPr>
          <w:rFonts w:asciiTheme="minorHAnsi" w:hAnsiTheme="minorHAnsi" w:cstheme="minorHAnsi"/>
        </w:rPr>
        <w:t>E</w:t>
      </w:r>
      <w:r w:rsidRPr="00110EEB">
        <w:rPr>
          <w:rFonts w:asciiTheme="minorHAnsi" w:hAnsiTheme="minorHAnsi" w:cstheme="minorHAnsi"/>
          <w:spacing w:val="-2"/>
        </w:rPr>
        <w:t>B</w:t>
      </w:r>
      <w:r w:rsidRPr="00110EEB">
        <w:rPr>
          <w:rFonts w:asciiTheme="minorHAnsi" w:hAnsiTheme="minorHAnsi" w:cstheme="minorHAnsi"/>
        </w:rPr>
        <w:t>NÝ</w:t>
      </w:r>
      <w:r w:rsidRPr="00110EEB">
        <w:rPr>
          <w:rFonts w:asciiTheme="minorHAnsi" w:hAnsiTheme="minorHAnsi" w:cstheme="minorHAnsi"/>
          <w:spacing w:val="-2"/>
        </w:rPr>
        <w:t>C</w:t>
      </w:r>
      <w:r w:rsidRPr="00110EEB">
        <w:rPr>
          <w:rFonts w:asciiTheme="minorHAnsi" w:hAnsiTheme="minorHAnsi" w:cstheme="minorHAnsi"/>
        </w:rPr>
        <w:t xml:space="preserve">H </w:t>
      </w: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spacing w:val="-1"/>
        </w:rPr>
        <w:t>V</w:t>
      </w:r>
      <w:r w:rsidRPr="00110EEB">
        <w:rPr>
          <w:rFonts w:asciiTheme="minorHAnsi" w:hAnsiTheme="minorHAnsi" w:cstheme="minorHAnsi"/>
          <w:spacing w:val="-2"/>
        </w:rPr>
        <w:t>Y</w:t>
      </w:r>
      <w:r w:rsidRPr="00110EEB">
        <w:rPr>
          <w:rFonts w:asciiTheme="minorHAnsi" w:hAnsiTheme="minorHAnsi" w:cstheme="minorHAnsi"/>
        </w:rPr>
        <w:t>PR</w:t>
      </w:r>
      <w:r w:rsidRPr="00110EEB">
        <w:rPr>
          <w:rFonts w:asciiTheme="minorHAnsi" w:hAnsiTheme="minorHAnsi" w:cstheme="minorHAnsi"/>
          <w:spacing w:val="-2"/>
        </w:rPr>
        <w:t>A</w:t>
      </w:r>
      <w:r w:rsidRPr="00110EEB">
        <w:rPr>
          <w:rFonts w:asciiTheme="minorHAnsi" w:hAnsiTheme="minorHAnsi" w:cstheme="minorHAnsi"/>
        </w:rPr>
        <w:t>CO</w:t>
      </w:r>
      <w:r w:rsidRPr="00110EEB">
        <w:rPr>
          <w:rFonts w:asciiTheme="minorHAnsi" w:hAnsiTheme="minorHAnsi" w:cstheme="minorHAnsi"/>
          <w:spacing w:val="-2"/>
        </w:rPr>
        <w:t>VAN</w:t>
      </w:r>
      <w:r w:rsidRPr="00110EEB">
        <w:rPr>
          <w:rFonts w:asciiTheme="minorHAnsi" w:hAnsiTheme="minorHAnsi" w:cstheme="minorHAnsi"/>
        </w:rPr>
        <w:t>IE P</w:t>
      </w:r>
      <w:r w:rsidRPr="00110EEB">
        <w:rPr>
          <w:rFonts w:asciiTheme="minorHAnsi" w:hAnsiTheme="minorHAnsi" w:cstheme="minorHAnsi"/>
          <w:spacing w:val="-3"/>
        </w:rPr>
        <w:t>O</w:t>
      </w:r>
      <w:r w:rsidRPr="00110EEB">
        <w:rPr>
          <w:rFonts w:asciiTheme="minorHAnsi" w:hAnsiTheme="minorHAnsi" w:cstheme="minorHAnsi"/>
        </w:rPr>
        <w:t>NU</w:t>
      </w:r>
      <w:r w:rsidRPr="00110EEB">
        <w:rPr>
          <w:rFonts w:asciiTheme="minorHAnsi" w:hAnsiTheme="minorHAnsi" w:cstheme="minorHAnsi"/>
          <w:spacing w:val="-1"/>
        </w:rPr>
        <w:t>K</w:t>
      </w:r>
      <w:r w:rsidRPr="00110EEB">
        <w:rPr>
          <w:rFonts w:asciiTheme="minorHAnsi" w:hAnsiTheme="minorHAnsi" w:cstheme="minorHAnsi"/>
        </w:rPr>
        <w:t>Y</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rPr>
        <w:t>NA PREU</w:t>
      </w:r>
      <w:r w:rsidRPr="00110EEB">
        <w:rPr>
          <w:rFonts w:asciiTheme="minorHAnsi" w:hAnsiTheme="minorHAnsi" w:cstheme="minorHAnsi"/>
          <w:spacing w:val="-1"/>
        </w:rPr>
        <w:t>K</w:t>
      </w:r>
      <w:r w:rsidRPr="00110EEB">
        <w:rPr>
          <w:rFonts w:asciiTheme="minorHAnsi" w:hAnsiTheme="minorHAnsi" w:cstheme="minorHAnsi"/>
          <w:spacing w:val="-2"/>
        </w:rPr>
        <w:t>Á</w:t>
      </w:r>
      <w:r w:rsidRPr="00110EEB">
        <w:rPr>
          <w:rFonts w:asciiTheme="minorHAnsi" w:hAnsiTheme="minorHAnsi" w:cstheme="minorHAnsi"/>
        </w:rPr>
        <w:t>Z</w:t>
      </w:r>
      <w:r w:rsidRPr="00110EEB">
        <w:rPr>
          <w:rFonts w:asciiTheme="minorHAnsi" w:hAnsiTheme="minorHAnsi" w:cstheme="minorHAnsi"/>
          <w:spacing w:val="-2"/>
        </w:rPr>
        <w:t>A</w:t>
      </w:r>
      <w:r w:rsidRPr="00110EEB">
        <w:rPr>
          <w:rFonts w:asciiTheme="minorHAnsi" w:hAnsiTheme="minorHAnsi" w:cstheme="minorHAnsi"/>
        </w:rPr>
        <w:t>NIE</w:t>
      </w:r>
      <w:r w:rsidRPr="00110EEB">
        <w:rPr>
          <w:rFonts w:asciiTheme="minorHAnsi" w:hAnsiTheme="minorHAnsi" w:cstheme="minorHAnsi"/>
          <w:spacing w:val="-3"/>
        </w:rPr>
        <w:t xml:space="preserve"> </w:t>
      </w:r>
      <w:r w:rsidRPr="00110EEB">
        <w:rPr>
          <w:rFonts w:asciiTheme="minorHAnsi" w:hAnsiTheme="minorHAnsi" w:cstheme="minorHAnsi"/>
          <w:spacing w:val="-1"/>
        </w:rPr>
        <w:t>S</w:t>
      </w:r>
      <w:r w:rsidRPr="00110EEB">
        <w:rPr>
          <w:rFonts w:asciiTheme="minorHAnsi" w:hAnsiTheme="minorHAnsi" w:cstheme="minorHAnsi"/>
        </w:rPr>
        <w:t>PL</w:t>
      </w:r>
      <w:r w:rsidRPr="00110EEB">
        <w:rPr>
          <w:rFonts w:asciiTheme="minorHAnsi" w:hAnsiTheme="minorHAnsi" w:cstheme="minorHAnsi"/>
          <w:spacing w:val="-2"/>
        </w:rPr>
        <w:t>N</w:t>
      </w:r>
      <w:r w:rsidRPr="00110EEB">
        <w:rPr>
          <w:rFonts w:asciiTheme="minorHAnsi" w:hAnsiTheme="minorHAnsi" w:cstheme="minorHAnsi"/>
        </w:rPr>
        <w:t>E</w:t>
      </w:r>
      <w:r w:rsidRPr="00110EEB">
        <w:rPr>
          <w:rFonts w:asciiTheme="minorHAnsi" w:hAnsiTheme="minorHAnsi" w:cstheme="minorHAnsi"/>
          <w:spacing w:val="-2"/>
        </w:rPr>
        <w:t>N</w:t>
      </w:r>
      <w:r w:rsidRPr="00110EEB">
        <w:rPr>
          <w:rFonts w:asciiTheme="minorHAnsi" w:hAnsiTheme="minorHAnsi" w:cstheme="minorHAnsi"/>
        </w:rPr>
        <w:t>IA</w:t>
      </w:r>
      <w:r w:rsidRPr="00110EEB">
        <w:rPr>
          <w:rFonts w:asciiTheme="minorHAnsi" w:hAnsiTheme="minorHAnsi" w:cstheme="minorHAnsi"/>
          <w:spacing w:val="-2"/>
        </w:rPr>
        <w:t xml:space="preserve"> P</w:t>
      </w:r>
      <w:r w:rsidRPr="00110EEB">
        <w:rPr>
          <w:rFonts w:asciiTheme="minorHAnsi" w:hAnsiTheme="minorHAnsi" w:cstheme="minorHAnsi"/>
        </w:rPr>
        <w:t>OD</w:t>
      </w:r>
      <w:r w:rsidRPr="00110EEB">
        <w:rPr>
          <w:rFonts w:asciiTheme="minorHAnsi" w:hAnsiTheme="minorHAnsi" w:cstheme="minorHAnsi"/>
          <w:spacing w:val="-2"/>
        </w:rPr>
        <w:t>M</w:t>
      </w:r>
      <w:r w:rsidRPr="00110EEB">
        <w:rPr>
          <w:rFonts w:asciiTheme="minorHAnsi" w:hAnsiTheme="minorHAnsi" w:cstheme="minorHAnsi"/>
        </w:rPr>
        <w:t>I</w:t>
      </w:r>
      <w:r w:rsidRPr="00110EEB">
        <w:rPr>
          <w:rFonts w:asciiTheme="minorHAnsi" w:hAnsiTheme="minorHAnsi" w:cstheme="minorHAnsi"/>
          <w:spacing w:val="-3"/>
        </w:rPr>
        <w:t>E</w:t>
      </w:r>
      <w:r w:rsidRPr="00110EEB">
        <w:rPr>
          <w:rFonts w:asciiTheme="minorHAnsi" w:hAnsiTheme="minorHAnsi" w:cstheme="minorHAnsi"/>
        </w:rPr>
        <w:t>NOK</w:t>
      </w:r>
      <w:r w:rsidRPr="00110EEB">
        <w:rPr>
          <w:rFonts w:asciiTheme="minorHAnsi" w:hAnsiTheme="minorHAnsi" w:cstheme="minorHAnsi"/>
          <w:spacing w:val="-2"/>
        </w:rPr>
        <w:t xml:space="preserve"> </w:t>
      </w:r>
      <w:r w:rsidRPr="00110EEB">
        <w:rPr>
          <w:rFonts w:asciiTheme="minorHAnsi" w:hAnsiTheme="minorHAnsi" w:cstheme="minorHAnsi"/>
        </w:rPr>
        <w:t>Ú</w:t>
      </w:r>
      <w:r w:rsidRPr="00110EEB">
        <w:rPr>
          <w:rFonts w:asciiTheme="minorHAnsi" w:hAnsiTheme="minorHAnsi" w:cstheme="minorHAnsi"/>
          <w:spacing w:val="-2"/>
        </w:rPr>
        <w:t>Č</w:t>
      </w:r>
      <w:r w:rsidRPr="00110EEB">
        <w:rPr>
          <w:rFonts w:asciiTheme="minorHAnsi" w:hAnsiTheme="minorHAnsi" w:cstheme="minorHAnsi"/>
        </w:rPr>
        <w:t>AS</w:t>
      </w:r>
      <w:r w:rsidRPr="00110EEB">
        <w:rPr>
          <w:rFonts w:asciiTheme="minorHAnsi" w:hAnsiTheme="minorHAnsi" w:cstheme="minorHAnsi"/>
          <w:spacing w:val="-2"/>
        </w:rPr>
        <w:t>T</w:t>
      </w:r>
      <w:r w:rsidRPr="00110EEB">
        <w:rPr>
          <w:rFonts w:asciiTheme="minorHAnsi" w:hAnsiTheme="minorHAnsi" w:cstheme="minorHAnsi"/>
        </w:rPr>
        <w:t>I</w:t>
      </w:r>
      <w:bookmarkEnd w:id="29"/>
    </w:p>
    <w:p w14:paraId="773C12D7" w14:textId="77777777" w:rsidR="00D80F7C" w:rsidRPr="00110EEB" w:rsidRDefault="00D80F7C" w:rsidP="00D80F7C">
      <w:pPr>
        <w:rPr>
          <w:rFonts w:asciiTheme="minorHAnsi" w:hAnsiTheme="minorHAnsi" w:cstheme="minorHAnsi"/>
          <w:sz w:val="22"/>
          <w:szCs w:val="22"/>
        </w:rPr>
      </w:pPr>
    </w:p>
    <w:p w14:paraId="56ABC335"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 xml:space="preserve">10.1. Adresa stránky, kde je možný prístup k dokumentácií verejného obstarávania je: </w:t>
      </w:r>
      <w:hyperlink r:id="rId12" w:history="1">
        <w:r w:rsidRPr="00110EEB">
          <w:rPr>
            <w:rFonts w:asciiTheme="minorHAnsi" w:hAnsiTheme="minorHAnsi" w:cstheme="minorHAnsi"/>
            <w:color w:val="0000FF"/>
            <w:sz w:val="22"/>
            <w:szCs w:val="22"/>
            <w:u w:val="single"/>
          </w:rPr>
          <w:t>https://josephine.proebiz.com/</w:t>
        </w:r>
      </w:hyperlink>
      <w:r w:rsidRPr="00110EEB">
        <w:rPr>
          <w:rFonts w:asciiTheme="minorHAnsi" w:hAnsiTheme="minorHAnsi" w:cstheme="minorHAnsi"/>
          <w:sz w:val="22"/>
          <w:szCs w:val="22"/>
        </w:rPr>
        <w:t xml:space="preserve"> .</w:t>
      </w:r>
    </w:p>
    <w:p w14:paraId="166CA0E6" w14:textId="77777777" w:rsidR="00D80F7C" w:rsidRPr="00110EEB" w:rsidRDefault="00D80F7C" w:rsidP="00D80F7C">
      <w:pPr>
        <w:jc w:val="both"/>
        <w:rPr>
          <w:rFonts w:asciiTheme="minorHAnsi" w:hAnsiTheme="minorHAnsi" w:cstheme="minorHAnsi"/>
          <w:sz w:val="22"/>
          <w:szCs w:val="22"/>
        </w:rPr>
      </w:pPr>
    </w:p>
    <w:p w14:paraId="60654675"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 xml:space="preserve">10.2. V profile a zriadenom v elektronickom úložisku na webovej stránke Úradu pre verejné obstarávanie je vo forme linku uvedená informácia o verejnom portáli systému JOSEPHINE – kde budú všetky informácie k dispozícii. </w:t>
      </w:r>
    </w:p>
    <w:p w14:paraId="284CEB78" w14:textId="77777777" w:rsidR="00D80F7C" w:rsidRPr="00110EEB" w:rsidRDefault="00D80F7C" w:rsidP="00D80F7C">
      <w:pPr>
        <w:jc w:val="both"/>
        <w:rPr>
          <w:rFonts w:asciiTheme="minorHAnsi" w:hAnsiTheme="minorHAnsi" w:cstheme="minorHAnsi"/>
          <w:sz w:val="22"/>
          <w:szCs w:val="22"/>
        </w:rPr>
      </w:pPr>
    </w:p>
    <w:p w14:paraId="29F222D4"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 xml:space="preserve">10.3. 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492ED663" w14:textId="77777777" w:rsidR="00D80F7C" w:rsidRPr="00110EEB" w:rsidRDefault="00D80F7C" w:rsidP="00D80F7C">
      <w:pPr>
        <w:jc w:val="both"/>
        <w:rPr>
          <w:rFonts w:asciiTheme="minorHAnsi" w:hAnsiTheme="minorHAnsi" w:cstheme="minorHAnsi"/>
          <w:sz w:val="22"/>
          <w:szCs w:val="22"/>
        </w:rPr>
      </w:pPr>
    </w:p>
    <w:p w14:paraId="24E376B9" w14:textId="17993339"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10.4. Verejný obstarávateľ poskytuje vysvetlenie informácií potrebných na vypracovanie ponuky alebo na preukázanie splnenia podmienok účasti bezodkladne všetkým záujemcom, ktorí sú mu známi prostredníctvom komunikačného rozhrania systému JOSEPHINE</w:t>
      </w:r>
      <w:r w:rsidR="00005D96">
        <w:rPr>
          <w:rFonts w:asciiTheme="minorHAnsi" w:hAnsiTheme="minorHAnsi" w:cstheme="minorHAnsi"/>
          <w:sz w:val="22"/>
          <w:szCs w:val="22"/>
        </w:rPr>
        <w:t xml:space="preserve">, </w:t>
      </w:r>
      <w:r w:rsidR="00005D96" w:rsidRPr="00005D96">
        <w:rPr>
          <w:rFonts w:asciiTheme="minorHAnsi" w:hAnsiTheme="minorHAnsi" w:cstheme="minorHAnsi"/>
          <w:sz w:val="22"/>
          <w:szCs w:val="22"/>
        </w:rPr>
        <w:t>najneskôr však šesť dní pred uplynutím lehoty na predkladanie ponúk alebo lehoty na predloženie dokladov preukazujúcich splnenie podmienok účasti za predpokladu, že o vysvetlenie záujemca požiada dostatočne vopred</w:t>
      </w:r>
      <w:r w:rsidR="00005D96">
        <w:rPr>
          <w:rFonts w:asciiTheme="minorHAnsi" w:hAnsiTheme="minorHAnsi" w:cstheme="minorHAnsi"/>
          <w:sz w:val="22"/>
          <w:szCs w:val="22"/>
        </w:rPr>
        <w:t>.</w:t>
      </w:r>
    </w:p>
    <w:p w14:paraId="454E5A1E" w14:textId="77777777" w:rsidR="00D80F7C" w:rsidRPr="00110EEB" w:rsidRDefault="00D80F7C" w:rsidP="00D80F7C">
      <w:pPr>
        <w:jc w:val="both"/>
        <w:rPr>
          <w:rFonts w:asciiTheme="minorHAnsi" w:hAnsiTheme="minorHAnsi" w:cstheme="minorHAnsi"/>
          <w:sz w:val="22"/>
          <w:szCs w:val="22"/>
        </w:rPr>
      </w:pPr>
    </w:p>
    <w:p w14:paraId="69E4129A"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 xml:space="preserve">10.5. Podania a dokumenty súvisiace s uplatnením revíznych postupov sú medzi verejný obstarávateľom a záujemcami/uchádzačmi doručované prostredníctvom komunikačného rozhrania systému JOSEPHINE. To neplatí pre podania a dokumenty súvisiace s uplatnením námietok podľa § 170 zákona o verejnom obstarávaní. </w:t>
      </w:r>
    </w:p>
    <w:p w14:paraId="6DAA98C0" w14:textId="77777777" w:rsidR="00D80F7C" w:rsidRPr="00110EEB" w:rsidRDefault="00D80F7C" w:rsidP="00D80F7C">
      <w:pPr>
        <w:jc w:val="both"/>
        <w:rPr>
          <w:rFonts w:asciiTheme="minorHAnsi" w:hAnsiTheme="minorHAnsi" w:cstheme="minorHAnsi"/>
          <w:sz w:val="22"/>
          <w:szCs w:val="22"/>
        </w:rPr>
      </w:pPr>
    </w:p>
    <w:p w14:paraId="44B2F2CA"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10.6. Verejný obstarávateľ primerane predĺži lehotu na predkladanie ponúk, ak</w:t>
      </w:r>
    </w:p>
    <w:p w14:paraId="2018FEBC" w14:textId="77777777" w:rsidR="00D80F7C" w:rsidRPr="00110EEB" w:rsidRDefault="00D80F7C" w:rsidP="008C71A1">
      <w:pPr>
        <w:widowControl/>
        <w:numPr>
          <w:ilvl w:val="0"/>
          <w:numId w:val="16"/>
        </w:numPr>
        <w:autoSpaceDE/>
        <w:autoSpaceDN/>
        <w:adjustRightInd/>
        <w:ind w:left="851" w:hanging="284"/>
        <w:jc w:val="both"/>
        <w:rPr>
          <w:rFonts w:asciiTheme="minorHAnsi" w:hAnsiTheme="minorHAnsi" w:cstheme="minorHAnsi"/>
          <w:sz w:val="22"/>
          <w:szCs w:val="22"/>
        </w:rPr>
      </w:pPr>
      <w:r w:rsidRPr="00110EEB">
        <w:rPr>
          <w:rFonts w:asciiTheme="minorHAnsi" w:hAnsiTheme="minorHAnsi" w:cstheme="minorHAnsi"/>
          <w:sz w:val="22"/>
          <w:szCs w:val="22"/>
        </w:rPr>
        <w:t>vysvetlenie informácií potrebných na vypracovanie ponuky alebo na preukázanie splnenia podmienok účasti nie je poskytnuté v lehote podľa bodu 9.4 aj napriek tomu, že bolo vyžiadané dostatočne vopred alebo</w:t>
      </w:r>
    </w:p>
    <w:p w14:paraId="79F1337B" w14:textId="77777777" w:rsidR="00D80F7C" w:rsidRPr="00110EEB" w:rsidRDefault="00D80F7C" w:rsidP="008C71A1">
      <w:pPr>
        <w:widowControl/>
        <w:numPr>
          <w:ilvl w:val="0"/>
          <w:numId w:val="16"/>
        </w:numPr>
        <w:autoSpaceDE/>
        <w:autoSpaceDN/>
        <w:adjustRightInd/>
        <w:ind w:left="851" w:hanging="284"/>
        <w:jc w:val="both"/>
        <w:rPr>
          <w:rFonts w:asciiTheme="minorHAnsi" w:hAnsiTheme="minorHAnsi" w:cstheme="minorHAnsi"/>
          <w:sz w:val="22"/>
          <w:szCs w:val="22"/>
        </w:rPr>
      </w:pPr>
      <w:r w:rsidRPr="00110EEB">
        <w:rPr>
          <w:rFonts w:asciiTheme="minorHAnsi" w:hAnsiTheme="minorHAnsi" w:cstheme="minorHAnsi"/>
          <w:sz w:val="22"/>
          <w:szCs w:val="22"/>
        </w:rPr>
        <w:t>v dokumentoch potrebných na vypracovanie ponuky alebo na preukázanie splnenia podmienok účasti vykoná podstatnú zmenu</w:t>
      </w:r>
    </w:p>
    <w:p w14:paraId="3550F6F0" w14:textId="77777777" w:rsidR="00D80F7C" w:rsidRPr="00110EEB" w:rsidRDefault="00D80F7C" w:rsidP="00D80F7C">
      <w:pPr>
        <w:jc w:val="both"/>
        <w:rPr>
          <w:rFonts w:asciiTheme="minorHAnsi" w:hAnsiTheme="minorHAnsi" w:cstheme="minorHAnsi"/>
          <w:sz w:val="22"/>
          <w:szCs w:val="22"/>
        </w:rPr>
      </w:pPr>
    </w:p>
    <w:p w14:paraId="7E1E1566" w14:textId="77777777" w:rsidR="00D80F7C" w:rsidRPr="00110EEB" w:rsidRDefault="00D80F7C" w:rsidP="00D80F7C">
      <w:pPr>
        <w:jc w:val="both"/>
        <w:rPr>
          <w:rFonts w:asciiTheme="minorHAnsi" w:hAnsiTheme="minorHAnsi" w:cstheme="minorHAnsi"/>
          <w:sz w:val="22"/>
          <w:szCs w:val="22"/>
        </w:rPr>
      </w:pPr>
      <w:r w:rsidRPr="00110EEB">
        <w:rPr>
          <w:rFonts w:asciiTheme="minorHAnsi" w:hAnsiTheme="minorHAnsi" w:cstheme="minorHAnsi"/>
          <w:sz w:val="22"/>
          <w:szCs w:val="22"/>
        </w:rPr>
        <w:t>10.7. 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6327DD71" w14:textId="77777777" w:rsidR="00D80F7C" w:rsidRPr="00110EEB" w:rsidRDefault="00D80F7C" w:rsidP="00D80F7C">
      <w:pPr>
        <w:jc w:val="both"/>
        <w:rPr>
          <w:rFonts w:asciiTheme="minorHAnsi" w:hAnsiTheme="minorHAnsi" w:cstheme="minorHAnsi"/>
          <w:sz w:val="22"/>
          <w:szCs w:val="22"/>
        </w:rPr>
      </w:pPr>
    </w:p>
    <w:p w14:paraId="27C8CFC7" w14:textId="1A26FF59" w:rsidR="005411AE" w:rsidRPr="00110EEB" w:rsidRDefault="00D80F7C" w:rsidP="00005D96">
      <w:pPr>
        <w:jc w:val="both"/>
        <w:rPr>
          <w:rFonts w:asciiTheme="minorHAnsi" w:hAnsiTheme="minorHAnsi" w:cstheme="minorHAnsi"/>
          <w:sz w:val="22"/>
          <w:szCs w:val="22"/>
        </w:rPr>
      </w:pPr>
      <w:r w:rsidRPr="00110EEB">
        <w:rPr>
          <w:rFonts w:asciiTheme="minorHAnsi" w:hAnsiTheme="minorHAnsi" w:cstheme="minorHAnsi"/>
          <w:sz w:val="22"/>
          <w:szCs w:val="22"/>
        </w:rPr>
        <w:t>10.8. 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v súťažných podkladoch kedykoľvek počas lehoty na predkladanie ponúk</w:t>
      </w:r>
      <w:r w:rsidR="00005D96">
        <w:rPr>
          <w:rFonts w:asciiTheme="minorHAnsi" w:hAnsiTheme="minorHAnsi" w:cstheme="minorHAnsi"/>
          <w:sz w:val="22"/>
          <w:szCs w:val="22"/>
        </w:rPr>
        <w:t>,</w:t>
      </w:r>
      <w:r w:rsidR="00005D96" w:rsidRPr="00005D96">
        <w:t xml:space="preserve"> </w:t>
      </w:r>
      <w:r w:rsidR="00005D96" w:rsidRPr="00005D96">
        <w:rPr>
          <w:rFonts w:asciiTheme="minorHAnsi" w:hAnsiTheme="minorHAnsi" w:cstheme="minorHAnsi"/>
          <w:sz w:val="22"/>
          <w:szCs w:val="22"/>
        </w:rPr>
        <w:t>najneskôr však šesť dní pred uplynutím lehoty na predkladanie ponúk alebo lehoty na predloženie dokladov preukazujúcich splnenie podmienok účasti za predpokladu, že o vysvetlenie záujemca požiada dostatočne vopred</w:t>
      </w:r>
      <w:r w:rsidR="00005D96">
        <w:rPr>
          <w:rFonts w:asciiTheme="minorHAnsi" w:hAnsiTheme="minorHAnsi" w:cstheme="minorHAnsi"/>
          <w:sz w:val="22"/>
          <w:szCs w:val="22"/>
        </w:rPr>
        <w:t xml:space="preserve">.   </w:t>
      </w:r>
      <w:r w:rsidR="00005D96" w:rsidRPr="00005D96">
        <w:rPr>
          <w:rFonts w:asciiTheme="minorHAnsi" w:hAnsiTheme="minorHAnsi" w:cstheme="minorHAnsi"/>
          <w:sz w:val="22"/>
          <w:szCs w:val="22"/>
        </w:rPr>
        <w:t>Verejný obstarávateľ poskytuje k súťažným podkladom</w:t>
      </w:r>
      <w:r w:rsidR="00005D96">
        <w:rPr>
          <w:rFonts w:asciiTheme="minorHAnsi" w:hAnsiTheme="minorHAnsi" w:cstheme="minorHAnsi"/>
          <w:sz w:val="22"/>
          <w:szCs w:val="22"/>
        </w:rPr>
        <w:t>, ich zmene alebo doplneniam</w:t>
      </w:r>
      <w:r w:rsidR="00005D96" w:rsidRPr="00005D96">
        <w:rPr>
          <w:rFonts w:asciiTheme="minorHAnsi" w:hAnsiTheme="minorHAnsi" w:cstheme="minorHAnsi"/>
          <w:sz w:val="22"/>
          <w:szCs w:val="22"/>
        </w:rPr>
        <w:t xml:space="preserve"> k</w:t>
      </w:r>
      <w:r w:rsidR="00005D96">
        <w:rPr>
          <w:rFonts w:asciiTheme="minorHAnsi" w:hAnsiTheme="minorHAnsi" w:cstheme="minorHAnsi"/>
          <w:sz w:val="22"/>
          <w:szCs w:val="22"/>
        </w:rPr>
        <w:t xml:space="preserve"> nadlimitnej </w:t>
      </w:r>
      <w:r w:rsidR="00005D96" w:rsidRPr="00005D96">
        <w:rPr>
          <w:rFonts w:asciiTheme="minorHAnsi" w:hAnsiTheme="minorHAnsi" w:cstheme="minorHAnsi"/>
          <w:sz w:val="22"/>
          <w:szCs w:val="22"/>
        </w:rPr>
        <w:t xml:space="preserve">s názvom:  „Komplexný systém pre </w:t>
      </w:r>
      <w:proofErr w:type="spellStart"/>
      <w:r w:rsidR="00005D96" w:rsidRPr="00005D96">
        <w:rPr>
          <w:rFonts w:asciiTheme="minorHAnsi" w:hAnsiTheme="minorHAnsi" w:cstheme="minorHAnsi"/>
          <w:sz w:val="22"/>
          <w:szCs w:val="22"/>
        </w:rPr>
        <w:t>biobanking</w:t>
      </w:r>
      <w:proofErr w:type="spellEnd"/>
      <w:r w:rsidR="00005D96" w:rsidRPr="00005D96">
        <w:rPr>
          <w:rFonts w:asciiTheme="minorHAnsi" w:hAnsiTheme="minorHAnsi" w:cstheme="minorHAnsi"/>
          <w:sz w:val="22"/>
          <w:szCs w:val="22"/>
        </w:rPr>
        <w:t xml:space="preserve">“  a k ďalším informáciám a dokumentom potrebným na vypracovanie ponuky, návrhu alebo na preukázanie splnenia podmienok účasti bezodplatne neobmedzený, úplný a priamy prístup prostredníctvom elektronických prostriedkov: </w:t>
      </w:r>
      <w:hyperlink r:id="rId13" w:history="1">
        <w:r w:rsidR="00005D96" w:rsidRPr="005B51AE">
          <w:rPr>
            <w:rStyle w:val="Hypertextovprepojenie"/>
            <w:rFonts w:asciiTheme="minorHAnsi" w:hAnsiTheme="minorHAnsi" w:cstheme="minorHAnsi"/>
            <w:sz w:val="22"/>
            <w:szCs w:val="22"/>
          </w:rPr>
          <w:t>https://josephine.proebiz.com/sk/tender/9732/summary</w:t>
        </w:r>
      </w:hyperlink>
      <w:r w:rsidR="00005D96">
        <w:rPr>
          <w:rFonts w:asciiTheme="minorHAnsi" w:hAnsiTheme="minorHAnsi" w:cstheme="minorHAnsi"/>
          <w:sz w:val="22"/>
          <w:szCs w:val="22"/>
        </w:rPr>
        <w:t xml:space="preserve">. </w:t>
      </w:r>
      <w:r w:rsidR="00005D96" w:rsidRPr="00005D96">
        <w:rPr>
          <w:rFonts w:asciiTheme="minorHAnsi" w:hAnsiTheme="minorHAnsi" w:cstheme="minorHAnsi"/>
          <w:sz w:val="22"/>
          <w:szCs w:val="22"/>
        </w:rPr>
        <w:t>Verejný obstarávateľ bude na tejto stránke uverejňovať aj všetku súvisiacu dokumentáciu podľa zákona o verejnom obstarávaní (najmä dokumenty podľa § 64 zákona o verejnom obstarávaní).</w:t>
      </w:r>
    </w:p>
    <w:p w14:paraId="3A02F647" w14:textId="77777777" w:rsidR="005411AE" w:rsidRPr="00110EEB" w:rsidRDefault="005411AE">
      <w:pPr>
        <w:kinsoku w:val="0"/>
        <w:overflowPunct w:val="0"/>
        <w:spacing w:before="10" w:line="150" w:lineRule="exact"/>
        <w:rPr>
          <w:rFonts w:asciiTheme="minorHAnsi" w:hAnsiTheme="minorHAnsi" w:cstheme="minorHAnsi"/>
          <w:sz w:val="22"/>
          <w:szCs w:val="22"/>
        </w:rPr>
      </w:pPr>
    </w:p>
    <w:p w14:paraId="1EAEE573" w14:textId="77777777" w:rsidR="005411AE" w:rsidRPr="00110EEB" w:rsidRDefault="005411AE">
      <w:pPr>
        <w:kinsoku w:val="0"/>
        <w:overflowPunct w:val="0"/>
        <w:spacing w:line="200" w:lineRule="exact"/>
        <w:rPr>
          <w:rFonts w:asciiTheme="minorHAnsi" w:hAnsiTheme="minorHAnsi" w:cstheme="minorHAnsi"/>
          <w:sz w:val="22"/>
          <w:szCs w:val="22"/>
        </w:rPr>
      </w:pPr>
    </w:p>
    <w:p w14:paraId="7B2BC8BE" w14:textId="77777777" w:rsidR="005411AE" w:rsidRPr="00110EEB" w:rsidRDefault="005411AE">
      <w:pPr>
        <w:kinsoku w:val="0"/>
        <w:overflowPunct w:val="0"/>
        <w:spacing w:line="200" w:lineRule="exact"/>
        <w:rPr>
          <w:rFonts w:asciiTheme="minorHAnsi" w:hAnsiTheme="minorHAnsi" w:cstheme="minorHAnsi"/>
          <w:sz w:val="22"/>
          <w:szCs w:val="22"/>
        </w:rPr>
      </w:pPr>
    </w:p>
    <w:p w14:paraId="07665C08" w14:textId="77777777" w:rsidR="00D80F7C" w:rsidRPr="00110EEB" w:rsidRDefault="00D80F7C" w:rsidP="00373986">
      <w:pPr>
        <w:pStyle w:val="Nadpis3"/>
        <w:numPr>
          <w:ilvl w:val="0"/>
          <w:numId w:val="11"/>
        </w:numPr>
        <w:tabs>
          <w:tab w:val="left" w:pos="449"/>
        </w:tabs>
        <w:kinsoku w:val="0"/>
        <w:overflowPunct w:val="0"/>
        <w:spacing w:line="276" w:lineRule="auto"/>
        <w:ind w:right="448" w:firstLine="0"/>
        <w:rPr>
          <w:rFonts w:asciiTheme="minorHAnsi" w:hAnsiTheme="minorHAnsi" w:cstheme="minorHAnsi"/>
          <w:caps/>
        </w:rPr>
      </w:pPr>
      <w:bookmarkStart w:id="30" w:name="bookmark14"/>
      <w:bookmarkStart w:id="31" w:name="bookmark15"/>
      <w:bookmarkStart w:id="32" w:name="_Toc62483228"/>
      <w:bookmarkEnd w:id="30"/>
      <w:bookmarkEnd w:id="31"/>
      <w:r w:rsidRPr="00110EEB">
        <w:rPr>
          <w:rFonts w:asciiTheme="minorHAnsi" w:hAnsiTheme="minorHAnsi" w:cstheme="minorHAnsi"/>
          <w:caps/>
        </w:rPr>
        <w:t>REGISTRÁCIA</w:t>
      </w:r>
      <w:bookmarkEnd w:id="32"/>
    </w:p>
    <w:p w14:paraId="6F77D679" w14:textId="321122AC" w:rsidR="00D80F7C" w:rsidRPr="00110EEB" w:rsidRDefault="00D80F7C" w:rsidP="00D80F7C">
      <w:pPr>
        <w:rPr>
          <w:rFonts w:asciiTheme="minorHAnsi" w:hAnsiTheme="minorHAnsi" w:cstheme="minorHAnsi"/>
          <w:sz w:val="22"/>
          <w:szCs w:val="22"/>
        </w:rPr>
      </w:pPr>
    </w:p>
    <w:p w14:paraId="049C6461" w14:textId="77777777" w:rsidR="00D80F7C" w:rsidRPr="00110EEB" w:rsidRDefault="00D80F7C" w:rsidP="00D80F7C">
      <w:pPr>
        <w:tabs>
          <w:tab w:val="left" w:pos="567"/>
        </w:tabs>
        <w:spacing w:after="120"/>
        <w:ind w:left="567" w:hanging="567"/>
        <w:jc w:val="both"/>
        <w:rPr>
          <w:rFonts w:asciiTheme="minorHAnsi" w:hAnsiTheme="minorHAnsi" w:cstheme="minorHAnsi"/>
          <w:sz w:val="22"/>
          <w:szCs w:val="22"/>
        </w:rPr>
      </w:pPr>
      <w:r w:rsidRPr="00110EEB">
        <w:rPr>
          <w:rFonts w:asciiTheme="minorHAnsi" w:hAnsiTheme="minorHAnsi" w:cstheme="minorHAnsi"/>
          <w:sz w:val="22"/>
          <w:szCs w:val="22"/>
        </w:rPr>
        <w:t xml:space="preserve">11.1 </w:t>
      </w:r>
      <w:r w:rsidRPr="00110EEB">
        <w:rPr>
          <w:rFonts w:asciiTheme="minorHAnsi" w:hAnsiTheme="minorHAnsi" w:cstheme="minorHAnsi"/>
          <w:sz w:val="22"/>
          <w:szCs w:val="22"/>
        </w:rPr>
        <w:tab/>
        <w:t>Uchádzač má možnosť sa registrovať do systému JOSEPHINE pomocou hesla alebo aj pomocou občianskeho preukazom s elektronickým čipom a bezpečnostným osobnostným kódom (</w:t>
      </w:r>
      <w:proofErr w:type="spellStart"/>
      <w:r w:rsidRPr="00110EEB">
        <w:rPr>
          <w:rFonts w:asciiTheme="minorHAnsi" w:hAnsiTheme="minorHAnsi" w:cstheme="minorHAnsi"/>
          <w:sz w:val="22"/>
          <w:szCs w:val="22"/>
        </w:rPr>
        <w:t>eID</w:t>
      </w:r>
      <w:proofErr w:type="spellEnd"/>
      <w:r w:rsidRPr="00110EEB">
        <w:rPr>
          <w:rFonts w:asciiTheme="minorHAnsi" w:hAnsiTheme="minorHAnsi" w:cstheme="minorHAnsi"/>
          <w:sz w:val="22"/>
          <w:szCs w:val="22"/>
        </w:rPr>
        <w:t>) .</w:t>
      </w:r>
    </w:p>
    <w:p w14:paraId="7EC3A218" w14:textId="77777777" w:rsidR="00D80F7C" w:rsidRPr="00110EEB" w:rsidRDefault="00D80F7C" w:rsidP="00D80F7C">
      <w:pPr>
        <w:spacing w:after="120"/>
        <w:ind w:left="567" w:hanging="567"/>
        <w:jc w:val="both"/>
        <w:rPr>
          <w:rFonts w:asciiTheme="minorHAnsi" w:hAnsiTheme="minorHAnsi" w:cstheme="minorHAnsi"/>
          <w:sz w:val="22"/>
          <w:szCs w:val="22"/>
        </w:rPr>
      </w:pPr>
      <w:r w:rsidRPr="00110EEB">
        <w:rPr>
          <w:rFonts w:asciiTheme="minorHAnsi" w:hAnsiTheme="minorHAnsi" w:cstheme="minorHAnsi"/>
          <w:sz w:val="22"/>
          <w:szCs w:val="22"/>
        </w:rPr>
        <w:t xml:space="preserve">11.2 </w:t>
      </w:r>
      <w:r w:rsidRPr="00110EEB">
        <w:rPr>
          <w:rFonts w:asciiTheme="minorHAnsi" w:hAnsiTheme="minorHAnsi" w:cstheme="minorHAnsi"/>
          <w:sz w:val="22"/>
          <w:szCs w:val="22"/>
        </w:rPr>
        <w:tab/>
        <w:t xml:space="preserve">Predkladanie ponúk je umožnené iba autentifikovaným uchádzačom. Autentifikáciu je možné vykonať týmito spôsobmi </w:t>
      </w:r>
    </w:p>
    <w:p w14:paraId="322E7026" w14:textId="77777777" w:rsidR="00D80F7C" w:rsidRPr="00110EEB" w:rsidRDefault="00D80F7C" w:rsidP="00D80F7C">
      <w:pPr>
        <w:tabs>
          <w:tab w:val="num" w:pos="284"/>
        </w:tabs>
        <w:spacing w:after="120"/>
        <w:ind w:left="851" w:hanging="284"/>
        <w:jc w:val="both"/>
        <w:rPr>
          <w:rFonts w:asciiTheme="minorHAnsi" w:hAnsiTheme="minorHAnsi" w:cstheme="minorHAnsi"/>
          <w:sz w:val="22"/>
          <w:szCs w:val="22"/>
        </w:rPr>
      </w:pPr>
      <w:r w:rsidRPr="00110EEB">
        <w:rPr>
          <w:rFonts w:asciiTheme="minorHAnsi" w:hAnsiTheme="minorHAnsi" w:cstheme="minorHAnsi"/>
          <w:sz w:val="22"/>
          <w:szCs w:val="22"/>
        </w:rPr>
        <w:lastRenderedPageBreak/>
        <w:t>a)</w:t>
      </w:r>
      <w:r w:rsidRPr="00110EEB">
        <w:rPr>
          <w:rFonts w:asciiTheme="minorHAnsi" w:hAnsiTheme="minorHAnsi" w:cstheme="minorHAnsi"/>
          <w:sz w:val="22"/>
          <w:szCs w:val="22"/>
        </w:rPr>
        <w:tab/>
        <w:t>v systéme JOSEPHINE registráciou a prihlásením pomocou občianskeho preukazu s elektronickým čipom a bezpečnostným osobnostným kódom (</w:t>
      </w:r>
      <w:proofErr w:type="spellStart"/>
      <w:r w:rsidRPr="00110EEB">
        <w:rPr>
          <w:rFonts w:asciiTheme="minorHAnsi" w:hAnsiTheme="minorHAnsi" w:cstheme="minorHAnsi"/>
          <w:sz w:val="22"/>
          <w:szCs w:val="22"/>
        </w:rPr>
        <w:t>eID</w:t>
      </w:r>
      <w:proofErr w:type="spellEnd"/>
      <w:r w:rsidRPr="00110EEB">
        <w:rPr>
          <w:rFonts w:asciiTheme="minorHAnsi" w:hAnsiTheme="minorHAnsi" w:cstheme="minorHAnsi"/>
          <w:sz w:val="22"/>
          <w:szCs w:val="22"/>
        </w:rPr>
        <w:t xml:space="preserve">). V systéme je autentifikovaná spoločnosť, ktorú pomocou </w:t>
      </w:r>
      <w:proofErr w:type="spellStart"/>
      <w:r w:rsidRPr="00110EEB">
        <w:rPr>
          <w:rFonts w:asciiTheme="minorHAnsi" w:hAnsiTheme="minorHAnsi" w:cstheme="minorHAnsi"/>
          <w:sz w:val="22"/>
          <w:szCs w:val="22"/>
        </w:rPr>
        <w:t>eID</w:t>
      </w:r>
      <w:proofErr w:type="spellEnd"/>
      <w:r w:rsidRPr="00110EEB">
        <w:rPr>
          <w:rFonts w:asciiTheme="minorHAnsi" w:hAnsiTheme="minorHAnsi" w:cstheme="minorHAnsi"/>
          <w:sz w:val="22"/>
          <w:szCs w:val="22"/>
        </w:rPr>
        <w:t xml:space="preserve"> registruje štatutár danej spoločnosti. Autentifikáciu vykonáva poskytovateľ systému JOSEPHINE a to v pracovných dňoch v čase 8.00 – 16.00 hod. </w:t>
      </w:r>
    </w:p>
    <w:p w14:paraId="3A913E57" w14:textId="77777777" w:rsidR="00D80F7C" w:rsidRPr="00110EEB" w:rsidRDefault="00D80F7C" w:rsidP="00D80F7C">
      <w:pPr>
        <w:tabs>
          <w:tab w:val="num" w:pos="284"/>
        </w:tabs>
        <w:spacing w:after="120"/>
        <w:ind w:left="851"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b) </w:t>
      </w:r>
      <w:r w:rsidRPr="00110EEB">
        <w:rPr>
          <w:rFonts w:asciiTheme="minorHAnsi" w:hAnsiTheme="minorHAnsi" w:cstheme="minorHAnsi"/>
          <w:sz w:val="22"/>
          <w:szCs w:val="22"/>
        </w:rPr>
        <w:tab/>
        <w:t xml:space="preserve">nahraním kvalifikovaného elektronického podpisu (napríklad podpisu </w:t>
      </w:r>
      <w:proofErr w:type="spellStart"/>
      <w:r w:rsidRPr="00110EEB">
        <w:rPr>
          <w:rFonts w:asciiTheme="minorHAnsi" w:hAnsiTheme="minorHAnsi" w:cstheme="minorHAnsi"/>
          <w:sz w:val="22"/>
          <w:szCs w:val="22"/>
        </w:rPr>
        <w:t>eID</w:t>
      </w:r>
      <w:proofErr w:type="spellEnd"/>
      <w:r w:rsidRPr="00110EEB">
        <w:rPr>
          <w:rFonts w:asciiTheme="minorHAnsi" w:hAnsiTheme="minorHAnsi" w:cstheme="minorHAnsi"/>
          <w:sz w:val="22"/>
          <w:szCs w:val="22"/>
        </w:rPr>
        <w:t>) štatutára danej spoločnosti na kartu užívateľa po registrácii a prihlásení do systému JOSEPHINE. Autentifikáciu vykoná poskytovateľ systému JOSEPHINE a to v pracovných dňoch v čase 8.00 – 16.00 hod.</w:t>
      </w:r>
    </w:p>
    <w:p w14:paraId="711175F4" w14:textId="77777777" w:rsidR="00D80F7C" w:rsidRPr="00110EEB" w:rsidRDefault="00D80F7C" w:rsidP="00D80F7C">
      <w:pPr>
        <w:tabs>
          <w:tab w:val="num" w:pos="284"/>
        </w:tabs>
        <w:spacing w:after="120"/>
        <w:ind w:left="851"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c) </w:t>
      </w:r>
      <w:r w:rsidRPr="00110EEB">
        <w:rPr>
          <w:rFonts w:asciiTheme="minorHAnsi" w:hAnsiTheme="minorHAnsi" w:cstheme="minorHAnsi"/>
          <w:sz w:val="22"/>
          <w:szCs w:val="22"/>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45E7167D" w14:textId="77777777" w:rsidR="00D80F7C" w:rsidRPr="00110EEB" w:rsidRDefault="00D80F7C" w:rsidP="00D80F7C">
      <w:pPr>
        <w:tabs>
          <w:tab w:val="num" w:pos="567"/>
        </w:tabs>
        <w:spacing w:after="120"/>
        <w:ind w:left="851" w:hanging="284"/>
        <w:jc w:val="both"/>
        <w:rPr>
          <w:rFonts w:asciiTheme="minorHAnsi" w:hAnsiTheme="minorHAnsi" w:cstheme="minorHAnsi"/>
          <w:sz w:val="22"/>
          <w:szCs w:val="22"/>
        </w:rPr>
      </w:pPr>
      <w:r w:rsidRPr="00110EEB">
        <w:rPr>
          <w:rFonts w:asciiTheme="minorHAnsi" w:hAnsiTheme="minorHAnsi" w:cstheme="minorHAnsi"/>
          <w:sz w:val="22"/>
          <w:szCs w:val="22"/>
        </w:rPr>
        <w:t>d)</w:t>
      </w:r>
      <w:r w:rsidRPr="00110EEB">
        <w:rPr>
          <w:rFonts w:asciiTheme="minorHAnsi" w:hAnsiTheme="minorHAnsi" w:cstheme="minorHAnsi"/>
          <w:sz w:val="22"/>
          <w:szCs w:val="22"/>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243687CE" w14:textId="74FD733E" w:rsidR="00D80F7C" w:rsidRPr="00110EEB" w:rsidRDefault="00D80F7C" w:rsidP="00D80F7C">
      <w:pPr>
        <w:spacing w:after="120"/>
        <w:ind w:left="567" w:hanging="567"/>
        <w:jc w:val="both"/>
        <w:rPr>
          <w:rFonts w:asciiTheme="minorHAnsi" w:hAnsiTheme="minorHAnsi" w:cstheme="minorHAnsi"/>
          <w:sz w:val="22"/>
          <w:szCs w:val="22"/>
        </w:rPr>
      </w:pPr>
      <w:r w:rsidRPr="00110EEB">
        <w:rPr>
          <w:rFonts w:asciiTheme="minorHAnsi" w:hAnsiTheme="minorHAnsi" w:cstheme="minorHAnsi"/>
          <w:sz w:val="22"/>
          <w:szCs w:val="22"/>
        </w:rPr>
        <w:t xml:space="preserve">11.3 </w:t>
      </w:r>
      <w:r w:rsidRPr="00110EEB">
        <w:rPr>
          <w:rFonts w:asciiTheme="minorHAnsi" w:hAnsiTheme="minorHAnsi" w:cstheme="minorHAnsi"/>
          <w:sz w:val="22"/>
          <w:szCs w:val="22"/>
        </w:rPr>
        <w:tab/>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3A3B030A" w14:textId="77777777" w:rsidR="00373986" w:rsidRPr="00110EEB" w:rsidRDefault="00373986" w:rsidP="00D80F7C">
      <w:pPr>
        <w:spacing w:after="120"/>
        <w:ind w:left="567" w:hanging="567"/>
        <w:jc w:val="both"/>
        <w:rPr>
          <w:rFonts w:asciiTheme="minorHAnsi" w:hAnsiTheme="minorHAnsi" w:cstheme="minorHAnsi"/>
          <w:sz w:val="22"/>
          <w:szCs w:val="22"/>
        </w:rPr>
      </w:pPr>
    </w:p>
    <w:p w14:paraId="6102015E" w14:textId="1BDF506E" w:rsidR="005411AE" w:rsidRPr="00110EEB" w:rsidRDefault="005411AE" w:rsidP="00373986">
      <w:pPr>
        <w:pStyle w:val="Nadpis2"/>
        <w:kinsoku w:val="0"/>
        <w:overflowPunct w:val="0"/>
        <w:spacing w:line="241" w:lineRule="auto"/>
        <w:ind w:right="-191"/>
        <w:rPr>
          <w:rFonts w:asciiTheme="minorHAnsi" w:hAnsiTheme="minorHAnsi" w:cstheme="minorHAnsi"/>
          <w:sz w:val="22"/>
          <w:szCs w:val="22"/>
        </w:rPr>
      </w:pPr>
      <w:bookmarkStart w:id="33" w:name="_Toc62483229"/>
      <w:r w:rsidRPr="00110EEB">
        <w:rPr>
          <w:rFonts w:asciiTheme="minorHAnsi" w:hAnsiTheme="minorHAnsi" w:cstheme="minorHAnsi"/>
          <w:sz w:val="22"/>
          <w:szCs w:val="22"/>
        </w:rPr>
        <w:t>Časť IV. PRÍPRAVA PONUKY</w:t>
      </w:r>
      <w:bookmarkEnd w:id="33"/>
    </w:p>
    <w:p w14:paraId="611D4EB8" w14:textId="77777777" w:rsidR="00D80F7C" w:rsidRPr="00110EEB" w:rsidRDefault="00D80F7C">
      <w:pPr>
        <w:kinsoku w:val="0"/>
        <w:overflowPunct w:val="0"/>
        <w:spacing w:before="51" w:line="241" w:lineRule="auto"/>
        <w:ind w:left="116" w:right="3685" w:firstLine="592"/>
        <w:rPr>
          <w:rFonts w:asciiTheme="minorHAnsi" w:hAnsiTheme="minorHAnsi" w:cstheme="minorHAnsi"/>
          <w:sz w:val="22"/>
          <w:szCs w:val="22"/>
        </w:rPr>
      </w:pPr>
    </w:p>
    <w:p w14:paraId="44800DD3" w14:textId="06DF27E8" w:rsidR="00D80F7C" w:rsidRPr="00110EEB" w:rsidRDefault="00D80F7C" w:rsidP="00373986">
      <w:pPr>
        <w:pStyle w:val="Nadpis3"/>
        <w:numPr>
          <w:ilvl w:val="0"/>
          <w:numId w:val="11"/>
        </w:numPr>
        <w:tabs>
          <w:tab w:val="left" w:pos="449"/>
        </w:tabs>
        <w:kinsoku w:val="0"/>
        <w:overflowPunct w:val="0"/>
        <w:spacing w:line="276" w:lineRule="auto"/>
        <w:ind w:right="448" w:firstLine="0"/>
        <w:rPr>
          <w:rFonts w:asciiTheme="minorHAnsi" w:hAnsiTheme="minorHAnsi" w:cstheme="minorHAnsi"/>
          <w:caps/>
        </w:rPr>
      </w:pPr>
      <w:bookmarkStart w:id="34" w:name="_Toc62483230"/>
      <w:r w:rsidRPr="00110EEB">
        <w:rPr>
          <w:rFonts w:asciiTheme="minorHAnsi" w:hAnsiTheme="minorHAnsi" w:cstheme="minorHAnsi"/>
          <w:caps/>
        </w:rPr>
        <w:t>PREDKLADANIE PONÚK</w:t>
      </w:r>
      <w:bookmarkEnd w:id="34"/>
    </w:p>
    <w:p w14:paraId="4C543160" w14:textId="77777777" w:rsidR="005411AE" w:rsidRPr="00110EEB" w:rsidRDefault="005411AE">
      <w:pPr>
        <w:kinsoku w:val="0"/>
        <w:overflowPunct w:val="0"/>
        <w:spacing w:before="51" w:line="241" w:lineRule="auto"/>
        <w:ind w:left="116" w:right="3685" w:firstLine="592"/>
        <w:rPr>
          <w:rFonts w:asciiTheme="minorHAnsi" w:hAnsiTheme="minorHAnsi" w:cstheme="minorHAnsi"/>
          <w:sz w:val="22"/>
          <w:szCs w:val="22"/>
        </w:rPr>
      </w:pPr>
    </w:p>
    <w:p w14:paraId="74EEBB32" w14:textId="61154AFB" w:rsidR="00D80F7C" w:rsidRPr="00110EEB" w:rsidRDefault="00D80F7C" w:rsidP="008C71A1">
      <w:pPr>
        <w:widowControl/>
        <w:numPr>
          <w:ilvl w:val="1"/>
          <w:numId w:val="17"/>
        </w:numPr>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 xml:space="preserve">Uchádzač môže predložiť len jednu ponuku. </w:t>
      </w:r>
      <w:r w:rsidRPr="00110EEB">
        <w:rPr>
          <w:rFonts w:asciiTheme="minorHAnsi" w:hAnsiTheme="minorHAnsi" w:cstheme="minorHAnsi"/>
          <w:b/>
          <w:sz w:val="22"/>
          <w:szCs w:val="22"/>
          <w:u w:val="single"/>
        </w:rPr>
        <w:t>Ponuka je vyhotovená elektronicky</w:t>
      </w:r>
      <w:r w:rsidRPr="00110EEB">
        <w:rPr>
          <w:rFonts w:asciiTheme="minorHAnsi" w:hAnsiTheme="minorHAnsi" w:cstheme="minorHAnsi"/>
          <w:sz w:val="22"/>
          <w:szCs w:val="22"/>
        </w:rPr>
        <w:t xml:space="preserve"> v zmysle § 49 ods. 1 písm. a) zákona o verejnom obstarávaní a vložená do systému JOSEPHINE umiestnenom na webovej adrese </w:t>
      </w:r>
      <w:hyperlink r:id="rId14" w:history="1">
        <w:r w:rsidRPr="00110EEB">
          <w:rPr>
            <w:rFonts w:asciiTheme="minorHAnsi" w:hAnsiTheme="minorHAnsi" w:cstheme="minorHAnsi"/>
            <w:color w:val="0000FF"/>
            <w:sz w:val="22"/>
            <w:szCs w:val="22"/>
            <w:u w:val="single"/>
          </w:rPr>
          <w:t>https://josephine.proebiz.com</w:t>
        </w:r>
      </w:hyperlink>
      <w:r w:rsidRPr="00110EEB">
        <w:rPr>
          <w:rFonts w:asciiTheme="minorHAnsi" w:hAnsiTheme="minorHAnsi" w:cstheme="minorHAnsi"/>
          <w:sz w:val="22"/>
          <w:szCs w:val="22"/>
        </w:rPr>
        <w:t xml:space="preserve"> .</w:t>
      </w:r>
    </w:p>
    <w:p w14:paraId="0F4DB1A8" w14:textId="77777777" w:rsidR="00D80F7C" w:rsidRPr="00110EEB" w:rsidRDefault="00D80F7C" w:rsidP="008C71A1">
      <w:pPr>
        <w:widowControl/>
        <w:numPr>
          <w:ilvl w:val="1"/>
          <w:numId w:val="17"/>
        </w:numPr>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 xml:space="preserve">Elektronická ponuka sa vloží vyplnením ponukového formulára a vložením požadovaných dokladov a dokumentov v systéme JOSEPHINE umiestnenom na webovej adrese </w:t>
      </w:r>
      <w:hyperlink r:id="rId15" w:history="1">
        <w:r w:rsidRPr="00110EEB">
          <w:rPr>
            <w:rFonts w:asciiTheme="minorHAnsi" w:hAnsiTheme="minorHAnsi" w:cstheme="minorHAnsi"/>
            <w:color w:val="0000FF"/>
            <w:sz w:val="22"/>
            <w:szCs w:val="22"/>
            <w:u w:val="single"/>
          </w:rPr>
          <w:t>https://josephine.proebiz.com</w:t>
        </w:r>
      </w:hyperlink>
      <w:r w:rsidRPr="00110EEB">
        <w:rPr>
          <w:rFonts w:asciiTheme="minorHAnsi" w:hAnsiTheme="minorHAnsi" w:cstheme="minorHAnsi"/>
          <w:sz w:val="22"/>
          <w:szCs w:val="22"/>
        </w:rPr>
        <w:t xml:space="preserve"> .</w:t>
      </w:r>
    </w:p>
    <w:p w14:paraId="07033810" w14:textId="77777777" w:rsidR="00D80F7C" w:rsidRPr="00110EEB" w:rsidRDefault="00D80F7C" w:rsidP="00D80F7C">
      <w:pPr>
        <w:jc w:val="both"/>
        <w:rPr>
          <w:rFonts w:asciiTheme="minorHAnsi" w:hAnsiTheme="minorHAnsi" w:cstheme="minorHAnsi"/>
          <w:sz w:val="22"/>
          <w:szCs w:val="22"/>
        </w:rPr>
      </w:pPr>
    </w:p>
    <w:p w14:paraId="218A843F" w14:textId="3743EA3F" w:rsidR="00D80F7C" w:rsidRPr="00110EEB" w:rsidRDefault="00D80F7C" w:rsidP="008C71A1">
      <w:pPr>
        <w:widowControl/>
        <w:numPr>
          <w:ilvl w:val="1"/>
          <w:numId w:val="17"/>
        </w:numPr>
        <w:autoSpaceDE/>
        <w:autoSpaceDN/>
        <w:adjustRightInd/>
        <w:ind w:left="284"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V predloženej ponuke prostredníctvom systému JOSEPHINE musia byť pripojené požadované naskenované doklady (odporúčaný formát je „PDF“) tak, ako je uvedené v týchto súťažných podkladoch a vyplnenie </w:t>
      </w:r>
      <w:proofErr w:type="spellStart"/>
      <w:r w:rsidRPr="00110EEB">
        <w:rPr>
          <w:rFonts w:asciiTheme="minorHAnsi" w:hAnsiTheme="minorHAnsi" w:cstheme="minorHAnsi"/>
          <w:sz w:val="22"/>
          <w:szCs w:val="22"/>
        </w:rPr>
        <w:t>položkového</w:t>
      </w:r>
      <w:proofErr w:type="spellEnd"/>
      <w:r w:rsidRPr="00110EEB">
        <w:rPr>
          <w:rFonts w:asciiTheme="minorHAnsi" w:hAnsiTheme="minorHAnsi" w:cstheme="minorHAnsi"/>
          <w:sz w:val="22"/>
          <w:szCs w:val="22"/>
        </w:rPr>
        <w:t xml:space="preserve"> elektronického formulára, ktorý zodpovedá návrhu na plnenie kritérií uvedenom v súťažných podkladoch.</w:t>
      </w:r>
    </w:p>
    <w:p w14:paraId="5A0034D5" w14:textId="77777777" w:rsidR="00D80F7C" w:rsidRPr="00110EEB" w:rsidRDefault="00D80F7C" w:rsidP="00D80F7C">
      <w:pPr>
        <w:jc w:val="both"/>
        <w:rPr>
          <w:rFonts w:asciiTheme="minorHAnsi" w:hAnsiTheme="minorHAnsi" w:cstheme="minorHAnsi"/>
          <w:sz w:val="22"/>
          <w:szCs w:val="22"/>
        </w:rPr>
      </w:pPr>
    </w:p>
    <w:p w14:paraId="54F7C850"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Ak ponuka obsahuje dôverné informácie, uchádzač ich v ponuke viditeľne označí. </w:t>
      </w:r>
    </w:p>
    <w:p w14:paraId="40CC8558" w14:textId="77777777" w:rsidR="00D80F7C" w:rsidRPr="00110EEB" w:rsidRDefault="00D80F7C" w:rsidP="00D80F7C">
      <w:pPr>
        <w:jc w:val="both"/>
        <w:rPr>
          <w:rFonts w:asciiTheme="minorHAnsi" w:hAnsiTheme="minorHAnsi" w:cstheme="minorHAnsi"/>
          <w:sz w:val="22"/>
          <w:szCs w:val="22"/>
        </w:rPr>
      </w:pPr>
    </w:p>
    <w:p w14:paraId="01246A79" w14:textId="079A68DC"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Uchádzačom navrhovaná cena za dodanie požadovaného predmetu zákazky, uvedená v ponuke uchádzača, bude vyjadrená v EUR (Eurách) s presnosťou na 2  desatinné miesta  a vložená do systému JOSEPHINE </w:t>
      </w:r>
      <w:r w:rsidRPr="00110EEB">
        <w:rPr>
          <w:rFonts w:asciiTheme="minorHAnsi" w:hAnsiTheme="minorHAnsi" w:cstheme="minorHAnsi"/>
          <w:color w:val="FF0000"/>
          <w:sz w:val="22"/>
          <w:szCs w:val="22"/>
        </w:rPr>
        <w:t>v tejto štruktúre: cena bez DPH</w:t>
      </w:r>
      <w:r w:rsidR="00516949" w:rsidRPr="00110EEB">
        <w:rPr>
          <w:rFonts w:asciiTheme="minorHAnsi" w:hAnsiTheme="minorHAnsi" w:cstheme="minorHAnsi"/>
          <w:color w:val="FF0000"/>
          <w:sz w:val="22"/>
          <w:szCs w:val="22"/>
        </w:rPr>
        <w:t>, DPH a cena s DPH</w:t>
      </w:r>
      <w:r w:rsidRPr="00110EEB">
        <w:rPr>
          <w:rFonts w:asciiTheme="minorHAnsi" w:hAnsiTheme="minorHAnsi" w:cstheme="minorHAnsi"/>
          <w:color w:val="FF0000"/>
          <w:sz w:val="22"/>
          <w:szCs w:val="22"/>
        </w:rPr>
        <w:t xml:space="preserve"> </w:t>
      </w:r>
      <w:r w:rsidRPr="00110EEB">
        <w:rPr>
          <w:rFonts w:asciiTheme="minorHAnsi" w:hAnsiTheme="minorHAnsi" w:cstheme="minorHAnsi"/>
          <w:sz w:val="22"/>
          <w:szCs w:val="22"/>
        </w:rPr>
        <w:t>(pri vkladaní do systému JOSEPHINE označená ako „Jednotková cena (kritérium hodnotenia)“).</w:t>
      </w:r>
    </w:p>
    <w:p w14:paraId="6D154DD7" w14:textId="77777777" w:rsidR="00D80F7C" w:rsidRPr="00110EEB" w:rsidRDefault="00D80F7C" w:rsidP="00D80F7C">
      <w:pPr>
        <w:jc w:val="both"/>
        <w:rPr>
          <w:rFonts w:asciiTheme="minorHAnsi" w:hAnsiTheme="minorHAnsi" w:cstheme="minorHAnsi"/>
          <w:sz w:val="22"/>
          <w:szCs w:val="22"/>
        </w:rPr>
      </w:pPr>
    </w:p>
    <w:p w14:paraId="65581F8D"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lastRenderedPageBreak/>
        <w:t xml:space="preserve">Po úspešnom nahraní ponuky do systému JOSEPHINE je uchádzačovi odoslaný notifikačný informatívny e-mail (a to na emailovú adresu užívateľa uchádzača, ktorý ponuku nahral). </w:t>
      </w:r>
    </w:p>
    <w:p w14:paraId="00BF3F90" w14:textId="77777777" w:rsidR="00D80F7C" w:rsidRPr="00110EEB" w:rsidRDefault="00D80F7C" w:rsidP="00D80F7C">
      <w:pPr>
        <w:jc w:val="both"/>
        <w:rPr>
          <w:rFonts w:asciiTheme="minorHAnsi" w:hAnsiTheme="minorHAnsi" w:cstheme="minorHAnsi"/>
          <w:sz w:val="22"/>
          <w:szCs w:val="22"/>
        </w:rPr>
      </w:pPr>
    </w:p>
    <w:p w14:paraId="43F63AE6"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Ponuka uchádzača predložená po uplynutí lehoty na predkladanie ponúk sa elektronicky neotvorí.</w:t>
      </w:r>
    </w:p>
    <w:p w14:paraId="583E5D40" w14:textId="77777777" w:rsidR="00D80F7C" w:rsidRPr="00110EEB" w:rsidRDefault="00D80F7C" w:rsidP="00D80F7C">
      <w:pPr>
        <w:jc w:val="both"/>
        <w:rPr>
          <w:rFonts w:asciiTheme="minorHAnsi" w:hAnsiTheme="minorHAnsi" w:cstheme="minorHAnsi"/>
          <w:sz w:val="22"/>
          <w:szCs w:val="22"/>
        </w:rPr>
      </w:pPr>
    </w:p>
    <w:p w14:paraId="6B8C416E"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Uchádzač môže predloženú ponuku vziať späť do uplynutia lehoty na predkladanie ponúk. Uchádzač pri odvolaní ponuky postupuje obdobne ako pri vložení prvotnej ponuky (kliknutím na tlačidlo „Stiahnuť ponuku“ a predložením novej ponuky).</w:t>
      </w:r>
    </w:p>
    <w:p w14:paraId="7EB7095A" w14:textId="77777777" w:rsidR="00D80F7C" w:rsidRPr="00110EEB" w:rsidRDefault="00D80F7C" w:rsidP="00D80F7C">
      <w:pPr>
        <w:jc w:val="both"/>
        <w:rPr>
          <w:rFonts w:asciiTheme="minorHAnsi" w:hAnsiTheme="minorHAnsi" w:cstheme="minorHAnsi"/>
          <w:sz w:val="22"/>
          <w:szCs w:val="22"/>
        </w:rPr>
      </w:pPr>
    </w:p>
    <w:p w14:paraId="4EEEAD38"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Uchádzači sú svojou ponukou viazaní do uplynutia lehoty oznámenej verejným obstarávateľom, resp. predĺženej lehoty viazanosti ponúk podľa rozhodnutia verejný obstarávateľa.  Prípadné predĺženie lehoty bude uchádzačom dostatočne vopred oznámené formou elektronickej komunikácie v systéme JOSEPHINE.</w:t>
      </w:r>
    </w:p>
    <w:p w14:paraId="357809FF" w14:textId="77777777" w:rsidR="00D80F7C" w:rsidRPr="00110EEB" w:rsidRDefault="00D80F7C" w:rsidP="00D80F7C">
      <w:pPr>
        <w:ind w:left="440"/>
        <w:jc w:val="both"/>
        <w:rPr>
          <w:rFonts w:asciiTheme="minorHAnsi" w:hAnsiTheme="minorHAnsi" w:cstheme="minorHAnsi"/>
          <w:sz w:val="22"/>
          <w:szCs w:val="22"/>
        </w:rPr>
      </w:pPr>
    </w:p>
    <w:p w14:paraId="59244E82"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 Ponuku môžu predkladať všetky hospodárske subjekty (fyzické, právnické osoby alebo skupina fyzických alebo právnických osôb vystupujúcich voči verejný obstarávateľovi spoločne). </w:t>
      </w:r>
    </w:p>
    <w:p w14:paraId="60E4A705" w14:textId="77777777" w:rsidR="00D80F7C" w:rsidRPr="00110EEB" w:rsidRDefault="00D80F7C" w:rsidP="00D80F7C">
      <w:pPr>
        <w:jc w:val="both"/>
        <w:rPr>
          <w:rFonts w:asciiTheme="minorHAnsi" w:hAnsiTheme="minorHAnsi" w:cstheme="minorHAnsi"/>
          <w:sz w:val="22"/>
          <w:szCs w:val="22"/>
        </w:rPr>
      </w:pPr>
    </w:p>
    <w:p w14:paraId="3EE843D5"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6F7F1420" w14:textId="77777777" w:rsidR="00D80F7C" w:rsidRPr="00110EEB" w:rsidRDefault="00D80F7C" w:rsidP="00D80F7C">
      <w:pPr>
        <w:jc w:val="both"/>
        <w:rPr>
          <w:rFonts w:asciiTheme="minorHAnsi" w:hAnsiTheme="minorHAnsi" w:cstheme="minorHAnsi"/>
          <w:sz w:val="22"/>
          <w:szCs w:val="22"/>
        </w:rPr>
      </w:pPr>
    </w:p>
    <w:p w14:paraId="7933EFFB" w14:textId="77777777" w:rsidR="00D80F7C" w:rsidRPr="00110EEB" w:rsidRDefault="00D80F7C" w:rsidP="008C71A1">
      <w:pPr>
        <w:widowControl/>
        <w:numPr>
          <w:ilvl w:val="1"/>
          <w:numId w:val="17"/>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 Uchádzač alebo skupina uchádzačov môže predložiť iba jednu ponuku. Uchádzač nemôže byť </w:t>
      </w:r>
      <w:r w:rsidRPr="00110EEB">
        <w:rPr>
          <w:rFonts w:asciiTheme="minorHAnsi" w:hAnsiTheme="minorHAnsi" w:cstheme="minorHAnsi"/>
          <w:sz w:val="22"/>
          <w:szCs w:val="22"/>
        </w:rPr>
        <w:br/>
        <w:t xml:space="preserve">v tom istom postupe zadávania zákazky členom skupiny dodávateľov, ktorá predkladá ponuku. Verejný obstarávateľ alebo obstarávateľ vylúči uchádzača, ktorý je súčasne členom skupiny dodávateľov. </w:t>
      </w:r>
    </w:p>
    <w:p w14:paraId="588A60CD" w14:textId="77777777" w:rsidR="00D80F7C" w:rsidRPr="00110EEB" w:rsidRDefault="00D80F7C" w:rsidP="00D80F7C">
      <w:pPr>
        <w:jc w:val="both"/>
        <w:rPr>
          <w:rFonts w:asciiTheme="minorHAnsi" w:hAnsiTheme="minorHAnsi" w:cstheme="minorHAnsi"/>
          <w:sz w:val="22"/>
          <w:szCs w:val="22"/>
        </w:rPr>
      </w:pPr>
    </w:p>
    <w:p w14:paraId="2B4E4661" w14:textId="28A6A024" w:rsidR="00D80F7C" w:rsidRPr="00110EEB" w:rsidRDefault="00D80F7C">
      <w:pPr>
        <w:kinsoku w:val="0"/>
        <w:overflowPunct w:val="0"/>
        <w:spacing w:before="51" w:line="241" w:lineRule="auto"/>
        <w:ind w:left="116" w:right="3685" w:firstLine="592"/>
        <w:rPr>
          <w:rFonts w:asciiTheme="minorHAnsi" w:hAnsiTheme="minorHAnsi" w:cstheme="minorHAnsi"/>
          <w:sz w:val="22"/>
          <w:szCs w:val="22"/>
        </w:rPr>
      </w:pPr>
    </w:p>
    <w:p w14:paraId="70C7FF47" w14:textId="4D8C3EBF" w:rsidR="00D80F7C" w:rsidRPr="00110EEB" w:rsidRDefault="00D80F7C" w:rsidP="00373986">
      <w:pPr>
        <w:pStyle w:val="Nadpis3"/>
        <w:numPr>
          <w:ilvl w:val="0"/>
          <w:numId w:val="11"/>
        </w:numPr>
        <w:tabs>
          <w:tab w:val="left" w:pos="449"/>
        </w:tabs>
        <w:kinsoku w:val="0"/>
        <w:overflowPunct w:val="0"/>
        <w:spacing w:line="276" w:lineRule="auto"/>
        <w:ind w:right="448" w:firstLine="0"/>
        <w:rPr>
          <w:rFonts w:asciiTheme="minorHAnsi" w:hAnsiTheme="minorHAnsi" w:cstheme="minorHAnsi"/>
          <w:caps/>
        </w:rPr>
      </w:pPr>
      <w:bookmarkStart w:id="35" w:name="_Toc62483231"/>
      <w:r w:rsidRPr="00110EEB">
        <w:rPr>
          <w:rFonts w:asciiTheme="minorHAnsi" w:hAnsiTheme="minorHAnsi" w:cstheme="minorHAnsi"/>
          <w:caps/>
        </w:rPr>
        <w:t>OBSAH  PONUKY</w:t>
      </w:r>
      <w:bookmarkEnd w:id="35"/>
    </w:p>
    <w:p w14:paraId="185014CF" w14:textId="77777777" w:rsidR="00373986" w:rsidRPr="00654AF9" w:rsidRDefault="00373986" w:rsidP="00373986">
      <w:pPr>
        <w:rPr>
          <w:rFonts w:asciiTheme="minorHAnsi" w:hAnsiTheme="minorHAnsi" w:cstheme="minorHAnsi"/>
          <w:sz w:val="22"/>
          <w:szCs w:val="22"/>
        </w:rPr>
      </w:pPr>
    </w:p>
    <w:p w14:paraId="4399492B" w14:textId="79237B3F" w:rsidR="00D80F7C" w:rsidRPr="00110EEB" w:rsidRDefault="00D80F7C" w:rsidP="0046738B">
      <w:pPr>
        <w:pStyle w:val="Odsekzoznamu"/>
        <w:widowControl/>
        <w:numPr>
          <w:ilvl w:val="1"/>
          <w:numId w:val="11"/>
        </w:numPr>
        <w:autoSpaceDE/>
        <w:autoSpaceDN/>
        <w:adjustRightInd/>
        <w:jc w:val="both"/>
        <w:rPr>
          <w:rFonts w:asciiTheme="minorHAnsi" w:hAnsiTheme="minorHAnsi" w:cstheme="minorHAnsi"/>
          <w:bCs/>
          <w:sz w:val="22"/>
          <w:szCs w:val="22"/>
        </w:rPr>
      </w:pPr>
      <w:r w:rsidRPr="00110EEB">
        <w:rPr>
          <w:rFonts w:asciiTheme="minorHAnsi" w:hAnsiTheme="minorHAnsi" w:cstheme="minorHAnsi"/>
          <w:bCs/>
          <w:sz w:val="22"/>
          <w:szCs w:val="22"/>
        </w:rPr>
        <w:t>Záujemca je povinný pri zostavovaní ponuky dodržať nasledovný obsah, pričom dodrží ustanovenia  uvedené v</w:t>
      </w:r>
      <w:r w:rsidR="00373986" w:rsidRPr="00110EEB">
        <w:rPr>
          <w:rFonts w:asciiTheme="minorHAnsi" w:hAnsiTheme="minorHAnsi" w:cstheme="minorHAnsi"/>
          <w:bCs/>
          <w:sz w:val="22"/>
          <w:szCs w:val="22"/>
        </w:rPr>
        <w:t> </w:t>
      </w:r>
      <w:r w:rsidRPr="00110EEB">
        <w:rPr>
          <w:rFonts w:asciiTheme="minorHAnsi" w:hAnsiTheme="minorHAnsi" w:cstheme="minorHAnsi"/>
          <w:bCs/>
          <w:sz w:val="22"/>
          <w:szCs w:val="22"/>
        </w:rPr>
        <w:t xml:space="preserve">bode 12 tejto časti SP. Každý uchádzač môže predložiť len jednu ponuku. </w:t>
      </w:r>
    </w:p>
    <w:p w14:paraId="03D28CEC" w14:textId="1DE291CD" w:rsidR="00D80F7C" w:rsidRPr="00110EEB" w:rsidRDefault="00D80F7C" w:rsidP="0046738B">
      <w:pPr>
        <w:widowControl/>
        <w:numPr>
          <w:ilvl w:val="1"/>
          <w:numId w:val="11"/>
        </w:numPr>
        <w:autoSpaceDE/>
        <w:autoSpaceDN/>
        <w:adjustRightInd/>
        <w:ind w:firstLine="0"/>
        <w:jc w:val="both"/>
        <w:rPr>
          <w:rFonts w:asciiTheme="minorHAnsi" w:hAnsiTheme="minorHAnsi" w:cstheme="minorHAnsi"/>
          <w:bCs/>
          <w:sz w:val="22"/>
          <w:szCs w:val="22"/>
        </w:rPr>
      </w:pPr>
      <w:r w:rsidRPr="00110EEB">
        <w:rPr>
          <w:rFonts w:asciiTheme="minorHAnsi" w:hAnsiTheme="minorHAnsi" w:cstheme="minorHAnsi"/>
          <w:sz w:val="22"/>
          <w:szCs w:val="22"/>
        </w:rPr>
        <w:t>Ponuka predložená uchádzačom musí  obsahovať tieto dokumenty :</w:t>
      </w:r>
    </w:p>
    <w:p w14:paraId="0C4F1AE6" w14:textId="696B4CC7" w:rsidR="00D80F7C" w:rsidRDefault="00D80F7C"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DOKLADY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DOKUMENTY na preukázanie splnenia podmienok účasti alebo predloženie vyplneného Jednotného európskeho dokumentu vo formáte </w:t>
      </w:r>
      <w:proofErr w:type="spellStart"/>
      <w:r w:rsidRPr="00110EEB">
        <w:rPr>
          <w:rFonts w:asciiTheme="minorHAnsi" w:hAnsiTheme="minorHAnsi" w:cstheme="minorHAnsi"/>
          <w:sz w:val="22"/>
          <w:szCs w:val="22"/>
        </w:rPr>
        <w:t>pdf</w:t>
      </w:r>
      <w:proofErr w:type="spellEnd"/>
      <w:r w:rsidRPr="00110EEB">
        <w:rPr>
          <w:rFonts w:asciiTheme="minorHAnsi" w:hAnsiTheme="minorHAnsi" w:cstheme="minorHAnsi"/>
          <w:sz w:val="22"/>
          <w:szCs w:val="22"/>
        </w:rPr>
        <w:t>.</w:t>
      </w:r>
    </w:p>
    <w:p w14:paraId="546D6ABF" w14:textId="106EE91B" w:rsidR="008F4D18" w:rsidRPr="008F4D18" w:rsidRDefault="008F4D18" w:rsidP="0046738B">
      <w:pPr>
        <w:pStyle w:val="tl1"/>
        <w:numPr>
          <w:ilvl w:val="2"/>
          <w:numId w:val="33"/>
        </w:numPr>
        <w:rPr>
          <w:rFonts w:asciiTheme="minorHAnsi" w:hAnsiTheme="minorHAnsi" w:cstheme="minorHAnsi"/>
          <w:sz w:val="22"/>
          <w:szCs w:val="22"/>
        </w:rPr>
      </w:pPr>
      <w:r>
        <w:rPr>
          <w:rFonts w:asciiTheme="minorHAnsi" w:hAnsiTheme="minorHAnsi" w:cstheme="minorHAnsi"/>
          <w:sz w:val="22"/>
          <w:szCs w:val="22"/>
        </w:rPr>
        <w:t xml:space="preserve">Doklady a dokumenty na preukázanie splnenia minimálnych technických parametrov požadovaných v bode 3 časti B.1 súťažných podkladov – najmä vyplnenú prílohu č. 7 súťažných podkladov – Opis predmetu zákazky.  </w:t>
      </w:r>
    </w:p>
    <w:p w14:paraId="7854CFE5" w14:textId="5014C28A" w:rsidR="00920025" w:rsidRPr="00110EEB" w:rsidRDefault="00920025"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Vyhlásenie uchádzača, že celý predmet zákazky vykoná vlastnými kapacitami alebo uvedenie podielu zákazky, ktorý má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úmysle zadať subdodávateľom s</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uvedením navrhovaných subdodávateľov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predmetov subdodávok; vzor vyhlásenia o</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subdodávkach je uvedený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prílohe č. 3 týchto súťažných podkladov – Vyhlásenie uchádzača o</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subdodávkach.</w:t>
      </w:r>
    </w:p>
    <w:p w14:paraId="0B6B150B" w14:textId="696D8F1F" w:rsidR="00920025" w:rsidRPr="00110EEB" w:rsidRDefault="00920025"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lastRenderedPageBreak/>
        <w:t>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prípade, že právo 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mene uchádzača majú súčasne viaceré osoby uchádzača, plnú moc pre osobu, ktorá sa registrovala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systéme </w:t>
      </w:r>
      <w:proofErr w:type="spellStart"/>
      <w:r w:rsidRPr="00110EEB">
        <w:rPr>
          <w:rFonts w:asciiTheme="minorHAnsi" w:hAnsiTheme="minorHAnsi" w:cstheme="minorHAnsi"/>
          <w:sz w:val="22"/>
          <w:szCs w:val="22"/>
        </w:rPr>
        <w:t>Josehpine</w:t>
      </w:r>
      <w:proofErr w:type="spellEnd"/>
      <w:r w:rsidRPr="00110EEB">
        <w:rPr>
          <w:rFonts w:asciiTheme="minorHAnsi" w:hAnsiTheme="minorHAnsi" w:cstheme="minorHAnsi"/>
          <w:sz w:val="22"/>
          <w:szCs w:val="22"/>
        </w:rPr>
        <w:t xml:space="preserve"> ako „Osoba oprávnená podpisovať ponuku“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ktorá bude 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mene všetkých osôb uchádzača, ktoré majú právo súčasne 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mene uchádzača – predkladať platné dokumenty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systéme </w:t>
      </w:r>
      <w:proofErr w:type="spellStart"/>
      <w:r w:rsidRPr="00110EEB">
        <w:rPr>
          <w:rFonts w:asciiTheme="minorHAnsi" w:hAnsiTheme="minorHAnsi" w:cstheme="minorHAnsi"/>
          <w:sz w:val="22"/>
          <w:szCs w:val="22"/>
        </w:rPr>
        <w:t>Josephine</w:t>
      </w:r>
      <w:proofErr w:type="spellEnd"/>
      <w:r w:rsidRPr="00110EEB">
        <w:rPr>
          <w:rFonts w:asciiTheme="minorHAnsi" w:hAnsiTheme="minorHAnsi" w:cstheme="minorHAnsi"/>
          <w:sz w:val="22"/>
          <w:szCs w:val="22"/>
        </w:rPr>
        <w:t xml:space="preserve">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podpisovať ponuku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systéme </w:t>
      </w:r>
      <w:proofErr w:type="spellStart"/>
      <w:r w:rsidRPr="00110EEB">
        <w:rPr>
          <w:rFonts w:asciiTheme="minorHAnsi" w:hAnsiTheme="minorHAnsi" w:cstheme="minorHAnsi"/>
          <w:sz w:val="22"/>
          <w:szCs w:val="22"/>
        </w:rPr>
        <w:t>Josephine</w:t>
      </w:r>
      <w:proofErr w:type="spellEnd"/>
      <w:r w:rsidRPr="00110EEB">
        <w:rPr>
          <w:rFonts w:asciiTheme="minorHAnsi" w:hAnsiTheme="minorHAnsi" w:cstheme="minorHAnsi"/>
          <w:sz w:val="22"/>
          <w:szCs w:val="22"/>
        </w:rPr>
        <w:t>.</w:t>
      </w:r>
    </w:p>
    <w:p w14:paraId="03A04396" w14:textId="7081C1CC" w:rsidR="00D80F7C" w:rsidRPr="00110EEB" w:rsidRDefault="00D80F7C"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prípade skupiny dodávateľov čestné vyhlásenie skupiny dodávateľov, podpísané všetkými členmi skupiny alebo osobou/osobami oprávnenými 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danej veci za každého člena skupiny,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ktorom vyhlásia, že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prípade prijatia ich ponuky verejným obstarávateľom </w:t>
      </w:r>
      <w:r w:rsidRPr="00110EEB">
        <w:rPr>
          <w:rFonts w:asciiTheme="minorHAnsi" w:hAnsiTheme="minorHAnsi" w:cstheme="minorHAnsi"/>
          <w:bCs/>
          <w:sz w:val="22"/>
          <w:szCs w:val="22"/>
        </w:rPr>
        <w:t>vytvoria všetci členovia skupiny dodávateľov právnu formu potrebnú z</w:t>
      </w:r>
      <w:r w:rsidR="00373986" w:rsidRPr="00110EEB">
        <w:rPr>
          <w:rFonts w:asciiTheme="minorHAnsi" w:hAnsiTheme="minorHAnsi" w:cstheme="minorHAnsi"/>
          <w:bCs/>
          <w:sz w:val="22"/>
          <w:szCs w:val="22"/>
        </w:rPr>
        <w:t> </w:t>
      </w:r>
      <w:r w:rsidRPr="00110EEB">
        <w:rPr>
          <w:rFonts w:asciiTheme="minorHAnsi" w:hAnsiTheme="minorHAnsi" w:cstheme="minorHAnsi"/>
          <w:bCs/>
          <w:sz w:val="22"/>
          <w:szCs w:val="22"/>
        </w:rPr>
        <w:t>dôvodu riadneho plnenia zmluvy.-</w:t>
      </w:r>
      <w:r w:rsidRPr="00110EEB">
        <w:rPr>
          <w:rFonts w:asciiTheme="minorHAnsi" w:hAnsiTheme="minorHAnsi" w:cstheme="minorHAnsi"/>
          <w:sz w:val="22"/>
          <w:szCs w:val="22"/>
        </w:rPr>
        <w:t xml:space="preserve">  vo forme </w:t>
      </w:r>
      <w:proofErr w:type="spellStart"/>
      <w:r w:rsidRPr="00110EEB">
        <w:rPr>
          <w:rFonts w:asciiTheme="minorHAnsi" w:hAnsiTheme="minorHAnsi" w:cstheme="minorHAnsi"/>
          <w:sz w:val="22"/>
          <w:szCs w:val="22"/>
        </w:rPr>
        <w:t>skenu</w:t>
      </w:r>
      <w:proofErr w:type="spellEnd"/>
      <w:r w:rsidRPr="00110EEB">
        <w:rPr>
          <w:rFonts w:asciiTheme="minorHAnsi" w:hAnsiTheme="minorHAnsi" w:cstheme="minorHAnsi"/>
          <w:sz w:val="22"/>
          <w:szCs w:val="22"/>
        </w:rPr>
        <w:t xml:space="preserve"> vo formáte .</w:t>
      </w:r>
      <w:proofErr w:type="spellStart"/>
      <w:r w:rsidRPr="00110EEB">
        <w:rPr>
          <w:rFonts w:asciiTheme="minorHAnsi" w:hAnsiTheme="minorHAnsi" w:cstheme="minorHAnsi"/>
          <w:sz w:val="22"/>
          <w:szCs w:val="22"/>
        </w:rPr>
        <w:t>pd</w:t>
      </w:r>
      <w:r w:rsidR="0046738B" w:rsidRPr="00110EEB">
        <w:rPr>
          <w:rFonts w:asciiTheme="minorHAnsi" w:hAnsiTheme="minorHAnsi" w:cstheme="minorHAnsi"/>
          <w:sz w:val="22"/>
          <w:szCs w:val="22"/>
        </w:rPr>
        <w:t>f</w:t>
      </w:r>
      <w:proofErr w:type="spellEnd"/>
    </w:p>
    <w:p w14:paraId="364D875E" w14:textId="6F3CC81D" w:rsidR="00D80F7C" w:rsidRPr="00110EEB" w:rsidRDefault="00D80F7C"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prípade skupiny dodávateľov vystavené </w:t>
      </w:r>
      <w:r w:rsidRPr="00110EEB">
        <w:rPr>
          <w:rFonts w:asciiTheme="minorHAnsi" w:hAnsiTheme="minorHAnsi" w:cstheme="minorHAnsi"/>
          <w:caps/>
          <w:sz w:val="22"/>
          <w:szCs w:val="22"/>
        </w:rPr>
        <w:t xml:space="preserve">plnomocenstvo </w:t>
      </w:r>
      <w:r w:rsidRPr="00110EEB">
        <w:rPr>
          <w:rFonts w:asciiTheme="minorHAnsi" w:hAnsiTheme="minorHAnsi" w:cstheme="minorHAnsi"/>
          <w:sz w:val="22"/>
          <w:szCs w:val="22"/>
        </w:rPr>
        <w:t>pre jedného z</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členov skupiny, ktorý bude oprávnený prijímať pokyny za všetkých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mene všetkých ostatných členov skupiny, podpísanú všetkými členmi skupiny alebo osobou/osobami oprávnenými konať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danej veci za každého člena skupiny– vo forme </w:t>
      </w:r>
      <w:proofErr w:type="spellStart"/>
      <w:r w:rsidRPr="00110EEB">
        <w:rPr>
          <w:rFonts w:asciiTheme="minorHAnsi" w:hAnsiTheme="minorHAnsi" w:cstheme="minorHAnsi"/>
          <w:sz w:val="22"/>
          <w:szCs w:val="22"/>
        </w:rPr>
        <w:t>skenu</w:t>
      </w:r>
      <w:proofErr w:type="spellEnd"/>
      <w:r w:rsidRPr="00110EEB">
        <w:rPr>
          <w:rFonts w:asciiTheme="minorHAnsi" w:hAnsiTheme="minorHAnsi" w:cstheme="minorHAnsi"/>
          <w:sz w:val="22"/>
          <w:szCs w:val="22"/>
        </w:rPr>
        <w:t xml:space="preserve"> vo formáte .</w:t>
      </w:r>
      <w:proofErr w:type="spellStart"/>
      <w:r w:rsidRPr="00110EEB">
        <w:rPr>
          <w:rFonts w:asciiTheme="minorHAnsi" w:hAnsiTheme="minorHAnsi" w:cstheme="minorHAnsi"/>
          <w:sz w:val="22"/>
          <w:szCs w:val="22"/>
        </w:rPr>
        <w:t>pdf</w:t>
      </w:r>
      <w:proofErr w:type="spellEnd"/>
    </w:p>
    <w:p w14:paraId="7491190D" w14:textId="26E45B82" w:rsidR="00741453" w:rsidRPr="00110EEB" w:rsidRDefault="00741453"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 xml:space="preserve">Návrh na plnenie kritérií podľa prílohy č. </w:t>
      </w:r>
      <w:r w:rsidR="00516949" w:rsidRPr="00110EEB">
        <w:rPr>
          <w:rFonts w:asciiTheme="minorHAnsi" w:hAnsiTheme="minorHAnsi" w:cstheme="minorHAnsi"/>
          <w:sz w:val="22"/>
          <w:szCs w:val="22"/>
        </w:rPr>
        <w:t>5</w:t>
      </w:r>
      <w:r w:rsidRPr="00110EEB">
        <w:rPr>
          <w:rFonts w:asciiTheme="minorHAnsi" w:hAnsiTheme="minorHAnsi" w:cstheme="minorHAnsi"/>
          <w:sz w:val="22"/>
          <w:szCs w:val="22"/>
        </w:rPr>
        <w:t xml:space="preserve"> </w:t>
      </w:r>
      <w:r w:rsidR="000A0063" w:rsidRPr="00110EEB">
        <w:rPr>
          <w:rFonts w:asciiTheme="minorHAnsi" w:hAnsiTheme="minorHAnsi" w:cstheme="minorHAnsi"/>
          <w:sz w:val="22"/>
          <w:szCs w:val="22"/>
        </w:rPr>
        <w:t xml:space="preserve">súťažných podkladov </w:t>
      </w:r>
      <w:r w:rsidRPr="00110EEB">
        <w:rPr>
          <w:rFonts w:asciiTheme="minorHAnsi" w:hAnsiTheme="minorHAnsi" w:cstheme="minorHAnsi"/>
          <w:sz w:val="22"/>
          <w:szCs w:val="22"/>
        </w:rPr>
        <w:t>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časti A.2 Kritériá na vyhodnotenie ponúk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pravidlá ich uplatnenia týchto súťažných podkladov.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prípade, ak uchádzač predkladá ponuku na viacero častí predmetu zákazky, Návrh na plnenie kritérií predkladá na každú časť predmetu zákazky, na ktorú uchádzač predkladá ponuku.</w:t>
      </w:r>
    </w:p>
    <w:p w14:paraId="714E1F0D" w14:textId="6CC5306E" w:rsidR="00741453" w:rsidRPr="00110EEB" w:rsidRDefault="00741453"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Návrh kúpnej zmluvy podpísaný uchádzačom s</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uvedením ponukovej ceny, spracovaný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súlade s</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časťou B.2 Obchodné podmienky dodania predmetu zákazky, vrátane vyplnenej prílohy č. 1 Kúpnej zmluvy. Podpísaný návrh kúpnej zmluvy predkladá uchádzač na každú časť predmetu zákazky, na ktorú uchádzač predkladá ponuku.</w:t>
      </w:r>
    </w:p>
    <w:p w14:paraId="2A940761" w14:textId="762CE4CC" w:rsidR="00741453" w:rsidRPr="00110EEB" w:rsidRDefault="00741453"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Ak uchádzač predkladá ponuku na viacero častí predmetu zákazky, postačuje dokumenty/doklady preukazujúce splnenie podmienok účasti uvedených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Oznámení o</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vyhlásení verejného obstarávania predložiť</w:t>
      </w:r>
      <w:r w:rsidR="00373986" w:rsidRPr="00110EEB">
        <w:rPr>
          <w:rFonts w:asciiTheme="minorHAnsi" w:hAnsiTheme="minorHAnsi" w:cstheme="minorHAnsi"/>
          <w:sz w:val="22"/>
          <w:szCs w:val="22"/>
        </w:rPr>
        <w:t>‘</w:t>
      </w:r>
      <w:r w:rsidRPr="00110EEB">
        <w:rPr>
          <w:rFonts w:asciiTheme="minorHAnsi" w:hAnsiTheme="minorHAnsi" w:cstheme="minorHAnsi"/>
          <w:sz w:val="22"/>
          <w:szCs w:val="22"/>
        </w:rPr>
        <w:t xml:space="preserve"> len raz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to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ktorejkoľvek časti, na ktorú sa uchádzač rozhodol predložiť ponuku.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prípade skupiny dodávateľov preukazuje skupina dodávateľov splnenie podmienok účasti vo verejnom obstarávaní týkajúcich sa osobného postavenia za každého člena skupiny osobitne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splnenie podmienok účasti vo verejnom obstarávaní týkajúcich sa finančného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ekonomického postavenia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technickej spôsobilosti alebo odbornej spôsobilosti preukazuje spoločne. Oprávnenie poskytovať službu preukazuje člen skupiny len vo vzťahu k</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tej časti predmetu zákazky alebo koncesie, ktorú má zabezpečiť.</w:t>
      </w:r>
    </w:p>
    <w:p w14:paraId="723F27C9" w14:textId="7A5A0652" w:rsidR="00741453" w:rsidRPr="00110EEB" w:rsidRDefault="00741453"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Vyhlásenie uchádzača (štatutárneho orgánu) s</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nasledovným obsahom:</w:t>
      </w:r>
    </w:p>
    <w:p w14:paraId="488CEE90" w14:textId="02CCDB6C" w:rsidR="00741453" w:rsidRPr="00110EEB" w:rsidRDefault="00741453" w:rsidP="008C71A1">
      <w:pPr>
        <w:pStyle w:val="tl1"/>
        <w:numPr>
          <w:ilvl w:val="0"/>
          <w:numId w:val="19"/>
        </w:numPr>
        <w:rPr>
          <w:rFonts w:asciiTheme="minorHAnsi" w:hAnsiTheme="minorHAnsi" w:cstheme="minorHAnsi"/>
          <w:sz w:val="22"/>
          <w:szCs w:val="22"/>
        </w:rPr>
      </w:pPr>
      <w:r w:rsidRPr="00110EEB">
        <w:rPr>
          <w:rFonts w:asciiTheme="minorHAnsi" w:hAnsiTheme="minorHAnsi" w:cstheme="minorHAnsi"/>
          <w:sz w:val="22"/>
          <w:szCs w:val="22"/>
        </w:rPr>
        <w:t>uchádzač   súhlasí   so   znením   obchodných   podmienok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všetkých   ďalších   podmienok obsiahnutých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súťažných podkladoch, vzťahujúcich sa na obstaranie predmetnej zákazky</w:t>
      </w:r>
    </w:p>
    <w:p w14:paraId="61A8E93F" w14:textId="1B0C0BD3" w:rsidR="00741453" w:rsidRPr="00110EEB" w:rsidRDefault="00741453" w:rsidP="008C71A1">
      <w:pPr>
        <w:pStyle w:val="tl1"/>
        <w:numPr>
          <w:ilvl w:val="0"/>
          <w:numId w:val="19"/>
        </w:numPr>
        <w:rPr>
          <w:rFonts w:asciiTheme="minorHAnsi" w:hAnsiTheme="minorHAnsi" w:cstheme="minorHAnsi"/>
          <w:sz w:val="22"/>
          <w:szCs w:val="22"/>
        </w:rPr>
      </w:pPr>
      <w:r w:rsidRPr="00110EEB">
        <w:rPr>
          <w:rFonts w:asciiTheme="minorHAnsi" w:hAnsiTheme="minorHAnsi" w:cstheme="minorHAnsi"/>
          <w:sz w:val="22"/>
          <w:szCs w:val="22"/>
        </w:rPr>
        <w:t>všetky doklady, dokumenty, vyhlásenia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údaje uvedené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ponuke sú pravdivé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úplné,</w:t>
      </w:r>
    </w:p>
    <w:p w14:paraId="2808F50C" w14:textId="64A8E81F" w:rsidR="00741453" w:rsidRPr="00110EEB" w:rsidRDefault="00741453" w:rsidP="008C71A1">
      <w:pPr>
        <w:pStyle w:val="tl1"/>
        <w:numPr>
          <w:ilvl w:val="0"/>
          <w:numId w:val="19"/>
        </w:numPr>
        <w:rPr>
          <w:rFonts w:asciiTheme="minorHAnsi" w:hAnsiTheme="minorHAnsi" w:cstheme="minorHAnsi"/>
          <w:sz w:val="22"/>
          <w:szCs w:val="22"/>
        </w:rPr>
      </w:pPr>
      <w:r w:rsidRPr="00110EEB">
        <w:rPr>
          <w:rFonts w:asciiTheme="minorHAnsi" w:hAnsiTheme="minorHAnsi" w:cstheme="minorHAnsi"/>
          <w:sz w:val="22"/>
          <w:szCs w:val="22"/>
        </w:rPr>
        <w:t>predkladá iba jednu ponuku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nie je členom skupiny dodávateľov, ktorá ako iný uchádzač predkladá ponuku</w:t>
      </w:r>
    </w:p>
    <w:p w14:paraId="02EF96D4" w14:textId="2A141E46" w:rsidR="00741453" w:rsidRPr="00110EEB" w:rsidRDefault="00741453" w:rsidP="008C71A1">
      <w:pPr>
        <w:pStyle w:val="tl1"/>
        <w:numPr>
          <w:ilvl w:val="0"/>
          <w:numId w:val="19"/>
        </w:numPr>
        <w:ind w:left="1418" w:hanging="142"/>
        <w:rPr>
          <w:rFonts w:asciiTheme="minorHAnsi" w:hAnsiTheme="minorHAnsi" w:cstheme="minorHAnsi"/>
          <w:sz w:val="22"/>
          <w:szCs w:val="22"/>
        </w:rPr>
      </w:pPr>
      <w:r w:rsidRPr="00110EEB">
        <w:rPr>
          <w:rFonts w:asciiTheme="minorHAnsi" w:hAnsiTheme="minorHAnsi" w:cstheme="minorHAnsi"/>
          <w:sz w:val="22"/>
          <w:szCs w:val="22"/>
        </w:rPr>
        <w:t>že súhlasí so zverejnením svojej ponuky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profile verejného obstarávateľa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neobmedzenom znení, alebo že súhlasí so zverejnením svojej ponuky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profile verejného obstarávateľa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obmedzenom znení v</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súlade s</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ustanoveniami § 22 ods. 1 a</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ods. 2 zákona,  vo svojej ponuke vyznačí výrazne tie informácie, ktoré sa považujú za dôverné; pričom akceptuje ustanovenie § 22 ods. 3 zákona.</w:t>
      </w:r>
    </w:p>
    <w:p w14:paraId="09B24819" w14:textId="21974306" w:rsidR="00D80F7C" w:rsidRPr="00110EEB" w:rsidRDefault="00D80F7C" w:rsidP="0046738B">
      <w:pPr>
        <w:pStyle w:val="tl1"/>
        <w:numPr>
          <w:ilvl w:val="2"/>
          <w:numId w:val="33"/>
        </w:numPr>
        <w:rPr>
          <w:rFonts w:asciiTheme="minorHAnsi" w:hAnsiTheme="minorHAnsi" w:cstheme="minorHAnsi"/>
          <w:sz w:val="22"/>
          <w:szCs w:val="22"/>
        </w:rPr>
      </w:pPr>
      <w:r w:rsidRPr="00110EEB">
        <w:rPr>
          <w:rFonts w:asciiTheme="minorHAnsi" w:hAnsiTheme="minorHAnsi" w:cstheme="minorHAnsi"/>
          <w:sz w:val="22"/>
          <w:szCs w:val="22"/>
        </w:rPr>
        <w:t>Vyhlásenie k</w:t>
      </w:r>
      <w:r w:rsidR="00373986" w:rsidRPr="00110EEB">
        <w:rPr>
          <w:rFonts w:asciiTheme="minorHAnsi" w:hAnsiTheme="minorHAnsi" w:cstheme="minorHAnsi"/>
          <w:sz w:val="22"/>
          <w:szCs w:val="22"/>
        </w:rPr>
        <w:t> </w:t>
      </w:r>
      <w:r w:rsidRPr="00110EEB">
        <w:rPr>
          <w:rFonts w:asciiTheme="minorHAnsi" w:hAnsiTheme="minorHAnsi" w:cstheme="minorHAnsi"/>
          <w:sz w:val="22"/>
          <w:szCs w:val="22"/>
        </w:rPr>
        <w:t xml:space="preserve">participácii na vypracovaní ponuky inou osobou podľa prílohy č. </w:t>
      </w:r>
      <w:r w:rsidR="000A0063" w:rsidRPr="00110EEB">
        <w:rPr>
          <w:rFonts w:asciiTheme="minorHAnsi" w:hAnsiTheme="minorHAnsi" w:cstheme="minorHAnsi"/>
          <w:sz w:val="22"/>
          <w:szCs w:val="22"/>
        </w:rPr>
        <w:t>6</w:t>
      </w:r>
      <w:r w:rsidRPr="00110EEB">
        <w:rPr>
          <w:rFonts w:asciiTheme="minorHAnsi" w:hAnsiTheme="minorHAnsi" w:cstheme="minorHAnsi"/>
          <w:sz w:val="22"/>
          <w:szCs w:val="22"/>
        </w:rPr>
        <w:t xml:space="preserve"> týchto súťažných podkladov (ak je to relevantné).</w:t>
      </w:r>
    </w:p>
    <w:p w14:paraId="651C8E30" w14:textId="799175C6" w:rsidR="005411AE" w:rsidRPr="00110EEB" w:rsidRDefault="005411AE" w:rsidP="0046738B">
      <w:pPr>
        <w:widowControl/>
        <w:numPr>
          <w:ilvl w:val="1"/>
          <w:numId w:val="33"/>
        </w:numPr>
        <w:autoSpaceDE/>
        <w:autoSpaceDN/>
        <w:adjustRightInd/>
        <w:ind w:left="0" w:firstLine="0"/>
        <w:jc w:val="both"/>
        <w:rPr>
          <w:rFonts w:asciiTheme="minorHAnsi" w:hAnsiTheme="minorHAnsi" w:cstheme="minorHAnsi"/>
          <w:sz w:val="22"/>
          <w:szCs w:val="22"/>
        </w:rPr>
      </w:pPr>
      <w:r w:rsidRPr="00110EEB">
        <w:rPr>
          <w:rFonts w:asciiTheme="minorHAnsi" w:hAnsiTheme="minorHAnsi" w:cstheme="minorHAnsi"/>
          <w:sz w:val="22"/>
          <w:szCs w:val="22"/>
        </w:rPr>
        <w:lastRenderedPageBreak/>
        <w:t>Ak</w:t>
      </w:r>
      <w:r w:rsidRPr="00110EEB">
        <w:rPr>
          <w:rFonts w:asciiTheme="minorHAnsi" w:hAnsiTheme="minorHAnsi" w:cstheme="minorHAnsi"/>
          <w:spacing w:val="5"/>
          <w:sz w:val="22"/>
          <w:szCs w:val="22"/>
        </w:rPr>
        <w:t xml:space="preserve"> </w:t>
      </w:r>
      <w:r w:rsidRPr="00110EEB">
        <w:rPr>
          <w:rFonts w:asciiTheme="minorHAnsi" w:hAnsiTheme="minorHAnsi" w:cstheme="minorHAnsi"/>
          <w:spacing w:val="-4"/>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nu</w:t>
      </w:r>
      <w:r w:rsidRPr="00110EEB">
        <w:rPr>
          <w:rFonts w:asciiTheme="minorHAnsi" w:hAnsiTheme="minorHAnsi" w:cstheme="minorHAnsi"/>
          <w:sz w:val="22"/>
          <w:szCs w:val="22"/>
        </w:rPr>
        <w:t>ka</w:t>
      </w:r>
      <w:r w:rsidRPr="00110EEB">
        <w:rPr>
          <w:rFonts w:asciiTheme="minorHAnsi" w:hAnsiTheme="minorHAnsi" w:cstheme="minorHAnsi"/>
          <w:spacing w:val="3"/>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sa</w:t>
      </w:r>
      <w:r w:rsidRPr="00110EEB">
        <w:rPr>
          <w:rFonts w:asciiTheme="minorHAnsi" w:hAnsiTheme="minorHAnsi" w:cstheme="minorHAnsi"/>
          <w:spacing w:val="-1"/>
          <w:sz w:val="22"/>
          <w:szCs w:val="22"/>
        </w:rPr>
        <w:t>hu</w:t>
      </w:r>
      <w:r w:rsidRPr="00110EEB">
        <w:rPr>
          <w:rFonts w:asciiTheme="minorHAnsi" w:hAnsiTheme="minorHAnsi" w:cstheme="minorHAnsi"/>
          <w:sz w:val="22"/>
          <w:szCs w:val="22"/>
        </w:rPr>
        <w:t>je</w:t>
      </w:r>
      <w:r w:rsidRPr="00110EEB">
        <w:rPr>
          <w:rFonts w:asciiTheme="minorHAnsi" w:hAnsiTheme="minorHAnsi" w:cstheme="minorHAnsi"/>
          <w:spacing w:val="3"/>
          <w:sz w:val="22"/>
          <w:szCs w:val="22"/>
        </w:rPr>
        <w:t xml:space="preserve"> </w:t>
      </w:r>
      <w:r w:rsidRPr="00110EEB">
        <w:rPr>
          <w:rFonts w:asciiTheme="minorHAnsi" w:hAnsiTheme="minorHAnsi" w:cstheme="minorHAnsi"/>
          <w:spacing w:val="-1"/>
          <w:sz w:val="22"/>
          <w:szCs w:val="22"/>
        </w:rPr>
        <w:t>d</w:t>
      </w:r>
      <w:r w:rsidRPr="00110EEB">
        <w:rPr>
          <w:rFonts w:asciiTheme="minorHAnsi" w:hAnsiTheme="minorHAnsi" w:cstheme="minorHAnsi"/>
          <w:spacing w:val="1"/>
          <w:sz w:val="22"/>
          <w:szCs w:val="22"/>
        </w:rPr>
        <w:t>ô</w:t>
      </w:r>
      <w:r w:rsidRPr="00110EEB">
        <w:rPr>
          <w:rFonts w:asciiTheme="minorHAnsi" w:hAnsiTheme="minorHAnsi" w:cstheme="minorHAnsi"/>
          <w:spacing w:val="-2"/>
          <w:sz w:val="22"/>
          <w:szCs w:val="22"/>
        </w:rPr>
        <w:t>v</w:t>
      </w:r>
      <w:r w:rsidRPr="00110EEB">
        <w:rPr>
          <w:rFonts w:asciiTheme="minorHAnsi" w:hAnsiTheme="minorHAnsi" w:cstheme="minorHAnsi"/>
          <w:sz w:val="22"/>
          <w:szCs w:val="22"/>
        </w:rPr>
        <w:t>erné</w:t>
      </w:r>
      <w:r w:rsidRPr="00110EEB">
        <w:rPr>
          <w:rFonts w:asciiTheme="minorHAnsi" w:hAnsiTheme="minorHAnsi" w:cstheme="minorHAnsi"/>
          <w:spacing w:val="5"/>
          <w:sz w:val="22"/>
          <w:szCs w:val="22"/>
        </w:rPr>
        <w:t xml:space="preserve"> </w:t>
      </w:r>
      <w:r w:rsidRPr="00110EEB">
        <w:rPr>
          <w:rFonts w:asciiTheme="minorHAnsi" w:hAnsiTheme="minorHAnsi" w:cstheme="minorHAnsi"/>
          <w:sz w:val="22"/>
          <w:szCs w:val="22"/>
        </w:rPr>
        <w:t>i</w:t>
      </w:r>
      <w:r w:rsidRPr="00110EEB">
        <w:rPr>
          <w:rFonts w:asciiTheme="minorHAnsi" w:hAnsiTheme="minorHAnsi" w:cstheme="minorHAnsi"/>
          <w:spacing w:val="-2"/>
          <w:sz w:val="22"/>
          <w:szCs w:val="22"/>
        </w:rPr>
        <w:t>n</w:t>
      </w:r>
      <w:r w:rsidRPr="00110EEB">
        <w:rPr>
          <w:rFonts w:asciiTheme="minorHAnsi" w:hAnsiTheme="minorHAnsi" w:cstheme="minorHAnsi"/>
          <w:spacing w:val="-3"/>
          <w:sz w:val="22"/>
          <w:szCs w:val="22"/>
        </w:rPr>
        <w:t>f</w:t>
      </w:r>
      <w:r w:rsidRPr="00110EEB">
        <w:rPr>
          <w:rFonts w:asciiTheme="minorHAnsi" w:hAnsiTheme="minorHAnsi" w:cstheme="minorHAnsi"/>
          <w:spacing w:val="1"/>
          <w:sz w:val="22"/>
          <w:szCs w:val="22"/>
        </w:rPr>
        <w:t>o</w:t>
      </w:r>
      <w:r w:rsidRPr="00110EEB">
        <w:rPr>
          <w:rFonts w:asciiTheme="minorHAnsi" w:hAnsiTheme="minorHAnsi" w:cstheme="minorHAnsi"/>
          <w:spacing w:val="-3"/>
          <w:sz w:val="22"/>
          <w:szCs w:val="22"/>
        </w:rPr>
        <w:t>r</w:t>
      </w:r>
      <w:r w:rsidRPr="00110EEB">
        <w:rPr>
          <w:rFonts w:asciiTheme="minorHAnsi" w:hAnsiTheme="minorHAnsi" w:cstheme="minorHAnsi"/>
          <w:sz w:val="22"/>
          <w:szCs w:val="22"/>
        </w:rPr>
        <w:t>mácie,</w:t>
      </w:r>
      <w:r w:rsidRPr="00110EEB">
        <w:rPr>
          <w:rFonts w:asciiTheme="minorHAnsi" w:hAnsiTheme="minorHAnsi" w:cstheme="minorHAnsi"/>
          <w:spacing w:val="3"/>
          <w:sz w:val="22"/>
          <w:szCs w:val="22"/>
        </w:rPr>
        <w:t xml:space="preserve"> </w:t>
      </w:r>
      <w:r w:rsidRPr="00110EEB">
        <w:rPr>
          <w:rFonts w:asciiTheme="minorHAnsi" w:hAnsiTheme="minorHAnsi" w:cstheme="minorHAnsi"/>
          <w:spacing w:val="-1"/>
          <w:sz w:val="22"/>
          <w:szCs w:val="22"/>
        </w:rPr>
        <w:t>u</w:t>
      </w:r>
      <w:r w:rsidRPr="00110EEB">
        <w:rPr>
          <w:rFonts w:asciiTheme="minorHAnsi" w:hAnsiTheme="minorHAnsi" w:cstheme="minorHAnsi"/>
          <w:sz w:val="22"/>
          <w:szCs w:val="22"/>
        </w:rPr>
        <w:t>c</w:t>
      </w:r>
      <w:r w:rsidRPr="00110EEB">
        <w:rPr>
          <w:rFonts w:asciiTheme="minorHAnsi" w:hAnsiTheme="minorHAnsi" w:cstheme="minorHAnsi"/>
          <w:spacing w:val="-3"/>
          <w:sz w:val="22"/>
          <w:szCs w:val="22"/>
        </w:rPr>
        <w:t>h</w:t>
      </w:r>
      <w:r w:rsidRPr="00110EEB">
        <w:rPr>
          <w:rFonts w:asciiTheme="minorHAnsi" w:hAnsiTheme="minorHAnsi" w:cstheme="minorHAnsi"/>
          <w:sz w:val="22"/>
          <w:szCs w:val="22"/>
        </w:rPr>
        <w:t>á</w:t>
      </w:r>
      <w:r w:rsidRPr="00110EEB">
        <w:rPr>
          <w:rFonts w:asciiTheme="minorHAnsi" w:hAnsiTheme="minorHAnsi" w:cstheme="minorHAnsi"/>
          <w:spacing w:val="-1"/>
          <w:sz w:val="22"/>
          <w:szCs w:val="22"/>
        </w:rPr>
        <w:t>dz</w:t>
      </w:r>
      <w:r w:rsidRPr="00110EEB">
        <w:rPr>
          <w:rFonts w:asciiTheme="minorHAnsi" w:hAnsiTheme="minorHAnsi" w:cstheme="minorHAnsi"/>
          <w:sz w:val="22"/>
          <w:szCs w:val="22"/>
        </w:rPr>
        <w:t>ač</w:t>
      </w:r>
      <w:r w:rsidRPr="00110EEB">
        <w:rPr>
          <w:rFonts w:asciiTheme="minorHAnsi" w:hAnsiTheme="minorHAnsi" w:cstheme="minorHAnsi"/>
          <w:spacing w:val="5"/>
          <w:sz w:val="22"/>
          <w:szCs w:val="22"/>
        </w:rPr>
        <w:t xml:space="preserve"> </w:t>
      </w:r>
      <w:r w:rsidRPr="00110EEB">
        <w:rPr>
          <w:rFonts w:asciiTheme="minorHAnsi" w:hAnsiTheme="minorHAnsi" w:cstheme="minorHAnsi"/>
          <w:sz w:val="22"/>
          <w:szCs w:val="22"/>
        </w:rPr>
        <w:t>ich</w:t>
      </w:r>
      <w:r w:rsidRPr="00110EEB">
        <w:rPr>
          <w:rFonts w:asciiTheme="minorHAnsi" w:hAnsiTheme="minorHAnsi" w:cstheme="minorHAnsi"/>
          <w:spacing w:val="5"/>
          <w:sz w:val="22"/>
          <w:szCs w:val="22"/>
        </w:rPr>
        <w:t xml:space="preserve"> </w:t>
      </w:r>
      <w:r w:rsidRPr="00110EEB">
        <w:rPr>
          <w:rFonts w:asciiTheme="minorHAnsi" w:hAnsiTheme="minorHAnsi" w:cstheme="minorHAnsi"/>
          <w:sz w:val="22"/>
          <w:szCs w:val="22"/>
        </w:rPr>
        <w:t>v</w:t>
      </w:r>
      <w:r w:rsidR="00373986" w:rsidRPr="00110EEB">
        <w:rPr>
          <w:rFonts w:asciiTheme="minorHAnsi" w:hAnsiTheme="minorHAnsi" w:cstheme="minorHAnsi"/>
          <w:spacing w:val="4"/>
          <w:sz w:val="22"/>
          <w:szCs w:val="22"/>
        </w:rPr>
        <w:t> </w:t>
      </w:r>
      <w:r w:rsidRPr="00110EEB">
        <w:rPr>
          <w:rFonts w:asciiTheme="minorHAnsi" w:hAnsiTheme="minorHAnsi" w:cstheme="minorHAnsi"/>
          <w:spacing w:val="-1"/>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nu</w:t>
      </w:r>
      <w:r w:rsidRPr="00110EEB">
        <w:rPr>
          <w:rFonts w:asciiTheme="minorHAnsi" w:hAnsiTheme="minorHAnsi" w:cstheme="minorHAnsi"/>
          <w:sz w:val="22"/>
          <w:szCs w:val="22"/>
        </w:rPr>
        <w:t>ke</w:t>
      </w:r>
      <w:r w:rsidRPr="00110EEB">
        <w:rPr>
          <w:rFonts w:asciiTheme="minorHAnsi" w:hAnsiTheme="minorHAnsi" w:cstheme="minorHAnsi"/>
          <w:spacing w:val="4"/>
          <w:sz w:val="22"/>
          <w:szCs w:val="22"/>
        </w:rPr>
        <w:t xml:space="preserve"> </w:t>
      </w:r>
      <w:r w:rsidRPr="00110EEB">
        <w:rPr>
          <w:rFonts w:asciiTheme="minorHAnsi" w:hAnsiTheme="minorHAnsi" w:cstheme="minorHAnsi"/>
          <w:sz w:val="22"/>
          <w:szCs w:val="22"/>
        </w:rPr>
        <w:t>vi</w:t>
      </w:r>
      <w:r w:rsidRPr="00110EEB">
        <w:rPr>
          <w:rFonts w:asciiTheme="minorHAnsi" w:hAnsiTheme="minorHAnsi" w:cstheme="minorHAnsi"/>
          <w:spacing w:val="-2"/>
          <w:sz w:val="22"/>
          <w:szCs w:val="22"/>
        </w:rPr>
        <w:t>d</w:t>
      </w:r>
      <w:r w:rsidRPr="00110EEB">
        <w:rPr>
          <w:rFonts w:asciiTheme="minorHAnsi" w:hAnsiTheme="minorHAnsi" w:cstheme="minorHAnsi"/>
          <w:sz w:val="22"/>
          <w:szCs w:val="22"/>
        </w:rPr>
        <w:t>i</w:t>
      </w:r>
      <w:r w:rsidRPr="00110EEB">
        <w:rPr>
          <w:rFonts w:asciiTheme="minorHAnsi" w:hAnsiTheme="minorHAnsi" w:cstheme="minorHAnsi"/>
          <w:spacing w:val="-3"/>
          <w:sz w:val="22"/>
          <w:szCs w:val="22"/>
        </w:rPr>
        <w:t>t</w:t>
      </w:r>
      <w:r w:rsidRPr="00110EEB">
        <w:rPr>
          <w:rFonts w:asciiTheme="minorHAnsi" w:hAnsiTheme="minorHAnsi" w:cstheme="minorHAnsi"/>
          <w:spacing w:val="-2"/>
          <w:sz w:val="22"/>
          <w:szCs w:val="22"/>
        </w:rPr>
        <w:t>e</w:t>
      </w:r>
      <w:r w:rsidRPr="00110EEB">
        <w:rPr>
          <w:rFonts w:asciiTheme="minorHAnsi" w:hAnsiTheme="minorHAnsi" w:cstheme="minorHAnsi"/>
          <w:spacing w:val="-1"/>
          <w:sz w:val="22"/>
          <w:szCs w:val="22"/>
        </w:rPr>
        <w:t>ľn</w:t>
      </w:r>
      <w:r w:rsidRPr="00110EEB">
        <w:rPr>
          <w:rFonts w:asciiTheme="minorHAnsi" w:hAnsiTheme="minorHAnsi" w:cstheme="minorHAnsi"/>
          <w:sz w:val="22"/>
          <w:szCs w:val="22"/>
        </w:rPr>
        <w:t>e</w:t>
      </w:r>
      <w:r w:rsidRPr="00110EEB">
        <w:rPr>
          <w:rFonts w:asciiTheme="minorHAnsi" w:hAnsiTheme="minorHAnsi" w:cstheme="minorHAnsi"/>
          <w:spacing w:val="6"/>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zn</w:t>
      </w:r>
      <w:r w:rsidRPr="00110EEB">
        <w:rPr>
          <w:rFonts w:asciiTheme="minorHAnsi" w:hAnsiTheme="minorHAnsi" w:cstheme="minorHAnsi"/>
          <w:sz w:val="22"/>
          <w:szCs w:val="22"/>
        </w:rPr>
        <w:t>ačí.</w:t>
      </w:r>
      <w:r w:rsidRPr="00110EEB">
        <w:rPr>
          <w:rFonts w:asciiTheme="minorHAnsi" w:hAnsiTheme="minorHAnsi" w:cstheme="minorHAnsi"/>
          <w:spacing w:val="5"/>
          <w:sz w:val="22"/>
          <w:szCs w:val="22"/>
        </w:rPr>
        <w:t xml:space="preserve"> </w:t>
      </w:r>
      <w:r w:rsidRPr="00110EEB">
        <w:rPr>
          <w:rFonts w:asciiTheme="minorHAnsi" w:hAnsiTheme="minorHAnsi" w:cstheme="minorHAnsi"/>
          <w:sz w:val="22"/>
          <w:szCs w:val="22"/>
        </w:rPr>
        <w:t>Ve</w:t>
      </w:r>
      <w:r w:rsidRPr="00110EEB">
        <w:rPr>
          <w:rFonts w:asciiTheme="minorHAnsi" w:hAnsiTheme="minorHAnsi" w:cstheme="minorHAnsi"/>
          <w:spacing w:val="-3"/>
          <w:sz w:val="22"/>
          <w:szCs w:val="22"/>
        </w:rPr>
        <w:t>r</w:t>
      </w:r>
      <w:r w:rsidRPr="00110EEB">
        <w:rPr>
          <w:rFonts w:asciiTheme="minorHAnsi" w:hAnsiTheme="minorHAnsi" w:cstheme="minorHAnsi"/>
          <w:sz w:val="22"/>
          <w:szCs w:val="22"/>
        </w:rPr>
        <w:t xml:space="preserve">ejný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star</w:t>
      </w:r>
      <w:r w:rsidRPr="00110EEB">
        <w:rPr>
          <w:rFonts w:asciiTheme="minorHAnsi" w:hAnsiTheme="minorHAnsi" w:cstheme="minorHAnsi"/>
          <w:spacing w:val="-3"/>
          <w:sz w:val="22"/>
          <w:szCs w:val="22"/>
        </w:rPr>
        <w:t>á</w:t>
      </w:r>
      <w:r w:rsidRPr="00110EEB">
        <w:rPr>
          <w:rFonts w:asciiTheme="minorHAnsi" w:hAnsiTheme="minorHAnsi" w:cstheme="minorHAnsi"/>
          <w:sz w:val="22"/>
          <w:szCs w:val="22"/>
        </w:rPr>
        <w:t>va</w:t>
      </w:r>
      <w:r w:rsidRPr="00110EEB">
        <w:rPr>
          <w:rFonts w:asciiTheme="minorHAnsi" w:hAnsiTheme="minorHAnsi" w:cstheme="minorHAnsi"/>
          <w:spacing w:val="-3"/>
          <w:sz w:val="22"/>
          <w:szCs w:val="22"/>
        </w:rPr>
        <w:t>t</w:t>
      </w:r>
      <w:r w:rsidRPr="00110EEB">
        <w:rPr>
          <w:rFonts w:asciiTheme="minorHAnsi" w:hAnsiTheme="minorHAnsi" w:cstheme="minorHAnsi"/>
          <w:sz w:val="22"/>
          <w:szCs w:val="22"/>
        </w:rPr>
        <w:t>eľ</w:t>
      </w:r>
      <w:r w:rsidRPr="00110EEB">
        <w:rPr>
          <w:rFonts w:asciiTheme="minorHAnsi" w:hAnsiTheme="minorHAnsi" w:cstheme="minorHAnsi"/>
          <w:spacing w:val="31"/>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dp</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r</w:t>
      </w:r>
      <w:r w:rsidRPr="00110EEB">
        <w:rPr>
          <w:rFonts w:asciiTheme="minorHAnsi" w:hAnsiTheme="minorHAnsi" w:cstheme="minorHAnsi"/>
          <w:spacing w:val="-1"/>
          <w:sz w:val="22"/>
          <w:szCs w:val="22"/>
        </w:rPr>
        <w:t>ú</w:t>
      </w:r>
      <w:r w:rsidRPr="00110EEB">
        <w:rPr>
          <w:rFonts w:asciiTheme="minorHAnsi" w:hAnsiTheme="minorHAnsi" w:cstheme="minorHAnsi"/>
          <w:spacing w:val="-3"/>
          <w:sz w:val="22"/>
          <w:szCs w:val="22"/>
        </w:rPr>
        <w:t>č</w:t>
      </w:r>
      <w:r w:rsidRPr="00110EEB">
        <w:rPr>
          <w:rFonts w:asciiTheme="minorHAnsi" w:hAnsiTheme="minorHAnsi" w:cstheme="minorHAnsi"/>
          <w:sz w:val="22"/>
          <w:szCs w:val="22"/>
        </w:rPr>
        <w:t>a,</w:t>
      </w:r>
      <w:r w:rsidRPr="00110EEB">
        <w:rPr>
          <w:rFonts w:asciiTheme="minorHAnsi" w:hAnsiTheme="minorHAnsi" w:cstheme="minorHAnsi"/>
          <w:spacing w:val="32"/>
          <w:sz w:val="22"/>
          <w:szCs w:val="22"/>
        </w:rPr>
        <w:t xml:space="preserve"> </w:t>
      </w:r>
      <w:r w:rsidRPr="00110EEB">
        <w:rPr>
          <w:rFonts w:asciiTheme="minorHAnsi" w:hAnsiTheme="minorHAnsi" w:cstheme="minorHAnsi"/>
          <w:spacing w:val="-3"/>
          <w:sz w:val="22"/>
          <w:szCs w:val="22"/>
        </w:rPr>
        <w:t>a</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y</w:t>
      </w:r>
      <w:r w:rsidRPr="00110EEB">
        <w:rPr>
          <w:rFonts w:asciiTheme="minorHAnsi" w:hAnsiTheme="minorHAnsi" w:cstheme="minorHAnsi"/>
          <w:spacing w:val="33"/>
          <w:sz w:val="22"/>
          <w:szCs w:val="22"/>
        </w:rPr>
        <w:t xml:space="preserve"> </w:t>
      </w:r>
      <w:r w:rsidRPr="00110EEB">
        <w:rPr>
          <w:rFonts w:asciiTheme="minorHAnsi" w:hAnsiTheme="minorHAnsi" w:cstheme="minorHAnsi"/>
          <w:spacing w:val="-1"/>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nu</w:t>
      </w:r>
      <w:r w:rsidRPr="00110EEB">
        <w:rPr>
          <w:rFonts w:asciiTheme="minorHAnsi" w:hAnsiTheme="minorHAnsi" w:cstheme="minorHAnsi"/>
          <w:sz w:val="22"/>
          <w:szCs w:val="22"/>
        </w:rPr>
        <w:t>ka</w:t>
      </w:r>
      <w:r w:rsidRPr="00110EEB">
        <w:rPr>
          <w:rFonts w:asciiTheme="minorHAnsi" w:hAnsiTheme="minorHAnsi" w:cstheme="minorHAnsi"/>
          <w:spacing w:val="31"/>
          <w:sz w:val="22"/>
          <w:szCs w:val="22"/>
        </w:rPr>
        <w:t xml:space="preserve"> </w:t>
      </w:r>
      <w:r w:rsidRPr="00110EEB">
        <w:rPr>
          <w:rFonts w:asciiTheme="minorHAnsi" w:hAnsiTheme="minorHAnsi" w:cstheme="minorHAnsi"/>
          <w:spacing w:val="-1"/>
          <w:sz w:val="22"/>
          <w:szCs w:val="22"/>
        </w:rPr>
        <w:t>u</w:t>
      </w:r>
      <w:r w:rsidRPr="00110EEB">
        <w:rPr>
          <w:rFonts w:asciiTheme="minorHAnsi" w:hAnsiTheme="minorHAnsi" w:cstheme="minorHAnsi"/>
          <w:sz w:val="22"/>
          <w:szCs w:val="22"/>
        </w:rPr>
        <w:t>ch</w:t>
      </w:r>
      <w:r w:rsidRPr="00110EEB">
        <w:rPr>
          <w:rFonts w:asciiTheme="minorHAnsi" w:hAnsiTheme="minorHAnsi" w:cstheme="minorHAnsi"/>
          <w:spacing w:val="-1"/>
          <w:sz w:val="22"/>
          <w:szCs w:val="22"/>
        </w:rPr>
        <w:t>ádz</w:t>
      </w:r>
      <w:r w:rsidRPr="00110EEB">
        <w:rPr>
          <w:rFonts w:asciiTheme="minorHAnsi" w:hAnsiTheme="minorHAnsi" w:cstheme="minorHAnsi"/>
          <w:sz w:val="22"/>
          <w:szCs w:val="22"/>
        </w:rPr>
        <w:t>ača</w:t>
      </w:r>
      <w:r w:rsidRPr="00110EEB">
        <w:rPr>
          <w:rFonts w:asciiTheme="minorHAnsi" w:hAnsiTheme="minorHAnsi" w:cstheme="minorHAnsi"/>
          <w:spacing w:val="30"/>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sa</w:t>
      </w:r>
      <w:r w:rsidRPr="00110EEB">
        <w:rPr>
          <w:rFonts w:asciiTheme="minorHAnsi" w:hAnsiTheme="minorHAnsi" w:cstheme="minorHAnsi"/>
          <w:spacing w:val="-1"/>
          <w:sz w:val="22"/>
          <w:szCs w:val="22"/>
        </w:rPr>
        <w:t>h</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vala</w:t>
      </w:r>
      <w:r w:rsidRPr="00110EEB">
        <w:rPr>
          <w:rFonts w:asciiTheme="minorHAnsi" w:hAnsiTheme="minorHAnsi" w:cstheme="minorHAnsi"/>
          <w:spacing w:val="32"/>
          <w:sz w:val="22"/>
          <w:szCs w:val="22"/>
        </w:rPr>
        <w:t xml:space="preserve"> </w:t>
      </w:r>
      <w:r w:rsidRPr="00110EEB">
        <w:rPr>
          <w:rFonts w:asciiTheme="minorHAnsi" w:hAnsiTheme="minorHAnsi" w:cstheme="minorHAnsi"/>
          <w:spacing w:val="-4"/>
          <w:sz w:val="22"/>
          <w:szCs w:val="22"/>
        </w:rPr>
        <w:t>u</w:t>
      </w:r>
      <w:r w:rsidRPr="00110EEB">
        <w:rPr>
          <w:rFonts w:asciiTheme="minorHAnsi" w:hAnsiTheme="minorHAnsi" w:cstheme="minorHAnsi"/>
          <w:sz w:val="22"/>
          <w:szCs w:val="22"/>
        </w:rPr>
        <w:t>ch</w:t>
      </w:r>
      <w:r w:rsidRPr="00110EEB">
        <w:rPr>
          <w:rFonts w:asciiTheme="minorHAnsi" w:hAnsiTheme="minorHAnsi" w:cstheme="minorHAnsi"/>
          <w:spacing w:val="-1"/>
          <w:sz w:val="22"/>
          <w:szCs w:val="22"/>
        </w:rPr>
        <w:t>ádz</w:t>
      </w:r>
      <w:r w:rsidRPr="00110EEB">
        <w:rPr>
          <w:rFonts w:asciiTheme="minorHAnsi" w:hAnsiTheme="minorHAnsi" w:cstheme="minorHAnsi"/>
          <w:sz w:val="22"/>
          <w:szCs w:val="22"/>
        </w:rPr>
        <w:t>ač</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m</w:t>
      </w:r>
      <w:r w:rsidRPr="00110EEB">
        <w:rPr>
          <w:rFonts w:asciiTheme="minorHAnsi" w:hAnsiTheme="minorHAnsi" w:cstheme="minorHAnsi"/>
          <w:spacing w:val="33"/>
          <w:sz w:val="22"/>
          <w:szCs w:val="22"/>
        </w:rPr>
        <w:t xml:space="preserve"> </w:t>
      </w:r>
      <w:r w:rsidRPr="00110EEB">
        <w:rPr>
          <w:rFonts w:asciiTheme="minorHAnsi" w:hAnsiTheme="minorHAnsi" w:cstheme="minorHAnsi"/>
          <w:spacing w:val="-2"/>
          <w:sz w:val="22"/>
          <w:szCs w:val="22"/>
        </w:rPr>
        <w:t>vy</w:t>
      </w:r>
      <w:r w:rsidRPr="00110EEB">
        <w:rPr>
          <w:rFonts w:asciiTheme="minorHAnsi" w:hAnsiTheme="minorHAnsi" w:cstheme="minorHAnsi"/>
          <w:spacing w:val="-1"/>
          <w:sz w:val="22"/>
          <w:szCs w:val="22"/>
        </w:rPr>
        <w:t>p</w:t>
      </w:r>
      <w:r w:rsidRPr="00110EEB">
        <w:rPr>
          <w:rFonts w:asciiTheme="minorHAnsi" w:hAnsiTheme="minorHAnsi" w:cstheme="minorHAnsi"/>
          <w:sz w:val="22"/>
          <w:szCs w:val="22"/>
        </w:rPr>
        <w:t>raco</w:t>
      </w:r>
      <w:r w:rsidRPr="00110EEB">
        <w:rPr>
          <w:rFonts w:asciiTheme="minorHAnsi" w:hAnsiTheme="minorHAnsi" w:cstheme="minorHAnsi"/>
          <w:spacing w:val="-2"/>
          <w:sz w:val="22"/>
          <w:szCs w:val="22"/>
        </w:rPr>
        <w:t>v</w:t>
      </w:r>
      <w:r w:rsidRPr="00110EEB">
        <w:rPr>
          <w:rFonts w:asciiTheme="minorHAnsi" w:hAnsiTheme="minorHAnsi" w:cstheme="minorHAnsi"/>
          <w:sz w:val="22"/>
          <w:szCs w:val="22"/>
        </w:rPr>
        <w:t>a</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ý</w:t>
      </w:r>
      <w:r w:rsidRPr="00110EEB">
        <w:rPr>
          <w:rFonts w:asciiTheme="minorHAnsi" w:hAnsiTheme="minorHAnsi" w:cstheme="minorHAnsi"/>
          <w:spacing w:val="29"/>
          <w:sz w:val="22"/>
          <w:szCs w:val="22"/>
        </w:rPr>
        <w:t xml:space="preserve"> </w:t>
      </w:r>
      <w:r w:rsidRPr="00110EEB">
        <w:rPr>
          <w:rFonts w:asciiTheme="minorHAnsi" w:hAnsiTheme="minorHAnsi" w:cstheme="minorHAnsi"/>
          <w:spacing w:val="1"/>
          <w:sz w:val="22"/>
          <w:szCs w:val="22"/>
        </w:rPr>
        <w:t>„</w:t>
      </w:r>
      <w:r w:rsidRPr="00110EEB">
        <w:rPr>
          <w:rFonts w:asciiTheme="minorHAnsi" w:hAnsiTheme="minorHAnsi" w:cstheme="minorHAnsi"/>
          <w:sz w:val="22"/>
          <w:szCs w:val="22"/>
        </w:rPr>
        <w:t>Zo</w:t>
      </w:r>
      <w:r w:rsidRPr="00110EEB">
        <w:rPr>
          <w:rFonts w:asciiTheme="minorHAnsi" w:hAnsiTheme="minorHAnsi" w:cstheme="minorHAnsi"/>
          <w:spacing w:val="-1"/>
          <w:sz w:val="22"/>
          <w:szCs w:val="22"/>
        </w:rPr>
        <w:t>zn</w:t>
      </w:r>
      <w:r w:rsidRPr="00110EEB">
        <w:rPr>
          <w:rFonts w:asciiTheme="minorHAnsi" w:hAnsiTheme="minorHAnsi" w:cstheme="minorHAnsi"/>
          <w:spacing w:val="-3"/>
          <w:sz w:val="22"/>
          <w:szCs w:val="22"/>
        </w:rPr>
        <w:t>a</w:t>
      </w:r>
      <w:r w:rsidRPr="00110EEB">
        <w:rPr>
          <w:rFonts w:asciiTheme="minorHAnsi" w:hAnsiTheme="minorHAnsi" w:cstheme="minorHAnsi"/>
          <w:sz w:val="22"/>
          <w:szCs w:val="22"/>
        </w:rPr>
        <w:t xml:space="preserve">m </w:t>
      </w:r>
      <w:r w:rsidRPr="00110EEB">
        <w:rPr>
          <w:rFonts w:asciiTheme="minorHAnsi" w:hAnsiTheme="minorHAnsi" w:cstheme="minorHAnsi"/>
          <w:spacing w:val="-1"/>
          <w:sz w:val="22"/>
          <w:szCs w:val="22"/>
        </w:rPr>
        <w:t>d</w:t>
      </w:r>
      <w:r w:rsidRPr="00110EEB">
        <w:rPr>
          <w:rFonts w:asciiTheme="minorHAnsi" w:hAnsiTheme="minorHAnsi" w:cstheme="minorHAnsi"/>
          <w:spacing w:val="1"/>
          <w:sz w:val="22"/>
          <w:szCs w:val="22"/>
        </w:rPr>
        <w:t>ô</w:t>
      </w:r>
      <w:r w:rsidRPr="00110EEB">
        <w:rPr>
          <w:rFonts w:asciiTheme="minorHAnsi" w:hAnsiTheme="minorHAnsi" w:cstheme="minorHAnsi"/>
          <w:sz w:val="22"/>
          <w:szCs w:val="22"/>
        </w:rPr>
        <w:t>v</w:t>
      </w:r>
      <w:r w:rsidRPr="00110EEB">
        <w:rPr>
          <w:rFonts w:asciiTheme="minorHAnsi" w:hAnsiTheme="minorHAnsi" w:cstheme="minorHAnsi"/>
          <w:spacing w:val="-2"/>
          <w:sz w:val="22"/>
          <w:szCs w:val="22"/>
        </w:rPr>
        <w:t>e</w:t>
      </w:r>
      <w:r w:rsidRPr="00110EEB">
        <w:rPr>
          <w:rFonts w:asciiTheme="minorHAnsi" w:hAnsiTheme="minorHAnsi" w:cstheme="minorHAnsi"/>
          <w:sz w:val="22"/>
          <w:szCs w:val="22"/>
        </w:rPr>
        <w:t>r</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ých</w:t>
      </w:r>
      <w:r w:rsidRPr="00110EEB">
        <w:rPr>
          <w:rFonts w:asciiTheme="minorHAnsi" w:hAnsiTheme="minorHAnsi" w:cstheme="minorHAnsi"/>
          <w:spacing w:val="26"/>
          <w:sz w:val="22"/>
          <w:szCs w:val="22"/>
        </w:rPr>
        <w:t xml:space="preserve"> </w:t>
      </w:r>
      <w:r w:rsidRPr="00110EEB">
        <w:rPr>
          <w:rFonts w:asciiTheme="minorHAnsi" w:hAnsiTheme="minorHAnsi" w:cstheme="minorHAnsi"/>
          <w:sz w:val="22"/>
          <w:szCs w:val="22"/>
        </w:rPr>
        <w:t>i</w:t>
      </w:r>
      <w:r w:rsidRPr="00110EEB">
        <w:rPr>
          <w:rFonts w:asciiTheme="minorHAnsi" w:hAnsiTheme="minorHAnsi" w:cstheme="minorHAnsi"/>
          <w:spacing w:val="-2"/>
          <w:sz w:val="22"/>
          <w:szCs w:val="22"/>
        </w:rPr>
        <w:t>n</w:t>
      </w:r>
      <w:r w:rsidRPr="00110EEB">
        <w:rPr>
          <w:rFonts w:asciiTheme="minorHAnsi" w:hAnsiTheme="minorHAnsi" w:cstheme="minorHAnsi"/>
          <w:spacing w:val="-3"/>
          <w:sz w:val="22"/>
          <w:szCs w:val="22"/>
        </w:rPr>
        <w:t>f</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r</w:t>
      </w:r>
      <w:r w:rsidRPr="00110EEB">
        <w:rPr>
          <w:rFonts w:asciiTheme="minorHAnsi" w:hAnsiTheme="minorHAnsi" w:cstheme="minorHAnsi"/>
          <w:spacing w:val="-2"/>
          <w:sz w:val="22"/>
          <w:szCs w:val="22"/>
        </w:rPr>
        <w:t>m</w:t>
      </w:r>
      <w:r w:rsidRPr="00110EEB">
        <w:rPr>
          <w:rFonts w:asciiTheme="minorHAnsi" w:hAnsiTheme="minorHAnsi" w:cstheme="minorHAnsi"/>
          <w:sz w:val="22"/>
          <w:szCs w:val="22"/>
        </w:rPr>
        <w:t>áci</w:t>
      </w:r>
      <w:r w:rsidRPr="00110EEB">
        <w:rPr>
          <w:rFonts w:asciiTheme="minorHAnsi" w:hAnsiTheme="minorHAnsi" w:cstheme="minorHAnsi"/>
          <w:spacing w:val="-1"/>
          <w:sz w:val="22"/>
          <w:szCs w:val="22"/>
        </w:rPr>
        <w:t>í</w:t>
      </w:r>
      <w:r w:rsidRPr="00110EEB">
        <w:rPr>
          <w:rFonts w:asciiTheme="minorHAnsi" w:hAnsiTheme="minorHAnsi" w:cstheme="minorHAnsi"/>
          <w:sz w:val="22"/>
          <w:szCs w:val="22"/>
        </w:rPr>
        <w:t>“</w:t>
      </w:r>
      <w:r w:rsidRPr="00110EEB">
        <w:rPr>
          <w:rFonts w:asciiTheme="minorHAnsi" w:hAnsiTheme="minorHAnsi" w:cstheme="minorHAnsi"/>
          <w:spacing w:val="26"/>
          <w:sz w:val="22"/>
          <w:szCs w:val="22"/>
        </w:rPr>
        <w:t xml:space="preserve"> </w:t>
      </w:r>
      <w:r w:rsidRPr="00110EEB">
        <w:rPr>
          <w:rFonts w:asciiTheme="minorHAnsi" w:hAnsiTheme="minorHAnsi" w:cstheme="minorHAnsi"/>
          <w:sz w:val="22"/>
          <w:szCs w:val="22"/>
        </w:rPr>
        <w:t>s</w:t>
      </w:r>
      <w:r w:rsidR="00373986" w:rsidRPr="00110EEB">
        <w:rPr>
          <w:rFonts w:asciiTheme="minorHAnsi" w:hAnsiTheme="minorHAnsi" w:cstheme="minorHAnsi"/>
          <w:spacing w:val="27"/>
          <w:sz w:val="22"/>
          <w:szCs w:val="22"/>
        </w:rPr>
        <w:t> </w:t>
      </w:r>
      <w:r w:rsidRPr="00110EEB">
        <w:rPr>
          <w:rFonts w:asciiTheme="minorHAnsi" w:hAnsiTheme="minorHAnsi" w:cstheme="minorHAnsi"/>
          <w:spacing w:val="-3"/>
          <w:sz w:val="22"/>
          <w:szCs w:val="22"/>
        </w:rPr>
        <w:t>i</w:t>
      </w:r>
      <w:r w:rsidRPr="00110EEB">
        <w:rPr>
          <w:rFonts w:asciiTheme="minorHAnsi" w:hAnsiTheme="minorHAnsi" w:cstheme="minorHAnsi"/>
          <w:spacing w:val="-1"/>
          <w:sz w:val="22"/>
          <w:szCs w:val="22"/>
        </w:rPr>
        <w:t>d</w:t>
      </w:r>
      <w:r w:rsidRPr="00110EEB">
        <w:rPr>
          <w:rFonts w:asciiTheme="minorHAnsi" w:hAnsiTheme="minorHAnsi" w:cstheme="minorHAnsi"/>
          <w:sz w:val="22"/>
          <w:szCs w:val="22"/>
        </w:rPr>
        <w:t>entif</w:t>
      </w:r>
      <w:r w:rsidRPr="00110EEB">
        <w:rPr>
          <w:rFonts w:asciiTheme="minorHAnsi" w:hAnsiTheme="minorHAnsi" w:cstheme="minorHAnsi"/>
          <w:spacing w:val="-1"/>
          <w:sz w:val="22"/>
          <w:szCs w:val="22"/>
        </w:rPr>
        <w:t>i</w:t>
      </w:r>
      <w:r w:rsidRPr="00110EEB">
        <w:rPr>
          <w:rFonts w:asciiTheme="minorHAnsi" w:hAnsiTheme="minorHAnsi" w:cstheme="minorHAnsi"/>
          <w:sz w:val="22"/>
          <w:szCs w:val="22"/>
        </w:rPr>
        <w:t>kác</w:t>
      </w:r>
      <w:r w:rsidRPr="00110EEB">
        <w:rPr>
          <w:rFonts w:asciiTheme="minorHAnsi" w:hAnsiTheme="minorHAnsi" w:cstheme="minorHAnsi"/>
          <w:spacing w:val="-3"/>
          <w:sz w:val="22"/>
          <w:szCs w:val="22"/>
        </w:rPr>
        <w:t>i</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u</w:t>
      </w:r>
      <w:r w:rsidRPr="00110EEB">
        <w:rPr>
          <w:rFonts w:asciiTheme="minorHAnsi" w:hAnsiTheme="minorHAnsi" w:cstheme="minorHAnsi"/>
          <w:spacing w:val="26"/>
          <w:sz w:val="22"/>
          <w:szCs w:val="22"/>
        </w:rPr>
        <w:t xml:space="preserve"> </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á</w:t>
      </w:r>
      <w:r w:rsidRPr="00110EEB">
        <w:rPr>
          <w:rFonts w:asciiTheme="minorHAnsi" w:hAnsiTheme="minorHAnsi" w:cstheme="minorHAnsi"/>
          <w:spacing w:val="-1"/>
          <w:sz w:val="22"/>
          <w:szCs w:val="22"/>
        </w:rPr>
        <w:t>z</w:t>
      </w:r>
      <w:r w:rsidRPr="00110EEB">
        <w:rPr>
          <w:rFonts w:asciiTheme="minorHAnsi" w:hAnsiTheme="minorHAnsi" w:cstheme="minorHAnsi"/>
          <w:sz w:val="22"/>
          <w:szCs w:val="22"/>
        </w:rPr>
        <w:t>vu</w:t>
      </w:r>
      <w:r w:rsidRPr="00110EEB">
        <w:rPr>
          <w:rFonts w:asciiTheme="minorHAnsi" w:hAnsiTheme="minorHAnsi" w:cstheme="minorHAnsi"/>
          <w:spacing w:val="27"/>
          <w:sz w:val="22"/>
          <w:szCs w:val="22"/>
        </w:rPr>
        <w:t xml:space="preserve"> </w:t>
      </w:r>
      <w:r w:rsidRPr="00110EEB">
        <w:rPr>
          <w:rFonts w:asciiTheme="minorHAnsi" w:hAnsiTheme="minorHAnsi" w:cstheme="minorHAnsi"/>
          <w:sz w:val="22"/>
          <w:szCs w:val="22"/>
        </w:rPr>
        <w:t>sú</w:t>
      </w:r>
      <w:r w:rsidRPr="00110EEB">
        <w:rPr>
          <w:rFonts w:asciiTheme="minorHAnsi" w:hAnsiTheme="minorHAnsi" w:cstheme="minorHAnsi"/>
          <w:spacing w:val="-4"/>
          <w:sz w:val="22"/>
          <w:szCs w:val="22"/>
        </w:rPr>
        <w:t>b</w:t>
      </w:r>
      <w:r w:rsidRPr="00110EEB">
        <w:rPr>
          <w:rFonts w:asciiTheme="minorHAnsi" w:hAnsiTheme="minorHAnsi" w:cstheme="minorHAnsi"/>
          <w:spacing w:val="1"/>
          <w:sz w:val="22"/>
          <w:szCs w:val="22"/>
        </w:rPr>
        <w:t>o</w:t>
      </w:r>
      <w:r w:rsidRPr="00110EEB">
        <w:rPr>
          <w:rFonts w:asciiTheme="minorHAnsi" w:hAnsiTheme="minorHAnsi" w:cstheme="minorHAnsi"/>
          <w:spacing w:val="-3"/>
          <w:sz w:val="22"/>
          <w:szCs w:val="22"/>
        </w:rPr>
        <w:t>r</w:t>
      </w:r>
      <w:r w:rsidRPr="00110EEB">
        <w:rPr>
          <w:rFonts w:asciiTheme="minorHAnsi" w:hAnsiTheme="minorHAnsi" w:cstheme="minorHAnsi"/>
          <w:spacing w:val="-1"/>
          <w:sz w:val="22"/>
          <w:szCs w:val="22"/>
        </w:rPr>
        <w:t>u</w:t>
      </w:r>
      <w:r w:rsidRPr="00110EEB">
        <w:rPr>
          <w:rFonts w:asciiTheme="minorHAnsi" w:hAnsiTheme="minorHAnsi" w:cstheme="minorHAnsi"/>
          <w:sz w:val="22"/>
          <w:szCs w:val="22"/>
        </w:rPr>
        <w:t>,</w:t>
      </w:r>
      <w:r w:rsidRPr="00110EEB">
        <w:rPr>
          <w:rFonts w:asciiTheme="minorHAnsi" w:hAnsiTheme="minorHAnsi" w:cstheme="minorHAnsi"/>
          <w:spacing w:val="27"/>
          <w:sz w:val="22"/>
          <w:szCs w:val="22"/>
        </w:rPr>
        <w:t xml:space="preserve"> </w:t>
      </w:r>
      <w:r w:rsidRPr="00110EEB">
        <w:rPr>
          <w:rFonts w:asciiTheme="minorHAnsi" w:hAnsiTheme="minorHAnsi" w:cstheme="minorHAnsi"/>
          <w:sz w:val="22"/>
          <w:szCs w:val="22"/>
        </w:rPr>
        <w:t>čísla</w:t>
      </w:r>
      <w:r w:rsidRPr="00110EEB">
        <w:rPr>
          <w:rFonts w:asciiTheme="minorHAnsi" w:hAnsiTheme="minorHAnsi" w:cstheme="minorHAnsi"/>
          <w:spacing w:val="27"/>
          <w:sz w:val="22"/>
          <w:szCs w:val="22"/>
        </w:rPr>
        <w:t xml:space="preserve"> </w:t>
      </w:r>
      <w:r w:rsidRPr="00110EEB">
        <w:rPr>
          <w:rFonts w:asciiTheme="minorHAnsi" w:hAnsiTheme="minorHAnsi" w:cstheme="minorHAnsi"/>
          <w:sz w:val="22"/>
          <w:szCs w:val="22"/>
        </w:rPr>
        <w:t>stra</w:t>
      </w:r>
      <w:r w:rsidRPr="00110EEB">
        <w:rPr>
          <w:rFonts w:asciiTheme="minorHAnsi" w:hAnsiTheme="minorHAnsi" w:cstheme="minorHAnsi"/>
          <w:spacing w:val="-4"/>
          <w:sz w:val="22"/>
          <w:szCs w:val="22"/>
        </w:rPr>
        <w:t>n</w:t>
      </w:r>
      <w:r w:rsidRPr="00110EEB">
        <w:rPr>
          <w:rFonts w:asciiTheme="minorHAnsi" w:hAnsiTheme="minorHAnsi" w:cstheme="minorHAnsi"/>
          <w:sz w:val="22"/>
          <w:szCs w:val="22"/>
        </w:rPr>
        <w:t>y,</w:t>
      </w:r>
      <w:r w:rsidRPr="00110EEB">
        <w:rPr>
          <w:rFonts w:asciiTheme="minorHAnsi" w:hAnsiTheme="minorHAnsi" w:cstheme="minorHAnsi"/>
          <w:spacing w:val="26"/>
          <w:sz w:val="22"/>
          <w:szCs w:val="22"/>
        </w:rPr>
        <w:t xml:space="preserve"> </w:t>
      </w:r>
      <w:r w:rsidRPr="00110EEB">
        <w:rPr>
          <w:rFonts w:asciiTheme="minorHAnsi" w:hAnsiTheme="minorHAnsi" w:cstheme="minorHAnsi"/>
          <w:sz w:val="22"/>
          <w:szCs w:val="22"/>
        </w:rPr>
        <w:t>čís</w:t>
      </w:r>
      <w:r w:rsidRPr="00110EEB">
        <w:rPr>
          <w:rFonts w:asciiTheme="minorHAnsi" w:hAnsiTheme="minorHAnsi" w:cstheme="minorHAnsi"/>
          <w:spacing w:val="-3"/>
          <w:sz w:val="22"/>
          <w:szCs w:val="22"/>
        </w:rPr>
        <w:t>l</w:t>
      </w:r>
      <w:r w:rsidRPr="00110EEB">
        <w:rPr>
          <w:rFonts w:asciiTheme="minorHAnsi" w:hAnsiTheme="minorHAnsi" w:cstheme="minorHAnsi"/>
          <w:sz w:val="22"/>
          <w:szCs w:val="22"/>
        </w:rPr>
        <w:t>a</w:t>
      </w:r>
      <w:r w:rsidRPr="00110EEB">
        <w:rPr>
          <w:rFonts w:asciiTheme="minorHAnsi" w:hAnsiTheme="minorHAnsi" w:cstheme="minorHAnsi"/>
          <w:spacing w:val="27"/>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w:t>
      </w:r>
      <w:r w:rsidRPr="00110EEB">
        <w:rPr>
          <w:rFonts w:asciiTheme="minorHAnsi" w:hAnsiTheme="minorHAnsi" w:cstheme="minorHAnsi"/>
          <w:spacing w:val="-3"/>
          <w:sz w:val="22"/>
          <w:szCs w:val="22"/>
        </w:rPr>
        <w:t>s</w:t>
      </w:r>
      <w:r w:rsidRPr="00110EEB">
        <w:rPr>
          <w:rFonts w:asciiTheme="minorHAnsi" w:hAnsiTheme="minorHAnsi" w:cstheme="minorHAnsi"/>
          <w:spacing w:val="4"/>
          <w:sz w:val="22"/>
          <w:szCs w:val="22"/>
        </w:rPr>
        <w:t>e</w:t>
      </w:r>
      <w:r w:rsidRPr="00110EEB">
        <w:rPr>
          <w:rFonts w:asciiTheme="minorHAnsi" w:hAnsiTheme="minorHAnsi" w:cstheme="minorHAnsi"/>
          <w:sz w:val="22"/>
          <w:szCs w:val="22"/>
        </w:rPr>
        <w:t>ku,</w:t>
      </w:r>
      <w:r w:rsidRPr="00110EEB">
        <w:rPr>
          <w:rFonts w:asciiTheme="minorHAnsi" w:hAnsiTheme="minorHAnsi" w:cstheme="minorHAnsi"/>
          <w:spacing w:val="27"/>
          <w:sz w:val="22"/>
          <w:szCs w:val="22"/>
        </w:rPr>
        <w:t xml:space="preserve"> </w:t>
      </w:r>
      <w:r w:rsidRPr="00110EEB">
        <w:rPr>
          <w:rFonts w:asciiTheme="minorHAnsi" w:hAnsiTheme="minorHAnsi" w:cstheme="minorHAnsi"/>
          <w:spacing w:val="-1"/>
          <w:sz w:val="22"/>
          <w:szCs w:val="22"/>
        </w:rPr>
        <w:t>b</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w:t>
      </w:r>
      <w:r w:rsidRPr="00110EEB">
        <w:rPr>
          <w:rFonts w:asciiTheme="minorHAnsi" w:hAnsiTheme="minorHAnsi" w:cstheme="minorHAnsi"/>
          <w:sz w:val="22"/>
          <w:szCs w:val="22"/>
        </w:rPr>
        <w:t>u</w:t>
      </w:r>
      <w:r w:rsidRPr="00110EEB">
        <w:rPr>
          <w:rFonts w:asciiTheme="minorHAnsi" w:hAnsiTheme="minorHAnsi" w:cstheme="minorHAnsi"/>
          <w:spacing w:val="26"/>
          <w:sz w:val="22"/>
          <w:szCs w:val="22"/>
        </w:rPr>
        <w:t xml:space="preserve"> </w:t>
      </w:r>
      <w:r w:rsidRPr="00110EEB">
        <w:rPr>
          <w:rFonts w:asciiTheme="minorHAnsi" w:hAnsiTheme="minorHAnsi" w:cstheme="minorHAnsi"/>
          <w:sz w:val="22"/>
          <w:szCs w:val="22"/>
        </w:rPr>
        <w:t>a</w:t>
      </w:r>
      <w:r w:rsidR="00373986" w:rsidRPr="00110EEB">
        <w:rPr>
          <w:rFonts w:asciiTheme="minorHAnsi" w:hAnsiTheme="minorHAnsi" w:cstheme="minorHAnsi"/>
          <w:spacing w:val="25"/>
          <w:sz w:val="22"/>
          <w:szCs w:val="22"/>
        </w:rPr>
        <w:t> </w:t>
      </w:r>
      <w:r w:rsidRPr="00110EEB">
        <w:rPr>
          <w:rFonts w:asciiTheme="minorHAnsi" w:hAnsiTheme="minorHAnsi" w:cstheme="minorHAnsi"/>
          <w:sz w:val="22"/>
          <w:szCs w:val="22"/>
        </w:rPr>
        <w:t>t</w:t>
      </w:r>
      <w:r w:rsidRPr="00110EEB">
        <w:rPr>
          <w:rFonts w:asciiTheme="minorHAnsi" w:hAnsiTheme="minorHAnsi" w:cstheme="minorHAnsi"/>
          <w:spacing w:val="-2"/>
          <w:sz w:val="22"/>
          <w:szCs w:val="22"/>
        </w:rPr>
        <w:t>e</w:t>
      </w:r>
      <w:r w:rsidRPr="00110EEB">
        <w:rPr>
          <w:rFonts w:asciiTheme="minorHAnsi" w:hAnsiTheme="minorHAnsi" w:cstheme="minorHAnsi"/>
          <w:sz w:val="22"/>
          <w:szCs w:val="22"/>
        </w:rPr>
        <w:t xml:space="preserve">xtu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sa</w:t>
      </w:r>
      <w:r w:rsidRPr="00110EEB">
        <w:rPr>
          <w:rFonts w:asciiTheme="minorHAnsi" w:hAnsiTheme="minorHAnsi" w:cstheme="minorHAnsi"/>
          <w:spacing w:val="-1"/>
          <w:sz w:val="22"/>
          <w:szCs w:val="22"/>
        </w:rPr>
        <w:t>hu</w:t>
      </w:r>
      <w:r w:rsidRPr="00110EEB">
        <w:rPr>
          <w:rFonts w:asciiTheme="minorHAnsi" w:hAnsiTheme="minorHAnsi" w:cstheme="minorHAnsi"/>
          <w:sz w:val="22"/>
          <w:szCs w:val="22"/>
        </w:rPr>
        <w:t>j</w:t>
      </w:r>
      <w:r w:rsidRPr="00110EEB">
        <w:rPr>
          <w:rFonts w:asciiTheme="minorHAnsi" w:hAnsiTheme="minorHAnsi" w:cstheme="minorHAnsi"/>
          <w:spacing w:val="-1"/>
          <w:sz w:val="22"/>
          <w:szCs w:val="22"/>
        </w:rPr>
        <w:t>ú</w:t>
      </w:r>
      <w:r w:rsidRPr="00110EEB">
        <w:rPr>
          <w:rFonts w:asciiTheme="minorHAnsi" w:hAnsiTheme="minorHAnsi" w:cstheme="minorHAnsi"/>
          <w:sz w:val="22"/>
          <w:szCs w:val="22"/>
        </w:rPr>
        <w:t>ceho</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d</w:t>
      </w:r>
      <w:r w:rsidRPr="00110EEB">
        <w:rPr>
          <w:rFonts w:asciiTheme="minorHAnsi" w:hAnsiTheme="minorHAnsi" w:cstheme="minorHAnsi"/>
          <w:spacing w:val="-2"/>
          <w:sz w:val="22"/>
          <w:szCs w:val="22"/>
        </w:rPr>
        <w:t>ô</w:t>
      </w:r>
      <w:r w:rsidRPr="00110EEB">
        <w:rPr>
          <w:rFonts w:asciiTheme="minorHAnsi" w:hAnsiTheme="minorHAnsi" w:cstheme="minorHAnsi"/>
          <w:sz w:val="22"/>
          <w:szCs w:val="22"/>
        </w:rPr>
        <w:t>verné</w:t>
      </w:r>
      <w:r w:rsidRPr="00110EEB">
        <w:rPr>
          <w:rFonts w:asciiTheme="minorHAnsi" w:hAnsiTheme="minorHAnsi" w:cstheme="minorHAnsi"/>
          <w:spacing w:val="-3"/>
          <w:sz w:val="22"/>
          <w:szCs w:val="22"/>
        </w:rPr>
        <w:t xml:space="preserve"> </w:t>
      </w:r>
      <w:r w:rsidRPr="00110EEB">
        <w:rPr>
          <w:rFonts w:asciiTheme="minorHAnsi" w:hAnsiTheme="minorHAnsi" w:cstheme="minorHAnsi"/>
          <w:sz w:val="22"/>
          <w:szCs w:val="22"/>
        </w:rPr>
        <w:t>in</w:t>
      </w:r>
      <w:r w:rsidRPr="00110EEB">
        <w:rPr>
          <w:rFonts w:asciiTheme="minorHAnsi" w:hAnsiTheme="minorHAnsi" w:cstheme="minorHAnsi"/>
          <w:spacing w:val="-1"/>
          <w:sz w:val="22"/>
          <w:szCs w:val="22"/>
        </w:rPr>
        <w:t>f</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rmácie.</w:t>
      </w:r>
    </w:p>
    <w:p w14:paraId="1387A8B3"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565F85A9" w14:textId="533B007F" w:rsidR="005411AE" w:rsidRPr="00110EEB" w:rsidRDefault="005411AE" w:rsidP="0046738B">
      <w:pPr>
        <w:pStyle w:val="Nadpis3"/>
        <w:numPr>
          <w:ilvl w:val="0"/>
          <w:numId w:val="33"/>
        </w:numPr>
        <w:tabs>
          <w:tab w:val="left" w:pos="449"/>
        </w:tabs>
        <w:kinsoku w:val="0"/>
        <w:overflowPunct w:val="0"/>
        <w:spacing w:line="276" w:lineRule="auto"/>
        <w:ind w:right="448" w:firstLine="0"/>
        <w:rPr>
          <w:rFonts w:asciiTheme="minorHAnsi" w:hAnsiTheme="minorHAnsi" w:cstheme="minorHAnsi"/>
          <w:caps/>
        </w:rPr>
      </w:pPr>
      <w:bookmarkStart w:id="36" w:name="bookmark16"/>
      <w:bookmarkStart w:id="37" w:name="_Toc62483232"/>
      <w:bookmarkEnd w:id="36"/>
      <w:r w:rsidRPr="00110EEB">
        <w:rPr>
          <w:rFonts w:asciiTheme="minorHAnsi" w:hAnsiTheme="minorHAnsi" w:cstheme="minorHAnsi"/>
          <w:caps/>
        </w:rPr>
        <w:t>JAZYK</w:t>
      </w:r>
      <w:r w:rsidR="00920025" w:rsidRPr="00110EEB">
        <w:rPr>
          <w:rFonts w:asciiTheme="minorHAnsi" w:hAnsiTheme="minorHAnsi" w:cstheme="minorHAnsi"/>
          <w:caps/>
        </w:rPr>
        <w:t xml:space="preserve"> </w:t>
      </w:r>
      <w:r w:rsidRPr="00110EEB">
        <w:rPr>
          <w:rFonts w:asciiTheme="minorHAnsi" w:hAnsiTheme="minorHAnsi" w:cstheme="minorHAnsi"/>
          <w:caps/>
        </w:rPr>
        <w:t>PONUKY</w:t>
      </w:r>
      <w:bookmarkEnd w:id="37"/>
    </w:p>
    <w:p w14:paraId="198EE3ED" w14:textId="77777777" w:rsidR="00373986" w:rsidRPr="00654AF9" w:rsidRDefault="00373986" w:rsidP="00373986">
      <w:pPr>
        <w:rPr>
          <w:rFonts w:asciiTheme="minorHAnsi" w:hAnsiTheme="minorHAnsi" w:cstheme="minorHAnsi"/>
          <w:sz w:val="22"/>
          <w:szCs w:val="22"/>
        </w:rPr>
      </w:pPr>
    </w:p>
    <w:p w14:paraId="29978BCC" w14:textId="4D3DF24D" w:rsidR="005411AE" w:rsidRPr="00110EEB" w:rsidRDefault="005411AE" w:rsidP="0046738B">
      <w:pPr>
        <w:pStyle w:val="Zkladntext"/>
        <w:numPr>
          <w:ilvl w:val="1"/>
          <w:numId w:val="33"/>
        </w:numPr>
        <w:tabs>
          <w:tab w:val="left" w:pos="562"/>
        </w:tabs>
        <w:kinsoku w:val="0"/>
        <w:overflowPunct w:val="0"/>
        <w:spacing w:before="38" w:line="276" w:lineRule="auto"/>
        <w:ind w:left="426" w:right="113" w:hanging="426"/>
        <w:jc w:val="both"/>
        <w:rPr>
          <w:rFonts w:asciiTheme="minorHAnsi" w:hAnsiTheme="minorHAnsi" w:cstheme="minorHAnsi"/>
        </w:rPr>
      </w:pP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ka</w:t>
      </w:r>
      <w:r w:rsidRPr="00110EEB">
        <w:rPr>
          <w:rFonts w:asciiTheme="minorHAnsi" w:hAnsiTheme="minorHAnsi" w:cstheme="minorHAnsi"/>
          <w:spacing w:val="5"/>
        </w:rPr>
        <w:t xml:space="preserve"> </w:t>
      </w:r>
      <w:r w:rsidRPr="008F4D18">
        <w:rPr>
          <w:rFonts w:asciiTheme="minorHAnsi" w:hAnsiTheme="minorHAnsi" w:cstheme="minorHAnsi"/>
        </w:rPr>
        <w:t>a</w:t>
      </w:r>
      <w:r w:rsidRPr="008F4D18">
        <w:rPr>
          <w:rFonts w:asciiTheme="minorHAnsi" w:hAnsiTheme="minorHAnsi" w:cstheme="minorHAnsi"/>
          <w:spacing w:val="2"/>
        </w:rPr>
        <w:t xml:space="preserve"> </w:t>
      </w:r>
      <w:r w:rsidRPr="008F4D18">
        <w:rPr>
          <w:rFonts w:asciiTheme="minorHAnsi" w:hAnsiTheme="minorHAnsi" w:cstheme="minorHAnsi"/>
        </w:rPr>
        <w:t>ď</w:t>
      </w:r>
      <w:r w:rsidRPr="008F4D18">
        <w:rPr>
          <w:rFonts w:asciiTheme="minorHAnsi" w:hAnsiTheme="minorHAnsi" w:cstheme="minorHAnsi"/>
          <w:spacing w:val="-1"/>
        </w:rPr>
        <w:t>a</w:t>
      </w:r>
      <w:r w:rsidRPr="00110EEB">
        <w:rPr>
          <w:rFonts w:asciiTheme="minorHAnsi" w:hAnsiTheme="minorHAnsi" w:cstheme="minorHAnsi"/>
        </w:rPr>
        <w:t>lš</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kl</w:t>
      </w:r>
      <w:r w:rsidRPr="00110EEB">
        <w:rPr>
          <w:rFonts w:asciiTheme="minorHAnsi" w:hAnsiTheme="minorHAnsi" w:cstheme="minorHAnsi"/>
          <w:spacing w:val="-3"/>
        </w:rPr>
        <w:t>a</w:t>
      </w:r>
      <w:r w:rsidRPr="00110EEB">
        <w:rPr>
          <w:rFonts w:asciiTheme="minorHAnsi" w:hAnsiTheme="minorHAnsi" w:cstheme="minorHAnsi"/>
          <w:spacing w:val="-1"/>
        </w:rPr>
        <w:t>d</w:t>
      </w:r>
      <w:r w:rsidRPr="00110EEB">
        <w:rPr>
          <w:rFonts w:asciiTheme="minorHAnsi" w:hAnsiTheme="minorHAnsi" w:cstheme="minorHAnsi"/>
        </w:rPr>
        <w:t>y</w:t>
      </w:r>
      <w:r w:rsidRPr="00110EEB">
        <w:rPr>
          <w:rFonts w:asciiTheme="minorHAnsi" w:hAnsiTheme="minorHAnsi" w:cstheme="minorHAnsi"/>
          <w:spacing w:val="5"/>
        </w:rPr>
        <w:t xml:space="preserve"> </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ku</w:t>
      </w:r>
      <w:r w:rsidRPr="00110EEB">
        <w:rPr>
          <w:rFonts w:asciiTheme="minorHAnsi" w:hAnsiTheme="minorHAnsi" w:cstheme="minorHAnsi"/>
          <w:spacing w:val="-2"/>
        </w:rPr>
        <w:t>m</w:t>
      </w:r>
      <w:r w:rsidRPr="00110EEB">
        <w:rPr>
          <w:rFonts w:asciiTheme="minorHAnsi" w:hAnsiTheme="minorHAnsi" w:cstheme="minorHAnsi"/>
        </w:rPr>
        <w:t>enty</w:t>
      </w:r>
      <w:r w:rsidRPr="00110EEB">
        <w:rPr>
          <w:rFonts w:asciiTheme="minorHAnsi" w:hAnsiTheme="minorHAnsi" w:cstheme="minorHAnsi"/>
          <w:spacing w:val="3"/>
        </w:rPr>
        <w:t xml:space="preserve"> </w:t>
      </w:r>
      <w:r w:rsidRPr="00110EEB">
        <w:rPr>
          <w:rFonts w:asciiTheme="minorHAnsi" w:hAnsiTheme="minorHAnsi" w:cstheme="minorHAnsi"/>
          <w:spacing w:val="-2"/>
        </w:rPr>
        <w:t>v</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ejn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3"/>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2"/>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sia</w:t>
      </w:r>
      <w:r w:rsidRPr="00110EEB">
        <w:rPr>
          <w:rFonts w:asciiTheme="minorHAnsi" w:hAnsiTheme="minorHAnsi" w:cstheme="minorHAnsi"/>
          <w:spacing w:val="4"/>
        </w:rPr>
        <w:t xml:space="preserve"> </w:t>
      </w:r>
      <w:r w:rsidRPr="00110EEB">
        <w:rPr>
          <w:rFonts w:asciiTheme="minorHAnsi" w:hAnsiTheme="minorHAnsi" w:cstheme="minorHAnsi"/>
          <w:spacing w:val="-1"/>
        </w:rPr>
        <w:t>b</w:t>
      </w:r>
      <w:r w:rsidRPr="00110EEB">
        <w:rPr>
          <w:rFonts w:asciiTheme="minorHAnsi" w:hAnsiTheme="minorHAnsi" w:cstheme="minorHAnsi"/>
          <w:spacing w:val="-2"/>
        </w:rPr>
        <w:t>y</w:t>
      </w:r>
      <w:r w:rsidRPr="00110EEB">
        <w:rPr>
          <w:rFonts w:asciiTheme="minorHAnsi" w:hAnsiTheme="minorHAnsi" w:cstheme="minorHAnsi"/>
        </w:rPr>
        <w:t>ť</w:t>
      </w:r>
      <w:r w:rsidRPr="00110EEB">
        <w:rPr>
          <w:rFonts w:asciiTheme="minorHAnsi" w:hAnsiTheme="minorHAnsi" w:cstheme="minorHAnsi"/>
          <w:spacing w:val="5"/>
        </w:rPr>
        <w:t xml:space="preserve"> </w:t>
      </w:r>
      <w:r w:rsidRPr="00110EEB">
        <w:rPr>
          <w:rFonts w:asciiTheme="minorHAnsi" w:hAnsiTheme="minorHAnsi" w:cstheme="minorHAnsi"/>
          <w:spacing w:val="-4"/>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ené</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5"/>
        </w:rPr>
        <w:t xml:space="preserve"> </w:t>
      </w:r>
      <w:r w:rsidRPr="00110EEB">
        <w:rPr>
          <w:rFonts w:asciiTheme="minorHAnsi" w:hAnsiTheme="minorHAnsi" w:cstheme="minorHAnsi"/>
        </w:rPr>
        <w:t>štát</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m ja</w:t>
      </w:r>
      <w:r w:rsidRPr="00110EEB">
        <w:rPr>
          <w:rFonts w:asciiTheme="minorHAnsi" w:hAnsiTheme="minorHAnsi" w:cstheme="minorHAnsi"/>
          <w:spacing w:val="-1"/>
        </w:rPr>
        <w:t>z</w:t>
      </w:r>
      <w:r w:rsidRPr="00110EEB">
        <w:rPr>
          <w:rFonts w:asciiTheme="minorHAnsi" w:hAnsiTheme="minorHAnsi" w:cstheme="minorHAnsi"/>
        </w:rPr>
        <w:t xml:space="preserve">yku, </w:t>
      </w:r>
      <w:proofErr w:type="spellStart"/>
      <w:r w:rsidRPr="00110EEB">
        <w:rPr>
          <w:rFonts w:asciiTheme="minorHAnsi" w:hAnsiTheme="minorHAnsi" w:cstheme="minorHAnsi"/>
        </w:rPr>
        <w:t>t.j</w:t>
      </w:r>
      <w:proofErr w:type="spellEnd"/>
      <w:r w:rsidRPr="00110EEB">
        <w:rPr>
          <w:rFonts w:asciiTheme="minorHAnsi" w:hAnsiTheme="minorHAnsi" w:cstheme="minorHAnsi"/>
        </w:rPr>
        <w:t>.</w:t>
      </w:r>
      <w:r w:rsidRPr="00110EEB">
        <w:rPr>
          <w:rFonts w:asciiTheme="minorHAnsi" w:hAnsiTheme="minorHAnsi" w:cstheme="minorHAnsi"/>
          <w:spacing w:val="-3"/>
        </w:rPr>
        <w:t xml:space="preserve"> </w:t>
      </w:r>
      <w:r w:rsidRPr="00110EEB">
        <w:rPr>
          <w:rFonts w:asciiTheme="minorHAnsi" w:hAnsiTheme="minorHAnsi" w:cstheme="minorHAnsi"/>
        </w:rPr>
        <w:t>sl</w:t>
      </w:r>
      <w:r w:rsidRPr="00110EEB">
        <w:rPr>
          <w:rFonts w:asciiTheme="minorHAnsi" w:hAnsiTheme="minorHAnsi" w:cstheme="minorHAnsi"/>
          <w:spacing w:val="-2"/>
        </w:rPr>
        <w:t>o</w:t>
      </w:r>
      <w:r w:rsidRPr="00110EEB">
        <w:rPr>
          <w:rFonts w:asciiTheme="minorHAnsi" w:hAnsiTheme="minorHAnsi" w:cstheme="minorHAnsi"/>
        </w:rPr>
        <w:t>vens</w:t>
      </w:r>
      <w:r w:rsidRPr="00110EEB">
        <w:rPr>
          <w:rFonts w:asciiTheme="minorHAnsi" w:hAnsiTheme="minorHAnsi" w:cstheme="minorHAnsi"/>
          <w:spacing w:val="-3"/>
        </w:rPr>
        <w:t>k</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rPr>
        <w:t>ja</w:t>
      </w:r>
      <w:r w:rsidRPr="00110EEB">
        <w:rPr>
          <w:rFonts w:asciiTheme="minorHAnsi" w:hAnsiTheme="minorHAnsi" w:cstheme="minorHAnsi"/>
          <w:spacing w:val="-3"/>
        </w:rPr>
        <w:t>z</w:t>
      </w:r>
      <w:r w:rsidRPr="00110EEB">
        <w:rPr>
          <w:rFonts w:asciiTheme="minorHAnsi" w:hAnsiTheme="minorHAnsi" w:cstheme="minorHAnsi"/>
          <w:spacing w:val="-2"/>
        </w:rPr>
        <w:t>y</w:t>
      </w:r>
      <w:r w:rsidRPr="00110EEB">
        <w:rPr>
          <w:rFonts w:asciiTheme="minorHAnsi" w:hAnsiTheme="minorHAnsi" w:cstheme="minorHAnsi"/>
        </w:rPr>
        <w:t>ku.</w:t>
      </w:r>
    </w:p>
    <w:p w14:paraId="35DADE10"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2885D432" w14:textId="77777777" w:rsidR="005411AE" w:rsidRPr="00110EEB" w:rsidRDefault="005411AE" w:rsidP="0046738B">
      <w:pPr>
        <w:pStyle w:val="Zkladntext"/>
        <w:numPr>
          <w:ilvl w:val="1"/>
          <w:numId w:val="33"/>
        </w:numPr>
        <w:tabs>
          <w:tab w:val="left" w:pos="0"/>
        </w:tabs>
        <w:kinsoku w:val="0"/>
        <w:overflowPunct w:val="0"/>
        <w:spacing w:line="276" w:lineRule="auto"/>
        <w:ind w:left="0" w:right="115" w:firstLine="0"/>
        <w:jc w:val="both"/>
        <w:rPr>
          <w:rFonts w:asciiTheme="minorHAnsi" w:hAnsiTheme="minorHAnsi" w:cstheme="minorHAnsi"/>
        </w:rPr>
      </w:pPr>
      <w:r w:rsidRPr="00110EEB">
        <w:rPr>
          <w:rFonts w:asciiTheme="minorHAnsi" w:hAnsiTheme="minorHAnsi" w:cstheme="minorHAnsi"/>
        </w:rPr>
        <w:t>Ak</w:t>
      </w:r>
      <w:r w:rsidRPr="00110EEB">
        <w:rPr>
          <w:rFonts w:asciiTheme="minorHAnsi" w:hAnsiTheme="minorHAnsi" w:cstheme="minorHAnsi"/>
          <w:spacing w:val="24"/>
        </w:rPr>
        <w:t xml:space="preserve"> </w:t>
      </w:r>
      <w:r w:rsidRPr="00110EEB">
        <w:rPr>
          <w:rFonts w:asciiTheme="minorHAnsi" w:hAnsiTheme="minorHAnsi" w:cstheme="minorHAnsi"/>
        </w:rPr>
        <w:t>je</w:t>
      </w:r>
      <w:r w:rsidRPr="00110EEB">
        <w:rPr>
          <w:rFonts w:asciiTheme="minorHAnsi" w:hAnsiTheme="minorHAnsi" w:cstheme="minorHAnsi"/>
          <w:spacing w:val="24"/>
        </w:rPr>
        <w:t xml:space="preserve"> </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klad</w:t>
      </w:r>
      <w:r w:rsidRPr="00110EEB">
        <w:rPr>
          <w:rFonts w:asciiTheme="minorHAnsi" w:hAnsiTheme="minorHAnsi" w:cstheme="minorHAnsi"/>
          <w:spacing w:val="26"/>
        </w:rPr>
        <w:t xml:space="preserve"> </w:t>
      </w:r>
      <w:r w:rsidRPr="00110EEB">
        <w:rPr>
          <w:rFonts w:asciiTheme="minorHAnsi" w:hAnsiTheme="minorHAnsi" w:cstheme="minorHAnsi"/>
        </w:rPr>
        <w:t>a</w:t>
      </w:r>
      <w:r w:rsidRPr="00110EEB">
        <w:rPr>
          <w:rFonts w:asciiTheme="minorHAnsi" w:hAnsiTheme="minorHAnsi" w:cstheme="minorHAnsi"/>
          <w:spacing w:val="-3"/>
        </w:rPr>
        <w:t>l</w:t>
      </w:r>
      <w:r w:rsidRPr="00110EEB">
        <w:rPr>
          <w:rFonts w:asciiTheme="minorHAnsi" w:hAnsiTheme="minorHAnsi" w:cstheme="minorHAnsi"/>
        </w:rPr>
        <w:t>ebo</w:t>
      </w:r>
      <w:r w:rsidRPr="00110EEB">
        <w:rPr>
          <w:rFonts w:asciiTheme="minorHAnsi" w:hAnsiTheme="minorHAnsi" w:cstheme="minorHAnsi"/>
          <w:spacing w:val="25"/>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3"/>
        </w:rPr>
        <w:t>u</w:t>
      </w:r>
      <w:r w:rsidRPr="00110EEB">
        <w:rPr>
          <w:rFonts w:asciiTheme="minorHAnsi" w:hAnsiTheme="minorHAnsi" w:cstheme="minorHAnsi"/>
        </w:rPr>
        <w:t>ment</w:t>
      </w:r>
      <w:r w:rsidRPr="00110EEB">
        <w:rPr>
          <w:rFonts w:asciiTheme="minorHAnsi" w:hAnsiTheme="minorHAnsi" w:cstheme="minorHAnsi"/>
          <w:spacing w:val="24"/>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spacing w:val="-2"/>
        </w:rPr>
        <w:t>o</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rPr>
        <w:t>ve</w:t>
      </w:r>
      <w:r w:rsidRPr="00110EEB">
        <w:rPr>
          <w:rFonts w:asciiTheme="minorHAnsi" w:hAnsiTheme="minorHAnsi" w:cstheme="minorHAnsi"/>
          <w:spacing w:val="-3"/>
        </w:rPr>
        <w:t>n</w:t>
      </w:r>
      <w:r w:rsidRPr="00110EEB">
        <w:rPr>
          <w:rFonts w:asciiTheme="minorHAnsi" w:hAnsiTheme="minorHAnsi" w:cstheme="minorHAnsi"/>
        </w:rPr>
        <w:t>ý</w:t>
      </w:r>
      <w:r w:rsidRPr="00110EEB">
        <w:rPr>
          <w:rFonts w:asciiTheme="minorHAnsi" w:hAnsiTheme="minorHAnsi" w:cstheme="minorHAnsi"/>
          <w:spacing w:val="24"/>
        </w:rPr>
        <w:t xml:space="preserve"> </w:t>
      </w:r>
      <w:r w:rsidRPr="00110EEB">
        <w:rPr>
          <w:rFonts w:asciiTheme="minorHAnsi" w:hAnsiTheme="minorHAnsi" w:cstheme="minorHAnsi"/>
        </w:rPr>
        <w:t>v</w:t>
      </w:r>
      <w:r w:rsidRPr="00110EEB">
        <w:rPr>
          <w:rFonts w:asciiTheme="minorHAnsi" w:hAnsiTheme="minorHAnsi" w:cstheme="minorHAnsi"/>
          <w:spacing w:val="28"/>
        </w:rPr>
        <w:t xml:space="preserve"> </w:t>
      </w:r>
      <w:r w:rsidRPr="00110EEB">
        <w:rPr>
          <w:rFonts w:asciiTheme="minorHAnsi" w:hAnsiTheme="minorHAnsi" w:cstheme="minorHAnsi"/>
        </w:rPr>
        <w:t>c</w:t>
      </w:r>
      <w:r w:rsidRPr="00110EEB">
        <w:rPr>
          <w:rFonts w:asciiTheme="minorHAnsi" w:hAnsiTheme="minorHAnsi" w:cstheme="minorHAnsi"/>
          <w:spacing w:val="-3"/>
        </w:rPr>
        <w:t>u</w:t>
      </w:r>
      <w:r w:rsidRPr="00110EEB">
        <w:rPr>
          <w:rFonts w:asciiTheme="minorHAnsi" w:hAnsiTheme="minorHAnsi" w:cstheme="minorHAnsi"/>
          <w:spacing w:val="-1"/>
        </w:rPr>
        <w:t>dz</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25"/>
        </w:rPr>
        <w:t xml:space="preserve"> </w:t>
      </w:r>
      <w:r w:rsidRPr="00110EEB">
        <w:rPr>
          <w:rFonts w:asciiTheme="minorHAnsi" w:hAnsiTheme="minorHAnsi" w:cstheme="minorHAnsi"/>
        </w:rPr>
        <w:t>ja</w:t>
      </w:r>
      <w:r w:rsidRPr="00110EEB">
        <w:rPr>
          <w:rFonts w:asciiTheme="minorHAnsi" w:hAnsiTheme="minorHAnsi" w:cstheme="minorHAnsi"/>
          <w:spacing w:val="-1"/>
        </w:rPr>
        <w:t>z</w:t>
      </w:r>
      <w:r w:rsidRPr="00110EEB">
        <w:rPr>
          <w:rFonts w:asciiTheme="minorHAnsi" w:hAnsiTheme="minorHAnsi" w:cstheme="minorHAnsi"/>
        </w:rPr>
        <w:t>yku,</w:t>
      </w:r>
      <w:r w:rsidRPr="00110EEB">
        <w:rPr>
          <w:rFonts w:asciiTheme="minorHAnsi" w:hAnsiTheme="minorHAnsi" w:cstheme="minorHAnsi"/>
          <w:spacing w:val="21"/>
        </w:rPr>
        <w:t xml:space="preserve"> </w:t>
      </w:r>
      <w:r w:rsidRPr="00110EEB">
        <w:rPr>
          <w:rFonts w:asciiTheme="minorHAnsi" w:hAnsiTheme="minorHAnsi" w:cstheme="minorHAnsi"/>
          <w:spacing w:val="5"/>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26"/>
        </w:rPr>
        <w:t xml:space="preserve"> </w:t>
      </w:r>
      <w:r w:rsidRPr="00110EEB">
        <w:rPr>
          <w:rFonts w:asciiTheme="minorHAnsi" w:hAnsiTheme="minorHAnsi" w:cstheme="minorHAnsi"/>
          <w:spacing w:val="-4"/>
        </w:rPr>
        <w:t>b</w:t>
      </w:r>
      <w:r w:rsidRPr="00110EEB">
        <w:rPr>
          <w:rFonts w:asciiTheme="minorHAnsi" w:hAnsiTheme="minorHAnsi" w:cstheme="minorHAnsi"/>
        </w:rPr>
        <w:t>yť</w:t>
      </w:r>
      <w:r w:rsidRPr="00110EEB">
        <w:rPr>
          <w:rFonts w:asciiTheme="minorHAnsi" w:hAnsiTheme="minorHAnsi" w:cstheme="minorHAnsi"/>
          <w:spacing w:val="26"/>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spacing w:val="-2"/>
        </w:rPr>
        <w:t>e</w:t>
      </w:r>
      <w:r w:rsidRPr="00110EEB">
        <w:rPr>
          <w:rFonts w:asciiTheme="minorHAnsi" w:hAnsiTheme="minorHAnsi" w:cstheme="minorHAnsi"/>
          <w:spacing w:val="-1"/>
        </w:rPr>
        <w:t>d</w:t>
      </w:r>
      <w:r w:rsidRPr="00110EEB">
        <w:rPr>
          <w:rFonts w:asciiTheme="minorHAnsi" w:hAnsiTheme="minorHAnsi" w:cstheme="minorHAnsi"/>
        </w:rPr>
        <w:t>lo</w:t>
      </w:r>
      <w:r w:rsidRPr="00110EEB">
        <w:rPr>
          <w:rFonts w:asciiTheme="minorHAnsi" w:hAnsiTheme="minorHAnsi" w:cstheme="minorHAnsi"/>
          <w:spacing w:val="-1"/>
        </w:rPr>
        <w:t>ž</w:t>
      </w:r>
      <w:r w:rsidRPr="00110EEB">
        <w:rPr>
          <w:rFonts w:asciiTheme="minorHAnsi" w:hAnsiTheme="minorHAnsi" w:cstheme="minorHAnsi"/>
        </w:rPr>
        <w:t>ený</w:t>
      </w:r>
      <w:r w:rsidRPr="00110EEB">
        <w:rPr>
          <w:rFonts w:asciiTheme="minorHAnsi" w:hAnsiTheme="minorHAnsi" w:cstheme="minorHAnsi"/>
          <w:spacing w:val="25"/>
        </w:rPr>
        <w:t xml:space="preserve"> </w:t>
      </w:r>
      <w:r w:rsidRPr="00110EEB">
        <w:rPr>
          <w:rFonts w:asciiTheme="minorHAnsi" w:hAnsiTheme="minorHAnsi" w:cstheme="minorHAnsi"/>
        </w:rPr>
        <w:t>spolu</w:t>
      </w:r>
      <w:r w:rsidRPr="00110EEB">
        <w:rPr>
          <w:rFonts w:asciiTheme="minorHAnsi" w:hAnsiTheme="minorHAnsi" w:cstheme="minorHAnsi"/>
          <w:spacing w:val="24"/>
        </w:rPr>
        <w:t xml:space="preserve"> </w:t>
      </w:r>
      <w:r w:rsidRPr="00110EEB">
        <w:rPr>
          <w:rFonts w:asciiTheme="minorHAnsi" w:hAnsiTheme="minorHAnsi" w:cstheme="minorHAnsi"/>
        </w:rPr>
        <w:t>s</w:t>
      </w:r>
      <w:r w:rsidRPr="00110EEB">
        <w:rPr>
          <w:rFonts w:asciiTheme="minorHAnsi" w:hAnsiTheme="minorHAnsi" w:cstheme="minorHAnsi"/>
          <w:spacing w:val="27"/>
        </w:rPr>
        <w:t xml:space="preserve"> </w:t>
      </w:r>
      <w:r w:rsidRPr="00110EEB">
        <w:rPr>
          <w:rFonts w:asciiTheme="minorHAnsi" w:hAnsiTheme="minorHAnsi" w:cstheme="minorHAnsi"/>
          <w:spacing w:val="-3"/>
        </w:rPr>
        <w:t>j</w:t>
      </w:r>
      <w:r w:rsidRPr="00110EEB">
        <w:rPr>
          <w:rFonts w:asciiTheme="minorHAnsi" w:hAnsiTheme="minorHAnsi" w:cstheme="minorHAnsi"/>
        </w:rPr>
        <w:t xml:space="preserve">eho </w:t>
      </w:r>
      <w:r w:rsidRPr="00110EEB">
        <w:rPr>
          <w:rFonts w:asciiTheme="minorHAnsi" w:hAnsiTheme="minorHAnsi" w:cstheme="minorHAnsi"/>
          <w:spacing w:val="-1"/>
        </w:rPr>
        <w:t>ú</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spacing w:val="-1"/>
        </w:rPr>
        <w:t>n</w:t>
      </w:r>
      <w:r w:rsidRPr="00110EEB">
        <w:rPr>
          <w:rFonts w:asciiTheme="minorHAnsi" w:hAnsiTheme="minorHAnsi" w:cstheme="minorHAnsi"/>
        </w:rPr>
        <w:t>ým</w:t>
      </w:r>
      <w:r w:rsidRPr="00110EEB">
        <w:rPr>
          <w:rFonts w:asciiTheme="minorHAnsi" w:hAnsiTheme="minorHAnsi" w:cstheme="minorHAnsi"/>
          <w:spacing w:val="34"/>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35"/>
        </w:rPr>
        <w:t xml:space="preserve"> </w:t>
      </w:r>
      <w:r w:rsidRPr="00110EEB">
        <w:rPr>
          <w:rFonts w:asciiTheme="minorHAnsi" w:hAnsiTheme="minorHAnsi" w:cstheme="minorHAnsi"/>
          <w:spacing w:val="-4"/>
        </w:rPr>
        <w:t>d</w:t>
      </w:r>
      <w:r w:rsidRPr="00110EEB">
        <w:rPr>
          <w:rFonts w:asciiTheme="minorHAnsi" w:hAnsiTheme="minorHAnsi" w:cstheme="minorHAnsi"/>
        </w:rPr>
        <w:t>o</w:t>
      </w:r>
      <w:r w:rsidRPr="00110EEB">
        <w:rPr>
          <w:rFonts w:asciiTheme="minorHAnsi" w:hAnsiTheme="minorHAnsi" w:cstheme="minorHAnsi"/>
          <w:spacing w:val="35"/>
        </w:rPr>
        <w:t xml:space="preserve"> </w:t>
      </w:r>
      <w:r w:rsidRPr="00110EEB">
        <w:rPr>
          <w:rFonts w:asciiTheme="minorHAnsi" w:hAnsiTheme="minorHAnsi" w:cstheme="minorHAnsi"/>
          <w:spacing w:val="-3"/>
        </w:rPr>
        <w:t>š</w:t>
      </w:r>
      <w:r w:rsidRPr="00110EEB">
        <w:rPr>
          <w:rFonts w:asciiTheme="minorHAnsi" w:hAnsiTheme="minorHAnsi" w:cstheme="minorHAnsi"/>
          <w:spacing w:val="-2"/>
        </w:rPr>
        <w:t>t</w:t>
      </w:r>
      <w:r w:rsidRPr="00110EEB">
        <w:rPr>
          <w:rFonts w:asciiTheme="minorHAnsi" w:hAnsiTheme="minorHAnsi" w:cstheme="minorHAnsi"/>
        </w:rPr>
        <w:t>átne</w:t>
      </w:r>
      <w:r w:rsidRPr="00110EEB">
        <w:rPr>
          <w:rFonts w:asciiTheme="minorHAnsi" w:hAnsiTheme="minorHAnsi" w:cstheme="minorHAnsi"/>
          <w:spacing w:val="-1"/>
        </w:rPr>
        <w:t>h</w:t>
      </w:r>
      <w:r w:rsidRPr="00110EEB">
        <w:rPr>
          <w:rFonts w:asciiTheme="minorHAnsi" w:hAnsiTheme="minorHAnsi" w:cstheme="minorHAnsi"/>
        </w:rPr>
        <w:t>o</w:t>
      </w:r>
      <w:r w:rsidRPr="00110EEB">
        <w:rPr>
          <w:rFonts w:asciiTheme="minorHAnsi" w:hAnsiTheme="minorHAnsi" w:cstheme="minorHAnsi"/>
          <w:spacing w:val="34"/>
        </w:rPr>
        <w:t xml:space="preserve"> </w:t>
      </w:r>
      <w:r w:rsidRPr="00110EEB">
        <w:rPr>
          <w:rFonts w:asciiTheme="minorHAnsi" w:hAnsiTheme="minorHAnsi" w:cstheme="minorHAnsi"/>
          <w:spacing w:val="-3"/>
        </w:rPr>
        <w:t>j</w:t>
      </w:r>
      <w:r w:rsidRPr="00110EEB">
        <w:rPr>
          <w:rFonts w:asciiTheme="minorHAnsi" w:hAnsiTheme="minorHAnsi" w:cstheme="minorHAnsi"/>
        </w:rPr>
        <w:t>a</w:t>
      </w:r>
      <w:r w:rsidRPr="00110EEB">
        <w:rPr>
          <w:rFonts w:asciiTheme="minorHAnsi" w:hAnsiTheme="minorHAnsi" w:cstheme="minorHAnsi"/>
          <w:spacing w:val="-1"/>
        </w:rPr>
        <w:t>z</w:t>
      </w:r>
      <w:r w:rsidRPr="00110EEB">
        <w:rPr>
          <w:rFonts w:asciiTheme="minorHAnsi" w:hAnsiTheme="minorHAnsi" w:cstheme="minorHAnsi"/>
        </w:rPr>
        <w:t>yka,</w:t>
      </w:r>
      <w:r w:rsidRPr="00110EEB">
        <w:rPr>
          <w:rFonts w:asciiTheme="minorHAnsi" w:hAnsiTheme="minorHAnsi" w:cstheme="minorHAnsi"/>
          <w:spacing w:val="32"/>
        </w:rPr>
        <w:t xml:space="preserve"> </w:t>
      </w:r>
      <w:proofErr w:type="spellStart"/>
      <w:r w:rsidRPr="00110EEB">
        <w:rPr>
          <w:rFonts w:asciiTheme="minorHAnsi" w:hAnsiTheme="minorHAnsi" w:cstheme="minorHAnsi"/>
        </w:rPr>
        <w:t>t.j</w:t>
      </w:r>
      <w:proofErr w:type="spellEnd"/>
      <w:r w:rsidRPr="00110EEB">
        <w:rPr>
          <w:rFonts w:asciiTheme="minorHAnsi" w:hAnsiTheme="minorHAnsi" w:cstheme="minorHAnsi"/>
        </w:rPr>
        <w:t>.</w:t>
      </w:r>
      <w:r w:rsidRPr="00110EEB">
        <w:rPr>
          <w:rFonts w:asciiTheme="minorHAnsi" w:hAnsiTheme="minorHAnsi" w:cstheme="minorHAnsi"/>
          <w:spacing w:val="34"/>
        </w:rPr>
        <w:t xml:space="preserve"> </w:t>
      </w:r>
      <w:r w:rsidRPr="00110EEB">
        <w:rPr>
          <w:rFonts w:asciiTheme="minorHAnsi" w:hAnsiTheme="minorHAnsi" w:cstheme="minorHAnsi"/>
        </w:rPr>
        <w:t>s</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3"/>
        </w:rPr>
        <w:t>s</w:t>
      </w:r>
      <w:r w:rsidRPr="00110EEB">
        <w:rPr>
          <w:rFonts w:asciiTheme="minorHAnsi" w:hAnsiTheme="minorHAnsi" w:cstheme="minorHAnsi"/>
        </w:rPr>
        <w:t>ké</w:t>
      </w:r>
      <w:r w:rsidRPr="00110EEB">
        <w:rPr>
          <w:rFonts w:asciiTheme="minorHAnsi" w:hAnsiTheme="minorHAnsi" w:cstheme="minorHAnsi"/>
          <w:spacing w:val="-1"/>
        </w:rPr>
        <w:t>h</w:t>
      </w:r>
      <w:r w:rsidRPr="00110EEB">
        <w:rPr>
          <w:rFonts w:asciiTheme="minorHAnsi" w:hAnsiTheme="minorHAnsi" w:cstheme="minorHAnsi"/>
        </w:rPr>
        <w:t>o</w:t>
      </w:r>
      <w:r w:rsidRPr="00110EEB">
        <w:rPr>
          <w:rFonts w:asciiTheme="minorHAnsi" w:hAnsiTheme="minorHAnsi" w:cstheme="minorHAnsi"/>
          <w:spacing w:val="33"/>
        </w:rPr>
        <w:t xml:space="preserve"> </w:t>
      </w:r>
      <w:r w:rsidRPr="00110EEB">
        <w:rPr>
          <w:rFonts w:asciiTheme="minorHAnsi" w:hAnsiTheme="minorHAnsi" w:cstheme="minorHAnsi"/>
        </w:rPr>
        <w:t>ja</w:t>
      </w:r>
      <w:r w:rsidRPr="00110EEB">
        <w:rPr>
          <w:rFonts w:asciiTheme="minorHAnsi" w:hAnsiTheme="minorHAnsi" w:cstheme="minorHAnsi"/>
          <w:spacing w:val="-1"/>
        </w:rPr>
        <w:t>z</w:t>
      </w:r>
      <w:r w:rsidRPr="00110EEB">
        <w:rPr>
          <w:rFonts w:asciiTheme="minorHAnsi" w:hAnsiTheme="minorHAnsi" w:cstheme="minorHAnsi"/>
        </w:rPr>
        <w:t>yk</w:t>
      </w:r>
      <w:r w:rsidRPr="00110EEB">
        <w:rPr>
          <w:rFonts w:asciiTheme="minorHAnsi" w:hAnsiTheme="minorHAnsi" w:cstheme="minorHAnsi"/>
          <w:spacing w:val="-3"/>
        </w:rPr>
        <w:t>a</w:t>
      </w:r>
      <w:r w:rsidRPr="00110EEB">
        <w:rPr>
          <w:rFonts w:asciiTheme="minorHAnsi" w:hAnsiTheme="minorHAnsi" w:cstheme="minorHAnsi"/>
        </w:rPr>
        <w:t>;</w:t>
      </w:r>
      <w:r w:rsidRPr="00110EEB">
        <w:rPr>
          <w:rFonts w:asciiTheme="minorHAnsi" w:hAnsiTheme="minorHAnsi" w:cstheme="minorHAnsi"/>
          <w:spacing w:val="33"/>
        </w:rPr>
        <w:t xml:space="preserve"> </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35"/>
        </w:rPr>
        <w:t xml:space="preserve"> </w:t>
      </w:r>
      <w:r w:rsidRPr="00110EEB">
        <w:rPr>
          <w:rFonts w:asciiTheme="minorHAnsi" w:hAnsiTheme="minorHAnsi" w:cstheme="minorHAnsi"/>
          <w:spacing w:val="-4"/>
        </w:rPr>
        <w:t>n</w:t>
      </w:r>
      <w:r w:rsidRPr="00110EEB">
        <w:rPr>
          <w:rFonts w:asciiTheme="minorHAnsi" w:hAnsiTheme="minorHAnsi" w:cstheme="minorHAnsi"/>
        </w:rPr>
        <w:t>ep</w:t>
      </w:r>
      <w:r w:rsidRPr="00110EEB">
        <w:rPr>
          <w:rFonts w:asciiTheme="minorHAnsi" w:hAnsiTheme="minorHAnsi" w:cstheme="minorHAnsi"/>
          <w:spacing w:val="-1"/>
        </w:rPr>
        <w:t>l</w:t>
      </w:r>
      <w:r w:rsidRPr="00110EEB">
        <w:rPr>
          <w:rFonts w:asciiTheme="minorHAnsi" w:hAnsiTheme="minorHAnsi" w:cstheme="minorHAnsi"/>
        </w:rPr>
        <w:t>atí</w:t>
      </w:r>
      <w:r w:rsidRPr="00110EEB">
        <w:rPr>
          <w:rFonts w:asciiTheme="minorHAnsi" w:hAnsiTheme="minorHAnsi" w:cstheme="minorHAnsi"/>
          <w:spacing w:val="34"/>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w:t>
      </w:r>
      <w:r w:rsidRPr="00110EEB">
        <w:rPr>
          <w:rFonts w:asciiTheme="minorHAnsi" w:hAnsiTheme="minorHAnsi" w:cstheme="minorHAnsi"/>
          <w:spacing w:val="33"/>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34"/>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rPr>
        <w:t>y</w:t>
      </w:r>
      <w:r w:rsidRPr="00110EEB">
        <w:rPr>
          <w:rFonts w:asciiTheme="minorHAnsi" w:hAnsiTheme="minorHAnsi" w:cstheme="minorHAnsi"/>
          <w:spacing w:val="32"/>
        </w:rPr>
        <w:t xml:space="preserve"> </w:t>
      </w:r>
      <w:r w:rsidRPr="00110EEB">
        <w:rPr>
          <w:rFonts w:asciiTheme="minorHAnsi" w:hAnsiTheme="minorHAnsi" w:cstheme="minorHAnsi"/>
        </w:rPr>
        <w:t xml:space="preserve">a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rPr>
        <w:t>ku</w:t>
      </w:r>
      <w:r w:rsidRPr="00110EEB">
        <w:rPr>
          <w:rFonts w:asciiTheme="minorHAnsi" w:hAnsiTheme="minorHAnsi" w:cstheme="minorHAnsi"/>
          <w:spacing w:val="-2"/>
        </w:rPr>
        <w:t>m</w:t>
      </w:r>
      <w:r w:rsidRPr="00110EEB">
        <w:rPr>
          <w:rFonts w:asciiTheme="minorHAnsi" w:hAnsiTheme="minorHAnsi" w:cstheme="minorHAnsi"/>
        </w:rPr>
        <w:t>enty</w:t>
      </w:r>
      <w:r w:rsidRPr="00110EEB">
        <w:rPr>
          <w:rFonts w:asciiTheme="minorHAnsi" w:hAnsiTheme="minorHAnsi" w:cstheme="minorHAnsi"/>
          <w:spacing w:val="-8"/>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2"/>
        </w:rPr>
        <w:t>to</w:t>
      </w:r>
      <w:r w:rsidRPr="00110EEB">
        <w:rPr>
          <w:rFonts w:asciiTheme="minorHAnsi" w:hAnsiTheme="minorHAnsi" w:cstheme="minorHAnsi"/>
        </w:rPr>
        <w:t>vené</w:t>
      </w:r>
      <w:r w:rsidRPr="00110EEB">
        <w:rPr>
          <w:rFonts w:asciiTheme="minorHAnsi" w:hAnsiTheme="minorHAnsi" w:cstheme="minorHAnsi"/>
          <w:spacing w:val="-9"/>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spacing w:val="-3"/>
        </w:rPr>
        <w:t>č</w:t>
      </w:r>
      <w:r w:rsidRPr="00110EEB">
        <w:rPr>
          <w:rFonts w:asciiTheme="minorHAnsi" w:hAnsiTheme="minorHAnsi" w:cstheme="minorHAnsi"/>
        </w:rPr>
        <w:t>es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spacing w:val="-3"/>
        </w:rPr>
        <w:t>j</w:t>
      </w:r>
      <w:r w:rsidRPr="00110EEB">
        <w:rPr>
          <w:rFonts w:asciiTheme="minorHAnsi" w:hAnsiTheme="minorHAnsi" w:cstheme="minorHAnsi"/>
        </w:rPr>
        <w:t>a</w:t>
      </w:r>
      <w:r w:rsidRPr="00110EEB">
        <w:rPr>
          <w:rFonts w:asciiTheme="minorHAnsi" w:hAnsiTheme="minorHAnsi" w:cstheme="minorHAnsi"/>
          <w:spacing w:val="-1"/>
        </w:rPr>
        <w:t>z</w:t>
      </w:r>
      <w:r w:rsidRPr="00110EEB">
        <w:rPr>
          <w:rFonts w:asciiTheme="minorHAnsi" w:hAnsiTheme="minorHAnsi" w:cstheme="minorHAnsi"/>
        </w:rPr>
        <w:t>yku.</w:t>
      </w:r>
      <w:r w:rsidRPr="00110EEB">
        <w:rPr>
          <w:rFonts w:asciiTheme="minorHAnsi" w:hAnsiTheme="minorHAnsi" w:cstheme="minorHAnsi"/>
          <w:spacing w:val="-8"/>
        </w:rPr>
        <w:t xml:space="preserve"> </w:t>
      </w:r>
      <w:r w:rsidRPr="00110EEB">
        <w:rPr>
          <w:rFonts w:asciiTheme="minorHAnsi" w:hAnsiTheme="minorHAnsi" w:cstheme="minorHAnsi"/>
        </w:rPr>
        <w:t>Ak</w:t>
      </w:r>
      <w:r w:rsidRPr="00110EEB">
        <w:rPr>
          <w:rFonts w:asciiTheme="minorHAnsi" w:hAnsiTheme="minorHAnsi" w:cstheme="minorHAnsi"/>
          <w:spacing w:val="-10"/>
        </w:rPr>
        <w:t xml:space="preserve"> </w:t>
      </w:r>
      <w:r w:rsidRPr="00110EEB">
        <w:rPr>
          <w:rFonts w:asciiTheme="minorHAnsi" w:hAnsiTheme="minorHAnsi" w:cstheme="minorHAnsi"/>
        </w:rPr>
        <w:t>sa</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istí</w:t>
      </w:r>
      <w:r w:rsidRPr="00110EEB">
        <w:rPr>
          <w:rFonts w:asciiTheme="minorHAnsi" w:hAnsiTheme="minorHAnsi" w:cstheme="minorHAnsi"/>
          <w:spacing w:val="-7"/>
        </w:rPr>
        <w:t xml:space="preserve"> </w:t>
      </w:r>
      <w:r w:rsidRPr="00110EEB">
        <w:rPr>
          <w:rFonts w:asciiTheme="minorHAnsi" w:hAnsiTheme="minorHAnsi" w:cstheme="minorHAnsi"/>
          <w:spacing w:val="-3"/>
        </w:rPr>
        <w:t>r</w:t>
      </w:r>
      <w:r w:rsidRPr="00110EEB">
        <w:rPr>
          <w:rFonts w:asciiTheme="minorHAnsi" w:hAnsiTheme="minorHAnsi" w:cstheme="minorHAnsi"/>
          <w:spacing w:val="-2"/>
        </w:rPr>
        <w:t>o</w:t>
      </w:r>
      <w:r w:rsidRPr="00110EEB">
        <w:rPr>
          <w:rFonts w:asciiTheme="minorHAnsi" w:hAnsiTheme="minorHAnsi" w:cstheme="minorHAnsi"/>
          <w:spacing w:val="-1"/>
        </w:rPr>
        <w:t>zd</w:t>
      </w:r>
      <w:r w:rsidRPr="00110EEB">
        <w:rPr>
          <w:rFonts w:asciiTheme="minorHAnsi" w:hAnsiTheme="minorHAnsi" w:cstheme="minorHAnsi"/>
        </w:rPr>
        <w:t>iel</w:t>
      </w:r>
      <w:r w:rsidRPr="00110EEB">
        <w:rPr>
          <w:rFonts w:asciiTheme="minorHAnsi" w:hAnsiTheme="minorHAnsi" w:cstheme="minorHAnsi"/>
          <w:spacing w:val="-7"/>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rPr>
        <w:t>ich</w:t>
      </w:r>
      <w:r w:rsidRPr="00110EEB">
        <w:rPr>
          <w:rFonts w:asciiTheme="minorHAnsi" w:hAnsiTheme="minorHAnsi" w:cstheme="minorHAnsi"/>
          <w:spacing w:val="-10"/>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sa</w:t>
      </w:r>
      <w:r w:rsidRPr="00110EEB">
        <w:rPr>
          <w:rFonts w:asciiTheme="minorHAnsi" w:hAnsiTheme="minorHAnsi" w:cstheme="minorHAnsi"/>
          <w:spacing w:val="-1"/>
        </w:rPr>
        <w:t>hu</w:t>
      </w:r>
      <w:r w:rsidRPr="00110EEB">
        <w:rPr>
          <w:rFonts w:asciiTheme="minorHAnsi" w:hAnsiTheme="minorHAnsi" w:cstheme="minorHAnsi"/>
        </w:rPr>
        <w:t>,</w:t>
      </w:r>
      <w:r w:rsidRPr="00110EEB">
        <w:rPr>
          <w:rFonts w:asciiTheme="minorHAnsi" w:hAnsiTheme="minorHAnsi" w:cstheme="minorHAnsi"/>
          <w:spacing w:val="-7"/>
        </w:rPr>
        <w:t xml:space="preserve"> </w:t>
      </w:r>
      <w:r w:rsidRPr="00110EEB">
        <w:rPr>
          <w:rFonts w:asciiTheme="minorHAnsi" w:hAnsiTheme="minorHAnsi" w:cstheme="minorHAnsi"/>
        </w:rPr>
        <w:t>ro</w:t>
      </w:r>
      <w:r w:rsidRPr="00110EEB">
        <w:rPr>
          <w:rFonts w:asciiTheme="minorHAnsi" w:hAnsiTheme="minorHAnsi" w:cstheme="minorHAnsi"/>
          <w:spacing w:val="-1"/>
        </w:rPr>
        <w:t>z</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1"/>
        </w:rPr>
        <w:t>du</w:t>
      </w:r>
      <w:r w:rsidRPr="00110EEB">
        <w:rPr>
          <w:rFonts w:asciiTheme="minorHAnsi" w:hAnsiTheme="minorHAnsi" w:cstheme="minorHAnsi"/>
        </w:rPr>
        <w:t>j</w:t>
      </w:r>
      <w:r w:rsidRPr="00110EEB">
        <w:rPr>
          <w:rFonts w:asciiTheme="minorHAnsi" w:hAnsiTheme="minorHAnsi" w:cstheme="minorHAnsi"/>
          <w:spacing w:val="-1"/>
        </w:rPr>
        <w:t>ú</w:t>
      </w:r>
      <w:r w:rsidRPr="00110EEB">
        <w:rPr>
          <w:rFonts w:asciiTheme="minorHAnsi" w:hAnsiTheme="minorHAnsi" w:cstheme="minorHAnsi"/>
        </w:rPr>
        <w:t>ci</w:t>
      </w:r>
      <w:r w:rsidRPr="00110EEB">
        <w:rPr>
          <w:rFonts w:asciiTheme="minorHAnsi" w:hAnsiTheme="minorHAnsi" w:cstheme="minorHAnsi"/>
          <w:spacing w:val="-7"/>
        </w:rPr>
        <w:t xml:space="preserve"> </w:t>
      </w:r>
      <w:r w:rsidRPr="00110EEB">
        <w:rPr>
          <w:rFonts w:asciiTheme="minorHAnsi" w:hAnsiTheme="minorHAnsi" w:cstheme="minorHAnsi"/>
        </w:rPr>
        <w:t>je</w:t>
      </w:r>
      <w:r w:rsidRPr="00110EEB">
        <w:rPr>
          <w:rFonts w:asciiTheme="minorHAnsi" w:hAnsiTheme="minorHAnsi" w:cstheme="minorHAnsi"/>
          <w:spacing w:val="-6"/>
        </w:rPr>
        <w:t xml:space="preserve"> </w:t>
      </w:r>
      <w:r w:rsidRPr="00110EEB">
        <w:rPr>
          <w:rFonts w:asciiTheme="minorHAnsi" w:hAnsiTheme="minorHAnsi" w:cstheme="minorHAnsi"/>
          <w:spacing w:val="-1"/>
        </w:rPr>
        <w:t>ú</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 xml:space="preserve">klad </w:t>
      </w:r>
      <w:r w:rsidRPr="00110EEB">
        <w:rPr>
          <w:rFonts w:asciiTheme="minorHAnsi" w:hAnsiTheme="minorHAnsi" w:cstheme="minorHAnsi"/>
          <w:spacing w:val="-1"/>
        </w:rPr>
        <w:t>d</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št</w:t>
      </w:r>
      <w:r w:rsidRPr="00110EEB">
        <w:rPr>
          <w:rFonts w:asciiTheme="minorHAnsi" w:hAnsiTheme="minorHAnsi" w:cstheme="minorHAnsi"/>
          <w:spacing w:val="-3"/>
        </w:rPr>
        <w:t>á</w:t>
      </w:r>
      <w:r w:rsidRPr="00110EEB">
        <w:rPr>
          <w:rFonts w:asciiTheme="minorHAnsi" w:hAnsiTheme="minorHAnsi" w:cstheme="minorHAnsi"/>
        </w:rPr>
        <w:t>tneho</w:t>
      </w:r>
      <w:r w:rsidRPr="00110EEB">
        <w:rPr>
          <w:rFonts w:asciiTheme="minorHAnsi" w:hAnsiTheme="minorHAnsi" w:cstheme="minorHAnsi"/>
          <w:spacing w:val="-2"/>
        </w:rPr>
        <w:t xml:space="preserve"> </w:t>
      </w:r>
      <w:r w:rsidRPr="00110EEB">
        <w:rPr>
          <w:rFonts w:asciiTheme="minorHAnsi" w:hAnsiTheme="minorHAnsi" w:cstheme="minorHAnsi"/>
        </w:rPr>
        <w:t>jazyk</w:t>
      </w:r>
      <w:r w:rsidRPr="00110EEB">
        <w:rPr>
          <w:rFonts w:asciiTheme="minorHAnsi" w:hAnsiTheme="minorHAnsi" w:cstheme="minorHAnsi"/>
          <w:spacing w:val="-3"/>
        </w:rPr>
        <w:t>a</w:t>
      </w:r>
      <w:r w:rsidRPr="00110EEB">
        <w:rPr>
          <w:rFonts w:asciiTheme="minorHAnsi" w:hAnsiTheme="minorHAnsi" w:cstheme="minorHAnsi"/>
        </w:rPr>
        <w:t xml:space="preserve">, </w:t>
      </w:r>
      <w:proofErr w:type="spellStart"/>
      <w:r w:rsidRPr="00110EEB">
        <w:rPr>
          <w:rFonts w:asciiTheme="minorHAnsi" w:hAnsiTheme="minorHAnsi" w:cstheme="minorHAnsi"/>
        </w:rPr>
        <w:t>t.j</w:t>
      </w:r>
      <w:proofErr w:type="spellEnd"/>
      <w:r w:rsidRPr="00110EEB">
        <w:rPr>
          <w:rFonts w:asciiTheme="minorHAnsi" w:hAnsiTheme="minorHAnsi" w:cstheme="minorHAnsi"/>
        </w:rPr>
        <w:t>.</w:t>
      </w:r>
      <w:r w:rsidRPr="00110EEB">
        <w:rPr>
          <w:rFonts w:asciiTheme="minorHAnsi" w:hAnsiTheme="minorHAnsi" w:cstheme="minorHAnsi"/>
          <w:spacing w:val="-1"/>
        </w:rPr>
        <w:t xml:space="preserve"> </w:t>
      </w:r>
      <w:r w:rsidRPr="00110EEB">
        <w:rPr>
          <w:rFonts w:asciiTheme="minorHAnsi" w:hAnsiTheme="minorHAnsi" w:cstheme="minorHAnsi"/>
          <w:spacing w:val="1"/>
        </w:rPr>
        <w:t>s</w:t>
      </w:r>
      <w:r w:rsidRPr="00110EEB">
        <w:rPr>
          <w:rFonts w:asciiTheme="minorHAnsi" w:hAnsiTheme="minorHAnsi" w:cstheme="minorHAnsi"/>
          <w:spacing w:val="-3"/>
        </w:rPr>
        <w:t>l</w:t>
      </w:r>
      <w:r w:rsidRPr="00110EEB">
        <w:rPr>
          <w:rFonts w:asciiTheme="minorHAnsi" w:hAnsiTheme="minorHAnsi" w:cstheme="minorHAnsi"/>
          <w:spacing w:val="-2"/>
        </w:rPr>
        <w:t>ov</w:t>
      </w:r>
      <w:r w:rsidRPr="00110EEB">
        <w:rPr>
          <w:rFonts w:asciiTheme="minorHAnsi" w:hAnsiTheme="minorHAnsi" w:cstheme="minorHAnsi"/>
        </w:rPr>
        <w:t>enské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jaz</w:t>
      </w:r>
      <w:r w:rsidRPr="00110EEB">
        <w:rPr>
          <w:rFonts w:asciiTheme="minorHAnsi" w:hAnsiTheme="minorHAnsi" w:cstheme="minorHAnsi"/>
          <w:spacing w:val="-2"/>
        </w:rPr>
        <w:t>y</w:t>
      </w:r>
      <w:r w:rsidRPr="00110EEB">
        <w:rPr>
          <w:rFonts w:asciiTheme="minorHAnsi" w:hAnsiTheme="minorHAnsi" w:cstheme="minorHAnsi"/>
        </w:rPr>
        <w:t>ka.</w:t>
      </w:r>
    </w:p>
    <w:p w14:paraId="312A4779"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3E04C779" w14:textId="65E5A8CE" w:rsidR="005411AE" w:rsidRPr="00110EEB" w:rsidRDefault="005411AE" w:rsidP="0046738B">
      <w:pPr>
        <w:pStyle w:val="Nadpis3"/>
        <w:numPr>
          <w:ilvl w:val="0"/>
          <w:numId w:val="33"/>
        </w:numPr>
        <w:tabs>
          <w:tab w:val="left" w:pos="449"/>
        </w:tabs>
        <w:kinsoku w:val="0"/>
        <w:overflowPunct w:val="0"/>
        <w:spacing w:line="276" w:lineRule="auto"/>
        <w:ind w:left="116" w:right="448" w:firstLine="0"/>
        <w:rPr>
          <w:rFonts w:asciiTheme="minorHAnsi" w:hAnsiTheme="minorHAnsi" w:cstheme="minorHAnsi"/>
          <w:caps/>
        </w:rPr>
      </w:pPr>
      <w:bookmarkStart w:id="38" w:name="bookmark17"/>
      <w:bookmarkStart w:id="39" w:name="_Toc62483233"/>
      <w:bookmarkEnd w:id="38"/>
      <w:r w:rsidRPr="00110EEB">
        <w:rPr>
          <w:rFonts w:asciiTheme="minorHAnsi" w:hAnsiTheme="minorHAnsi" w:cstheme="minorHAnsi"/>
          <w:caps/>
        </w:rPr>
        <w:t>MENA, CENY UVÁDZANÉ V PONUKE A SPÔSOB URČENIA CENY</w:t>
      </w:r>
      <w:bookmarkEnd w:id="39"/>
    </w:p>
    <w:p w14:paraId="3689C94B" w14:textId="77777777" w:rsidR="0046738B" w:rsidRPr="00654AF9" w:rsidRDefault="0046738B" w:rsidP="0046738B">
      <w:pPr>
        <w:rPr>
          <w:rFonts w:asciiTheme="minorHAnsi" w:hAnsiTheme="minorHAnsi" w:cstheme="minorHAnsi"/>
          <w:sz w:val="22"/>
          <w:szCs w:val="22"/>
        </w:rPr>
      </w:pPr>
    </w:p>
    <w:p w14:paraId="5865309E" w14:textId="6CE86F8E" w:rsidR="005411AE" w:rsidRPr="00110EEB" w:rsidRDefault="005411AE" w:rsidP="0046738B">
      <w:pPr>
        <w:pStyle w:val="Zkladntext"/>
        <w:numPr>
          <w:ilvl w:val="1"/>
          <w:numId w:val="33"/>
        </w:numPr>
        <w:kinsoku w:val="0"/>
        <w:overflowPunct w:val="0"/>
        <w:spacing w:before="41" w:line="277" w:lineRule="auto"/>
        <w:ind w:left="0" w:right="119" w:firstLine="0"/>
        <w:jc w:val="both"/>
        <w:rPr>
          <w:rFonts w:asciiTheme="minorHAnsi" w:hAnsiTheme="minorHAnsi" w:cstheme="minorHAnsi"/>
        </w:rPr>
      </w:pPr>
      <w:r w:rsidRPr="00110EEB">
        <w:rPr>
          <w:rFonts w:asciiTheme="minorHAnsi" w:hAnsiTheme="minorHAnsi" w:cstheme="minorHAnsi"/>
          <w:spacing w:val="-3"/>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o</w:t>
      </w:r>
      <w:r w:rsidRPr="008F4D18">
        <w:rPr>
          <w:rFonts w:asciiTheme="minorHAnsi" w:hAnsiTheme="minorHAnsi" w:cstheme="minorHAnsi"/>
        </w:rPr>
        <w:t>m</w:t>
      </w:r>
      <w:r w:rsidRPr="008F4D18">
        <w:rPr>
          <w:rFonts w:asciiTheme="minorHAnsi" w:hAnsiTheme="minorHAnsi" w:cstheme="minorHAnsi"/>
          <w:spacing w:val="43"/>
        </w:rPr>
        <w:t xml:space="preserve"> </w:t>
      </w:r>
      <w:r w:rsidRPr="008F4D18">
        <w:rPr>
          <w:rFonts w:asciiTheme="minorHAnsi" w:hAnsiTheme="minorHAnsi" w:cstheme="minorHAnsi"/>
          <w:spacing w:val="-1"/>
        </w:rPr>
        <w:t>n</w:t>
      </w:r>
      <w:r w:rsidRPr="00110EEB">
        <w:rPr>
          <w:rFonts w:asciiTheme="minorHAnsi" w:hAnsiTheme="minorHAnsi" w:cstheme="minorHAnsi"/>
          <w:spacing w:val="-3"/>
        </w:rPr>
        <w:t>a</w:t>
      </w:r>
      <w:r w:rsidRPr="00110EEB">
        <w:rPr>
          <w:rFonts w:asciiTheme="minorHAnsi" w:hAnsiTheme="minorHAnsi" w:cstheme="minorHAnsi"/>
        </w:rPr>
        <w:t>vr</w:t>
      </w:r>
      <w:r w:rsidRPr="00110EEB">
        <w:rPr>
          <w:rFonts w:asciiTheme="minorHAnsi" w:hAnsiTheme="minorHAnsi" w:cstheme="minorHAnsi"/>
          <w:spacing w:val="-1"/>
        </w:rPr>
        <w:t>h</w:t>
      </w:r>
      <w:r w:rsidRPr="00110EEB">
        <w:rPr>
          <w:rFonts w:asciiTheme="minorHAnsi" w:hAnsiTheme="minorHAnsi" w:cstheme="minorHAnsi"/>
          <w:spacing w:val="-2"/>
        </w:rPr>
        <w:t>ov</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43"/>
        </w:rPr>
        <w:t xml:space="preserve"> </w:t>
      </w:r>
      <w:r w:rsidRPr="00110EEB">
        <w:rPr>
          <w:rFonts w:asciiTheme="minorHAnsi" w:hAnsiTheme="minorHAnsi" w:cstheme="minorHAnsi"/>
        </w:rPr>
        <w:t>cena</w:t>
      </w:r>
      <w:r w:rsidRPr="00110EEB">
        <w:rPr>
          <w:rFonts w:asciiTheme="minorHAnsi" w:hAnsiTheme="minorHAnsi" w:cstheme="minorHAnsi"/>
          <w:spacing w:val="41"/>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42"/>
        </w:rPr>
        <w:t xml:space="preserve"> </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41"/>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ž</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42"/>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40"/>
        </w:rPr>
        <w:t xml:space="preserve"> </w:t>
      </w:r>
      <w:r w:rsidRPr="00110EEB">
        <w:rPr>
          <w:rFonts w:asciiTheme="minorHAnsi" w:hAnsiTheme="minorHAnsi" w:cstheme="minorHAnsi"/>
          <w:spacing w:val="-1"/>
        </w:rPr>
        <w:t>p</w:t>
      </w:r>
      <w:r w:rsidRPr="00110EEB">
        <w:rPr>
          <w:rFonts w:asciiTheme="minorHAnsi" w:hAnsiTheme="minorHAnsi" w:cstheme="minorHAnsi"/>
        </w:rPr>
        <w:t>rís</w:t>
      </w:r>
      <w:r w:rsidRPr="00110EEB">
        <w:rPr>
          <w:rFonts w:asciiTheme="minorHAnsi" w:hAnsiTheme="minorHAnsi" w:cstheme="minorHAnsi"/>
          <w:spacing w:val="-4"/>
        </w:rPr>
        <w:t>l</w:t>
      </w:r>
      <w:r w:rsidRPr="00110EEB">
        <w:rPr>
          <w:rFonts w:asciiTheme="minorHAnsi" w:hAnsiTheme="minorHAnsi" w:cstheme="minorHAnsi"/>
          <w:spacing w:val="-1"/>
        </w:rPr>
        <w:t>u</w:t>
      </w:r>
      <w:r w:rsidRPr="00110EEB">
        <w:rPr>
          <w:rFonts w:asciiTheme="minorHAnsi" w:hAnsiTheme="minorHAnsi" w:cstheme="minorHAnsi"/>
        </w:rPr>
        <w:t>šnej</w:t>
      </w:r>
      <w:r w:rsidRPr="00110EEB">
        <w:rPr>
          <w:rFonts w:asciiTheme="minorHAnsi" w:hAnsiTheme="minorHAnsi" w:cstheme="minorHAnsi"/>
          <w:spacing w:val="42"/>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43"/>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rPr>
        <w:t>a</w:t>
      </w:r>
      <w:r w:rsidRPr="00110EEB">
        <w:rPr>
          <w:rFonts w:asciiTheme="minorHAnsi" w:hAnsiTheme="minorHAnsi" w:cstheme="minorHAnsi"/>
          <w:spacing w:val="-1"/>
        </w:rPr>
        <w:t>z</w:t>
      </w:r>
      <w:r w:rsidRPr="00110EEB">
        <w:rPr>
          <w:rFonts w:asciiTheme="minorHAnsi" w:hAnsiTheme="minorHAnsi" w:cstheme="minorHAnsi"/>
        </w:rPr>
        <w:t xml:space="preserve">ky, </w:t>
      </w:r>
      <w:r w:rsidRPr="00110EEB">
        <w:rPr>
          <w:rFonts w:asciiTheme="minorHAnsi" w:hAnsiTheme="minorHAnsi" w:cstheme="minorHAnsi"/>
          <w:spacing w:val="-1"/>
        </w:rPr>
        <w:t>u</w:t>
      </w:r>
      <w:r w:rsidRPr="00110EEB">
        <w:rPr>
          <w:rFonts w:asciiTheme="minorHAnsi" w:hAnsiTheme="minorHAnsi" w:cstheme="minorHAnsi"/>
        </w:rPr>
        <w:t>vedená</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spacing w:val="-3"/>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ke 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spacing w:val="-3"/>
        </w:rPr>
        <w:t>a</w:t>
      </w:r>
      <w:r w:rsidRPr="00110EEB">
        <w:rPr>
          <w:rFonts w:asciiTheme="minorHAnsi" w:hAnsiTheme="minorHAnsi" w:cstheme="minorHAnsi"/>
        </w:rPr>
        <w:t>ča, b</w:t>
      </w:r>
      <w:r w:rsidRPr="00110EEB">
        <w:rPr>
          <w:rFonts w:asciiTheme="minorHAnsi" w:hAnsiTheme="minorHAnsi" w:cstheme="minorHAnsi"/>
          <w:spacing w:val="-1"/>
        </w:rPr>
        <w:t>ud</w:t>
      </w:r>
      <w:r w:rsidRPr="00110EEB">
        <w:rPr>
          <w:rFonts w:asciiTheme="minorHAnsi" w:hAnsiTheme="minorHAnsi" w:cstheme="minorHAnsi"/>
        </w:rPr>
        <w:t xml:space="preserve">e </w:t>
      </w:r>
      <w:r w:rsidRPr="00110EEB">
        <w:rPr>
          <w:rFonts w:asciiTheme="minorHAnsi" w:hAnsiTheme="minorHAnsi" w:cstheme="minorHAnsi"/>
          <w:spacing w:val="-2"/>
        </w:rPr>
        <w:t>v</w:t>
      </w:r>
      <w:r w:rsidRPr="00110EEB">
        <w:rPr>
          <w:rFonts w:asciiTheme="minorHAnsi" w:hAnsiTheme="minorHAnsi" w:cstheme="minorHAnsi"/>
        </w:rPr>
        <w:t>yja</w:t>
      </w:r>
      <w:r w:rsidRPr="00110EEB">
        <w:rPr>
          <w:rFonts w:asciiTheme="minorHAnsi" w:hAnsiTheme="minorHAnsi" w:cstheme="minorHAnsi"/>
          <w:spacing w:val="-1"/>
        </w:rPr>
        <w:t>d</w:t>
      </w:r>
      <w:r w:rsidRPr="00110EEB">
        <w:rPr>
          <w:rFonts w:asciiTheme="minorHAnsi" w:hAnsiTheme="minorHAnsi" w:cstheme="minorHAnsi"/>
        </w:rPr>
        <w:t>rená</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spacing w:val="-2"/>
        </w:rPr>
        <w:t>m</w:t>
      </w:r>
      <w:r w:rsidRPr="00110EEB">
        <w:rPr>
          <w:rFonts w:asciiTheme="minorHAnsi" w:hAnsiTheme="minorHAnsi" w:cstheme="minorHAnsi"/>
        </w:rPr>
        <w:t>ene</w:t>
      </w:r>
      <w:r w:rsidRPr="00110EEB">
        <w:rPr>
          <w:rFonts w:asciiTheme="minorHAnsi" w:hAnsiTheme="minorHAnsi" w:cstheme="minorHAnsi"/>
          <w:spacing w:val="-2"/>
        </w:rPr>
        <w:t xml:space="preserve"> </w:t>
      </w:r>
      <w:r w:rsidRPr="00110EEB">
        <w:rPr>
          <w:rFonts w:asciiTheme="minorHAnsi" w:hAnsiTheme="minorHAnsi" w:cstheme="minorHAnsi"/>
        </w:rPr>
        <w:t>EUR.</w:t>
      </w:r>
    </w:p>
    <w:p w14:paraId="3D06F810"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4F674F69" w14:textId="5DBADFA7" w:rsidR="005411AE" w:rsidRPr="00110EEB" w:rsidRDefault="005411AE" w:rsidP="0046738B">
      <w:pPr>
        <w:pStyle w:val="Zkladntext"/>
        <w:numPr>
          <w:ilvl w:val="1"/>
          <w:numId w:val="33"/>
        </w:numPr>
        <w:tabs>
          <w:tab w:val="left" w:pos="0"/>
        </w:tabs>
        <w:kinsoku w:val="0"/>
        <w:overflowPunct w:val="0"/>
        <w:spacing w:line="275" w:lineRule="auto"/>
        <w:ind w:left="0" w:right="116" w:firstLine="0"/>
        <w:jc w:val="both"/>
        <w:rPr>
          <w:rFonts w:asciiTheme="minorHAnsi" w:hAnsiTheme="minorHAnsi" w:cstheme="minorHAnsi"/>
        </w:rPr>
      </w:pPr>
      <w:r w:rsidRPr="00110EEB">
        <w:rPr>
          <w:rFonts w:asciiTheme="minorHAnsi" w:hAnsiTheme="minorHAnsi" w:cstheme="minorHAnsi"/>
          <w:spacing w:val="-3"/>
        </w:rPr>
        <w:t>C</w:t>
      </w:r>
      <w:r w:rsidRPr="00110EEB">
        <w:rPr>
          <w:rFonts w:asciiTheme="minorHAnsi" w:hAnsiTheme="minorHAnsi" w:cstheme="minorHAnsi"/>
        </w:rPr>
        <w:t>ena</w:t>
      </w:r>
      <w:r w:rsidRPr="00110EEB">
        <w:rPr>
          <w:rFonts w:asciiTheme="minorHAnsi" w:hAnsiTheme="minorHAnsi" w:cstheme="minorHAnsi"/>
          <w:spacing w:val="40"/>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4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w:t>
      </w:r>
      <w:r w:rsidRPr="00110EEB">
        <w:rPr>
          <w:rFonts w:asciiTheme="minorHAnsi" w:hAnsiTheme="minorHAnsi" w:cstheme="minorHAnsi"/>
          <w:spacing w:val="-3"/>
        </w:rPr>
        <w:t>r</w:t>
      </w:r>
      <w:r w:rsidRPr="00110EEB">
        <w:rPr>
          <w:rFonts w:asciiTheme="minorHAnsi" w:hAnsiTheme="minorHAnsi" w:cstheme="minorHAnsi"/>
        </w:rPr>
        <w:t>áva</w:t>
      </w:r>
      <w:r w:rsidRPr="00110EEB">
        <w:rPr>
          <w:rFonts w:asciiTheme="minorHAnsi" w:hAnsiTheme="minorHAnsi" w:cstheme="minorHAnsi"/>
          <w:spacing w:val="-4"/>
        </w:rPr>
        <w:t>n</w:t>
      </w:r>
      <w:r w:rsidRPr="00110EEB">
        <w:rPr>
          <w:rFonts w:asciiTheme="minorHAnsi" w:hAnsiTheme="minorHAnsi" w:cstheme="minorHAnsi"/>
        </w:rPr>
        <w:t>ý</w:t>
      </w:r>
      <w:r w:rsidRPr="00110EEB">
        <w:rPr>
          <w:rFonts w:asciiTheme="minorHAnsi" w:hAnsiTheme="minorHAnsi" w:cstheme="minorHAnsi"/>
          <w:spacing w:val="40"/>
        </w:rPr>
        <w:t xml:space="preserve"> </w:t>
      </w:r>
      <w:r w:rsidRPr="00110EEB">
        <w:rPr>
          <w:rFonts w:asciiTheme="minorHAnsi" w:hAnsiTheme="minorHAnsi" w:cstheme="minorHAnsi"/>
          <w:spacing w:val="-1"/>
        </w:rPr>
        <w:t>p</w:t>
      </w:r>
      <w:r w:rsidRPr="00110EEB">
        <w:rPr>
          <w:rFonts w:asciiTheme="minorHAnsi" w:hAnsiTheme="minorHAnsi" w:cstheme="minorHAnsi"/>
        </w:rPr>
        <w:t>redmet</w:t>
      </w:r>
      <w:r w:rsidRPr="00110EEB">
        <w:rPr>
          <w:rFonts w:asciiTheme="minorHAnsi" w:hAnsiTheme="minorHAnsi" w:cstheme="minorHAnsi"/>
          <w:spacing w:val="40"/>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spacing w:val="2"/>
        </w:rPr>
        <w:t>a</w:t>
      </w:r>
      <w:r w:rsidRPr="00110EEB">
        <w:rPr>
          <w:rFonts w:asciiTheme="minorHAnsi" w:hAnsiTheme="minorHAnsi" w:cstheme="minorHAnsi"/>
          <w:spacing w:val="-1"/>
        </w:rPr>
        <w:t>z</w:t>
      </w:r>
      <w:r w:rsidRPr="00110EEB">
        <w:rPr>
          <w:rFonts w:asciiTheme="minorHAnsi" w:hAnsiTheme="minorHAnsi" w:cstheme="minorHAnsi"/>
        </w:rPr>
        <w:t>k</w:t>
      </w:r>
      <w:r w:rsidRPr="00110EEB">
        <w:rPr>
          <w:rFonts w:asciiTheme="minorHAnsi" w:hAnsiTheme="minorHAnsi" w:cstheme="minorHAnsi"/>
          <w:spacing w:val="-2"/>
        </w:rPr>
        <w:t>y</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41"/>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43"/>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41"/>
        </w:rPr>
        <w:t xml:space="preserve"> </w:t>
      </w:r>
      <w:r w:rsidRPr="00110EEB">
        <w:rPr>
          <w:rFonts w:asciiTheme="minorHAnsi" w:hAnsiTheme="minorHAnsi" w:cstheme="minorHAnsi"/>
        </w:rPr>
        <w:t>sta</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ená</w:t>
      </w:r>
      <w:r w:rsidRPr="00110EEB">
        <w:rPr>
          <w:rFonts w:asciiTheme="minorHAnsi" w:hAnsiTheme="minorHAnsi" w:cstheme="minorHAnsi"/>
          <w:spacing w:val="40"/>
        </w:rPr>
        <w:t xml:space="preserve"> </w:t>
      </w:r>
      <w:r w:rsidRPr="00110EEB">
        <w:rPr>
          <w:rFonts w:asciiTheme="minorHAnsi" w:hAnsiTheme="minorHAnsi" w:cstheme="minorHAnsi"/>
          <w:spacing w:val="-1"/>
        </w:rPr>
        <w:t>p</w:t>
      </w:r>
      <w:r w:rsidRPr="00110EEB">
        <w:rPr>
          <w:rFonts w:asciiTheme="minorHAnsi" w:hAnsiTheme="minorHAnsi" w:cstheme="minorHAnsi"/>
          <w:spacing w:val="-2"/>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41"/>
        </w:rPr>
        <w:t xml:space="preserve"> </w:t>
      </w:r>
      <w:r w:rsidRPr="00110EEB">
        <w:rPr>
          <w:rFonts w:asciiTheme="minorHAnsi" w:hAnsiTheme="minorHAnsi" w:cstheme="minorHAnsi"/>
          <w:spacing w:val="-1"/>
        </w:rPr>
        <w:t>u</w:t>
      </w:r>
      <w:r w:rsidRPr="00110EEB">
        <w:rPr>
          <w:rFonts w:asciiTheme="minorHAnsi" w:hAnsiTheme="minorHAnsi" w:cstheme="minorHAnsi"/>
        </w:rPr>
        <w:t>stanoven</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38"/>
        </w:rPr>
        <w:t xml:space="preserve"> </w:t>
      </w:r>
      <w:r w:rsidRPr="00110EEB">
        <w:rPr>
          <w:rFonts w:asciiTheme="minorHAnsi" w:hAnsiTheme="minorHAnsi" w:cstheme="minorHAnsi"/>
        </w:rPr>
        <w:t>§</w:t>
      </w:r>
      <w:r w:rsidRPr="00110EEB">
        <w:rPr>
          <w:rFonts w:asciiTheme="minorHAnsi" w:hAnsiTheme="minorHAnsi" w:cstheme="minorHAnsi"/>
          <w:spacing w:val="40"/>
        </w:rPr>
        <w:t xml:space="preserve"> </w:t>
      </w:r>
      <w:r w:rsidRPr="00110EEB">
        <w:rPr>
          <w:rFonts w:asciiTheme="minorHAnsi" w:hAnsiTheme="minorHAnsi" w:cstheme="minorHAnsi"/>
        </w:rPr>
        <w:t xml:space="preserve">3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spacing w:val="-2"/>
        </w:rPr>
        <w:t>N</w:t>
      </w:r>
      <w:r w:rsidRPr="00110EEB">
        <w:rPr>
          <w:rFonts w:asciiTheme="minorHAnsi" w:hAnsiTheme="minorHAnsi" w:cstheme="minorHAnsi"/>
        </w:rPr>
        <w:t>R</w:t>
      </w:r>
      <w:r w:rsidRPr="00110EEB">
        <w:rPr>
          <w:rFonts w:asciiTheme="minorHAnsi" w:hAnsiTheme="minorHAnsi" w:cstheme="minorHAnsi"/>
          <w:spacing w:val="5"/>
        </w:rPr>
        <w:t xml:space="preserve"> </w:t>
      </w:r>
      <w:r w:rsidRPr="00110EEB">
        <w:rPr>
          <w:rFonts w:asciiTheme="minorHAnsi" w:hAnsiTheme="minorHAnsi" w:cstheme="minorHAnsi"/>
        </w:rPr>
        <w:t>SR</w:t>
      </w:r>
      <w:r w:rsidRPr="00110EEB">
        <w:rPr>
          <w:rFonts w:asciiTheme="minorHAnsi" w:hAnsiTheme="minorHAnsi" w:cstheme="minorHAnsi"/>
          <w:spacing w:val="7"/>
        </w:rPr>
        <w:t xml:space="preserve"> </w:t>
      </w:r>
      <w:r w:rsidRPr="00110EEB">
        <w:rPr>
          <w:rFonts w:asciiTheme="minorHAnsi" w:hAnsiTheme="minorHAnsi" w:cstheme="minorHAnsi"/>
        </w:rPr>
        <w:t>č</w:t>
      </w:r>
      <w:r w:rsidRPr="00110EEB">
        <w:rPr>
          <w:rFonts w:asciiTheme="minorHAnsi" w:hAnsiTheme="minorHAnsi" w:cstheme="minorHAnsi"/>
          <w:spacing w:val="-3"/>
        </w:rPr>
        <w:t>.</w:t>
      </w:r>
      <w:r w:rsidRPr="00110EEB">
        <w:rPr>
          <w:rFonts w:asciiTheme="minorHAnsi" w:hAnsiTheme="minorHAnsi" w:cstheme="minorHAnsi"/>
        </w:rPr>
        <w:t>1</w:t>
      </w:r>
      <w:r w:rsidRPr="00110EEB">
        <w:rPr>
          <w:rFonts w:asciiTheme="minorHAnsi" w:hAnsiTheme="minorHAnsi" w:cstheme="minorHAnsi"/>
          <w:spacing w:val="-2"/>
        </w:rPr>
        <w:t>8</w:t>
      </w:r>
      <w:r w:rsidRPr="00110EEB">
        <w:rPr>
          <w:rFonts w:asciiTheme="minorHAnsi" w:hAnsiTheme="minorHAnsi" w:cstheme="minorHAnsi"/>
        </w:rPr>
        <w:t>/</w:t>
      </w:r>
      <w:r w:rsidRPr="00110EEB">
        <w:rPr>
          <w:rFonts w:asciiTheme="minorHAnsi" w:hAnsiTheme="minorHAnsi" w:cstheme="minorHAnsi"/>
          <w:spacing w:val="-2"/>
        </w:rPr>
        <w:t>19</w:t>
      </w:r>
      <w:r w:rsidRPr="00110EEB">
        <w:rPr>
          <w:rFonts w:asciiTheme="minorHAnsi" w:hAnsiTheme="minorHAnsi" w:cstheme="minorHAnsi"/>
        </w:rPr>
        <w:t>96</w:t>
      </w:r>
      <w:r w:rsidRPr="00110EEB">
        <w:rPr>
          <w:rFonts w:asciiTheme="minorHAnsi" w:hAnsiTheme="minorHAnsi" w:cstheme="minorHAnsi"/>
          <w:spacing w:val="5"/>
        </w:rPr>
        <w:t xml:space="preserve"> </w:t>
      </w:r>
      <w:r w:rsidRPr="00110EEB">
        <w:rPr>
          <w:rFonts w:asciiTheme="minorHAnsi" w:hAnsiTheme="minorHAnsi" w:cstheme="minorHAnsi"/>
        </w:rPr>
        <w:t>Z.</w:t>
      </w:r>
      <w:r w:rsidRPr="00110EEB">
        <w:rPr>
          <w:rFonts w:asciiTheme="minorHAnsi" w:hAnsiTheme="minorHAnsi" w:cstheme="minorHAnsi"/>
          <w:spacing w:val="4"/>
        </w:rPr>
        <w:t xml:space="preserve"> </w:t>
      </w:r>
      <w:r w:rsidRPr="00110EEB">
        <w:rPr>
          <w:rFonts w:asciiTheme="minorHAnsi" w:hAnsiTheme="minorHAnsi" w:cstheme="minorHAnsi"/>
          <w:spacing w:val="-1"/>
        </w:rPr>
        <w:t>z</w:t>
      </w:r>
      <w:r w:rsidRPr="00110EEB">
        <w:rPr>
          <w:rFonts w:asciiTheme="minorHAnsi" w:hAnsiTheme="minorHAnsi" w:cstheme="minorHAnsi"/>
        </w:rPr>
        <w:t>.</w:t>
      </w:r>
      <w:r w:rsidRPr="00110EEB">
        <w:rPr>
          <w:rFonts w:asciiTheme="minorHAnsi" w:hAnsiTheme="minorHAnsi" w:cstheme="minorHAnsi"/>
          <w:spacing w:val="7"/>
        </w:rPr>
        <w:t xml:space="preserve"> </w:t>
      </w:r>
      <w:r w:rsidRPr="00110EEB">
        <w:rPr>
          <w:rFonts w:asciiTheme="minorHAnsi" w:hAnsiTheme="minorHAnsi" w:cstheme="minorHAnsi"/>
        </w:rPr>
        <w:t>o</w:t>
      </w:r>
      <w:r w:rsidR="0046738B" w:rsidRPr="00110EEB">
        <w:rPr>
          <w:rFonts w:asciiTheme="minorHAnsi" w:hAnsiTheme="minorHAnsi" w:cstheme="minorHAnsi"/>
          <w:spacing w:val="8"/>
        </w:rPr>
        <w:t> </w:t>
      </w:r>
      <w:r w:rsidRPr="00110EEB">
        <w:rPr>
          <w:rFonts w:asciiTheme="minorHAnsi" w:hAnsiTheme="minorHAnsi" w:cstheme="minorHAnsi"/>
          <w:spacing w:val="-3"/>
        </w:rPr>
        <w:t>c</w:t>
      </w:r>
      <w:r w:rsidRPr="00110EEB">
        <w:rPr>
          <w:rFonts w:asciiTheme="minorHAnsi" w:hAnsiTheme="minorHAnsi" w:cstheme="minorHAnsi"/>
        </w:rPr>
        <w:t>enách</w:t>
      </w:r>
      <w:r w:rsidRPr="00110EEB">
        <w:rPr>
          <w:rFonts w:asciiTheme="minorHAnsi" w:hAnsiTheme="minorHAnsi" w:cstheme="minorHAnsi"/>
          <w:spacing w:val="4"/>
        </w:rPr>
        <w:t xml:space="preserve"> </w:t>
      </w:r>
      <w:r w:rsidRPr="00110EEB">
        <w:rPr>
          <w:rFonts w:asciiTheme="minorHAnsi" w:hAnsiTheme="minorHAnsi" w:cstheme="minorHAnsi"/>
        </w:rPr>
        <w:t>v</w:t>
      </w:r>
      <w:r w:rsidR="0046738B" w:rsidRPr="00110EEB">
        <w:rPr>
          <w:rFonts w:asciiTheme="minorHAnsi" w:hAnsiTheme="minorHAnsi" w:cstheme="minorHAnsi"/>
          <w:spacing w:val="8"/>
        </w:rPr>
        <w:t> </w:t>
      </w:r>
      <w:r w:rsidRPr="00110EEB">
        <w:rPr>
          <w:rFonts w:asciiTheme="minorHAnsi" w:hAnsiTheme="minorHAnsi" w:cstheme="minorHAnsi"/>
          <w:spacing w:val="-1"/>
        </w:rPr>
        <w:t>zn</w:t>
      </w:r>
      <w:r w:rsidRPr="00110EEB">
        <w:rPr>
          <w:rFonts w:asciiTheme="minorHAnsi" w:hAnsiTheme="minorHAnsi" w:cstheme="minorHAnsi"/>
        </w:rPr>
        <w:t>ení</w:t>
      </w:r>
      <w:r w:rsidRPr="00110EEB">
        <w:rPr>
          <w:rFonts w:asciiTheme="minorHAnsi" w:hAnsiTheme="minorHAnsi" w:cstheme="minorHAnsi"/>
          <w:spacing w:val="7"/>
        </w:rPr>
        <w:t xml:space="preserve"> </w:t>
      </w:r>
      <w:r w:rsidRPr="00110EEB">
        <w:rPr>
          <w:rFonts w:asciiTheme="minorHAnsi" w:hAnsiTheme="minorHAnsi" w:cstheme="minorHAnsi"/>
          <w:spacing w:val="-4"/>
        </w:rPr>
        <w:t>n</w:t>
      </w:r>
      <w:r w:rsidRPr="00110EEB">
        <w:rPr>
          <w:rFonts w:asciiTheme="minorHAnsi" w:hAnsiTheme="minorHAnsi" w:cstheme="minorHAnsi"/>
        </w:rPr>
        <w:t>es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3"/>
        </w:rPr>
        <w:t>š</w:t>
      </w:r>
      <w:r w:rsidRPr="00110EEB">
        <w:rPr>
          <w:rFonts w:asciiTheme="minorHAnsi" w:hAnsiTheme="minorHAnsi" w:cstheme="minorHAnsi"/>
        </w:rPr>
        <w:t>ích</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p</w:t>
      </w:r>
      <w:r w:rsidRPr="00110EEB">
        <w:rPr>
          <w:rFonts w:asciiTheme="minorHAnsi" w:hAnsiTheme="minorHAnsi" w:cstheme="minorHAnsi"/>
        </w:rPr>
        <w:t>is</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5"/>
        </w:rPr>
        <w:t xml:space="preserve"> </w:t>
      </w:r>
      <w:r w:rsidRPr="00110EEB">
        <w:rPr>
          <w:rFonts w:asciiTheme="minorHAnsi" w:hAnsiTheme="minorHAnsi" w:cstheme="minorHAnsi"/>
        </w:rPr>
        <w:t>vy</w:t>
      </w:r>
      <w:r w:rsidRPr="00110EEB">
        <w:rPr>
          <w:rFonts w:asciiTheme="minorHAnsi" w:hAnsiTheme="minorHAnsi" w:cstheme="minorHAnsi"/>
          <w:spacing w:val="-1"/>
        </w:rPr>
        <w:t>h</w:t>
      </w:r>
      <w:r w:rsidRPr="00110EEB">
        <w:rPr>
          <w:rFonts w:asciiTheme="minorHAnsi" w:hAnsiTheme="minorHAnsi" w:cstheme="minorHAnsi"/>
        </w:rPr>
        <w:t>lá</w:t>
      </w:r>
      <w:r w:rsidRPr="00110EEB">
        <w:rPr>
          <w:rFonts w:asciiTheme="minorHAnsi" w:hAnsiTheme="minorHAnsi" w:cstheme="minorHAnsi"/>
          <w:spacing w:val="-3"/>
        </w:rPr>
        <w:t>š</w:t>
      </w:r>
      <w:r w:rsidRPr="00110EEB">
        <w:rPr>
          <w:rFonts w:asciiTheme="minorHAnsi" w:hAnsiTheme="minorHAnsi" w:cstheme="minorHAnsi"/>
        </w:rPr>
        <w:t>ky</w:t>
      </w:r>
      <w:r w:rsidRPr="00110EEB">
        <w:rPr>
          <w:rFonts w:asciiTheme="minorHAnsi" w:hAnsiTheme="minorHAnsi" w:cstheme="minorHAnsi"/>
          <w:spacing w:val="6"/>
        </w:rPr>
        <w:t xml:space="preserve"> </w:t>
      </w:r>
      <w:r w:rsidRPr="00110EEB">
        <w:rPr>
          <w:rFonts w:asciiTheme="minorHAnsi" w:hAnsiTheme="minorHAnsi" w:cstheme="minorHAnsi"/>
        </w:rPr>
        <w:t>MF</w:t>
      </w:r>
      <w:r w:rsidRPr="00110EEB">
        <w:rPr>
          <w:rFonts w:asciiTheme="minorHAnsi" w:hAnsiTheme="minorHAnsi" w:cstheme="minorHAnsi"/>
          <w:spacing w:val="4"/>
        </w:rPr>
        <w:t xml:space="preserve"> </w:t>
      </w:r>
      <w:r w:rsidRPr="00110EEB">
        <w:rPr>
          <w:rFonts w:asciiTheme="minorHAnsi" w:hAnsiTheme="minorHAnsi" w:cstheme="minorHAnsi"/>
        </w:rPr>
        <w:t>SR</w:t>
      </w:r>
      <w:r w:rsidRPr="00110EEB">
        <w:rPr>
          <w:rFonts w:asciiTheme="minorHAnsi" w:hAnsiTheme="minorHAnsi" w:cstheme="minorHAnsi"/>
          <w:spacing w:val="7"/>
        </w:rPr>
        <w:t xml:space="preserve"> </w:t>
      </w:r>
      <w:r w:rsidRPr="00110EEB">
        <w:rPr>
          <w:rFonts w:asciiTheme="minorHAnsi" w:hAnsiTheme="minorHAnsi" w:cstheme="minorHAnsi"/>
        </w:rPr>
        <w:t>č.</w:t>
      </w:r>
      <w:r w:rsidRPr="00110EEB">
        <w:rPr>
          <w:rFonts w:asciiTheme="minorHAnsi" w:hAnsiTheme="minorHAnsi" w:cstheme="minorHAnsi"/>
          <w:spacing w:val="5"/>
        </w:rPr>
        <w:t xml:space="preserve"> </w:t>
      </w:r>
      <w:r w:rsidRPr="00110EEB">
        <w:rPr>
          <w:rFonts w:asciiTheme="minorHAnsi" w:hAnsiTheme="minorHAnsi" w:cstheme="minorHAnsi"/>
          <w:spacing w:val="-2"/>
        </w:rPr>
        <w:t>8</w:t>
      </w:r>
      <w:r w:rsidRPr="00110EEB">
        <w:rPr>
          <w:rFonts w:asciiTheme="minorHAnsi" w:hAnsiTheme="minorHAnsi" w:cstheme="minorHAnsi"/>
        </w:rPr>
        <w:t>7</w:t>
      </w:r>
      <w:r w:rsidRPr="00110EEB">
        <w:rPr>
          <w:rFonts w:asciiTheme="minorHAnsi" w:hAnsiTheme="minorHAnsi" w:cstheme="minorHAnsi"/>
          <w:spacing w:val="-2"/>
        </w:rPr>
        <w:t>/</w:t>
      </w:r>
      <w:r w:rsidRPr="00110EEB">
        <w:rPr>
          <w:rFonts w:asciiTheme="minorHAnsi" w:hAnsiTheme="minorHAnsi" w:cstheme="minorHAnsi"/>
        </w:rPr>
        <w:t>1</w:t>
      </w:r>
      <w:r w:rsidRPr="00110EEB">
        <w:rPr>
          <w:rFonts w:asciiTheme="minorHAnsi" w:hAnsiTheme="minorHAnsi" w:cstheme="minorHAnsi"/>
          <w:spacing w:val="-2"/>
        </w:rPr>
        <w:t>9</w:t>
      </w:r>
      <w:r w:rsidRPr="00110EEB">
        <w:rPr>
          <w:rFonts w:asciiTheme="minorHAnsi" w:hAnsiTheme="minorHAnsi" w:cstheme="minorHAnsi"/>
        </w:rPr>
        <w:t>96</w:t>
      </w:r>
      <w:r w:rsidRPr="00110EEB">
        <w:rPr>
          <w:rFonts w:asciiTheme="minorHAnsi" w:hAnsiTheme="minorHAnsi" w:cstheme="minorHAnsi"/>
          <w:spacing w:val="6"/>
        </w:rPr>
        <w:t xml:space="preserve"> </w:t>
      </w:r>
      <w:r w:rsidRPr="00110EEB">
        <w:rPr>
          <w:rFonts w:asciiTheme="minorHAnsi" w:hAnsiTheme="minorHAnsi" w:cstheme="minorHAnsi"/>
        </w:rPr>
        <w:t>Z.</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 kt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1"/>
        </w:rPr>
        <w:t xml:space="preserve"> </w:t>
      </w:r>
      <w:r w:rsidRPr="00110EEB">
        <w:rPr>
          <w:rFonts w:asciiTheme="minorHAnsi" w:hAnsiTheme="minorHAnsi" w:cstheme="minorHAnsi"/>
        </w:rPr>
        <w:t>sa</w:t>
      </w:r>
      <w:r w:rsidRPr="00110EEB">
        <w:rPr>
          <w:rFonts w:asciiTheme="minorHAnsi" w:hAnsiTheme="minorHAnsi" w:cstheme="minorHAnsi"/>
          <w:spacing w:val="12"/>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2"/>
        </w:rPr>
        <w:t xml:space="preserve">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rPr>
        <w:t>n</w:t>
      </w:r>
      <w:r w:rsidRPr="00110EEB">
        <w:rPr>
          <w:rFonts w:asciiTheme="minorHAnsi" w:hAnsiTheme="minorHAnsi" w:cstheme="minorHAnsi"/>
          <w:spacing w:val="9"/>
        </w:rPr>
        <w:t xml:space="preserve"> </w:t>
      </w:r>
      <w:r w:rsidRPr="00110EEB">
        <w:rPr>
          <w:rFonts w:asciiTheme="minorHAnsi" w:hAnsiTheme="minorHAnsi" w:cstheme="minorHAnsi"/>
          <w:spacing w:val="-2"/>
        </w:rPr>
        <w:t>N</w:t>
      </w:r>
      <w:r w:rsidRPr="00110EEB">
        <w:rPr>
          <w:rFonts w:asciiTheme="minorHAnsi" w:hAnsiTheme="minorHAnsi" w:cstheme="minorHAnsi"/>
        </w:rPr>
        <w:t>áro</w:t>
      </w:r>
      <w:r w:rsidRPr="00110EEB">
        <w:rPr>
          <w:rFonts w:asciiTheme="minorHAnsi" w:hAnsiTheme="minorHAnsi" w:cstheme="minorHAnsi"/>
          <w:spacing w:val="-1"/>
        </w:rPr>
        <w:t>dn</w:t>
      </w:r>
      <w:r w:rsidRPr="00110EEB">
        <w:rPr>
          <w:rFonts w:asciiTheme="minorHAnsi" w:hAnsiTheme="minorHAnsi" w:cstheme="minorHAnsi"/>
        </w:rPr>
        <w:t>ej</w:t>
      </w:r>
      <w:r w:rsidRPr="00110EEB">
        <w:rPr>
          <w:rFonts w:asciiTheme="minorHAnsi" w:hAnsiTheme="minorHAnsi" w:cstheme="minorHAnsi"/>
          <w:spacing w:val="13"/>
        </w:rPr>
        <w:t xml:space="preserve"> </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rPr>
        <w:t>y</w:t>
      </w:r>
      <w:r w:rsidRPr="00110EEB">
        <w:rPr>
          <w:rFonts w:asciiTheme="minorHAnsi" w:hAnsiTheme="minorHAnsi" w:cstheme="minorHAnsi"/>
          <w:spacing w:val="13"/>
        </w:rPr>
        <w:t xml:space="preserve"> </w:t>
      </w:r>
      <w:r w:rsidRPr="00110EEB">
        <w:rPr>
          <w:rFonts w:asciiTheme="minorHAnsi" w:hAnsiTheme="minorHAnsi" w:cstheme="minorHAnsi"/>
        </w:rPr>
        <w:t>S</w:t>
      </w:r>
      <w:r w:rsidRPr="00110EEB">
        <w:rPr>
          <w:rFonts w:asciiTheme="minorHAnsi" w:hAnsiTheme="minorHAnsi" w:cstheme="minorHAnsi"/>
          <w:spacing w:val="-1"/>
        </w:rPr>
        <w:t>l</w:t>
      </w:r>
      <w:r w:rsidRPr="00110EEB">
        <w:rPr>
          <w:rFonts w:asciiTheme="minorHAnsi" w:hAnsiTheme="minorHAnsi" w:cstheme="minorHAnsi"/>
          <w:spacing w:val="-2"/>
        </w:rPr>
        <w:t>o</w:t>
      </w:r>
      <w:r w:rsidRPr="00110EEB">
        <w:rPr>
          <w:rFonts w:asciiTheme="minorHAnsi" w:hAnsiTheme="minorHAnsi" w:cstheme="minorHAnsi"/>
        </w:rPr>
        <w:t>ven</w:t>
      </w:r>
      <w:r w:rsidRPr="00110EEB">
        <w:rPr>
          <w:rFonts w:asciiTheme="minorHAnsi" w:hAnsiTheme="minorHAnsi" w:cstheme="minorHAnsi"/>
          <w:spacing w:val="-3"/>
        </w:rPr>
        <w:t>s</w:t>
      </w:r>
      <w:r w:rsidRPr="00110EEB">
        <w:rPr>
          <w:rFonts w:asciiTheme="minorHAnsi" w:hAnsiTheme="minorHAnsi" w:cstheme="minorHAnsi"/>
        </w:rPr>
        <w:t>kej</w:t>
      </w:r>
      <w:r w:rsidRPr="00110EEB">
        <w:rPr>
          <w:rFonts w:asciiTheme="minorHAnsi" w:hAnsiTheme="minorHAnsi" w:cstheme="minorHAnsi"/>
          <w:spacing w:val="12"/>
        </w:rPr>
        <w:t xml:space="preserve"> </w:t>
      </w:r>
      <w:r w:rsidRPr="00110EEB">
        <w:rPr>
          <w:rFonts w:asciiTheme="minorHAnsi" w:hAnsiTheme="minorHAnsi" w:cstheme="minorHAnsi"/>
          <w:spacing w:val="-3"/>
        </w:rPr>
        <w:t>r</w:t>
      </w:r>
      <w:r w:rsidRPr="00110EEB">
        <w:rPr>
          <w:rFonts w:asciiTheme="minorHAnsi" w:hAnsiTheme="minorHAnsi" w:cstheme="minorHAnsi"/>
        </w:rPr>
        <w:t>ep</w:t>
      </w:r>
      <w:r w:rsidRPr="00110EEB">
        <w:rPr>
          <w:rFonts w:asciiTheme="minorHAnsi" w:hAnsiTheme="minorHAnsi" w:cstheme="minorHAnsi"/>
          <w:spacing w:val="-2"/>
        </w:rPr>
        <w:t>u</w:t>
      </w:r>
      <w:r w:rsidRPr="00110EEB">
        <w:rPr>
          <w:rFonts w:asciiTheme="minorHAnsi" w:hAnsiTheme="minorHAnsi" w:cstheme="minorHAnsi"/>
          <w:spacing w:val="-1"/>
        </w:rPr>
        <w:t>b</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rPr>
        <w:t>ky</w:t>
      </w:r>
      <w:r w:rsidRPr="00110EEB">
        <w:rPr>
          <w:rFonts w:asciiTheme="minorHAnsi" w:hAnsiTheme="minorHAnsi" w:cstheme="minorHAnsi"/>
          <w:spacing w:val="13"/>
        </w:rPr>
        <w:t xml:space="preserve"> </w:t>
      </w:r>
      <w:r w:rsidRPr="00110EEB">
        <w:rPr>
          <w:rFonts w:asciiTheme="minorHAnsi" w:hAnsiTheme="minorHAnsi" w:cstheme="minorHAnsi"/>
        </w:rPr>
        <w:t>č.</w:t>
      </w:r>
      <w:r w:rsidRPr="00110EEB">
        <w:rPr>
          <w:rFonts w:asciiTheme="minorHAnsi" w:hAnsiTheme="minorHAnsi" w:cstheme="minorHAnsi"/>
          <w:spacing w:val="-2"/>
        </w:rPr>
        <w:t>1</w:t>
      </w:r>
      <w:r w:rsidRPr="00110EEB">
        <w:rPr>
          <w:rFonts w:asciiTheme="minorHAnsi" w:hAnsiTheme="minorHAnsi" w:cstheme="minorHAnsi"/>
        </w:rPr>
        <w:t>8</w:t>
      </w:r>
      <w:r w:rsidRPr="00110EEB">
        <w:rPr>
          <w:rFonts w:asciiTheme="minorHAnsi" w:hAnsiTheme="minorHAnsi" w:cstheme="minorHAnsi"/>
          <w:spacing w:val="-2"/>
        </w:rPr>
        <w:t>/</w:t>
      </w:r>
      <w:r w:rsidRPr="00110EEB">
        <w:rPr>
          <w:rFonts w:asciiTheme="minorHAnsi" w:hAnsiTheme="minorHAnsi" w:cstheme="minorHAnsi"/>
        </w:rPr>
        <w:t>1</w:t>
      </w:r>
      <w:r w:rsidRPr="00110EEB">
        <w:rPr>
          <w:rFonts w:asciiTheme="minorHAnsi" w:hAnsiTheme="minorHAnsi" w:cstheme="minorHAnsi"/>
          <w:spacing w:val="-2"/>
        </w:rPr>
        <w:t>9</w:t>
      </w:r>
      <w:r w:rsidRPr="00110EEB">
        <w:rPr>
          <w:rFonts w:asciiTheme="minorHAnsi" w:hAnsiTheme="minorHAnsi" w:cstheme="minorHAnsi"/>
        </w:rPr>
        <w:t>96</w:t>
      </w:r>
      <w:r w:rsidRPr="00110EEB">
        <w:rPr>
          <w:rFonts w:asciiTheme="minorHAnsi" w:hAnsiTheme="minorHAnsi" w:cstheme="minorHAnsi"/>
          <w:spacing w:val="13"/>
        </w:rPr>
        <w:t xml:space="preserve"> </w:t>
      </w:r>
      <w:r w:rsidRPr="00110EEB">
        <w:rPr>
          <w:rFonts w:asciiTheme="minorHAnsi" w:hAnsiTheme="minorHAnsi" w:cstheme="minorHAnsi"/>
        </w:rPr>
        <w:t>Z.</w:t>
      </w:r>
      <w:r w:rsidRPr="00110EEB">
        <w:rPr>
          <w:rFonts w:asciiTheme="minorHAnsi" w:hAnsiTheme="minorHAnsi" w:cstheme="minorHAnsi"/>
          <w:spacing w:val="11"/>
        </w:rPr>
        <w:t xml:space="preserve"> </w:t>
      </w:r>
      <w:r w:rsidRPr="00110EEB">
        <w:rPr>
          <w:rFonts w:asciiTheme="minorHAnsi" w:hAnsiTheme="minorHAnsi" w:cstheme="minorHAnsi"/>
          <w:spacing w:val="-1"/>
        </w:rPr>
        <w:t>z</w:t>
      </w:r>
      <w:r w:rsidRPr="00110EEB">
        <w:rPr>
          <w:rFonts w:asciiTheme="minorHAnsi" w:hAnsiTheme="minorHAnsi" w:cstheme="minorHAnsi"/>
        </w:rPr>
        <w:t>.</w:t>
      </w:r>
      <w:r w:rsidRPr="00110EEB">
        <w:rPr>
          <w:rFonts w:asciiTheme="minorHAnsi" w:hAnsiTheme="minorHAnsi" w:cstheme="minorHAnsi"/>
          <w:spacing w:val="12"/>
        </w:rPr>
        <w:t xml:space="preserve"> </w:t>
      </w:r>
      <w:r w:rsidRPr="00110EEB">
        <w:rPr>
          <w:rFonts w:asciiTheme="minorHAnsi" w:hAnsiTheme="minorHAnsi" w:cstheme="minorHAnsi"/>
        </w:rPr>
        <w:t>o</w:t>
      </w:r>
      <w:r w:rsidR="0046738B" w:rsidRPr="00110EEB">
        <w:rPr>
          <w:rFonts w:asciiTheme="minorHAnsi" w:hAnsiTheme="minorHAnsi" w:cstheme="minorHAnsi"/>
          <w:spacing w:val="11"/>
        </w:rPr>
        <w:t> </w:t>
      </w:r>
      <w:r w:rsidRPr="00110EEB">
        <w:rPr>
          <w:rFonts w:asciiTheme="minorHAnsi" w:hAnsiTheme="minorHAnsi" w:cstheme="minorHAnsi"/>
        </w:rPr>
        <w:t>cenách</w:t>
      </w:r>
      <w:r w:rsidRPr="00110EEB">
        <w:rPr>
          <w:rFonts w:asciiTheme="minorHAnsi" w:hAnsiTheme="minorHAnsi" w:cstheme="minorHAnsi"/>
          <w:spacing w:val="24"/>
        </w:rPr>
        <w:t xml:space="preserve"> </w:t>
      </w:r>
      <w:r w:rsidRPr="00110EEB">
        <w:rPr>
          <w:rFonts w:asciiTheme="minorHAnsi" w:hAnsiTheme="minorHAnsi" w:cstheme="minorHAnsi"/>
        </w:rPr>
        <w:t>Zá</w:t>
      </w:r>
      <w:r w:rsidRPr="00110EEB">
        <w:rPr>
          <w:rFonts w:asciiTheme="minorHAnsi" w:hAnsiTheme="minorHAnsi" w:cstheme="minorHAnsi"/>
          <w:spacing w:val="-2"/>
        </w:rPr>
        <w:t>u</w:t>
      </w:r>
      <w:r w:rsidRPr="00110EEB">
        <w:rPr>
          <w:rFonts w:asciiTheme="minorHAnsi" w:hAnsiTheme="minorHAnsi" w:cstheme="minorHAnsi"/>
        </w:rPr>
        <w:t>j</w:t>
      </w:r>
      <w:r w:rsidRPr="00110EEB">
        <w:rPr>
          <w:rFonts w:asciiTheme="minorHAnsi" w:hAnsiTheme="minorHAnsi" w:cstheme="minorHAnsi"/>
          <w:spacing w:val="-2"/>
        </w:rPr>
        <w:t>e</w:t>
      </w:r>
      <w:r w:rsidRPr="00110EEB">
        <w:rPr>
          <w:rFonts w:asciiTheme="minorHAnsi" w:hAnsiTheme="minorHAnsi" w:cstheme="minorHAnsi"/>
        </w:rPr>
        <w:t>mca</w:t>
      </w:r>
      <w:r w:rsidRPr="00110EEB">
        <w:rPr>
          <w:rFonts w:asciiTheme="minorHAnsi" w:hAnsiTheme="minorHAnsi" w:cstheme="minorHAnsi"/>
          <w:spacing w:val="12"/>
        </w:rPr>
        <w:t xml:space="preserve"> </w:t>
      </w:r>
      <w:r w:rsidRPr="00110EEB">
        <w:rPr>
          <w:rFonts w:asciiTheme="minorHAnsi" w:hAnsiTheme="minorHAnsi" w:cstheme="minorHAnsi"/>
        </w:rPr>
        <w:t xml:space="preserve">je </w:t>
      </w:r>
      <w:r w:rsidRPr="00110EEB">
        <w:rPr>
          <w:rFonts w:asciiTheme="minorHAnsi" w:hAnsiTheme="minorHAnsi" w:cstheme="minorHAnsi"/>
          <w:spacing w:val="-1"/>
        </w:rPr>
        <w:t>pr</w:t>
      </w:r>
      <w:r w:rsidRPr="00110EEB">
        <w:rPr>
          <w:rFonts w:asciiTheme="minorHAnsi" w:hAnsiTheme="minorHAnsi" w:cstheme="minorHAnsi"/>
        </w:rPr>
        <w:t>ed</w:t>
      </w:r>
      <w:r w:rsidRPr="00110EEB">
        <w:rPr>
          <w:rFonts w:asciiTheme="minorHAnsi" w:hAnsiTheme="minorHAnsi" w:cstheme="minorHAnsi"/>
          <w:spacing w:val="14"/>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w:t>
      </w:r>
      <w:r w:rsidRPr="00110EEB">
        <w:rPr>
          <w:rFonts w:asciiTheme="minorHAnsi" w:hAnsiTheme="minorHAnsi" w:cstheme="minorHAnsi"/>
          <w:spacing w:val="-4"/>
        </w:rPr>
        <w:t>í</w:t>
      </w:r>
      <w:r w:rsidRPr="00110EEB">
        <w:rPr>
          <w:rFonts w:asciiTheme="minorHAnsi" w:hAnsiTheme="minorHAnsi" w:cstheme="minorHAnsi"/>
        </w:rPr>
        <w:t>m</w:t>
      </w:r>
      <w:r w:rsidRPr="00110EEB">
        <w:rPr>
          <w:rFonts w:asciiTheme="minorHAnsi" w:hAnsiTheme="minorHAnsi" w:cstheme="minorHAnsi"/>
          <w:spacing w:val="15"/>
        </w:rPr>
        <w:t xml:space="preserve"> </w:t>
      </w:r>
      <w:r w:rsidRPr="00110EEB">
        <w:rPr>
          <w:rFonts w:asciiTheme="minorHAnsi" w:hAnsiTheme="minorHAnsi" w:cstheme="minorHAnsi"/>
        </w:rPr>
        <w:t>s</w:t>
      </w:r>
      <w:r w:rsidRPr="00110EEB">
        <w:rPr>
          <w:rFonts w:asciiTheme="minorHAnsi" w:hAnsiTheme="minorHAnsi" w:cstheme="minorHAnsi"/>
          <w:spacing w:val="-2"/>
        </w:rPr>
        <w:t>v</w:t>
      </w:r>
      <w:r w:rsidRPr="00110EEB">
        <w:rPr>
          <w:rFonts w:asciiTheme="minorHAnsi" w:hAnsiTheme="minorHAnsi" w:cstheme="minorHAnsi"/>
          <w:spacing w:val="1"/>
        </w:rPr>
        <w:t>o</w:t>
      </w:r>
      <w:r w:rsidRPr="00110EEB">
        <w:rPr>
          <w:rFonts w:asciiTheme="minorHAnsi" w:hAnsiTheme="minorHAnsi" w:cstheme="minorHAnsi"/>
        </w:rPr>
        <w:t>j</w:t>
      </w:r>
      <w:r w:rsidRPr="00110EEB">
        <w:rPr>
          <w:rFonts w:asciiTheme="minorHAnsi" w:hAnsiTheme="minorHAnsi" w:cstheme="minorHAnsi"/>
          <w:spacing w:val="-2"/>
        </w:rPr>
        <w:t>e</w:t>
      </w:r>
      <w:r w:rsidRPr="00110EEB">
        <w:rPr>
          <w:rFonts w:asciiTheme="minorHAnsi" w:hAnsiTheme="minorHAnsi" w:cstheme="minorHAnsi"/>
        </w:rPr>
        <w:t>j</w:t>
      </w:r>
      <w:r w:rsidRPr="00110EEB">
        <w:rPr>
          <w:rFonts w:asciiTheme="minorHAnsi" w:hAnsiTheme="minorHAnsi" w:cstheme="minorHAnsi"/>
          <w:spacing w:val="14"/>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ky</w:t>
      </w:r>
      <w:r w:rsidRPr="00110EEB">
        <w:rPr>
          <w:rFonts w:asciiTheme="minorHAnsi" w:hAnsiTheme="minorHAnsi" w:cstheme="minorHAnsi"/>
          <w:spacing w:val="1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vi</w:t>
      </w:r>
      <w:r w:rsidRPr="00110EEB">
        <w:rPr>
          <w:rFonts w:asciiTheme="minorHAnsi" w:hAnsiTheme="minorHAnsi" w:cstheme="minorHAnsi"/>
          <w:spacing w:val="-2"/>
        </w:rPr>
        <w:t>n</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13"/>
        </w:rPr>
        <w:t xml:space="preserve"> </w:t>
      </w:r>
      <w:r w:rsidRPr="00110EEB">
        <w:rPr>
          <w:rFonts w:asciiTheme="minorHAnsi" w:hAnsiTheme="minorHAnsi" w:cstheme="minorHAnsi"/>
        </w:rPr>
        <w:t>v</w:t>
      </w:r>
      <w:r w:rsidRPr="00110EEB">
        <w:rPr>
          <w:rFonts w:asciiTheme="minorHAnsi" w:hAnsiTheme="minorHAnsi" w:cstheme="minorHAnsi"/>
          <w:spacing w:val="-1"/>
        </w:rPr>
        <w:t>z</w:t>
      </w:r>
      <w:r w:rsidRPr="00110EEB">
        <w:rPr>
          <w:rFonts w:asciiTheme="minorHAnsi" w:hAnsiTheme="minorHAnsi" w:cstheme="minorHAnsi"/>
        </w:rPr>
        <w:t>iať</w:t>
      </w:r>
      <w:r w:rsidRPr="00110EEB">
        <w:rPr>
          <w:rFonts w:asciiTheme="minorHAnsi" w:hAnsiTheme="minorHAnsi" w:cstheme="minorHAnsi"/>
          <w:spacing w:val="14"/>
        </w:rPr>
        <w:t xml:space="preserve"> </w:t>
      </w:r>
      <w:r w:rsidRPr="00110EEB">
        <w:rPr>
          <w:rFonts w:asciiTheme="minorHAnsi" w:hAnsiTheme="minorHAnsi" w:cstheme="minorHAnsi"/>
          <w:spacing w:val="-4"/>
        </w:rPr>
        <w:t>d</w:t>
      </w:r>
      <w:r w:rsidRPr="00110EEB">
        <w:rPr>
          <w:rFonts w:asciiTheme="minorHAnsi" w:hAnsiTheme="minorHAnsi" w:cstheme="minorHAnsi"/>
        </w:rPr>
        <w:t>o</w:t>
      </w:r>
      <w:r w:rsidRPr="00110EEB">
        <w:rPr>
          <w:rFonts w:asciiTheme="minorHAnsi" w:hAnsiTheme="minorHAnsi" w:cstheme="minorHAnsi"/>
          <w:spacing w:val="15"/>
        </w:rPr>
        <w:t xml:space="preserve"> </w:t>
      </w:r>
      <w:r w:rsidRPr="00110EEB">
        <w:rPr>
          <w:rFonts w:asciiTheme="minorHAnsi" w:hAnsiTheme="minorHAnsi" w:cstheme="minorHAnsi"/>
          <w:spacing w:val="-1"/>
        </w:rPr>
        <w:t>ú</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
        </w:rPr>
        <w:t>h</w:t>
      </w:r>
      <w:r w:rsidRPr="00110EEB">
        <w:rPr>
          <w:rFonts w:asciiTheme="minorHAnsi" w:hAnsiTheme="minorHAnsi" w:cstheme="minorHAnsi"/>
        </w:rPr>
        <w:t>y</w:t>
      </w:r>
      <w:r w:rsidRPr="00110EEB">
        <w:rPr>
          <w:rFonts w:asciiTheme="minorHAnsi" w:hAnsiTheme="minorHAnsi" w:cstheme="minorHAnsi"/>
          <w:spacing w:val="15"/>
        </w:rPr>
        <w:t xml:space="preserve"> </w:t>
      </w:r>
      <w:r w:rsidRPr="00110EEB">
        <w:rPr>
          <w:rFonts w:asciiTheme="minorHAnsi" w:hAnsiTheme="minorHAnsi" w:cstheme="minorHAnsi"/>
        </w:rPr>
        <w:t>v</w:t>
      </w:r>
      <w:r w:rsidRPr="00110EEB">
        <w:rPr>
          <w:rFonts w:asciiTheme="minorHAnsi" w:hAnsiTheme="minorHAnsi" w:cstheme="minorHAnsi"/>
          <w:spacing w:val="-3"/>
        </w:rPr>
        <w:t>š</w:t>
      </w:r>
      <w:r w:rsidRPr="00110EEB">
        <w:rPr>
          <w:rFonts w:asciiTheme="minorHAnsi" w:hAnsiTheme="minorHAnsi" w:cstheme="minorHAnsi"/>
        </w:rPr>
        <w:t>et</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w:t>
      </w:r>
      <w:r w:rsidRPr="00110EEB">
        <w:rPr>
          <w:rFonts w:asciiTheme="minorHAnsi" w:hAnsiTheme="minorHAnsi" w:cstheme="minorHAnsi"/>
          <w:spacing w:val="14"/>
        </w:rPr>
        <w:t xml:space="preserve"> </w:t>
      </w:r>
      <w:r w:rsidRPr="00110EEB">
        <w:rPr>
          <w:rFonts w:asciiTheme="minorHAnsi" w:hAnsiTheme="minorHAnsi" w:cstheme="minorHAnsi"/>
          <w:spacing w:val="-3"/>
        </w:rPr>
        <w:t>č</w:t>
      </w:r>
      <w:r w:rsidRPr="00110EEB">
        <w:rPr>
          <w:rFonts w:asciiTheme="minorHAnsi" w:hAnsiTheme="minorHAnsi" w:cstheme="minorHAnsi"/>
        </w:rPr>
        <w:t>o</w:t>
      </w:r>
      <w:r w:rsidRPr="00110EEB">
        <w:rPr>
          <w:rFonts w:asciiTheme="minorHAnsi" w:hAnsiTheme="minorHAnsi" w:cstheme="minorHAnsi"/>
          <w:spacing w:val="15"/>
        </w:rPr>
        <w:t xml:space="preserve"> </w:t>
      </w:r>
      <w:r w:rsidRPr="00110EEB">
        <w:rPr>
          <w:rFonts w:asciiTheme="minorHAnsi" w:hAnsiTheme="minorHAnsi" w:cstheme="minorHAnsi"/>
        </w:rPr>
        <w:t>je</w:t>
      </w:r>
      <w:r w:rsidRPr="00110EEB">
        <w:rPr>
          <w:rFonts w:asciiTheme="minorHAnsi" w:hAnsiTheme="minorHAnsi" w:cstheme="minorHAnsi"/>
          <w:spacing w:val="15"/>
        </w:rPr>
        <w:t xml:space="preserve"> </w:t>
      </w:r>
      <w:r w:rsidRPr="00110EEB">
        <w:rPr>
          <w:rFonts w:asciiTheme="minorHAnsi" w:hAnsiTheme="minorHAnsi" w:cstheme="minorHAnsi"/>
          <w:spacing w:val="-4"/>
        </w:rPr>
        <w:t>n</w:t>
      </w:r>
      <w:r w:rsidRPr="00110EEB">
        <w:rPr>
          <w:rFonts w:asciiTheme="minorHAnsi" w:hAnsiTheme="minorHAnsi" w:cstheme="minorHAnsi"/>
        </w:rPr>
        <w:t>e</w:t>
      </w:r>
      <w:r w:rsidRPr="00110EEB">
        <w:rPr>
          <w:rFonts w:asciiTheme="minorHAnsi" w:hAnsiTheme="minorHAnsi" w:cstheme="minorHAnsi"/>
          <w:spacing w:val="-1"/>
        </w:rPr>
        <w:t>v</w:t>
      </w:r>
      <w:r w:rsidRPr="00110EEB">
        <w:rPr>
          <w:rFonts w:asciiTheme="minorHAnsi" w:hAnsiTheme="minorHAnsi" w:cstheme="minorHAnsi"/>
        </w:rPr>
        <w:t>y</w:t>
      </w:r>
      <w:r w:rsidRPr="00110EEB">
        <w:rPr>
          <w:rFonts w:asciiTheme="minorHAnsi" w:hAnsiTheme="minorHAnsi" w:cstheme="minorHAnsi"/>
          <w:spacing w:val="-1"/>
        </w:rPr>
        <w:t>hnu</w:t>
      </w:r>
      <w:r w:rsidRPr="00110EEB">
        <w:rPr>
          <w:rFonts w:asciiTheme="minorHAnsi" w:hAnsiTheme="minorHAnsi" w:cstheme="minorHAnsi"/>
          <w:spacing w:val="-2"/>
        </w:rPr>
        <w:t>t</w:t>
      </w:r>
      <w:r w:rsidRPr="00110EEB">
        <w:rPr>
          <w:rFonts w:asciiTheme="minorHAnsi" w:hAnsiTheme="minorHAnsi" w:cstheme="minorHAnsi"/>
          <w:spacing w:val="-1"/>
        </w:rPr>
        <w:t>n</w:t>
      </w:r>
      <w:r w:rsidRPr="00110EEB">
        <w:rPr>
          <w:rFonts w:asciiTheme="minorHAnsi" w:hAnsiTheme="minorHAnsi" w:cstheme="minorHAnsi"/>
        </w:rPr>
        <w:t>é</w:t>
      </w:r>
      <w:r w:rsidRPr="00110EEB">
        <w:rPr>
          <w:rFonts w:asciiTheme="minorHAnsi" w:hAnsiTheme="minorHAnsi" w:cstheme="minorHAnsi"/>
          <w:spacing w:val="15"/>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4"/>
        </w:rPr>
        <w:t xml:space="preserve"> </w:t>
      </w:r>
      <w:r w:rsidRPr="00110EEB">
        <w:rPr>
          <w:rFonts w:asciiTheme="minorHAnsi" w:hAnsiTheme="minorHAnsi" w:cstheme="minorHAnsi"/>
          <w:spacing w:val="-1"/>
        </w:rPr>
        <w:t>úp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é</w:t>
      </w:r>
      <w:r w:rsidRPr="00110EEB">
        <w:rPr>
          <w:rFonts w:asciiTheme="minorHAnsi" w:hAnsiTheme="minorHAnsi" w:cstheme="minorHAnsi"/>
          <w:spacing w:val="15"/>
        </w:rPr>
        <w:t xml:space="preserve"> </w:t>
      </w:r>
      <w:r w:rsidRPr="00110EEB">
        <w:rPr>
          <w:rFonts w:asciiTheme="minorHAnsi" w:hAnsiTheme="minorHAnsi" w:cstheme="minorHAnsi"/>
        </w:rPr>
        <w:t>a</w:t>
      </w:r>
      <w:r w:rsidR="0046738B" w:rsidRPr="00110EEB">
        <w:rPr>
          <w:rFonts w:asciiTheme="minorHAnsi" w:hAnsiTheme="minorHAnsi" w:cstheme="minorHAnsi"/>
          <w:spacing w:val="14"/>
        </w:rPr>
        <w:t> </w:t>
      </w:r>
      <w:r w:rsidRPr="00110EEB">
        <w:rPr>
          <w:rFonts w:asciiTheme="minorHAnsi" w:hAnsiTheme="minorHAnsi" w:cstheme="minorHAnsi"/>
        </w:rPr>
        <w:t>ri</w:t>
      </w:r>
      <w:r w:rsidRPr="00110EEB">
        <w:rPr>
          <w:rFonts w:asciiTheme="minorHAnsi" w:hAnsiTheme="minorHAnsi" w:cstheme="minorHAnsi"/>
          <w:spacing w:val="-1"/>
        </w:rPr>
        <w:t>adn</w:t>
      </w:r>
      <w:r w:rsidRPr="00110EEB">
        <w:rPr>
          <w:rFonts w:asciiTheme="minorHAnsi" w:hAnsiTheme="minorHAnsi" w:cstheme="minorHAnsi"/>
        </w:rPr>
        <w:t xml:space="preserve">e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4"/>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uv</w:t>
      </w:r>
      <w:r w:rsidRPr="00110EEB">
        <w:rPr>
          <w:rFonts w:asciiTheme="minorHAnsi" w:hAnsiTheme="minorHAnsi" w:cstheme="minorHAnsi"/>
        </w:rPr>
        <w:t>y,</w:t>
      </w:r>
      <w:r w:rsidRPr="00110EEB">
        <w:rPr>
          <w:rFonts w:asciiTheme="minorHAnsi" w:hAnsiTheme="minorHAnsi" w:cstheme="minorHAnsi"/>
          <w:spacing w:val="-4"/>
        </w:rPr>
        <w:t xml:space="preserve"> </w:t>
      </w:r>
      <w:r w:rsidRPr="00110EEB">
        <w:rPr>
          <w:rFonts w:asciiTheme="minorHAnsi" w:hAnsiTheme="minorHAnsi" w:cstheme="minorHAnsi"/>
          <w:spacing w:val="-1"/>
        </w:rPr>
        <w:t>p</w:t>
      </w:r>
      <w:r w:rsidRPr="00110EEB">
        <w:rPr>
          <w:rFonts w:asciiTheme="minorHAnsi" w:hAnsiTheme="minorHAnsi" w:cstheme="minorHAnsi"/>
        </w:rPr>
        <w:t>rič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4"/>
        </w:rPr>
        <w:t xml:space="preserve"> d</w:t>
      </w:r>
      <w:r w:rsidRPr="00110EEB">
        <w:rPr>
          <w:rFonts w:asciiTheme="minorHAnsi" w:hAnsiTheme="minorHAnsi" w:cstheme="minorHAnsi"/>
        </w:rPr>
        <w:t>o</w:t>
      </w:r>
      <w:r w:rsidRPr="00110EEB">
        <w:rPr>
          <w:rFonts w:asciiTheme="minorHAnsi" w:hAnsiTheme="minorHAnsi" w:cstheme="minorHAnsi"/>
          <w:spacing w:val="-6"/>
        </w:rPr>
        <w:t xml:space="preserve"> </w:t>
      </w:r>
      <w:r w:rsidRPr="00110EEB">
        <w:rPr>
          <w:rFonts w:asciiTheme="minorHAnsi" w:hAnsiTheme="minorHAnsi" w:cstheme="minorHAnsi"/>
        </w:rPr>
        <w:t>sv</w:t>
      </w:r>
      <w:r w:rsidRPr="00110EEB">
        <w:rPr>
          <w:rFonts w:asciiTheme="minorHAnsi" w:hAnsiTheme="minorHAnsi" w:cstheme="minorHAnsi"/>
          <w:spacing w:val="1"/>
        </w:rPr>
        <w:t>o</w:t>
      </w:r>
      <w:r w:rsidRPr="00110EEB">
        <w:rPr>
          <w:rFonts w:asciiTheme="minorHAnsi" w:hAnsiTheme="minorHAnsi" w:cstheme="minorHAnsi"/>
        </w:rPr>
        <w:t>j</w:t>
      </w:r>
      <w:r w:rsidRPr="00110EEB">
        <w:rPr>
          <w:rFonts w:asciiTheme="minorHAnsi" w:hAnsiTheme="minorHAnsi" w:cstheme="minorHAnsi"/>
          <w:spacing w:val="-3"/>
        </w:rPr>
        <w:t>i</w:t>
      </w:r>
      <w:r w:rsidRPr="00110EEB">
        <w:rPr>
          <w:rFonts w:asciiTheme="minorHAnsi" w:hAnsiTheme="minorHAnsi" w:cstheme="minorHAnsi"/>
        </w:rPr>
        <w:t>ch</w:t>
      </w:r>
      <w:r w:rsidRPr="00110EEB">
        <w:rPr>
          <w:rFonts w:asciiTheme="minorHAnsi" w:hAnsiTheme="minorHAnsi" w:cstheme="minorHAnsi"/>
          <w:spacing w:val="-5"/>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w:t>
      </w:r>
      <w:r w:rsidRPr="00110EEB">
        <w:rPr>
          <w:rFonts w:asciiTheme="minorHAnsi" w:hAnsiTheme="minorHAnsi" w:cstheme="minorHAnsi"/>
          <w:spacing w:val="-4"/>
        </w:rPr>
        <w:t>n</w:t>
      </w:r>
      <w:r w:rsidRPr="00110EEB">
        <w:rPr>
          <w:rFonts w:asciiTheme="minorHAnsi" w:hAnsiTheme="minorHAnsi" w:cstheme="minorHAnsi"/>
        </w:rPr>
        <w:t>ých</w:t>
      </w:r>
      <w:r w:rsidRPr="00110EEB">
        <w:rPr>
          <w:rFonts w:asciiTheme="minorHAnsi" w:hAnsiTheme="minorHAnsi" w:cstheme="minorHAnsi"/>
          <w:spacing w:val="-5"/>
        </w:rPr>
        <w:t xml:space="preserve"> </w:t>
      </w:r>
      <w:r w:rsidRPr="00110EEB">
        <w:rPr>
          <w:rFonts w:asciiTheme="minorHAnsi" w:hAnsiTheme="minorHAnsi" w:cstheme="minorHAnsi"/>
        </w:rPr>
        <w:t>cien</w:t>
      </w:r>
      <w:r w:rsidRPr="00110EEB">
        <w:rPr>
          <w:rFonts w:asciiTheme="minorHAnsi" w:hAnsiTheme="minorHAnsi" w:cstheme="minorHAnsi"/>
          <w:spacing w:val="-5"/>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
        </w:rPr>
        <w:t>h</w:t>
      </w:r>
      <w:r w:rsidRPr="00110EEB">
        <w:rPr>
          <w:rFonts w:asciiTheme="minorHAnsi" w:hAnsiTheme="minorHAnsi" w:cstheme="minorHAnsi"/>
          <w:spacing w:val="-3"/>
        </w:rPr>
        <w:t>r</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4"/>
        </w:rPr>
        <w:t xml:space="preserve"> </w:t>
      </w:r>
      <w:r w:rsidRPr="00110EEB">
        <w:rPr>
          <w:rFonts w:asciiTheme="minorHAnsi" w:hAnsiTheme="minorHAnsi" w:cstheme="minorHAnsi"/>
        </w:rPr>
        <w:t>vš</w:t>
      </w:r>
      <w:r w:rsidRPr="00110EEB">
        <w:rPr>
          <w:rFonts w:asciiTheme="minorHAnsi" w:hAnsiTheme="minorHAnsi" w:cstheme="minorHAnsi"/>
          <w:spacing w:val="-2"/>
        </w:rPr>
        <w:t>e</w:t>
      </w:r>
      <w:r w:rsidRPr="00110EEB">
        <w:rPr>
          <w:rFonts w:asciiTheme="minorHAnsi" w:hAnsiTheme="minorHAnsi" w:cstheme="minorHAnsi"/>
        </w:rPr>
        <w:t>tky</w:t>
      </w:r>
      <w:r w:rsidRPr="00110EEB">
        <w:rPr>
          <w:rFonts w:asciiTheme="minorHAnsi" w:hAnsiTheme="minorHAnsi" w:cstheme="minorHAnsi"/>
          <w:spacing w:val="-4"/>
        </w:rPr>
        <w:t xml:space="preserve"> </w:t>
      </w:r>
      <w:r w:rsidRPr="00110EEB">
        <w:rPr>
          <w:rFonts w:asciiTheme="minorHAnsi" w:hAnsiTheme="minorHAnsi" w:cstheme="minorHAnsi"/>
          <w:spacing w:val="-1"/>
        </w:rPr>
        <w:t>n</w:t>
      </w:r>
      <w:r w:rsidRPr="00110EEB">
        <w:rPr>
          <w:rFonts w:asciiTheme="minorHAnsi" w:hAnsiTheme="minorHAnsi" w:cstheme="minorHAnsi"/>
          <w:spacing w:val="-3"/>
        </w:rPr>
        <w:t>á</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rPr>
        <w:t>y</w:t>
      </w:r>
      <w:r w:rsidRPr="00110EEB">
        <w:rPr>
          <w:rFonts w:asciiTheme="minorHAnsi" w:hAnsiTheme="minorHAnsi" w:cstheme="minorHAnsi"/>
          <w:spacing w:val="-4"/>
        </w:rPr>
        <w:t xml:space="preserve"> </w:t>
      </w:r>
      <w:r w:rsidRPr="00110EEB">
        <w:rPr>
          <w:rFonts w:asciiTheme="minorHAnsi" w:hAnsiTheme="minorHAnsi" w:cstheme="minorHAnsi"/>
        </w:rPr>
        <w:t>s</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jené</w:t>
      </w:r>
      <w:r w:rsidRPr="00110EEB">
        <w:rPr>
          <w:rFonts w:asciiTheme="minorHAnsi" w:hAnsiTheme="minorHAnsi" w:cstheme="minorHAnsi"/>
          <w:spacing w:val="-7"/>
        </w:rPr>
        <w:t xml:space="preserve"> </w:t>
      </w:r>
      <w:r w:rsidRPr="00110EEB">
        <w:rPr>
          <w:rFonts w:asciiTheme="minorHAnsi" w:hAnsiTheme="minorHAnsi" w:cstheme="minorHAnsi"/>
        </w:rPr>
        <w:t>s</w:t>
      </w:r>
      <w:r w:rsidR="0046738B" w:rsidRPr="00110EEB">
        <w:rPr>
          <w:rFonts w:asciiTheme="minorHAnsi" w:hAnsiTheme="minorHAnsi" w:cstheme="minorHAnsi"/>
          <w:spacing w:val="-4"/>
        </w:rPr>
        <w:t>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w:t>
      </w:r>
      <w:r w:rsidRPr="00110EEB">
        <w:rPr>
          <w:rFonts w:asciiTheme="minorHAnsi" w:hAnsiTheme="minorHAnsi" w:cstheme="minorHAnsi"/>
          <w:spacing w:val="-1"/>
        </w:rPr>
        <w:t>í</w:t>
      </w:r>
      <w:r w:rsidRPr="00110EEB">
        <w:rPr>
          <w:rFonts w:asciiTheme="minorHAnsi" w:hAnsiTheme="minorHAnsi" w:cstheme="minorHAnsi"/>
        </w:rPr>
        <w:t>m</w:t>
      </w:r>
      <w:r w:rsidRPr="00110EEB">
        <w:rPr>
          <w:rFonts w:asciiTheme="minorHAnsi" w:hAnsiTheme="minorHAnsi" w:cstheme="minorHAnsi"/>
          <w:spacing w:val="-4"/>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 xml:space="preserve">metu </w:t>
      </w:r>
      <w:r w:rsidRPr="00110EEB">
        <w:rPr>
          <w:rFonts w:asciiTheme="minorHAnsi" w:hAnsiTheme="minorHAnsi" w:cstheme="minorHAnsi"/>
          <w:spacing w:val="-1"/>
        </w:rPr>
        <w:t>p</w:t>
      </w:r>
      <w:r w:rsidRPr="00110EEB">
        <w:rPr>
          <w:rFonts w:asciiTheme="minorHAnsi" w:hAnsiTheme="minorHAnsi" w:cstheme="minorHAnsi"/>
        </w:rPr>
        <w:t>rís</w:t>
      </w:r>
      <w:r w:rsidRPr="00110EEB">
        <w:rPr>
          <w:rFonts w:asciiTheme="minorHAnsi" w:hAnsiTheme="minorHAnsi" w:cstheme="minorHAnsi"/>
          <w:spacing w:val="-1"/>
        </w:rPr>
        <w:t>lu</w:t>
      </w:r>
      <w:r w:rsidRPr="00110EEB">
        <w:rPr>
          <w:rFonts w:asciiTheme="minorHAnsi" w:hAnsiTheme="minorHAnsi" w:cstheme="minorHAnsi"/>
        </w:rPr>
        <w:t xml:space="preserve">šnej časti </w:t>
      </w:r>
      <w:r w:rsidRPr="00110EEB">
        <w:rPr>
          <w:rFonts w:asciiTheme="minorHAnsi" w:hAnsiTheme="minorHAnsi" w:cstheme="minorHAnsi"/>
          <w:spacing w:val="-1"/>
        </w:rPr>
        <w:t>z</w:t>
      </w:r>
      <w:r w:rsidRPr="00110EEB">
        <w:rPr>
          <w:rFonts w:asciiTheme="minorHAnsi" w:hAnsiTheme="minorHAnsi" w:cstheme="minorHAnsi"/>
          <w:spacing w:val="-3"/>
        </w:rPr>
        <w:t>á</w:t>
      </w:r>
      <w:r w:rsidRPr="00110EEB">
        <w:rPr>
          <w:rFonts w:asciiTheme="minorHAnsi" w:hAnsiTheme="minorHAnsi" w:cstheme="minorHAnsi"/>
        </w:rPr>
        <w:t>kazky</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spacing w:val="-1"/>
        </w:rPr>
        <w:t>ľ</w:t>
      </w:r>
      <w:r w:rsidRPr="00110EEB">
        <w:rPr>
          <w:rFonts w:asciiTheme="minorHAnsi" w:hAnsiTheme="minorHAnsi" w:cstheme="minorHAnsi"/>
        </w:rPr>
        <w:t>a ka</w:t>
      </w:r>
      <w:r w:rsidRPr="00110EEB">
        <w:rPr>
          <w:rFonts w:asciiTheme="minorHAnsi" w:hAnsiTheme="minorHAnsi" w:cstheme="minorHAnsi"/>
          <w:spacing w:val="-1"/>
        </w:rPr>
        <w:t>p</w:t>
      </w:r>
      <w:r w:rsidRPr="00110EEB">
        <w:rPr>
          <w:rFonts w:asciiTheme="minorHAnsi" w:hAnsiTheme="minorHAnsi" w:cstheme="minorHAnsi"/>
        </w:rPr>
        <w:t>it</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rPr>
        <w:t xml:space="preserve">y </w:t>
      </w:r>
      <w:r w:rsidRPr="00110EEB">
        <w:rPr>
          <w:rFonts w:asciiTheme="minorHAnsi" w:hAnsiTheme="minorHAnsi" w:cstheme="minorHAnsi"/>
          <w:spacing w:val="1"/>
        </w:rPr>
        <w:t>B</w:t>
      </w:r>
      <w:r w:rsidRPr="00110EEB">
        <w:rPr>
          <w:rFonts w:asciiTheme="minorHAnsi" w:hAnsiTheme="minorHAnsi" w:cstheme="minorHAnsi"/>
          <w:spacing w:val="-3"/>
        </w:rPr>
        <w:t>.</w:t>
      </w:r>
      <w:r w:rsidRPr="00110EEB">
        <w:rPr>
          <w:rFonts w:asciiTheme="minorHAnsi" w:hAnsiTheme="minorHAnsi" w:cstheme="minorHAnsi"/>
        </w:rPr>
        <w:t>2 S</w:t>
      </w:r>
      <w:r w:rsidRPr="00110EEB">
        <w:rPr>
          <w:rFonts w:asciiTheme="minorHAnsi" w:hAnsiTheme="minorHAnsi" w:cstheme="minorHAnsi"/>
          <w:spacing w:val="-1"/>
        </w:rPr>
        <w:t>p</w:t>
      </w:r>
      <w:r w:rsidRPr="00110EEB">
        <w:rPr>
          <w:rFonts w:asciiTheme="minorHAnsi" w:hAnsiTheme="minorHAnsi" w:cstheme="minorHAnsi"/>
          <w:spacing w:val="1"/>
        </w:rPr>
        <w:t>ô</w:t>
      </w:r>
      <w:r w:rsidRPr="00110EEB">
        <w:rPr>
          <w:rFonts w:asciiTheme="minorHAnsi" w:hAnsiTheme="minorHAnsi" w:cstheme="minorHAnsi"/>
          <w:spacing w:val="-3"/>
        </w:rPr>
        <w:t>s</w:t>
      </w:r>
      <w:r w:rsidRPr="00110EEB">
        <w:rPr>
          <w:rFonts w:asciiTheme="minorHAnsi" w:hAnsiTheme="minorHAnsi" w:cstheme="minorHAnsi"/>
          <w:spacing w:val="1"/>
        </w:rPr>
        <w:t>o</w:t>
      </w:r>
      <w:r w:rsidRPr="00110EEB">
        <w:rPr>
          <w:rFonts w:asciiTheme="minorHAnsi" w:hAnsiTheme="minorHAnsi" w:cstheme="minorHAnsi"/>
        </w:rPr>
        <w:t>b</w:t>
      </w:r>
      <w:r w:rsidRPr="00110EEB">
        <w:rPr>
          <w:rFonts w:asciiTheme="minorHAnsi" w:hAnsiTheme="minorHAnsi" w:cstheme="minorHAnsi"/>
          <w:spacing w:val="-1"/>
        </w:rPr>
        <w:t xml:space="preserve"> </w:t>
      </w:r>
      <w:r w:rsidRPr="00110EEB">
        <w:rPr>
          <w:rFonts w:asciiTheme="minorHAnsi" w:hAnsiTheme="minorHAnsi" w:cstheme="minorHAnsi"/>
        </w:rPr>
        <w:t>ur</w:t>
      </w:r>
      <w:r w:rsidRPr="00110EEB">
        <w:rPr>
          <w:rFonts w:asciiTheme="minorHAnsi" w:hAnsiTheme="minorHAnsi" w:cstheme="minorHAnsi"/>
          <w:spacing w:val="-3"/>
        </w:rPr>
        <w:t>č</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ia ceny.</w:t>
      </w:r>
    </w:p>
    <w:p w14:paraId="6522E0F5" w14:textId="77777777" w:rsidR="0046738B" w:rsidRPr="00110EEB" w:rsidRDefault="0046738B" w:rsidP="0046738B">
      <w:pPr>
        <w:pStyle w:val="Odsekzoznamu"/>
        <w:rPr>
          <w:rFonts w:asciiTheme="minorHAnsi" w:hAnsiTheme="minorHAnsi" w:cstheme="minorHAnsi"/>
          <w:sz w:val="22"/>
          <w:szCs w:val="22"/>
        </w:rPr>
      </w:pPr>
    </w:p>
    <w:p w14:paraId="495E4191" w14:textId="77777777" w:rsidR="005411AE" w:rsidRPr="00110EEB" w:rsidRDefault="005411AE">
      <w:pPr>
        <w:kinsoku w:val="0"/>
        <w:overflowPunct w:val="0"/>
        <w:spacing w:line="200" w:lineRule="exact"/>
        <w:rPr>
          <w:rFonts w:asciiTheme="minorHAnsi" w:hAnsiTheme="minorHAnsi" w:cstheme="minorHAnsi"/>
          <w:sz w:val="22"/>
          <w:szCs w:val="22"/>
        </w:rPr>
      </w:pPr>
    </w:p>
    <w:p w14:paraId="40062A06" w14:textId="3B3CBF49" w:rsidR="005411AE" w:rsidRPr="00110EEB" w:rsidRDefault="005411AE" w:rsidP="0046738B">
      <w:pPr>
        <w:pStyle w:val="Zkladntext"/>
        <w:numPr>
          <w:ilvl w:val="1"/>
          <w:numId w:val="33"/>
        </w:numPr>
        <w:kinsoku w:val="0"/>
        <w:overflowPunct w:val="0"/>
        <w:spacing w:line="276" w:lineRule="auto"/>
        <w:ind w:left="0" w:right="115" w:firstLine="0"/>
        <w:jc w:val="both"/>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35"/>
        </w:rPr>
        <w:t xml:space="preserve"> </w:t>
      </w:r>
      <w:r w:rsidRPr="00110EEB">
        <w:rPr>
          <w:rFonts w:asciiTheme="minorHAnsi" w:hAnsiTheme="minorHAnsi" w:cstheme="minorHAnsi"/>
        </w:rPr>
        <w:t>ku</w:t>
      </w:r>
      <w:r w:rsidRPr="00110EEB">
        <w:rPr>
          <w:rFonts w:asciiTheme="minorHAnsi" w:hAnsiTheme="minorHAnsi" w:cstheme="minorHAnsi"/>
          <w:spacing w:val="34"/>
        </w:rPr>
        <w:t xml:space="preserve"> </w:t>
      </w: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ej</w:t>
      </w:r>
      <w:r w:rsidRPr="00110EEB">
        <w:rPr>
          <w:rFonts w:asciiTheme="minorHAnsi" w:hAnsiTheme="minorHAnsi" w:cstheme="minorHAnsi"/>
          <w:spacing w:val="34"/>
        </w:rPr>
        <w:t xml:space="preserve"> </w:t>
      </w:r>
      <w:r w:rsidRPr="00110EEB">
        <w:rPr>
          <w:rFonts w:asciiTheme="minorHAnsi" w:hAnsiTheme="minorHAnsi" w:cstheme="minorHAnsi"/>
          <w:spacing w:val="1"/>
        </w:rPr>
        <w:t>o</w:t>
      </w:r>
      <w:r w:rsidRPr="00110EEB">
        <w:rPr>
          <w:rFonts w:asciiTheme="minorHAnsi" w:hAnsiTheme="minorHAnsi" w:cstheme="minorHAnsi"/>
        </w:rPr>
        <w:t>ce</w:t>
      </w:r>
      <w:r w:rsidRPr="00110EEB">
        <w:rPr>
          <w:rFonts w:asciiTheme="minorHAnsi" w:hAnsiTheme="minorHAnsi" w:cstheme="minorHAnsi"/>
          <w:spacing w:val="-3"/>
        </w:rPr>
        <w:t>ň</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4"/>
        </w:rPr>
        <w:t>n</w:t>
      </w:r>
      <w:r w:rsidRPr="00110EEB">
        <w:rPr>
          <w:rFonts w:asciiTheme="minorHAnsi" w:hAnsiTheme="minorHAnsi" w:cstheme="minorHAnsi"/>
        </w:rPr>
        <w:t>ej</w:t>
      </w:r>
      <w:r w:rsidRPr="00110EEB">
        <w:rPr>
          <w:rFonts w:asciiTheme="minorHAnsi" w:hAnsiTheme="minorHAnsi" w:cstheme="minorHAnsi"/>
          <w:spacing w:val="36"/>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spacing w:val="-2"/>
        </w:rPr>
        <w:t>k</w:t>
      </w:r>
      <w:r w:rsidRPr="00110EEB">
        <w:rPr>
          <w:rFonts w:asciiTheme="minorHAnsi" w:hAnsiTheme="minorHAnsi" w:cstheme="minorHAnsi"/>
        </w:rPr>
        <w:t>e</w:t>
      </w:r>
      <w:r w:rsidRPr="00110EEB">
        <w:rPr>
          <w:rFonts w:asciiTheme="minorHAnsi" w:hAnsiTheme="minorHAnsi" w:cstheme="minorHAnsi"/>
          <w:spacing w:val="37"/>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34"/>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37"/>
        </w:rPr>
        <w:t xml:space="preserve"> </w:t>
      </w:r>
      <w:r w:rsidRPr="00110EEB">
        <w:rPr>
          <w:rFonts w:asciiTheme="minorHAnsi" w:hAnsiTheme="minorHAnsi" w:cstheme="minorHAnsi"/>
        </w:rPr>
        <w:t>štr</w:t>
      </w:r>
      <w:r w:rsidRPr="00110EEB">
        <w:rPr>
          <w:rFonts w:asciiTheme="minorHAnsi" w:hAnsiTheme="minorHAnsi" w:cstheme="minorHAnsi"/>
          <w:spacing w:val="-3"/>
        </w:rPr>
        <w:t>u</w:t>
      </w:r>
      <w:r w:rsidRPr="00110EEB">
        <w:rPr>
          <w:rFonts w:asciiTheme="minorHAnsi" w:hAnsiTheme="minorHAnsi" w:cstheme="minorHAnsi"/>
        </w:rPr>
        <w:t>kt</w:t>
      </w:r>
      <w:r w:rsidRPr="00110EEB">
        <w:rPr>
          <w:rFonts w:asciiTheme="minorHAnsi" w:hAnsiTheme="minorHAnsi" w:cstheme="minorHAnsi"/>
          <w:spacing w:val="-1"/>
        </w:rPr>
        <w:t>ú</w:t>
      </w:r>
      <w:r w:rsidRPr="00110EEB">
        <w:rPr>
          <w:rFonts w:asciiTheme="minorHAnsi" w:hAnsiTheme="minorHAnsi" w:cstheme="minorHAnsi"/>
        </w:rPr>
        <w:t>r</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3"/>
        </w:rPr>
        <w:t>a</w:t>
      </w:r>
      <w:r w:rsidRPr="00110EEB">
        <w:rPr>
          <w:rFonts w:asciiTheme="minorHAnsi" w:hAnsiTheme="minorHAnsi" w:cstheme="minorHAnsi"/>
          <w:spacing w:val="-1"/>
        </w:rPr>
        <w:t>n</w:t>
      </w:r>
      <w:r w:rsidRPr="00110EEB">
        <w:rPr>
          <w:rFonts w:asciiTheme="minorHAnsi" w:hAnsiTheme="minorHAnsi" w:cstheme="minorHAnsi"/>
        </w:rPr>
        <w:t>ého</w:t>
      </w:r>
      <w:r w:rsidRPr="00110EEB">
        <w:rPr>
          <w:rFonts w:asciiTheme="minorHAnsi" w:hAnsiTheme="minorHAnsi" w:cstheme="minorHAnsi"/>
          <w:spacing w:val="36"/>
        </w:rPr>
        <w:t xml:space="preserve"> </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1"/>
        </w:rPr>
        <w:t>zp</w:t>
      </w:r>
      <w:r w:rsidRPr="00110EEB">
        <w:rPr>
          <w:rFonts w:asciiTheme="minorHAnsi" w:hAnsiTheme="minorHAnsi" w:cstheme="minorHAnsi"/>
          <w:spacing w:val="1"/>
        </w:rPr>
        <w:t>o</w:t>
      </w:r>
      <w:r w:rsidRPr="00110EEB">
        <w:rPr>
          <w:rFonts w:asciiTheme="minorHAnsi" w:hAnsiTheme="minorHAnsi" w:cstheme="minorHAnsi"/>
        </w:rPr>
        <w:t>čtu</w:t>
      </w:r>
      <w:r w:rsidRPr="00110EEB">
        <w:rPr>
          <w:rFonts w:asciiTheme="minorHAnsi" w:hAnsiTheme="minorHAnsi" w:cstheme="minorHAnsi"/>
          <w:spacing w:val="34"/>
        </w:rPr>
        <w:t xml:space="preserve"> </w:t>
      </w:r>
      <w:r w:rsidRPr="00110EEB">
        <w:rPr>
          <w:rFonts w:asciiTheme="minorHAnsi" w:hAnsiTheme="minorHAnsi" w:cstheme="minorHAnsi"/>
        </w:rPr>
        <w:t xml:space="preserve">ceny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vy</w:t>
      </w:r>
      <w:r w:rsidRPr="00110EEB">
        <w:rPr>
          <w:rFonts w:asciiTheme="minorHAnsi" w:hAnsiTheme="minorHAnsi" w:cstheme="minorHAnsi"/>
          <w:spacing w:val="20"/>
        </w:rPr>
        <w:t xml:space="preserve"> </w:t>
      </w:r>
      <w:r w:rsidRPr="00110EEB">
        <w:rPr>
          <w:rFonts w:asciiTheme="minorHAnsi" w:hAnsiTheme="minorHAnsi" w:cstheme="minorHAnsi"/>
          <w:spacing w:val="-4"/>
        </w:rPr>
        <w:t>u</w:t>
      </w:r>
      <w:r w:rsidRPr="00110EEB">
        <w:rPr>
          <w:rFonts w:asciiTheme="minorHAnsi" w:hAnsiTheme="minorHAnsi" w:cstheme="minorHAnsi"/>
        </w:rPr>
        <w:t>ved</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20"/>
        </w:rPr>
        <w:t xml:space="preserve"> </w:t>
      </w:r>
      <w:r w:rsidRPr="00110EEB">
        <w:rPr>
          <w:rFonts w:asciiTheme="minorHAnsi" w:hAnsiTheme="minorHAnsi" w:cstheme="minorHAnsi"/>
          <w:spacing w:val="-4"/>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ú</w:t>
      </w:r>
      <w:r w:rsidRPr="00110EEB">
        <w:rPr>
          <w:rFonts w:asciiTheme="minorHAnsi" w:hAnsiTheme="minorHAnsi" w:cstheme="minorHAnsi"/>
          <w:spacing w:val="18"/>
        </w:rPr>
        <w:t xml:space="preserve"> </w:t>
      </w:r>
      <w:r w:rsidRPr="00110EEB">
        <w:rPr>
          <w:rFonts w:asciiTheme="minorHAnsi" w:hAnsiTheme="minorHAnsi" w:cstheme="minorHAnsi"/>
        </w:rPr>
        <w:t>c</w:t>
      </w:r>
      <w:r w:rsidRPr="00110EEB">
        <w:rPr>
          <w:rFonts w:asciiTheme="minorHAnsi" w:hAnsiTheme="minorHAnsi" w:cstheme="minorHAnsi"/>
          <w:spacing w:val="-2"/>
        </w:rPr>
        <w:t>e</w:t>
      </w:r>
      <w:r w:rsidRPr="00110EEB">
        <w:rPr>
          <w:rFonts w:asciiTheme="minorHAnsi" w:hAnsiTheme="minorHAnsi" w:cstheme="minorHAnsi"/>
          <w:spacing w:val="-1"/>
        </w:rPr>
        <w:t>nu</w:t>
      </w:r>
      <w:r w:rsidRPr="00110EEB">
        <w:rPr>
          <w:rFonts w:asciiTheme="minorHAnsi" w:hAnsiTheme="minorHAnsi" w:cstheme="minorHAnsi"/>
        </w:rPr>
        <w:t>.</w:t>
      </w:r>
      <w:r w:rsidRPr="00110EEB">
        <w:rPr>
          <w:rFonts w:asciiTheme="minorHAnsi" w:hAnsiTheme="minorHAnsi" w:cstheme="minorHAnsi"/>
          <w:spacing w:val="19"/>
        </w:rPr>
        <w:t xml:space="preserve"> </w:t>
      </w:r>
      <w:r w:rsidRPr="00110EEB">
        <w:rPr>
          <w:rFonts w:asciiTheme="minorHAnsi" w:hAnsiTheme="minorHAnsi" w:cstheme="minorHAnsi"/>
        </w:rPr>
        <w:t>Zml</w:t>
      </w:r>
      <w:r w:rsidRPr="00110EEB">
        <w:rPr>
          <w:rFonts w:asciiTheme="minorHAnsi" w:hAnsiTheme="minorHAnsi" w:cstheme="minorHAnsi"/>
          <w:spacing w:val="-2"/>
        </w:rPr>
        <w:t>u</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19"/>
        </w:rPr>
        <w:t xml:space="preserve"> </w:t>
      </w:r>
      <w:r w:rsidRPr="00110EEB">
        <w:rPr>
          <w:rFonts w:asciiTheme="minorHAnsi" w:hAnsiTheme="minorHAnsi" w:cstheme="minorHAnsi"/>
        </w:rPr>
        <w:t>cena</w:t>
      </w:r>
      <w:r w:rsidRPr="00110EEB">
        <w:rPr>
          <w:rFonts w:asciiTheme="minorHAnsi" w:hAnsiTheme="minorHAnsi" w:cstheme="minorHAnsi"/>
          <w:spacing w:val="19"/>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rPr>
        <w:t>s</w:t>
      </w:r>
      <w:r w:rsidRPr="00110EEB">
        <w:rPr>
          <w:rFonts w:asciiTheme="minorHAnsi" w:hAnsiTheme="minorHAnsi" w:cstheme="minorHAnsi"/>
          <w:spacing w:val="-2"/>
        </w:rPr>
        <w:t>k</w:t>
      </w:r>
      <w:r w:rsidRPr="00110EEB">
        <w:rPr>
          <w:rFonts w:asciiTheme="minorHAnsi" w:hAnsiTheme="minorHAnsi" w:cstheme="minorHAnsi"/>
        </w:rPr>
        <w:t>ytn</w:t>
      </w:r>
      <w:r w:rsidRPr="00110EEB">
        <w:rPr>
          <w:rFonts w:asciiTheme="minorHAnsi" w:hAnsiTheme="minorHAnsi" w:cstheme="minorHAnsi"/>
          <w:spacing w:val="-2"/>
        </w:rPr>
        <w:t>u</w:t>
      </w:r>
      <w:r w:rsidRPr="00110EEB">
        <w:rPr>
          <w:rFonts w:asciiTheme="minorHAnsi" w:hAnsiTheme="minorHAnsi" w:cstheme="minorHAnsi"/>
        </w:rPr>
        <w:t>tie</w:t>
      </w:r>
      <w:r w:rsidRPr="00110EEB">
        <w:rPr>
          <w:rFonts w:asciiTheme="minorHAnsi" w:hAnsiTheme="minorHAnsi" w:cstheme="minorHAnsi"/>
          <w:spacing w:val="20"/>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18"/>
        </w:rPr>
        <w:t xml:space="preserve"> </w:t>
      </w:r>
      <w:r w:rsidRPr="00110EEB">
        <w:rPr>
          <w:rFonts w:asciiTheme="minorHAnsi" w:hAnsiTheme="minorHAnsi" w:cstheme="minorHAnsi"/>
        </w:rPr>
        <w:t>č</w:t>
      </w:r>
      <w:r w:rsidRPr="00110EEB">
        <w:rPr>
          <w:rFonts w:asciiTheme="minorHAnsi" w:hAnsiTheme="minorHAnsi" w:cstheme="minorHAnsi"/>
          <w:spacing w:val="-3"/>
        </w:rPr>
        <w:t>a</w:t>
      </w:r>
      <w:r w:rsidRPr="00110EEB">
        <w:rPr>
          <w:rFonts w:asciiTheme="minorHAnsi" w:hAnsiTheme="minorHAnsi" w:cstheme="minorHAnsi"/>
        </w:rPr>
        <w:t>sti</w:t>
      </w:r>
      <w:r w:rsidRPr="00110EEB">
        <w:rPr>
          <w:rFonts w:asciiTheme="minorHAnsi" w:hAnsiTheme="minorHAnsi" w:cstheme="minorHAnsi"/>
          <w:spacing w:val="19"/>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rPr>
        <w:t>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20"/>
        </w:rPr>
        <w:t xml:space="preserve"> </w:t>
      </w:r>
      <w:r w:rsidRPr="00110EEB">
        <w:rPr>
          <w:rFonts w:asciiTheme="minorHAnsi" w:hAnsiTheme="minorHAnsi" w:cstheme="minorHAnsi"/>
        </w:rPr>
        <w:t>je</w:t>
      </w:r>
      <w:r w:rsidRPr="00110EEB">
        <w:rPr>
          <w:rFonts w:asciiTheme="minorHAnsi" w:hAnsiTheme="minorHAnsi" w:cstheme="minorHAnsi"/>
          <w:spacing w:val="20"/>
        </w:rPr>
        <w:t xml:space="preserve"> </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19"/>
        </w:rPr>
        <w:t xml:space="preserve"> </w:t>
      </w:r>
      <w:r w:rsidRPr="00110EEB">
        <w:rPr>
          <w:rFonts w:asciiTheme="minorHAnsi" w:hAnsiTheme="minorHAnsi" w:cstheme="minorHAnsi"/>
        </w:rPr>
        <w:t>súč</w:t>
      </w:r>
      <w:r w:rsidRPr="00110EEB">
        <w:rPr>
          <w:rFonts w:asciiTheme="minorHAnsi" w:hAnsiTheme="minorHAnsi" w:cstheme="minorHAnsi"/>
          <w:spacing w:val="-3"/>
        </w:rPr>
        <w:t>t</w:t>
      </w:r>
      <w:r w:rsidRPr="00110EEB">
        <w:rPr>
          <w:rFonts w:asciiTheme="minorHAnsi" w:hAnsiTheme="minorHAnsi" w:cstheme="minorHAnsi"/>
          <w:spacing w:val="1"/>
        </w:rPr>
        <w:t>o</w:t>
      </w:r>
      <w:r w:rsidRPr="00110EEB">
        <w:rPr>
          <w:rFonts w:asciiTheme="minorHAnsi" w:hAnsiTheme="minorHAnsi" w:cstheme="minorHAnsi"/>
        </w:rPr>
        <w:t>m cien</w:t>
      </w:r>
      <w:r w:rsidRPr="00110EEB">
        <w:rPr>
          <w:rFonts w:asciiTheme="minorHAnsi" w:hAnsiTheme="minorHAnsi" w:cstheme="minorHAnsi"/>
          <w:spacing w:val="24"/>
        </w:rPr>
        <w:t xml:space="preserve"> </w:t>
      </w:r>
      <w:r w:rsidRPr="00110EEB">
        <w:rPr>
          <w:rFonts w:asciiTheme="minorHAnsi" w:hAnsiTheme="minorHAnsi" w:cstheme="minorHAnsi"/>
        </w:rPr>
        <w:t>vš</w:t>
      </w:r>
      <w:r w:rsidRPr="00110EEB">
        <w:rPr>
          <w:rFonts w:asciiTheme="minorHAnsi" w:hAnsiTheme="minorHAnsi" w:cstheme="minorHAnsi"/>
          <w:spacing w:val="-2"/>
        </w:rPr>
        <w:t>e</w:t>
      </w:r>
      <w:r w:rsidRPr="00110EEB">
        <w:rPr>
          <w:rFonts w:asciiTheme="minorHAnsi" w:hAnsiTheme="minorHAnsi" w:cstheme="minorHAnsi"/>
        </w:rPr>
        <w:t>t</w:t>
      </w:r>
      <w:r w:rsidRPr="00110EEB">
        <w:rPr>
          <w:rFonts w:asciiTheme="minorHAnsi" w:hAnsiTheme="minorHAnsi" w:cstheme="minorHAnsi"/>
          <w:spacing w:val="-2"/>
        </w:rPr>
        <w:t>k</w:t>
      </w:r>
      <w:r w:rsidRPr="00110EEB">
        <w:rPr>
          <w:rFonts w:asciiTheme="minorHAnsi" w:hAnsiTheme="minorHAnsi" w:cstheme="minorHAnsi"/>
        </w:rPr>
        <w:t>ých</w:t>
      </w:r>
      <w:r w:rsidRPr="00110EEB">
        <w:rPr>
          <w:rFonts w:asciiTheme="minorHAnsi" w:hAnsiTheme="minorHAnsi" w:cstheme="minorHAnsi"/>
          <w:spacing w:val="24"/>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iek</w:t>
      </w:r>
      <w:r w:rsidRPr="00110EEB">
        <w:rPr>
          <w:rFonts w:asciiTheme="minorHAnsi" w:hAnsiTheme="minorHAnsi" w:cstheme="minorHAnsi"/>
          <w:spacing w:val="24"/>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24"/>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2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24"/>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l</w:t>
      </w:r>
      <w:r w:rsidRPr="00110EEB">
        <w:rPr>
          <w:rFonts w:asciiTheme="minorHAnsi" w:hAnsiTheme="minorHAnsi" w:cstheme="minorHAnsi"/>
          <w:spacing w:val="1"/>
        </w:rPr>
        <w:t>o</w:t>
      </w:r>
      <w:r w:rsidRPr="00110EEB">
        <w:rPr>
          <w:rFonts w:asciiTheme="minorHAnsi" w:hAnsiTheme="minorHAnsi" w:cstheme="minorHAnsi"/>
          <w:spacing w:val="-4"/>
        </w:rPr>
        <w:t>h</w:t>
      </w:r>
      <w:r w:rsidRPr="00110EEB">
        <w:rPr>
          <w:rFonts w:asciiTheme="minorHAnsi" w:hAnsiTheme="minorHAnsi" w:cstheme="minorHAnsi"/>
        </w:rPr>
        <w:t>y</w:t>
      </w:r>
      <w:r w:rsidRPr="00110EEB">
        <w:rPr>
          <w:rFonts w:asciiTheme="minorHAnsi" w:hAnsiTheme="minorHAnsi" w:cstheme="minorHAnsi"/>
          <w:spacing w:val="25"/>
        </w:rPr>
        <w:t xml:space="preserve"> </w:t>
      </w:r>
      <w:r w:rsidRPr="00110EEB">
        <w:rPr>
          <w:rFonts w:asciiTheme="minorHAnsi" w:hAnsiTheme="minorHAnsi" w:cstheme="minorHAnsi"/>
        </w:rPr>
        <w:t>č.</w:t>
      </w:r>
      <w:r w:rsidRPr="00110EEB">
        <w:rPr>
          <w:rFonts w:asciiTheme="minorHAnsi" w:hAnsiTheme="minorHAnsi" w:cstheme="minorHAnsi"/>
          <w:spacing w:val="21"/>
        </w:rPr>
        <w:t xml:space="preserve"> </w:t>
      </w:r>
      <w:r w:rsidRPr="00110EEB">
        <w:rPr>
          <w:rFonts w:asciiTheme="minorHAnsi" w:hAnsiTheme="minorHAnsi" w:cstheme="minorHAnsi"/>
        </w:rPr>
        <w:t>2</w:t>
      </w:r>
      <w:r w:rsidRPr="00110EEB">
        <w:rPr>
          <w:rFonts w:asciiTheme="minorHAnsi" w:hAnsiTheme="minorHAnsi" w:cstheme="minorHAnsi"/>
          <w:spacing w:val="24"/>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25"/>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3"/>
        </w:rPr>
        <w:t>u</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25"/>
        </w:rPr>
        <w:t xml:space="preserve"> </w:t>
      </w:r>
      <w:r w:rsidRPr="00110EEB">
        <w:rPr>
          <w:rFonts w:asciiTheme="minorHAnsi" w:hAnsiTheme="minorHAnsi" w:cstheme="minorHAnsi"/>
        </w:rPr>
        <w:t>a</w:t>
      </w:r>
      <w:r w:rsidRPr="00110EEB">
        <w:rPr>
          <w:rFonts w:asciiTheme="minorHAnsi" w:hAnsiTheme="minorHAnsi" w:cstheme="minorHAnsi"/>
          <w:spacing w:val="-3"/>
        </w:rPr>
        <w:t>k</w:t>
      </w:r>
      <w:r w:rsidRPr="00110EEB">
        <w:rPr>
          <w:rFonts w:asciiTheme="minorHAnsi" w:hAnsiTheme="minorHAnsi" w:cstheme="minorHAnsi"/>
        </w:rPr>
        <w:t>o</w:t>
      </w:r>
      <w:r w:rsidRPr="00110EEB">
        <w:rPr>
          <w:rFonts w:asciiTheme="minorHAnsi" w:hAnsiTheme="minorHAnsi" w:cstheme="minorHAnsi"/>
          <w:spacing w:val="25"/>
        </w:rPr>
        <w:t xml:space="preserve"> </w:t>
      </w:r>
      <w:r w:rsidRPr="00110EEB">
        <w:rPr>
          <w:rFonts w:asciiTheme="minorHAnsi" w:hAnsiTheme="minorHAnsi" w:cstheme="minorHAnsi"/>
        </w:rPr>
        <w:t>sú</w:t>
      </w:r>
      <w:r w:rsidRPr="00110EEB">
        <w:rPr>
          <w:rFonts w:asciiTheme="minorHAnsi" w:hAnsiTheme="minorHAnsi" w:cstheme="minorHAnsi"/>
          <w:spacing w:val="-3"/>
        </w:rPr>
        <w:t>č</w:t>
      </w:r>
      <w:r w:rsidRPr="00110EEB">
        <w:rPr>
          <w:rFonts w:asciiTheme="minorHAnsi" w:hAnsiTheme="minorHAnsi" w:cstheme="minorHAnsi"/>
        </w:rPr>
        <w:t>asti</w:t>
      </w:r>
      <w:r w:rsidRPr="00110EEB">
        <w:rPr>
          <w:rFonts w:asciiTheme="minorHAnsi" w:hAnsiTheme="minorHAnsi" w:cstheme="minorHAnsi"/>
          <w:spacing w:val="24"/>
        </w:rPr>
        <w:t xml:space="preserve"> </w:t>
      </w:r>
      <w:r w:rsidRPr="00110EEB">
        <w:rPr>
          <w:rFonts w:asciiTheme="minorHAnsi" w:hAnsiTheme="minorHAnsi" w:cstheme="minorHAnsi"/>
        </w:rPr>
        <w:t>týc</w:t>
      </w:r>
      <w:r w:rsidRPr="00110EEB">
        <w:rPr>
          <w:rFonts w:asciiTheme="minorHAnsi" w:hAnsiTheme="minorHAnsi" w:cstheme="minorHAnsi"/>
          <w:spacing w:val="-3"/>
        </w:rPr>
        <w:t>h</w:t>
      </w:r>
      <w:r w:rsidRPr="00110EEB">
        <w:rPr>
          <w:rFonts w:asciiTheme="minorHAnsi" w:hAnsiTheme="minorHAnsi" w:cstheme="minorHAnsi"/>
        </w:rPr>
        <w:t>to</w:t>
      </w:r>
      <w:r w:rsidRPr="00110EEB">
        <w:rPr>
          <w:rFonts w:asciiTheme="minorHAnsi" w:hAnsiTheme="minorHAnsi" w:cstheme="minorHAnsi"/>
          <w:spacing w:val="25"/>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spacing w:val="-4"/>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6"/>
        </w:rPr>
        <w:t xml:space="preserve"> </w:t>
      </w: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ka</w:t>
      </w:r>
      <w:r w:rsidRPr="00110EEB">
        <w:rPr>
          <w:rFonts w:asciiTheme="minorHAnsi" w:hAnsiTheme="minorHAnsi" w:cstheme="minorHAnsi"/>
          <w:spacing w:val="17"/>
        </w:rPr>
        <w:t xml:space="preserve"> </w:t>
      </w:r>
      <w:r w:rsidRPr="00110EEB">
        <w:rPr>
          <w:rFonts w:asciiTheme="minorHAnsi" w:hAnsiTheme="minorHAnsi" w:cstheme="minorHAnsi"/>
          <w:spacing w:val="-1"/>
        </w:rPr>
        <w:t>u</w:t>
      </w:r>
      <w:r w:rsidRPr="00110EEB">
        <w:rPr>
          <w:rFonts w:asciiTheme="minorHAnsi" w:hAnsiTheme="minorHAnsi" w:cstheme="minorHAnsi"/>
          <w:spacing w:val="-2"/>
        </w:rPr>
        <w:t>v</w:t>
      </w:r>
      <w:r w:rsidRPr="00110EEB">
        <w:rPr>
          <w:rFonts w:asciiTheme="minorHAnsi" w:hAnsiTheme="minorHAnsi" w:cstheme="minorHAnsi"/>
        </w:rPr>
        <w:t>ed</w:t>
      </w:r>
      <w:r w:rsidRPr="00110EEB">
        <w:rPr>
          <w:rFonts w:asciiTheme="minorHAnsi" w:hAnsiTheme="minorHAnsi" w:cstheme="minorHAnsi"/>
          <w:spacing w:val="-3"/>
        </w:rPr>
        <w:t>e</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17"/>
        </w:rPr>
        <w:t xml:space="preserve"> </w:t>
      </w:r>
      <w:r w:rsidRPr="00110EEB">
        <w:rPr>
          <w:rFonts w:asciiTheme="minorHAnsi" w:hAnsiTheme="minorHAnsi" w:cstheme="minorHAnsi"/>
        </w:rPr>
        <w:t>v</w:t>
      </w:r>
      <w:r w:rsidR="0046738B" w:rsidRPr="00110EEB">
        <w:rPr>
          <w:rFonts w:asciiTheme="minorHAnsi" w:hAnsiTheme="minorHAnsi" w:cstheme="minorHAnsi"/>
          <w:spacing w:val="18"/>
        </w:rPr>
        <w:t> </w:t>
      </w:r>
      <w:r w:rsidRPr="00110EEB">
        <w:rPr>
          <w:rFonts w:asciiTheme="minorHAnsi" w:hAnsiTheme="minorHAnsi" w:cstheme="minorHAnsi"/>
        </w:rPr>
        <w:t>štru</w:t>
      </w:r>
      <w:r w:rsidRPr="00110EEB">
        <w:rPr>
          <w:rFonts w:asciiTheme="minorHAnsi" w:hAnsiTheme="minorHAnsi" w:cstheme="minorHAnsi"/>
          <w:spacing w:val="-3"/>
        </w:rPr>
        <w:t>k</w:t>
      </w:r>
      <w:r w:rsidRPr="00110EEB">
        <w:rPr>
          <w:rFonts w:asciiTheme="minorHAnsi" w:hAnsiTheme="minorHAnsi" w:cstheme="minorHAnsi"/>
        </w:rPr>
        <w:t>túr</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8"/>
        </w:rPr>
        <w:t xml:space="preserve"> </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1"/>
        </w:rPr>
        <w:t>zp</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17"/>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rPr>
        <w:t>y</w:t>
      </w:r>
      <w:r w:rsidRPr="00110EEB">
        <w:rPr>
          <w:rFonts w:asciiTheme="minorHAnsi" w:hAnsiTheme="minorHAnsi" w:cstheme="minorHAnsi"/>
          <w:spacing w:val="17"/>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vy,</w:t>
      </w:r>
      <w:r w:rsidRPr="00110EEB">
        <w:rPr>
          <w:rFonts w:asciiTheme="minorHAnsi" w:hAnsiTheme="minorHAnsi" w:cstheme="minorHAnsi"/>
          <w:spacing w:val="17"/>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w:t>
      </w:r>
      <w:r w:rsidRPr="00110EEB">
        <w:rPr>
          <w:rFonts w:asciiTheme="minorHAnsi" w:hAnsiTheme="minorHAnsi" w:cstheme="minorHAnsi"/>
          <w:spacing w:val="17"/>
        </w:rPr>
        <w:t xml:space="preserve"> </w:t>
      </w:r>
      <w:r w:rsidRPr="00110EEB">
        <w:rPr>
          <w:rFonts w:asciiTheme="minorHAnsi" w:hAnsiTheme="minorHAnsi" w:cstheme="minorHAnsi"/>
        </w:rPr>
        <w:t>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ú</w:t>
      </w:r>
      <w:r w:rsidRPr="00110EEB">
        <w:rPr>
          <w:rFonts w:asciiTheme="minorHAnsi" w:hAnsiTheme="minorHAnsi" w:cstheme="minorHAnsi"/>
          <w:spacing w:val="16"/>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1"/>
        </w:rPr>
        <w:t>u</w:t>
      </w:r>
      <w:r w:rsidRPr="00110EEB">
        <w:rPr>
          <w:rFonts w:asciiTheme="minorHAnsi" w:hAnsiTheme="minorHAnsi" w:cstheme="minorHAnsi"/>
        </w:rPr>
        <w:t>je</w:t>
      </w:r>
      <w:r w:rsidRPr="00110EEB">
        <w:rPr>
          <w:rFonts w:asciiTheme="minorHAnsi" w:hAnsiTheme="minorHAnsi" w:cstheme="minorHAnsi"/>
          <w:spacing w:val="1"/>
        </w:rPr>
        <w:t>m</w:t>
      </w:r>
      <w:r w:rsidRPr="00110EEB">
        <w:rPr>
          <w:rFonts w:asciiTheme="minorHAnsi" w:hAnsiTheme="minorHAnsi" w:cstheme="minorHAnsi"/>
        </w:rPr>
        <w:t>ca</w:t>
      </w:r>
      <w:r w:rsidRPr="00110EEB">
        <w:rPr>
          <w:rFonts w:asciiTheme="minorHAnsi" w:hAnsiTheme="minorHAnsi" w:cstheme="minorHAnsi"/>
          <w:spacing w:val="17"/>
        </w:rPr>
        <w:t xml:space="preserve"> </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ved</w:t>
      </w:r>
      <w:r w:rsidRPr="00110EEB">
        <w:rPr>
          <w:rFonts w:asciiTheme="minorHAnsi" w:hAnsiTheme="minorHAnsi" w:cstheme="minorHAnsi"/>
          <w:spacing w:val="-1"/>
        </w:rPr>
        <w:t>i</w:t>
      </w:r>
      <w:r w:rsidRPr="00110EEB">
        <w:rPr>
          <w:rFonts w:asciiTheme="minorHAnsi" w:hAnsiTheme="minorHAnsi" w:cstheme="minorHAnsi"/>
        </w:rPr>
        <w:t>e cel</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vú</w:t>
      </w:r>
      <w:r w:rsidRPr="00110EEB">
        <w:rPr>
          <w:rFonts w:asciiTheme="minorHAnsi" w:hAnsiTheme="minorHAnsi" w:cstheme="minorHAnsi"/>
          <w:spacing w:val="-3"/>
        </w:rPr>
        <w:t xml:space="preserve"> </w:t>
      </w:r>
      <w:r w:rsidRPr="00110EEB">
        <w:rPr>
          <w:rFonts w:asciiTheme="minorHAnsi" w:hAnsiTheme="minorHAnsi" w:cstheme="minorHAnsi"/>
        </w:rPr>
        <w:t>cen</w:t>
      </w:r>
      <w:r w:rsidRPr="00110EEB">
        <w:rPr>
          <w:rFonts w:asciiTheme="minorHAnsi" w:hAnsiTheme="minorHAnsi" w:cstheme="minorHAnsi"/>
          <w:spacing w:val="-1"/>
        </w:rPr>
        <w:t>u</w:t>
      </w:r>
      <w:r w:rsidRPr="00110EEB">
        <w:rPr>
          <w:rFonts w:asciiTheme="minorHAnsi" w:hAnsiTheme="minorHAnsi" w:cstheme="minorHAnsi"/>
        </w:rPr>
        <w:t>, b</w:t>
      </w:r>
      <w:r w:rsidRPr="00110EEB">
        <w:rPr>
          <w:rFonts w:asciiTheme="minorHAnsi" w:hAnsiTheme="minorHAnsi" w:cstheme="minorHAnsi"/>
          <w:spacing w:val="-1"/>
        </w:rPr>
        <w:t>ud</w:t>
      </w:r>
      <w:r w:rsidRPr="00110EEB">
        <w:rPr>
          <w:rFonts w:asciiTheme="minorHAnsi" w:hAnsiTheme="minorHAnsi" w:cstheme="minorHAnsi"/>
        </w:rPr>
        <w:t xml:space="preserve">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4"/>
        </w:rPr>
        <w:t>ž</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 xml:space="preserve">á za </w:t>
      </w:r>
      <w:r w:rsidRPr="00110EEB">
        <w:rPr>
          <w:rFonts w:asciiTheme="minorHAnsi" w:hAnsiTheme="minorHAnsi" w:cstheme="minorHAnsi"/>
          <w:spacing w:val="-1"/>
        </w:rPr>
        <w:t>u</w:t>
      </w:r>
      <w:r w:rsidRPr="00110EEB">
        <w:rPr>
          <w:rFonts w:asciiTheme="minorHAnsi" w:hAnsiTheme="minorHAnsi" w:cstheme="minorHAnsi"/>
        </w:rPr>
        <w:t>ž</w:t>
      </w:r>
      <w:r w:rsidRPr="00110EEB">
        <w:rPr>
          <w:rFonts w:asciiTheme="minorHAnsi" w:hAnsiTheme="minorHAnsi" w:cstheme="minorHAnsi"/>
          <w:spacing w:val="-1"/>
        </w:rPr>
        <w:t xml:space="preserve"> </w:t>
      </w:r>
      <w:r w:rsidRPr="00110EEB">
        <w:rPr>
          <w:rFonts w:asciiTheme="minorHAnsi" w:hAnsiTheme="minorHAnsi" w:cstheme="minorHAnsi"/>
        </w:rPr>
        <w:t>za</w:t>
      </w:r>
      <w:r w:rsidRPr="00110EEB">
        <w:rPr>
          <w:rFonts w:asciiTheme="minorHAnsi" w:hAnsiTheme="minorHAnsi" w:cstheme="minorHAnsi"/>
          <w:spacing w:val="-2"/>
        </w:rPr>
        <w:t>h</w:t>
      </w:r>
      <w:r w:rsidRPr="00110EEB">
        <w:rPr>
          <w:rFonts w:asciiTheme="minorHAnsi" w:hAnsiTheme="minorHAnsi" w:cstheme="minorHAnsi"/>
        </w:rPr>
        <w:t>r</w:t>
      </w:r>
      <w:r w:rsidRPr="00110EEB">
        <w:rPr>
          <w:rFonts w:asciiTheme="minorHAnsi" w:hAnsiTheme="minorHAnsi" w:cstheme="minorHAnsi"/>
          <w:spacing w:val="-1"/>
        </w:rPr>
        <w:t>nu</w:t>
      </w:r>
      <w:r w:rsidRPr="00110EEB">
        <w:rPr>
          <w:rFonts w:asciiTheme="minorHAnsi" w:hAnsiTheme="minorHAnsi" w:cstheme="minorHAnsi"/>
        </w:rPr>
        <w:t>tú v</w:t>
      </w:r>
      <w:r w:rsidR="0046738B" w:rsidRPr="00110EEB">
        <w:rPr>
          <w:rFonts w:asciiTheme="minorHAnsi" w:hAnsiTheme="minorHAnsi" w:cstheme="minorHAnsi"/>
          <w:spacing w:val="-1"/>
        </w:rPr>
        <w:t> </w:t>
      </w:r>
      <w:r w:rsidRPr="00110EEB">
        <w:rPr>
          <w:rFonts w:asciiTheme="minorHAnsi" w:hAnsiTheme="minorHAnsi" w:cstheme="minorHAnsi"/>
        </w:rPr>
        <w:t>iných</w:t>
      </w:r>
      <w:r w:rsidRPr="00110EEB">
        <w:rPr>
          <w:rFonts w:asciiTheme="minorHAnsi" w:hAnsiTheme="minorHAnsi" w:cstheme="minorHAnsi"/>
          <w:spacing w:val="-3"/>
        </w:rPr>
        <w:t xml:space="preserve"> </w:t>
      </w:r>
      <w:r w:rsidRPr="00110EEB">
        <w:rPr>
          <w:rFonts w:asciiTheme="minorHAnsi" w:hAnsiTheme="minorHAnsi" w:cstheme="minorHAnsi"/>
        </w:rPr>
        <w:t>cenác</w:t>
      </w:r>
      <w:r w:rsidRPr="00110EEB">
        <w:rPr>
          <w:rFonts w:asciiTheme="minorHAnsi" w:hAnsiTheme="minorHAnsi" w:cstheme="minorHAnsi"/>
          <w:spacing w:val="-1"/>
        </w:rPr>
        <w:t>h</w:t>
      </w:r>
      <w:r w:rsidRPr="00110EEB">
        <w:rPr>
          <w:rFonts w:asciiTheme="minorHAnsi" w:hAnsiTheme="minorHAnsi" w:cstheme="minorHAnsi"/>
        </w:rPr>
        <w:t>.</w:t>
      </w:r>
    </w:p>
    <w:p w14:paraId="2483298A" w14:textId="77777777" w:rsidR="0046738B" w:rsidRPr="00110EEB" w:rsidRDefault="0046738B" w:rsidP="0046738B">
      <w:pPr>
        <w:pStyle w:val="Odsekzoznamu"/>
        <w:rPr>
          <w:rFonts w:asciiTheme="minorHAnsi" w:hAnsiTheme="minorHAnsi" w:cstheme="minorHAnsi"/>
          <w:sz w:val="22"/>
          <w:szCs w:val="22"/>
        </w:rPr>
      </w:pPr>
    </w:p>
    <w:p w14:paraId="7C19A2D7" w14:textId="77777777" w:rsidR="00920025" w:rsidRPr="00110EEB" w:rsidRDefault="00920025" w:rsidP="00920025">
      <w:pPr>
        <w:pStyle w:val="Odsekzoznamu"/>
        <w:rPr>
          <w:rFonts w:asciiTheme="minorHAnsi" w:hAnsiTheme="minorHAnsi" w:cstheme="minorHAnsi"/>
          <w:sz w:val="22"/>
          <w:szCs w:val="22"/>
        </w:rPr>
      </w:pPr>
    </w:p>
    <w:p w14:paraId="1F3A8473" w14:textId="2D26EE5B" w:rsidR="005411AE" w:rsidRPr="00110EEB" w:rsidRDefault="005411AE" w:rsidP="0046738B">
      <w:pPr>
        <w:pStyle w:val="Zkladntext"/>
        <w:numPr>
          <w:ilvl w:val="1"/>
          <w:numId w:val="33"/>
        </w:numPr>
        <w:kinsoku w:val="0"/>
        <w:overflowPunct w:val="0"/>
        <w:spacing w:line="276" w:lineRule="auto"/>
        <w:ind w:left="0" w:right="115" w:firstLine="0"/>
        <w:jc w:val="both"/>
        <w:rPr>
          <w:rFonts w:asciiTheme="minorHAnsi" w:hAnsiTheme="minorHAnsi" w:cstheme="minorHAnsi"/>
        </w:rPr>
      </w:pPr>
      <w:r w:rsidRPr="00110EEB">
        <w:rPr>
          <w:rFonts w:asciiTheme="minorHAnsi" w:hAnsiTheme="minorHAnsi" w:cstheme="minorHAnsi"/>
          <w:spacing w:val="-2"/>
        </w:rPr>
        <w:t>N</w:t>
      </w:r>
      <w:r w:rsidRPr="00110EEB">
        <w:rPr>
          <w:rFonts w:asciiTheme="minorHAnsi" w:hAnsiTheme="minorHAnsi" w:cstheme="minorHAnsi"/>
          <w:spacing w:val="-3"/>
        </w:rPr>
        <w:t>a</w:t>
      </w:r>
      <w:r w:rsidRPr="00110EEB">
        <w:rPr>
          <w:rFonts w:asciiTheme="minorHAnsi" w:hAnsiTheme="minorHAnsi" w:cstheme="minorHAnsi"/>
        </w:rPr>
        <w:t>vr</w:t>
      </w:r>
      <w:r w:rsidRPr="00110EEB">
        <w:rPr>
          <w:rFonts w:asciiTheme="minorHAnsi" w:hAnsiTheme="minorHAnsi" w:cstheme="minorHAnsi"/>
          <w:spacing w:val="-1"/>
        </w:rPr>
        <w:t>h</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2"/>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á ce</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rPr>
        <w:t>s</w:t>
      </w:r>
      <w:r w:rsidRPr="00110EEB">
        <w:rPr>
          <w:rFonts w:asciiTheme="minorHAnsi" w:hAnsiTheme="minorHAnsi" w:cstheme="minorHAnsi"/>
          <w:spacing w:val="-2"/>
        </w:rPr>
        <w:t>k</w:t>
      </w:r>
      <w:r w:rsidRPr="00110EEB">
        <w:rPr>
          <w:rFonts w:asciiTheme="minorHAnsi" w:hAnsiTheme="minorHAnsi" w:cstheme="minorHAnsi"/>
        </w:rPr>
        <w:t>ytn</w:t>
      </w:r>
      <w:r w:rsidRPr="00110EEB">
        <w:rPr>
          <w:rFonts w:asciiTheme="minorHAnsi" w:hAnsiTheme="minorHAnsi" w:cstheme="minorHAnsi"/>
          <w:spacing w:val="-2"/>
        </w:rPr>
        <w:t>u</w:t>
      </w:r>
      <w:r w:rsidRPr="00110EEB">
        <w:rPr>
          <w:rFonts w:asciiTheme="minorHAnsi" w:hAnsiTheme="minorHAnsi" w:cstheme="minorHAnsi"/>
        </w:rPr>
        <w:t>tie</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rPr>
        <w:t>rís</w:t>
      </w:r>
      <w:r w:rsidRPr="00110EEB">
        <w:rPr>
          <w:rFonts w:asciiTheme="minorHAnsi" w:hAnsiTheme="minorHAnsi" w:cstheme="minorHAnsi"/>
          <w:spacing w:val="-1"/>
        </w:rPr>
        <w:t>lu</w:t>
      </w:r>
      <w:r w:rsidRPr="00110EEB">
        <w:rPr>
          <w:rFonts w:asciiTheme="minorHAnsi" w:hAnsiTheme="minorHAnsi" w:cstheme="minorHAnsi"/>
          <w:spacing w:val="-3"/>
        </w:rPr>
        <w:t>š</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3"/>
        </w:rPr>
        <w:t xml:space="preserve"> </w:t>
      </w:r>
      <w:r w:rsidRPr="00110EEB">
        <w:rPr>
          <w:rFonts w:asciiTheme="minorHAnsi" w:hAnsiTheme="minorHAnsi" w:cstheme="minorHAnsi"/>
        </w:rPr>
        <w:t>časti</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1"/>
        </w:rPr>
        <w:t xml:space="preserve"> </w:t>
      </w:r>
      <w:r w:rsidRPr="00110EEB">
        <w:rPr>
          <w:rFonts w:asciiTheme="minorHAnsi" w:hAnsiTheme="minorHAnsi" w:cstheme="minorHAnsi"/>
        </w:rPr>
        <w:t>vyja</w:t>
      </w:r>
      <w:r w:rsidRPr="00110EEB">
        <w:rPr>
          <w:rFonts w:asciiTheme="minorHAnsi" w:hAnsiTheme="minorHAnsi" w:cstheme="minorHAnsi"/>
          <w:spacing w:val="-1"/>
        </w:rPr>
        <w:t>d</w:t>
      </w:r>
      <w:r w:rsidRPr="00110EEB">
        <w:rPr>
          <w:rFonts w:asciiTheme="minorHAnsi" w:hAnsiTheme="minorHAnsi" w:cstheme="minorHAnsi"/>
        </w:rPr>
        <w:t>rená</w:t>
      </w:r>
      <w:r w:rsidRPr="00110EEB">
        <w:rPr>
          <w:rFonts w:asciiTheme="minorHAnsi" w:hAnsiTheme="minorHAnsi" w:cstheme="minorHAnsi"/>
          <w:spacing w:val="-1"/>
        </w:rPr>
        <w:t xml:space="preserve"> </w:t>
      </w:r>
      <w:r w:rsidRPr="00110EEB">
        <w:rPr>
          <w:rFonts w:asciiTheme="minorHAnsi" w:hAnsiTheme="minorHAnsi" w:cstheme="minorHAnsi"/>
        </w:rPr>
        <w:t>v</w:t>
      </w:r>
      <w:r w:rsidR="0046738B" w:rsidRPr="00110EEB">
        <w:rPr>
          <w:rFonts w:asciiTheme="minorHAnsi" w:hAnsiTheme="minorHAnsi" w:cstheme="minorHAnsi"/>
          <w:spacing w:val="4"/>
        </w:rPr>
        <w:t> </w:t>
      </w:r>
      <w:r w:rsidRPr="00110EEB">
        <w:rPr>
          <w:rFonts w:asciiTheme="minorHAnsi" w:hAnsiTheme="minorHAnsi" w:cstheme="minorHAnsi"/>
        </w:rPr>
        <w:t>sú</w:t>
      </w:r>
      <w:r w:rsidRPr="00110EEB">
        <w:rPr>
          <w:rFonts w:asciiTheme="minorHAnsi" w:hAnsiTheme="minorHAnsi" w:cstheme="minorHAnsi"/>
          <w:spacing w:val="-2"/>
        </w:rPr>
        <w:t>l</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
        </w:rPr>
        <w:t xml:space="preserve"> </w:t>
      </w:r>
      <w:r w:rsidRPr="00110EEB">
        <w:rPr>
          <w:rFonts w:asciiTheme="minorHAnsi" w:hAnsiTheme="minorHAnsi" w:cstheme="minorHAnsi"/>
        </w:rPr>
        <w:t>s</w:t>
      </w:r>
      <w:r w:rsidR="0046738B" w:rsidRPr="00110EEB">
        <w:rPr>
          <w:rFonts w:asciiTheme="minorHAnsi" w:hAnsiTheme="minorHAnsi" w:cstheme="minorHAnsi"/>
        </w:rPr>
        <w:t> </w:t>
      </w:r>
      <w:r w:rsidRPr="00110EEB">
        <w:rPr>
          <w:rFonts w:asciiTheme="minorHAnsi" w:hAnsiTheme="minorHAnsi" w:cstheme="minorHAnsi"/>
        </w:rPr>
        <w:t>t</w:t>
      </w:r>
      <w:r w:rsidRPr="00110EEB">
        <w:rPr>
          <w:rFonts w:asciiTheme="minorHAnsi" w:hAnsiTheme="minorHAnsi" w:cstheme="minorHAnsi"/>
          <w:spacing w:val="-2"/>
        </w:rPr>
        <w:t>ý</w:t>
      </w:r>
      <w:r w:rsidRPr="00110EEB">
        <w:rPr>
          <w:rFonts w:asciiTheme="minorHAnsi" w:hAnsiTheme="minorHAnsi" w:cstheme="minorHAnsi"/>
        </w:rPr>
        <w:t>mito</w:t>
      </w:r>
      <w:r w:rsidRPr="00110EEB">
        <w:rPr>
          <w:rFonts w:asciiTheme="minorHAnsi" w:hAnsiTheme="minorHAnsi" w:cstheme="minorHAnsi"/>
          <w:spacing w:val="20"/>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spacing w:val="-4"/>
        </w:rPr>
        <w:t>n</w:t>
      </w:r>
      <w:r w:rsidRPr="00110EEB">
        <w:rPr>
          <w:rFonts w:asciiTheme="minorHAnsi" w:hAnsiTheme="minorHAnsi" w:cstheme="minorHAnsi"/>
        </w:rPr>
        <w:t>ými</w:t>
      </w:r>
      <w:r w:rsidRPr="00110EEB">
        <w:rPr>
          <w:rFonts w:asciiTheme="minorHAnsi" w:hAnsiTheme="minorHAnsi" w:cstheme="minorHAnsi"/>
          <w:spacing w:val="1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rPr>
        <w:t>mi</w:t>
      </w:r>
      <w:r w:rsidRPr="00110EEB">
        <w:rPr>
          <w:rFonts w:asciiTheme="minorHAnsi" w:hAnsiTheme="minorHAnsi" w:cstheme="minorHAnsi"/>
          <w:spacing w:val="19"/>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9"/>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sa</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ať</w:t>
      </w:r>
      <w:r w:rsidRPr="00110EEB">
        <w:rPr>
          <w:rFonts w:asciiTheme="minorHAnsi" w:hAnsiTheme="minorHAnsi" w:cstheme="minorHAnsi"/>
          <w:spacing w:val="19"/>
        </w:rPr>
        <w:t xml:space="preserve"> </w:t>
      </w:r>
      <w:r w:rsidRPr="00110EEB">
        <w:rPr>
          <w:rFonts w:asciiTheme="minorHAnsi" w:hAnsiTheme="minorHAnsi" w:cstheme="minorHAnsi"/>
        </w:rPr>
        <w:t>cenu</w:t>
      </w:r>
      <w:r w:rsidRPr="00110EEB">
        <w:rPr>
          <w:rFonts w:asciiTheme="minorHAnsi" w:hAnsiTheme="minorHAnsi" w:cstheme="minorHAnsi"/>
          <w:spacing w:val="21"/>
        </w:rPr>
        <w:t xml:space="preserve"> </w:t>
      </w:r>
      <w:r w:rsidRPr="00110EEB">
        <w:rPr>
          <w:rFonts w:asciiTheme="minorHAnsi" w:hAnsiTheme="minorHAnsi" w:cstheme="minorHAnsi"/>
          <w:spacing w:val="-4"/>
        </w:rPr>
        <w:t>z</w:t>
      </w:r>
      <w:r w:rsidRPr="00110EEB">
        <w:rPr>
          <w:rFonts w:asciiTheme="minorHAnsi" w:hAnsiTheme="minorHAnsi" w:cstheme="minorHAnsi"/>
        </w:rPr>
        <w:t>a</w:t>
      </w:r>
      <w:r w:rsidRPr="00110EEB">
        <w:rPr>
          <w:rFonts w:asciiTheme="minorHAnsi" w:hAnsiTheme="minorHAnsi" w:cstheme="minorHAnsi"/>
          <w:spacing w:val="21"/>
        </w:rPr>
        <w:t xml:space="preserve"> </w:t>
      </w:r>
      <w:r w:rsidRPr="00110EEB">
        <w:rPr>
          <w:rFonts w:asciiTheme="minorHAnsi" w:hAnsiTheme="minorHAnsi" w:cstheme="minorHAnsi"/>
        </w:rPr>
        <w:t>celú</w:t>
      </w:r>
      <w:r w:rsidRPr="00110EEB">
        <w:rPr>
          <w:rFonts w:asciiTheme="minorHAnsi" w:hAnsiTheme="minorHAnsi" w:cstheme="minorHAnsi"/>
          <w:spacing w:val="1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a</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ú</w:t>
      </w:r>
      <w:r w:rsidRPr="00110EEB">
        <w:rPr>
          <w:rFonts w:asciiTheme="minorHAnsi" w:hAnsiTheme="minorHAnsi" w:cstheme="minorHAnsi"/>
          <w:spacing w:val="18"/>
        </w:rPr>
        <w:t xml:space="preserve"> </w:t>
      </w:r>
      <w:r w:rsidRPr="00110EEB">
        <w:rPr>
          <w:rFonts w:asciiTheme="minorHAnsi" w:hAnsiTheme="minorHAnsi" w:cstheme="minorHAnsi"/>
        </w:rPr>
        <w:t>časť</w:t>
      </w:r>
      <w:r w:rsidRPr="00110EEB">
        <w:rPr>
          <w:rFonts w:asciiTheme="minorHAnsi" w:hAnsiTheme="minorHAnsi" w:cstheme="minorHAnsi"/>
          <w:spacing w:val="20"/>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edm</w:t>
      </w:r>
      <w:r w:rsidRPr="00110EEB">
        <w:rPr>
          <w:rFonts w:asciiTheme="minorHAnsi" w:hAnsiTheme="minorHAnsi" w:cstheme="minorHAnsi"/>
          <w:spacing w:val="-2"/>
        </w:rPr>
        <w:t>e</w:t>
      </w:r>
      <w:r w:rsidRPr="00110EEB">
        <w:rPr>
          <w:rFonts w:asciiTheme="minorHAnsi" w:hAnsiTheme="minorHAnsi" w:cstheme="minorHAnsi"/>
        </w:rPr>
        <w:t>tu</w:t>
      </w:r>
      <w:r w:rsidRPr="00110EEB">
        <w:rPr>
          <w:rFonts w:asciiTheme="minorHAnsi" w:hAnsiTheme="minorHAnsi" w:cstheme="minorHAnsi"/>
          <w:spacing w:val="21"/>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19"/>
        </w:rPr>
        <w:t xml:space="preserve"> </w:t>
      </w:r>
      <w:r w:rsidRPr="00110EEB">
        <w:rPr>
          <w:rFonts w:asciiTheme="minorHAnsi" w:hAnsiTheme="minorHAnsi" w:cstheme="minorHAnsi"/>
        </w:rPr>
        <w:t>či</w:t>
      </w:r>
      <w:r w:rsidRPr="00110EEB">
        <w:rPr>
          <w:rFonts w:asciiTheme="minorHAnsi" w:hAnsiTheme="minorHAnsi" w:cstheme="minorHAnsi"/>
          <w:spacing w:val="-4"/>
        </w:rPr>
        <w:t>ž</w:t>
      </w:r>
      <w:r w:rsidRPr="00110EEB">
        <w:rPr>
          <w:rFonts w:asciiTheme="minorHAnsi" w:hAnsiTheme="minorHAnsi" w:cstheme="minorHAnsi"/>
        </w:rPr>
        <w:t>e súčet</w:t>
      </w:r>
      <w:r w:rsidRPr="00110EEB">
        <w:rPr>
          <w:rFonts w:asciiTheme="minorHAnsi" w:hAnsiTheme="minorHAnsi" w:cstheme="minorHAnsi"/>
          <w:spacing w:val="10"/>
        </w:rPr>
        <w:t xml:space="preserve"> </w:t>
      </w:r>
      <w:r w:rsidRPr="00110EEB">
        <w:rPr>
          <w:rFonts w:asciiTheme="minorHAnsi" w:hAnsiTheme="minorHAnsi" w:cstheme="minorHAnsi"/>
        </w:rPr>
        <w:t>v</w:t>
      </w:r>
      <w:r w:rsidRPr="00110EEB">
        <w:rPr>
          <w:rFonts w:asciiTheme="minorHAnsi" w:hAnsiTheme="minorHAnsi" w:cstheme="minorHAnsi"/>
          <w:spacing w:val="-3"/>
        </w:rPr>
        <w:t>š</w:t>
      </w:r>
      <w:r w:rsidRPr="00110EEB">
        <w:rPr>
          <w:rFonts w:asciiTheme="minorHAnsi" w:hAnsiTheme="minorHAnsi" w:cstheme="minorHAnsi"/>
        </w:rPr>
        <w:t>et</w:t>
      </w:r>
      <w:r w:rsidRPr="00110EEB">
        <w:rPr>
          <w:rFonts w:asciiTheme="minorHAnsi" w:hAnsiTheme="minorHAnsi" w:cstheme="minorHAnsi"/>
          <w:spacing w:val="-2"/>
        </w:rPr>
        <w:t>k</w:t>
      </w:r>
      <w:r w:rsidRPr="00110EEB">
        <w:rPr>
          <w:rFonts w:asciiTheme="minorHAnsi" w:hAnsiTheme="minorHAnsi" w:cstheme="minorHAnsi"/>
        </w:rPr>
        <w:t>ých</w:t>
      </w:r>
      <w:r w:rsidRPr="00110EEB">
        <w:rPr>
          <w:rFonts w:asciiTheme="minorHAnsi" w:hAnsiTheme="minorHAnsi" w:cstheme="minorHAnsi"/>
          <w:spacing w:val="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iek,</w:t>
      </w:r>
      <w:r w:rsidRPr="00110EEB">
        <w:rPr>
          <w:rFonts w:asciiTheme="minorHAnsi" w:hAnsiTheme="minorHAnsi" w:cstheme="minorHAnsi"/>
          <w:spacing w:val="10"/>
        </w:rPr>
        <w:t xml:space="preserve"> </w:t>
      </w:r>
      <w:r w:rsidRPr="00110EEB">
        <w:rPr>
          <w:rFonts w:asciiTheme="minorHAnsi" w:hAnsiTheme="minorHAnsi" w:cstheme="minorHAnsi"/>
        </w:rPr>
        <w:t>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rý</w:t>
      </w:r>
      <w:r w:rsidRPr="00110EEB">
        <w:rPr>
          <w:rFonts w:asciiTheme="minorHAnsi" w:hAnsiTheme="minorHAnsi" w:cstheme="minorHAnsi"/>
          <w:spacing w:val="10"/>
        </w:rPr>
        <w:t xml:space="preserve"> </w:t>
      </w:r>
      <w:r w:rsidRPr="00110EEB">
        <w:rPr>
          <w:rFonts w:asciiTheme="minorHAnsi" w:hAnsiTheme="minorHAnsi" w:cstheme="minorHAnsi"/>
          <w:spacing w:val="-2"/>
        </w:rPr>
        <w:t>v</w:t>
      </w:r>
      <w:r w:rsidRPr="00110EEB">
        <w:rPr>
          <w:rFonts w:asciiTheme="minorHAnsi" w:hAnsiTheme="minorHAnsi" w:cstheme="minorHAnsi"/>
        </w:rPr>
        <w:t>ych</w:t>
      </w:r>
      <w:r w:rsidRPr="00110EEB">
        <w:rPr>
          <w:rFonts w:asciiTheme="minorHAnsi" w:hAnsiTheme="minorHAnsi" w:cstheme="minorHAnsi"/>
          <w:spacing w:val="-1"/>
        </w:rPr>
        <w:t>ádz</w:t>
      </w:r>
      <w:r w:rsidRPr="00110EEB">
        <w:rPr>
          <w:rFonts w:asciiTheme="minorHAnsi" w:hAnsiTheme="minorHAnsi" w:cstheme="minorHAnsi"/>
        </w:rPr>
        <w:t>a</w:t>
      </w:r>
      <w:r w:rsidRPr="00110EEB">
        <w:rPr>
          <w:rFonts w:asciiTheme="minorHAnsi" w:hAnsiTheme="minorHAnsi" w:cstheme="minorHAnsi"/>
          <w:spacing w:val="12"/>
        </w:rPr>
        <w:t xml:space="preserve"> </w:t>
      </w:r>
      <w:r w:rsidRPr="00110EEB">
        <w:rPr>
          <w:rFonts w:asciiTheme="minorHAnsi" w:hAnsiTheme="minorHAnsi" w:cstheme="minorHAnsi"/>
        </w:rPr>
        <w:t>z</w:t>
      </w:r>
      <w:r w:rsidR="0046738B" w:rsidRPr="00110EEB">
        <w:rPr>
          <w:rFonts w:asciiTheme="minorHAnsi" w:hAnsiTheme="minorHAnsi" w:cstheme="minorHAnsi"/>
          <w:spacing w:val="9"/>
        </w:rPr>
        <w:t>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1"/>
        </w:rPr>
        <w:t xml:space="preserve"> </w:t>
      </w:r>
      <w:r w:rsidRPr="00110EEB">
        <w:rPr>
          <w:rFonts w:asciiTheme="minorHAnsi" w:hAnsiTheme="minorHAnsi" w:cstheme="minorHAnsi"/>
          <w:spacing w:val="1"/>
        </w:rPr>
        <w:t>o</w:t>
      </w:r>
      <w:r w:rsidRPr="00110EEB">
        <w:rPr>
          <w:rFonts w:asciiTheme="minorHAnsi" w:hAnsiTheme="minorHAnsi" w:cstheme="minorHAnsi"/>
          <w:spacing w:val="-3"/>
        </w:rPr>
        <w:t>c</w:t>
      </w:r>
      <w:r w:rsidRPr="00110EEB">
        <w:rPr>
          <w:rFonts w:asciiTheme="minorHAnsi" w:hAnsiTheme="minorHAnsi" w:cstheme="minorHAnsi"/>
        </w:rPr>
        <w:t>enených</w:t>
      </w:r>
      <w:r w:rsidRPr="00110EEB">
        <w:rPr>
          <w:rFonts w:asciiTheme="minorHAnsi" w:hAnsiTheme="minorHAnsi" w:cstheme="minorHAnsi"/>
          <w:spacing w:val="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i</w:t>
      </w:r>
      <w:r w:rsidRPr="00110EEB">
        <w:rPr>
          <w:rFonts w:asciiTheme="minorHAnsi" w:hAnsiTheme="minorHAnsi" w:cstheme="minorHAnsi"/>
          <w:spacing w:val="-3"/>
        </w:rPr>
        <w:t>e</w:t>
      </w:r>
      <w:r w:rsidRPr="00110EEB">
        <w:rPr>
          <w:rFonts w:asciiTheme="minorHAnsi" w:hAnsiTheme="minorHAnsi" w:cstheme="minorHAnsi"/>
        </w:rPr>
        <w:t>k</w:t>
      </w:r>
      <w:r w:rsidRPr="00110EEB">
        <w:rPr>
          <w:rFonts w:asciiTheme="minorHAnsi" w:hAnsiTheme="minorHAnsi" w:cstheme="minorHAnsi"/>
          <w:spacing w:val="12"/>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spacing w:val="-1"/>
        </w:rPr>
        <w:t>ľ</w:t>
      </w:r>
      <w:r w:rsidRPr="00110EEB">
        <w:rPr>
          <w:rFonts w:asciiTheme="minorHAnsi" w:hAnsiTheme="minorHAnsi" w:cstheme="minorHAnsi"/>
        </w:rPr>
        <w:t>a</w:t>
      </w:r>
      <w:r w:rsidRPr="00110EEB">
        <w:rPr>
          <w:rFonts w:asciiTheme="minorHAnsi" w:hAnsiTheme="minorHAnsi" w:cstheme="minorHAnsi"/>
          <w:spacing w:val="12"/>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l</w:t>
      </w:r>
      <w:r w:rsidRPr="00110EEB">
        <w:rPr>
          <w:rFonts w:asciiTheme="minorHAnsi" w:hAnsiTheme="minorHAnsi" w:cstheme="minorHAnsi"/>
          <w:spacing w:val="1"/>
        </w:rPr>
        <w:t>o</w:t>
      </w:r>
      <w:r w:rsidRPr="00110EEB">
        <w:rPr>
          <w:rFonts w:asciiTheme="minorHAnsi" w:hAnsiTheme="minorHAnsi" w:cstheme="minorHAnsi"/>
          <w:spacing w:val="-1"/>
        </w:rPr>
        <w:t>h</w:t>
      </w:r>
      <w:r w:rsidRPr="00110EEB">
        <w:rPr>
          <w:rFonts w:asciiTheme="minorHAnsi" w:hAnsiTheme="minorHAnsi" w:cstheme="minorHAnsi"/>
        </w:rPr>
        <w:t>y</w:t>
      </w:r>
      <w:r w:rsidRPr="00110EEB">
        <w:rPr>
          <w:rFonts w:asciiTheme="minorHAnsi" w:hAnsiTheme="minorHAnsi" w:cstheme="minorHAnsi"/>
          <w:spacing w:val="11"/>
        </w:rPr>
        <w:t xml:space="preserve"> </w:t>
      </w:r>
      <w:r w:rsidRPr="00110EEB">
        <w:rPr>
          <w:rFonts w:asciiTheme="minorHAnsi" w:hAnsiTheme="minorHAnsi" w:cstheme="minorHAnsi"/>
        </w:rPr>
        <w:t>č.</w:t>
      </w:r>
      <w:r w:rsidRPr="00110EEB">
        <w:rPr>
          <w:rFonts w:asciiTheme="minorHAnsi" w:hAnsiTheme="minorHAnsi" w:cstheme="minorHAnsi"/>
          <w:spacing w:val="9"/>
        </w:rPr>
        <w:t xml:space="preserve"> </w:t>
      </w:r>
      <w:r w:rsidRPr="00110EEB">
        <w:rPr>
          <w:rFonts w:asciiTheme="minorHAnsi" w:hAnsiTheme="minorHAnsi" w:cstheme="minorHAnsi"/>
        </w:rPr>
        <w:t>2</w:t>
      </w:r>
      <w:r w:rsidRPr="00110EEB">
        <w:rPr>
          <w:rFonts w:asciiTheme="minorHAnsi" w:hAnsiTheme="minorHAnsi" w:cstheme="minorHAnsi"/>
          <w:spacing w:val="11"/>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 xml:space="preserve">ej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w:t>
      </w:r>
      <w:r w:rsidRPr="00110EEB">
        <w:rPr>
          <w:rFonts w:asciiTheme="minorHAnsi" w:hAnsiTheme="minorHAnsi" w:cstheme="minorHAnsi"/>
        </w:rPr>
        <w:t>vy</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2"/>
        </w:rPr>
        <w:t>k</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súč</w:t>
      </w:r>
      <w:r w:rsidRPr="00110EEB">
        <w:rPr>
          <w:rFonts w:asciiTheme="minorHAnsi" w:hAnsiTheme="minorHAnsi" w:cstheme="minorHAnsi"/>
          <w:spacing w:val="-3"/>
        </w:rPr>
        <w:t>a</w:t>
      </w:r>
      <w:r w:rsidRPr="00110EEB">
        <w:rPr>
          <w:rFonts w:asciiTheme="minorHAnsi" w:hAnsiTheme="minorHAnsi" w:cstheme="minorHAnsi"/>
        </w:rPr>
        <w:t xml:space="preserve">sti </w:t>
      </w:r>
      <w:r w:rsidRPr="00110EEB">
        <w:rPr>
          <w:rFonts w:asciiTheme="minorHAnsi" w:hAnsiTheme="minorHAnsi" w:cstheme="minorHAnsi"/>
          <w:spacing w:val="-2"/>
        </w:rPr>
        <w:t>t</w:t>
      </w:r>
      <w:r w:rsidRPr="00110EEB">
        <w:rPr>
          <w:rFonts w:asciiTheme="minorHAnsi" w:hAnsiTheme="minorHAnsi" w:cstheme="minorHAnsi"/>
        </w:rPr>
        <w:t>ých</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2"/>
        </w:rPr>
        <w:t>s</w:t>
      </w:r>
      <w:r w:rsidRPr="00110EEB">
        <w:rPr>
          <w:rFonts w:asciiTheme="minorHAnsi" w:hAnsiTheme="minorHAnsi" w:cstheme="minorHAnsi"/>
          <w:spacing w:val="-1"/>
        </w:rPr>
        <w:t>ú</w:t>
      </w:r>
      <w:r w:rsidRPr="00110EEB">
        <w:rPr>
          <w:rFonts w:asciiTheme="minorHAnsi" w:hAnsiTheme="minorHAnsi" w:cstheme="minorHAnsi"/>
        </w:rPr>
        <w:t>ťaž</w:t>
      </w:r>
      <w:r w:rsidRPr="00110EEB">
        <w:rPr>
          <w:rFonts w:asciiTheme="minorHAnsi" w:hAnsiTheme="minorHAnsi" w:cstheme="minorHAnsi"/>
          <w:spacing w:val="-2"/>
        </w:rPr>
        <w:t>n</w:t>
      </w:r>
      <w:r w:rsidRPr="00110EEB">
        <w:rPr>
          <w:rFonts w:asciiTheme="minorHAnsi" w:hAnsiTheme="minorHAnsi" w:cstheme="minorHAnsi"/>
        </w:rPr>
        <w:t>ý</w:t>
      </w:r>
      <w:r w:rsidRPr="00110EEB">
        <w:rPr>
          <w:rFonts w:asciiTheme="minorHAnsi" w:hAnsiTheme="minorHAnsi" w:cstheme="minorHAnsi"/>
          <w:spacing w:val="1"/>
        </w:rPr>
        <w:t>c</w:t>
      </w:r>
      <w:r w:rsidRPr="00110EEB">
        <w:rPr>
          <w:rFonts w:asciiTheme="minorHAnsi" w:hAnsiTheme="minorHAnsi" w:cstheme="minorHAnsi"/>
        </w:rPr>
        <w:t>h</w:t>
      </w:r>
      <w:r w:rsidRPr="00110EEB">
        <w:rPr>
          <w:rFonts w:asciiTheme="minorHAnsi" w:hAnsiTheme="minorHAnsi" w:cstheme="minorHAnsi"/>
          <w:spacing w:val="-1"/>
        </w:rPr>
        <w:t xml:space="preserve"> </w:t>
      </w:r>
      <w:r w:rsidRPr="00110EEB">
        <w:rPr>
          <w:rFonts w:asciiTheme="minorHAnsi" w:hAnsiTheme="minorHAnsi" w:cstheme="minorHAnsi"/>
        </w:rPr>
        <w:t>po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rPr>
        <w:t>pre pr</w:t>
      </w:r>
      <w:r w:rsidRPr="00110EEB">
        <w:rPr>
          <w:rFonts w:asciiTheme="minorHAnsi" w:hAnsiTheme="minorHAnsi" w:cstheme="minorHAnsi"/>
          <w:spacing w:val="-4"/>
        </w:rPr>
        <w:t>í</w:t>
      </w:r>
      <w:r w:rsidRPr="00110EEB">
        <w:rPr>
          <w:rFonts w:asciiTheme="minorHAnsi" w:hAnsiTheme="minorHAnsi" w:cstheme="minorHAnsi"/>
        </w:rPr>
        <w:t>sl</w:t>
      </w:r>
      <w:r w:rsidRPr="00110EEB">
        <w:rPr>
          <w:rFonts w:asciiTheme="minorHAnsi" w:hAnsiTheme="minorHAnsi" w:cstheme="minorHAnsi"/>
          <w:spacing w:val="-2"/>
        </w:rPr>
        <w:t>u</w:t>
      </w:r>
      <w:r w:rsidRPr="00110EEB">
        <w:rPr>
          <w:rFonts w:asciiTheme="minorHAnsi" w:hAnsiTheme="minorHAnsi" w:cstheme="minorHAnsi"/>
        </w:rPr>
        <w:t>šnú</w:t>
      </w:r>
      <w:r w:rsidRPr="00110EEB">
        <w:rPr>
          <w:rFonts w:asciiTheme="minorHAnsi" w:hAnsiTheme="minorHAnsi" w:cstheme="minorHAnsi"/>
          <w:spacing w:val="-2"/>
        </w:rPr>
        <w:t xml:space="preserve"> </w:t>
      </w:r>
      <w:r w:rsidRPr="00110EEB">
        <w:rPr>
          <w:rFonts w:asciiTheme="minorHAnsi" w:hAnsiTheme="minorHAnsi" w:cstheme="minorHAnsi"/>
        </w:rPr>
        <w:t xml:space="preserve">časť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w:t>
      </w:r>
      <w:r w:rsidRPr="00110EEB">
        <w:rPr>
          <w:rFonts w:asciiTheme="minorHAnsi" w:hAnsiTheme="minorHAnsi" w:cstheme="minorHAnsi"/>
          <w:spacing w:val="-2"/>
        </w:rPr>
        <w:t>e</w:t>
      </w:r>
      <w:r w:rsidRPr="00110EEB">
        <w:rPr>
          <w:rFonts w:asciiTheme="minorHAnsi" w:hAnsiTheme="minorHAnsi" w:cstheme="minorHAnsi"/>
        </w:rPr>
        <w:t>tu z</w:t>
      </w:r>
      <w:r w:rsidRPr="00110EEB">
        <w:rPr>
          <w:rFonts w:asciiTheme="minorHAnsi" w:hAnsiTheme="minorHAnsi" w:cstheme="minorHAnsi"/>
          <w:spacing w:val="-1"/>
        </w:rPr>
        <w:t>á</w:t>
      </w:r>
      <w:r w:rsidRPr="00110EEB">
        <w:rPr>
          <w:rFonts w:asciiTheme="minorHAnsi" w:hAnsiTheme="minorHAnsi" w:cstheme="minorHAnsi"/>
        </w:rPr>
        <w:t>ka</w:t>
      </w:r>
      <w:r w:rsidRPr="00110EEB">
        <w:rPr>
          <w:rFonts w:asciiTheme="minorHAnsi" w:hAnsiTheme="minorHAnsi" w:cstheme="minorHAnsi"/>
          <w:spacing w:val="-4"/>
        </w:rPr>
        <w:t>z</w:t>
      </w:r>
      <w:r w:rsidRPr="00110EEB">
        <w:rPr>
          <w:rFonts w:asciiTheme="minorHAnsi" w:hAnsiTheme="minorHAnsi" w:cstheme="minorHAnsi"/>
        </w:rPr>
        <w:t>ky.</w:t>
      </w:r>
    </w:p>
    <w:p w14:paraId="4992D6E0" w14:textId="77777777" w:rsidR="0046738B" w:rsidRPr="00110EEB" w:rsidRDefault="0046738B" w:rsidP="0046738B">
      <w:pPr>
        <w:pStyle w:val="Odsekzoznamu"/>
        <w:rPr>
          <w:rFonts w:asciiTheme="minorHAnsi" w:hAnsiTheme="minorHAnsi" w:cstheme="minorHAnsi"/>
          <w:sz w:val="22"/>
          <w:szCs w:val="22"/>
        </w:rPr>
      </w:pPr>
    </w:p>
    <w:p w14:paraId="238B4466" w14:textId="77777777" w:rsidR="00920025" w:rsidRPr="00110EEB" w:rsidRDefault="00920025" w:rsidP="00920025">
      <w:pPr>
        <w:pStyle w:val="Odsekzoznamu"/>
        <w:rPr>
          <w:rFonts w:asciiTheme="minorHAnsi" w:hAnsiTheme="minorHAnsi" w:cstheme="minorHAnsi"/>
          <w:sz w:val="22"/>
          <w:szCs w:val="22"/>
        </w:rPr>
      </w:pPr>
    </w:p>
    <w:p w14:paraId="1EFAB691" w14:textId="34445E5A" w:rsidR="005411AE" w:rsidRPr="00110EEB" w:rsidRDefault="005411AE" w:rsidP="0046738B">
      <w:pPr>
        <w:pStyle w:val="Zkladntext"/>
        <w:numPr>
          <w:ilvl w:val="1"/>
          <w:numId w:val="33"/>
        </w:numPr>
        <w:kinsoku w:val="0"/>
        <w:overflowPunct w:val="0"/>
        <w:spacing w:line="276" w:lineRule="auto"/>
        <w:ind w:left="0" w:right="115" w:firstLine="0"/>
        <w:jc w:val="both"/>
        <w:rPr>
          <w:rFonts w:asciiTheme="minorHAnsi" w:hAnsiTheme="minorHAnsi" w:cstheme="minorHAnsi"/>
        </w:rPr>
      </w:pPr>
      <w:r w:rsidRPr="00110EEB">
        <w:rPr>
          <w:rFonts w:asciiTheme="minorHAnsi" w:hAnsiTheme="minorHAnsi" w:cstheme="minorHAnsi"/>
        </w:rPr>
        <w:t>Pri</w:t>
      </w:r>
      <w:r w:rsidRPr="00110EEB">
        <w:rPr>
          <w:rFonts w:asciiTheme="minorHAnsi" w:hAnsiTheme="minorHAnsi" w:cstheme="minorHAnsi"/>
          <w:spacing w:val="2"/>
        </w:rPr>
        <w:t xml:space="preserve"> </w:t>
      </w:r>
      <w:r w:rsidRPr="00110EEB">
        <w:rPr>
          <w:rFonts w:asciiTheme="minorHAnsi" w:hAnsiTheme="minorHAnsi" w:cstheme="minorHAnsi"/>
          <w:spacing w:val="-1"/>
        </w:rPr>
        <w:t>u</w:t>
      </w:r>
      <w:r w:rsidRPr="00110EEB">
        <w:rPr>
          <w:rFonts w:asciiTheme="minorHAnsi" w:hAnsiTheme="minorHAnsi" w:cstheme="minorHAnsi"/>
        </w:rPr>
        <w:t>r</w:t>
      </w:r>
      <w:r w:rsidRPr="00110EEB">
        <w:rPr>
          <w:rFonts w:asciiTheme="minorHAnsi" w:hAnsiTheme="minorHAnsi" w:cstheme="minorHAnsi"/>
          <w:spacing w:val="-3"/>
        </w:rPr>
        <w:t>č</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2"/>
        </w:rPr>
        <w:t xml:space="preserve"> </w:t>
      </w:r>
      <w:r w:rsidRPr="00110EEB">
        <w:rPr>
          <w:rFonts w:asciiTheme="minorHAnsi" w:hAnsiTheme="minorHAnsi" w:cstheme="minorHAnsi"/>
        </w:rPr>
        <w:t>cien</w:t>
      </w:r>
      <w:r w:rsidRPr="00110EEB">
        <w:rPr>
          <w:rFonts w:asciiTheme="minorHAnsi" w:hAnsiTheme="minorHAnsi" w:cstheme="minorHAnsi"/>
          <w:spacing w:val="4"/>
        </w:rPr>
        <w:t xml:space="preserve"> </w:t>
      </w:r>
      <w:r w:rsidRPr="00110EEB">
        <w:rPr>
          <w:rFonts w:asciiTheme="minorHAnsi" w:hAnsiTheme="minorHAnsi" w:cstheme="minorHAnsi"/>
        </w:rPr>
        <w:t>jed</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tli</w:t>
      </w:r>
      <w:r w:rsidRPr="00110EEB">
        <w:rPr>
          <w:rFonts w:asciiTheme="minorHAnsi" w:hAnsiTheme="minorHAnsi" w:cstheme="minorHAnsi"/>
          <w:spacing w:val="-2"/>
        </w:rPr>
        <w:t>v</w:t>
      </w:r>
      <w:r w:rsidRPr="00110EEB">
        <w:rPr>
          <w:rFonts w:asciiTheme="minorHAnsi" w:hAnsiTheme="minorHAnsi" w:cstheme="minorHAnsi"/>
        </w:rPr>
        <w:t>ých</w:t>
      </w:r>
      <w:r w:rsidRPr="00110EEB">
        <w:rPr>
          <w:rFonts w:asciiTheme="minorHAnsi" w:hAnsiTheme="minorHAnsi" w:cstheme="minorHAnsi"/>
          <w:spacing w:val="4"/>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lo</w:t>
      </w:r>
      <w:r w:rsidRPr="00110EEB">
        <w:rPr>
          <w:rFonts w:asciiTheme="minorHAnsi" w:hAnsiTheme="minorHAnsi" w:cstheme="minorHAnsi"/>
          <w:spacing w:val="-1"/>
        </w:rPr>
        <w:t>ž</w:t>
      </w:r>
      <w:r w:rsidRPr="00110EEB">
        <w:rPr>
          <w:rFonts w:asciiTheme="minorHAnsi" w:hAnsiTheme="minorHAnsi" w:cstheme="minorHAnsi"/>
          <w:spacing w:val="-3"/>
        </w:rPr>
        <w:t>i</w:t>
      </w:r>
      <w:r w:rsidRPr="00110EEB">
        <w:rPr>
          <w:rFonts w:asciiTheme="minorHAnsi" w:hAnsiTheme="minorHAnsi" w:cstheme="minorHAnsi"/>
        </w:rPr>
        <w:t>ek</w:t>
      </w:r>
      <w:r w:rsidRPr="00110EEB">
        <w:rPr>
          <w:rFonts w:asciiTheme="minorHAnsi" w:hAnsiTheme="minorHAnsi" w:cstheme="minorHAnsi"/>
          <w:spacing w:val="5"/>
        </w:rPr>
        <w:t xml:space="preserve"> </w:t>
      </w:r>
      <w:r w:rsidRPr="00110EEB">
        <w:rPr>
          <w:rFonts w:asciiTheme="minorHAnsi" w:hAnsiTheme="minorHAnsi" w:cstheme="minorHAnsi"/>
          <w:spacing w:val="-3"/>
        </w:rPr>
        <w:t>j</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tre</w:t>
      </w:r>
      <w:r w:rsidRPr="00110EEB">
        <w:rPr>
          <w:rFonts w:asciiTheme="minorHAnsi" w:hAnsiTheme="minorHAnsi" w:cstheme="minorHAnsi"/>
          <w:spacing w:val="-3"/>
        </w:rPr>
        <w:t>b</w:t>
      </w:r>
      <w:r w:rsidRPr="00110EEB">
        <w:rPr>
          <w:rFonts w:asciiTheme="minorHAnsi" w:hAnsiTheme="minorHAnsi" w:cstheme="minorHAnsi"/>
          <w:spacing w:val="-1"/>
        </w:rPr>
        <w:t>n</w:t>
      </w:r>
      <w:r w:rsidRPr="00110EEB">
        <w:rPr>
          <w:rFonts w:asciiTheme="minorHAnsi" w:hAnsiTheme="minorHAnsi" w:cstheme="minorHAnsi"/>
        </w:rPr>
        <w:t>é</w:t>
      </w:r>
      <w:r w:rsidRPr="00110EEB">
        <w:rPr>
          <w:rFonts w:asciiTheme="minorHAnsi" w:hAnsiTheme="minorHAnsi" w:cstheme="minorHAnsi"/>
          <w:spacing w:val="5"/>
        </w:rPr>
        <w:t xml:space="preserve"> </w:t>
      </w:r>
      <w:r w:rsidRPr="00110EEB">
        <w:rPr>
          <w:rFonts w:asciiTheme="minorHAnsi" w:hAnsiTheme="minorHAnsi" w:cstheme="minorHAnsi"/>
        </w:rPr>
        <w:t>v</w:t>
      </w:r>
      <w:r w:rsidRPr="00110EEB">
        <w:rPr>
          <w:rFonts w:asciiTheme="minorHAnsi" w:hAnsiTheme="minorHAnsi" w:cstheme="minorHAnsi"/>
          <w:spacing w:val="-1"/>
        </w:rPr>
        <w:t>z</w:t>
      </w:r>
      <w:r w:rsidRPr="00110EEB">
        <w:rPr>
          <w:rFonts w:asciiTheme="minorHAnsi" w:hAnsiTheme="minorHAnsi" w:cstheme="minorHAnsi"/>
        </w:rPr>
        <w:t>iať</w:t>
      </w:r>
      <w:r w:rsidRPr="00110EEB">
        <w:rPr>
          <w:rFonts w:asciiTheme="minorHAnsi" w:hAnsiTheme="minorHAnsi" w:cstheme="minorHAnsi"/>
          <w:spacing w:val="2"/>
        </w:rPr>
        <w:t xml:space="preserve"> </w:t>
      </w:r>
      <w:r w:rsidRPr="00110EEB">
        <w:rPr>
          <w:rFonts w:asciiTheme="minorHAnsi" w:hAnsiTheme="minorHAnsi" w:cstheme="minorHAnsi"/>
          <w:spacing w:val="-1"/>
        </w:rPr>
        <w:t>d</w:t>
      </w:r>
      <w:r w:rsidRPr="00110EEB">
        <w:rPr>
          <w:rFonts w:asciiTheme="minorHAnsi" w:hAnsiTheme="minorHAnsi" w:cstheme="minorHAnsi"/>
        </w:rPr>
        <w:t>o</w:t>
      </w:r>
      <w:r w:rsidRPr="00110EEB">
        <w:rPr>
          <w:rFonts w:asciiTheme="minorHAnsi" w:hAnsiTheme="minorHAnsi" w:cstheme="minorHAnsi"/>
          <w:spacing w:val="6"/>
        </w:rPr>
        <w:t xml:space="preserve"> </w:t>
      </w:r>
      <w:r w:rsidRPr="00110EEB">
        <w:rPr>
          <w:rFonts w:asciiTheme="minorHAnsi" w:hAnsiTheme="minorHAnsi" w:cstheme="minorHAnsi"/>
          <w:spacing w:val="-4"/>
        </w:rPr>
        <w:t>ú</w:t>
      </w:r>
      <w:r w:rsidRPr="00110EEB">
        <w:rPr>
          <w:rFonts w:asciiTheme="minorHAnsi" w:hAnsiTheme="minorHAnsi" w:cstheme="minorHAnsi"/>
        </w:rPr>
        <w:t>va</w:t>
      </w:r>
      <w:r w:rsidRPr="00110EEB">
        <w:rPr>
          <w:rFonts w:asciiTheme="minorHAnsi" w:hAnsiTheme="minorHAnsi" w:cstheme="minorHAnsi"/>
          <w:spacing w:val="-1"/>
        </w:rPr>
        <w:t>h</w:t>
      </w:r>
      <w:r w:rsidRPr="00110EEB">
        <w:rPr>
          <w:rFonts w:asciiTheme="minorHAnsi" w:hAnsiTheme="minorHAnsi" w:cstheme="minorHAnsi"/>
        </w:rPr>
        <w:t>y</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1"/>
        </w:rPr>
        <w:t>n</w:t>
      </w:r>
      <w:r w:rsidRPr="00110EEB">
        <w:rPr>
          <w:rFonts w:asciiTheme="minorHAnsi" w:hAnsiTheme="minorHAnsi" w:cstheme="minorHAnsi"/>
        </w:rPr>
        <w:t>y</w:t>
      </w:r>
      <w:r w:rsidRPr="00110EEB">
        <w:rPr>
          <w:rFonts w:asciiTheme="minorHAnsi" w:hAnsiTheme="minorHAnsi" w:cstheme="minorHAnsi"/>
          <w:spacing w:val="3"/>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1"/>
        </w:rPr>
        <w:t>zh</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 xml:space="preserve">y </w:t>
      </w:r>
      <w:r w:rsidRPr="00110EEB">
        <w:rPr>
          <w:rFonts w:asciiTheme="minorHAnsi" w:hAnsiTheme="minorHAnsi" w:cstheme="minorHAnsi"/>
          <w:spacing w:val="-1"/>
        </w:rPr>
        <w:t>u</w:t>
      </w:r>
      <w:r w:rsidRPr="00110EEB">
        <w:rPr>
          <w:rFonts w:asciiTheme="minorHAnsi" w:hAnsiTheme="minorHAnsi" w:cstheme="minorHAnsi"/>
        </w:rPr>
        <w:t>vedené</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týc</w:t>
      </w:r>
      <w:r w:rsidRPr="00110EEB">
        <w:rPr>
          <w:rFonts w:asciiTheme="minorHAnsi" w:hAnsiTheme="minorHAnsi" w:cstheme="minorHAnsi"/>
          <w:spacing w:val="-3"/>
        </w:rPr>
        <w:t>h</w:t>
      </w:r>
      <w:r w:rsidRPr="00110EEB">
        <w:rPr>
          <w:rFonts w:asciiTheme="minorHAnsi" w:hAnsiTheme="minorHAnsi" w:cstheme="minorHAnsi"/>
        </w:rPr>
        <w:t>to</w:t>
      </w:r>
      <w:r w:rsidRPr="00110EEB">
        <w:rPr>
          <w:rFonts w:asciiTheme="minorHAnsi" w:hAnsiTheme="minorHAnsi" w:cstheme="minorHAnsi"/>
          <w:spacing w:val="-1"/>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3"/>
        </w:rPr>
        <w:t>c</w:t>
      </w:r>
      <w:r w:rsidRPr="00110EEB">
        <w:rPr>
          <w:rFonts w:asciiTheme="minorHAnsi" w:hAnsiTheme="minorHAnsi" w:cstheme="minorHAnsi"/>
        </w:rPr>
        <w:t>h</w:t>
      </w:r>
      <w:r w:rsidRPr="00110EEB">
        <w:rPr>
          <w:rFonts w:asciiTheme="minorHAnsi" w:hAnsiTheme="minorHAnsi" w:cstheme="minorHAnsi"/>
          <w:spacing w:val="-1"/>
        </w:rPr>
        <w:t xml:space="preserve"> </w:t>
      </w:r>
      <w:r w:rsidRPr="00110EEB">
        <w:rPr>
          <w:rFonts w:asciiTheme="minorHAnsi" w:hAnsiTheme="minorHAnsi" w:cstheme="minorHAnsi"/>
        </w:rPr>
        <w:t>po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ch vr</w:t>
      </w:r>
      <w:r w:rsidRPr="00110EEB">
        <w:rPr>
          <w:rFonts w:asciiTheme="minorHAnsi" w:hAnsiTheme="minorHAnsi" w:cstheme="minorHAnsi"/>
          <w:spacing w:val="-3"/>
        </w:rPr>
        <w:t>á</w:t>
      </w:r>
      <w:r w:rsidRPr="00110EEB">
        <w:rPr>
          <w:rFonts w:asciiTheme="minorHAnsi" w:hAnsiTheme="minorHAnsi" w:cstheme="minorHAnsi"/>
        </w:rPr>
        <w:t>tane n</w:t>
      </w:r>
      <w:r w:rsidRPr="00110EEB">
        <w:rPr>
          <w:rFonts w:asciiTheme="minorHAnsi" w:hAnsiTheme="minorHAnsi" w:cstheme="minorHAnsi"/>
          <w:spacing w:val="-3"/>
        </w:rPr>
        <w:t>á</w:t>
      </w:r>
      <w:r w:rsidRPr="00110EEB">
        <w:rPr>
          <w:rFonts w:asciiTheme="minorHAnsi" w:hAnsiTheme="minorHAnsi" w:cstheme="minorHAnsi"/>
        </w:rPr>
        <w:t>v</w:t>
      </w:r>
      <w:r w:rsidRPr="00110EEB">
        <w:rPr>
          <w:rFonts w:asciiTheme="minorHAnsi" w:hAnsiTheme="minorHAnsi" w:cstheme="minorHAnsi"/>
          <w:spacing w:val="-3"/>
        </w:rPr>
        <w:t>r</w:t>
      </w:r>
      <w:r w:rsidRPr="00110EEB">
        <w:rPr>
          <w:rFonts w:asciiTheme="minorHAnsi" w:hAnsiTheme="minorHAnsi" w:cstheme="minorHAnsi"/>
          <w:spacing w:val="-1"/>
        </w:rPr>
        <w:t>h</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rPr>
        <w:t>zml</w:t>
      </w:r>
      <w:r w:rsidRPr="00110EEB">
        <w:rPr>
          <w:rFonts w:asciiTheme="minorHAnsi" w:hAnsiTheme="minorHAnsi" w:cstheme="minorHAnsi"/>
          <w:spacing w:val="-2"/>
        </w:rPr>
        <w:t>u</w:t>
      </w:r>
      <w:r w:rsidRPr="00110EEB">
        <w:rPr>
          <w:rFonts w:asciiTheme="minorHAnsi" w:hAnsiTheme="minorHAnsi" w:cstheme="minorHAnsi"/>
        </w:rPr>
        <w:t>vy.</w:t>
      </w:r>
    </w:p>
    <w:p w14:paraId="3DE47E42" w14:textId="77777777" w:rsidR="0046738B" w:rsidRPr="00110EEB" w:rsidRDefault="0046738B" w:rsidP="0046738B">
      <w:pPr>
        <w:pStyle w:val="Odsekzoznamu"/>
        <w:rPr>
          <w:rFonts w:asciiTheme="minorHAnsi" w:hAnsiTheme="minorHAnsi" w:cstheme="minorHAnsi"/>
          <w:sz w:val="22"/>
          <w:szCs w:val="22"/>
        </w:rPr>
      </w:pPr>
    </w:p>
    <w:p w14:paraId="175987F5" w14:textId="77777777" w:rsidR="00920025" w:rsidRPr="00110EEB" w:rsidRDefault="00920025" w:rsidP="00920025">
      <w:pPr>
        <w:pStyle w:val="Odsekzoznamu"/>
        <w:rPr>
          <w:rFonts w:asciiTheme="minorHAnsi" w:hAnsiTheme="minorHAnsi" w:cstheme="minorHAnsi"/>
          <w:sz w:val="22"/>
          <w:szCs w:val="22"/>
        </w:rPr>
      </w:pPr>
    </w:p>
    <w:p w14:paraId="4A220EB1" w14:textId="2E337B3C" w:rsidR="005411AE" w:rsidRPr="00110EEB" w:rsidRDefault="005411AE" w:rsidP="0046738B">
      <w:pPr>
        <w:pStyle w:val="Zkladntext"/>
        <w:numPr>
          <w:ilvl w:val="1"/>
          <w:numId w:val="33"/>
        </w:numPr>
        <w:kinsoku w:val="0"/>
        <w:overflowPunct w:val="0"/>
        <w:spacing w:line="276" w:lineRule="auto"/>
        <w:ind w:left="0" w:right="115" w:firstLine="0"/>
        <w:jc w:val="both"/>
        <w:rPr>
          <w:rFonts w:asciiTheme="minorHAnsi" w:hAnsiTheme="minorHAnsi" w:cstheme="minorHAnsi"/>
        </w:rPr>
      </w:pPr>
      <w:r w:rsidRPr="00110EEB">
        <w:rPr>
          <w:rFonts w:asciiTheme="minorHAnsi" w:hAnsiTheme="minorHAnsi" w:cstheme="minorHAnsi"/>
          <w:spacing w:val="-4"/>
        </w:rPr>
        <w:t>A</w:t>
      </w:r>
      <w:r w:rsidRPr="00110EEB">
        <w:rPr>
          <w:rFonts w:asciiTheme="minorHAnsi" w:hAnsiTheme="minorHAnsi" w:cstheme="minorHAnsi"/>
        </w:rPr>
        <w:t>k</w:t>
      </w:r>
      <w:r w:rsidRPr="00110EEB">
        <w:rPr>
          <w:rFonts w:asciiTheme="minorHAnsi" w:hAnsiTheme="minorHAnsi" w:cstheme="minorHAnsi"/>
          <w:spacing w:val="3"/>
        </w:rPr>
        <w:t xml:space="preserve"> </w:t>
      </w:r>
      <w:r w:rsidRPr="00110EEB">
        <w:rPr>
          <w:rFonts w:asciiTheme="minorHAnsi" w:hAnsiTheme="minorHAnsi" w:cstheme="minorHAnsi"/>
        </w:rPr>
        <w:t>je</w:t>
      </w:r>
      <w:r w:rsidRPr="00110EEB">
        <w:rPr>
          <w:rFonts w:asciiTheme="minorHAnsi" w:hAnsiTheme="minorHAnsi" w:cstheme="minorHAnsi"/>
          <w:spacing w:val="3"/>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 xml:space="preserve"> </w:t>
      </w:r>
      <w:r w:rsidRPr="00110EEB">
        <w:rPr>
          <w:rFonts w:asciiTheme="minorHAnsi" w:hAnsiTheme="minorHAnsi" w:cstheme="minorHAnsi"/>
        </w:rPr>
        <w:t>i</w:t>
      </w:r>
      <w:r w:rsidRPr="00110EEB">
        <w:rPr>
          <w:rFonts w:asciiTheme="minorHAnsi" w:hAnsiTheme="minorHAnsi" w:cstheme="minorHAnsi"/>
          <w:spacing w:val="-2"/>
        </w:rPr>
        <w:t>d</w:t>
      </w:r>
      <w:r w:rsidRPr="00110EEB">
        <w:rPr>
          <w:rFonts w:asciiTheme="minorHAnsi" w:hAnsiTheme="minorHAnsi" w:cstheme="minorHAnsi"/>
        </w:rPr>
        <w:t>e</w:t>
      </w:r>
      <w:r w:rsidRPr="00110EEB">
        <w:rPr>
          <w:rFonts w:asciiTheme="minorHAnsi" w:hAnsiTheme="minorHAnsi" w:cstheme="minorHAnsi"/>
          <w:spacing w:val="-3"/>
        </w:rPr>
        <w:t>n</w:t>
      </w:r>
      <w:r w:rsidRPr="00110EEB">
        <w:rPr>
          <w:rFonts w:asciiTheme="minorHAnsi" w:hAnsiTheme="minorHAnsi" w:cstheme="minorHAnsi"/>
        </w:rPr>
        <w:t>tifik</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rPr>
        <w:t xml:space="preserve">re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2"/>
        </w:rPr>
        <w:t xml:space="preserve"> </w:t>
      </w:r>
      <w:r w:rsidRPr="00110EEB">
        <w:rPr>
          <w:rFonts w:asciiTheme="minorHAnsi" w:hAnsiTheme="minorHAnsi" w:cstheme="minorHAnsi"/>
        </w:rPr>
        <w:t>v</w:t>
      </w:r>
      <w:r w:rsidR="0046738B" w:rsidRPr="00110EEB">
        <w:rPr>
          <w:rFonts w:asciiTheme="minorHAnsi" w:hAnsiTheme="minorHAnsi" w:cstheme="minorHAnsi"/>
          <w:spacing w:val="6"/>
        </w:rPr>
        <w:t> </w:t>
      </w:r>
      <w:r w:rsidRPr="00110EEB">
        <w:rPr>
          <w:rFonts w:asciiTheme="minorHAnsi" w:hAnsiTheme="minorHAnsi" w:cstheme="minorHAnsi"/>
        </w:rPr>
        <w:t>i</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rPr>
        <w:t>čl</w:t>
      </w:r>
      <w:r w:rsidRPr="00110EEB">
        <w:rPr>
          <w:rFonts w:asciiTheme="minorHAnsi" w:hAnsiTheme="minorHAnsi" w:cstheme="minorHAnsi"/>
          <w:spacing w:val="-3"/>
        </w:rPr>
        <w:t>e</w:t>
      </w:r>
      <w:r w:rsidRPr="00110EEB">
        <w:rPr>
          <w:rFonts w:asciiTheme="minorHAnsi" w:hAnsiTheme="minorHAnsi" w:cstheme="minorHAnsi"/>
          <w:spacing w:val="-1"/>
        </w:rPr>
        <w:t>n</w:t>
      </w:r>
      <w:r w:rsidRPr="00110EEB">
        <w:rPr>
          <w:rFonts w:asciiTheme="minorHAnsi" w:hAnsiTheme="minorHAnsi" w:cstheme="minorHAnsi"/>
        </w:rPr>
        <w:t>sk</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3"/>
        </w:rPr>
        <w:t xml:space="preserve"> </w:t>
      </w:r>
      <w:r w:rsidRPr="00110EEB">
        <w:rPr>
          <w:rFonts w:asciiTheme="minorHAnsi" w:hAnsiTheme="minorHAnsi" w:cstheme="minorHAnsi"/>
        </w:rPr>
        <w:t>št</w:t>
      </w:r>
      <w:r w:rsidRPr="00110EEB">
        <w:rPr>
          <w:rFonts w:asciiTheme="minorHAnsi" w:hAnsiTheme="minorHAnsi" w:cstheme="minorHAnsi"/>
          <w:spacing w:val="-2"/>
        </w:rPr>
        <w:t>á</w:t>
      </w:r>
      <w:r w:rsidRPr="00110EEB">
        <w:rPr>
          <w:rFonts w:asciiTheme="minorHAnsi" w:hAnsiTheme="minorHAnsi" w:cstheme="minorHAnsi"/>
        </w:rPr>
        <w:t>te</w:t>
      </w:r>
      <w:r w:rsidRPr="00110EEB">
        <w:rPr>
          <w:rFonts w:asciiTheme="minorHAnsi" w:hAnsiTheme="minorHAnsi" w:cstheme="minorHAnsi"/>
          <w:spacing w:val="3"/>
        </w:rPr>
        <w:t xml:space="preserve"> </w:t>
      </w:r>
      <w:r w:rsidRPr="00110EEB">
        <w:rPr>
          <w:rFonts w:asciiTheme="minorHAnsi" w:hAnsiTheme="minorHAnsi" w:cstheme="minorHAnsi"/>
        </w:rPr>
        <w:t>EÚ a</w:t>
      </w:r>
      <w:r w:rsidR="0046738B" w:rsidRPr="00110EEB">
        <w:rPr>
          <w:rFonts w:asciiTheme="minorHAnsi" w:hAnsiTheme="minorHAnsi" w:cstheme="minorHAnsi"/>
          <w:spacing w:val="3"/>
        </w:rPr>
        <w:t> </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rPr>
        <w:t>var</w:t>
      </w:r>
      <w:r w:rsidRPr="00110EEB">
        <w:rPr>
          <w:rFonts w:asciiTheme="minorHAnsi" w:hAnsiTheme="minorHAnsi" w:cstheme="minorHAnsi"/>
          <w:spacing w:val="2"/>
        </w:rPr>
        <w:t xml:space="preserve"> </w:t>
      </w:r>
      <w:r w:rsidRPr="00110EEB">
        <w:rPr>
          <w:rFonts w:asciiTheme="minorHAnsi" w:hAnsiTheme="minorHAnsi" w:cstheme="minorHAnsi"/>
          <w:spacing w:val="-1"/>
        </w:rPr>
        <w:t>b</w:t>
      </w:r>
      <w:r w:rsidRPr="00110EEB">
        <w:rPr>
          <w:rFonts w:asciiTheme="minorHAnsi" w:hAnsiTheme="minorHAnsi" w:cstheme="minorHAnsi"/>
          <w:spacing w:val="-4"/>
        </w:rPr>
        <w:t>u</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
        </w:rPr>
        <w:t xml:space="preserve"> </w:t>
      </w:r>
      <w:r w:rsidRPr="00110EEB">
        <w:rPr>
          <w:rFonts w:asciiTheme="minorHAnsi" w:hAnsiTheme="minorHAnsi" w:cstheme="minorHAnsi"/>
          <w:spacing w:val="-1"/>
        </w:rPr>
        <w:t>d</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rPr>
        <w:t>SR</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rPr>
        <w:t>rep</w:t>
      </w:r>
      <w:r w:rsidRPr="00110EEB">
        <w:rPr>
          <w:rFonts w:asciiTheme="minorHAnsi" w:hAnsiTheme="minorHAnsi" w:cstheme="minorHAnsi"/>
          <w:spacing w:val="-1"/>
        </w:rPr>
        <w:t>r</w:t>
      </w:r>
      <w:r w:rsidRPr="00110EEB">
        <w:rPr>
          <w:rFonts w:asciiTheme="minorHAnsi" w:hAnsiTheme="minorHAnsi" w:cstheme="minorHAnsi"/>
          <w:spacing w:val="-3"/>
        </w:rPr>
        <w:t>a</w:t>
      </w:r>
      <w:r w:rsidRPr="00110EEB">
        <w:rPr>
          <w:rFonts w:asciiTheme="minorHAnsi" w:hAnsiTheme="minorHAnsi" w:cstheme="minorHAnsi"/>
        </w:rPr>
        <w:t>vený z</w:t>
      </w:r>
      <w:r w:rsidR="0046738B" w:rsidRPr="00110EEB">
        <w:rPr>
          <w:rFonts w:asciiTheme="minorHAnsi" w:hAnsiTheme="minorHAnsi" w:cstheme="minorHAnsi"/>
          <w:spacing w:val="32"/>
        </w:rPr>
        <w:t> </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ého</w:t>
      </w:r>
      <w:r w:rsidRPr="00110EEB">
        <w:rPr>
          <w:rFonts w:asciiTheme="minorHAnsi" w:hAnsiTheme="minorHAnsi" w:cstheme="minorHAnsi"/>
          <w:spacing w:val="32"/>
        </w:rPr>
        <w:t xml:space="preserve"> </w:t>
      </w:r>
      <w:r w:rsidRPr="00110EEB">
        <w:rPr>
          <w:rFonts w:asciiTheme="minorHAnsi" w:hAnsiTheme="minorHAnsi" w:cstheme="minorHAnsi"/>
        </w:rPr>
        <w:t>člens</w:t>
      </w:r>
      <w:r w:rsidRPr="00110EEB">
        <w:rPr>
          <w:rFonts w:asciiTheme="minorHAnsi" w:hAnsiTheme="minorHAnsi" w:cstheme="minorHAnsi"/>
          <w:spacing w:val="-3"/>
        </w:rPr>
        <w:t>k</w:t>
      </w:r>
      <w:r w:rsidRPr="00110EEB">
        <w:rPr>
          <w:rFonts w:asciiTheme="minorHAnsi" w:hAnsiTheme="minorHAnsi" w:cstheme="minorHAnsi"/>
        </w:rPr>
        <w:t>ého</w:t>
      </w:r>
      <w:r w:rsidRPr="00110EEB">
        <w:rPr>
          <w:rFonts w:asciiTheme="minorHAnsi" w:hAnsiTheme="minorHAnsi" w:cstheme="minorHAnsi"/>
          <w:spacing w:val="32"/>
        </w:rPr>
        <w:t xml:space="preserve"> </w:t>
      </w:r>
      <w:r w:rsidRPr="00110EEB">
        <w:rPr>
          <w:rFonts w:asciiTheme="minorHAnsi" w:hAnsiTheme="minorHAnsi" w:cstheme="minorHAnsi"/>
        </w:rPr>
        <w:t>št</w:t>
      </w:r>
      <w:r w:rsidRPr="00110EEB">
        <w:rPr>
          <w:rFonts w:asciiTheme="minorHAnsi" w:hAnsiTheme="minorHAnsi" w:cstheme="minorHAnsi"/>
          <w:spacing w:val="-2"/>
        </w:rPr>
        <w:t>á</w:t>
      </w:r>
      <w:r w:rsidRPr="00110EEB">
        <w:rPr>
          <w:rFonts w:asciiTheme="minorHAnsi" w:hAnsiTheme="minorHAnsi" w:cstheme="minorHAnsi"/>
        </w:rPr>
        <w:t>tu</w:t>
      </w:r>
      <w:r w:rsidRPr="00110EEB">
        <w:rPr>
          <w:rFonts w:asciiTheme="minorHAnsi" w:hAnsiTheme="minorHAnsi" w:cstheme="minorHAnsi"/>
          <w:spacing w:val="33"/>
        </w:rPr>
        <w:t xml:space="preserve"> </w:t>
      </w:r>
      <w:r w:rsidRPr="00110EEB">
        <w:rPr>
          <w:rFonts w:asciiTheme="minorHAnsi" w:hAnsiTheme="minorHAnsi" w:cstheme="minorHAnsi"/>
          <w:spacing w:val="-3"/>
        </w:rPr>
        <w:t>E</w:t>
      </w:r>
      <w:r w:rsidRPr="00110EEB">
        <w:rPr>
          <w:rFonts w:asciiTheme="minorHAnsi" w:hAnsiTheme="minorHAnsi" w:cstheme="minorHAnsi"/>
        </w:rPr>
        <w:t>Ú,</w:t>
      </w:r>
      <w:r w:rsidRPr="00110EEB">
        <w:rPr>
          <w:rFonts w:asciiTheme="minorHAnsi" w:hAnsiTheme="minorHAnsi" w:cstheme="minorHAnsi"/>
          <w:spacing w:val="34"/>
        </w:rPr>
        <w:t xml:space="preserve"> </w:t>
      </w:r>
      <w:r w:rsidRPr="00110EEB">
        <w:rPr>
          <w:rFonts w:asciiTheme="minorHAnsi" w:hAnsiTheme="minorHAnsi" w:cstheme="minorHAnsi"/>
        </w:rPr>
        <w:t>te</w:t>
      </w:r>
      <w:r w:rsidRPr="00110EEB">
        <w:rPr>
          <w:rFonts w:asciiTheme="minorHAnsi" w:hAnsiTheme="minorHAnsi" w:cstheme="minorHAnsi"/>
          <w:spacing w:val="-4"/>
        </w:rPr>
        <w:t>n</w:t>
      </w:r>
      <w:r w:rsidRPr="00110EEB">
        <w:rPr>
          <w:rFonts w:asciiTheme="minorHAnsi" w:hAnsiTheme="minorHAnsi" w:cstheme="minorHAnsi"/>
        </w:rPr>
        <w:t>to</w:t>
      </w:r>
      <w:r w:rsidRPr="00110EEB">
        <w:rPr>
          <w:rFonts w:asciiTheme="minorHAnsi" w:hAnsiTheme="minorHAnsi" w:cstheme="minorHAnsi"/>
          <w:spacing w:val="33"/>
        </w:rPr>
        <w:t xml:space="preserve"> </w:t>
      </w:r>
      <w:r w:rsidRPr="00110EEB">
        <w:rPr>
          <w:rFonts w:asciiTheme="minorHAnsi" w:hAnsiTheme="minorHAnsi" w:cstheme="minorHAnsi"/>
          <w:spacing w:val="-2"/>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spacing w:val="-3"/>
        </w:rPr>
        <w:t>á</w:t>
      </w:r>
      <w:r w:rsidRPr="00110EEB">
        <w:rPr>
          <w:rFonts w:asciiTheme="minorHAnsi" w:hAnsiTheme="minorHAnsi" w:cstheme="minorHAnsi"/>
        </w:rPr>
        <w:t>vateľ</w:t>
      </w:r>
      <w:r w:rsidRPr="00110EEB">
        <w:rPr>
          <w:rFonts w:asciiTheme="minorHAnsi" w:hAnsiTheme="minorHAnsi" w:cstheme="minorHAnsi"/>
          <w:spacing w:val="31"/>
        </w:rPr>
        <w:t xml:space="preserve"> </w:t>
      </w:r>
      <w:r w:rsidRPr="00110EEB">
        <w:rPr>
          <w:rFonts w:asciiTheme="minorHAnsi" w:hAnsiTheme="minorHAnsi" w:cstheme="minorHAnsi"/>
          <w:spacing w:val="-1"/>
        </w:rPr>
        <w:t>n</w:t>
      </w:r>
      <w:r w:rsidRPr="00110EEB">
        <w:rPr>
          <w:rFonts w:asciiTheme="minorHAnsi" w:hAnsiTheme="minorHAnsi" w:cstheme="minorHAnsi"/>
        </w:rPr>
        <w:t>eb</w:t>
      </w:r>
      <w:r w:rsidRPr="00110EEB">
        <w:rPr>
          <w:rFonts w:asciiTheme="minorHAnsi" w:hAnsiTheme="minorHAnsi" w:cstheme="minorHAnsi"/>
          <w:spacing w:val="-2"/>
        </w:rPr>
        <w:t>u</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3"/>
        </w:rPr>
        <w:t xml:space="preserve"> </w:t>
      </w:r>
      <w:r w:rsidRPr="00110EEB">
        <w:rPr>
          <w:rFonts w:asciiTheme="minorHAnsi" w:hAnsiTheme="minorHAnsi" w:cstheme="minorHAnsi"/>
          <w:spacing w:val="-1"/>
        </w:rPr>
        <w:t>p</w:t>
      </w:r>
      <w:r w:rsidRPr="00110EEB">
        <w:rPr>
          <w:rFonts w:asciiTheme="minorHAnsi" w:hAnsiTheme="minorHAnsi" w:cstheme="minorHAnsi"/>
        </w:rPr>
        <w:t>ri</w:t>
      </w:r>
      <w:r w:rsidRPr="00110EEB">
        <w:rPr>
          <w:rFonts w:asciiTheme="minorHAnsi" w:hAnsiTheme="minorHAnsi" w:cstheme="minorHAnsi"/>
          <w:spacing w:val="33"/>
        </w:rPr>
        <w:t xml:space="preserve">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ení</w:t>
      </w:r>
      <w:r w:rsidRPr="00110EEB">
        <w:rPr>
          <w:rFonts w:asciiTheme="minorHAnsi" w:hAnsiTheme="minorHAnsi" w:cstheme="minorHAnsi"/>
          <w:spacing w:val="31"/>
        </w:rPr>
        <w:t xml:space="preserve"> </w:t>
      </w:r>
      <w:r w:rsidRPr="00110EEB">
        <w:rPr>
          <w:rFonts w:asciiTheme="minorHAnsi" w:hAnsiTheme="minorHAnsi" w:cstheme="minorHAnsi"/>
        </w:rPr>
        <w:t>Zml</w:t>
      </w:r>
      <w:r w:rsidRPr="00110EEB">
        <w:rPr>
          <w:rFonts w:asciiTheme="minorHAnsi" w:hAnsiTheme="minorHAnsi" w:cstheme="minorHAnsi"/>
          <w:spacing w:val="-4"/>
        </w:rPr>
        <w:t>u</w:t>
      </w:r>
      <w:r w:rsidRPr="00110EEB">
        <w:rPr>
          <w:rFonts w:asciiTheme="minorHAnsi" w:hAnsiTheme="minorHAnsi" w:cstheme="minorHAnsi"/>
        </w:rPr>
        <w:t>vy</w:t>
      </w:r>
      <w:r w:rsidRPr="00110EEB">
        <w:rPr>
          <w:rFonts w:asciiTheme="minorHAnsi" w:hAnsiTheme="minorHAnsi" w:cstheme="minorHAnsi"/>
          <w:spacing w:val="31"/>
        </w:rPr>
        <w:t xml:space="preserve"> </w:t>
      </w:r>
      <w:r w:rsidRPr="00110EEB">
        <w:rPr>
          <w:rFonts w:asciiTheme="minorHAnsi" w:hAnsiTheme="minorHAnsi" w:cstheme="minorHAnsi"/>
        </w:rPr>
        <w:t>fa</w:t>
      </w:r>
      <w:r w:rsidRPr="00110EEB">
        <w:rPr>
          <w:rFonts w:asciiTheme="minorHAnsi" w:hAnsiTheme="minorHAnsi" w:cstheme="minorHAnsi"/>
          <w:spacing w:val="-3"/>
        </w:rPr>
        <w:t>k</w:t>
      </w:r>
      <w:r w:rsidRPr="00110EEB">
        <w:rPr>
          <w:rFonts w:asciiTheme="minorHAnsi" w:hAnsiTheme="minorHAnsi" w:cstheme="minorHAnsi"/>
        </w:rPr>
        <w:t>turov</w:t>
      </w:r>
      <w:r w:rsidRPr="00110EEB">
        <w:rPr>
          <w:rFonts w:asciiTheme="minorHAnsi" w:hAnsiTheme="minorHAnsi" w:cstheme="minorHAnsi"/>
          <w:spacing w:val="-3"/>
        </w:rPr>
        <w:t>a</w:t>
      </w:r>
      <w:r w:rsidRPr="00110EEB">
        <w:rPr>
          <w:rFonts w:asciiTheme="minorHAnsi" w:hAnsiTheme="minorHAnsi" w:cstheme="minorHAnsi"/>
        </w:rPr>
        <w:t>ť</w:t>
      </w:r>
      <w:r w:rsidRPr="00110EEB">
        <w:rPr>
          <w:rFonts w:asciiTheme="minorHAnsi" w:hAnsiTheme="minorHAnsi" w:cstheme="minorHAnsi"/>
          <w:spacing w:val="32"/>
        </w:rPr>
        <w:t xml:space="preserve"> </w:t>
      </w:r>
      <w:r w:rsidRPr="00110EEB">
        <w:rPr>
          <w:rFonts w:asciiTheme="minorHAnsi" w:hAnsiTheme="minorHAnsi" w:cstheme="minorHAnsi"/>
        </w:rPr>
        <w:t>DP</w:t>
      </w:r>
      <w:r w:rsidRPr="00110EEB">
        <w:rPr>
          <w:rFonts w:asciiTheme="minorHAnsi" w:hAnsiTheme="minorHAnsi" w:cstheme="minorHAnsi"/>
          <w:spacing w:val="-1"/>
        </w:rPr>
        <w:t>H</w:t>
      </w:r>
      <w:r w:rsidRPr="00110EEB">
        <w:rPr>
          <w:rFonts w:asciiTheme="minorHAnsi" w:hAnsiTheme="minorHAnsi" w:cstheme="minorHAnsi"/>
        </w:rPr>
        <w:t>.</w:t>
      </w:r>
      <w:r w:rsidRPr="00110EEB">
        <w:rPr>
          <w:rFonts w:asciiTheme="minorHAnsi" w:hAnsiTheme="minorHAnsi" w:cstheme="minorHAnsi"/>
          <w:spacing w:val="31"/>
        </w:rPr>
        <w:t xml:space="preserve"> </w:t>
      </w:r>
      <w:r w:rsidRPr="00110EEB">
        <w:rPr>
          <w:rFonts w:asciiTheme="minorHAnsi" w:hAnsiTheme="minorHAnsi" w:cstheme="minorHAnsi"/>
        </w:rPr>
        <w:t>Vo</w:t>
      </w:r>
      <w:r w:rsidRPr="00110EEB">
        <w:rPr>
          <w:rFonts w:asciiTheme="minorHAnsi" w:hAnsiTheme="minorHAnsi" w:cstheme="minorHAnsi"/>
          <w:spacing w:val="32"/>
        </w:rPr>
        <w:t xml:space="preserve"> </w:t>
      </w:r>
      <w:r w:rsidRPr="00110EEB">
        <w:rPr>
          <w:rFonts w:asciiTheme="minorHAnsi" w:hAnsiTheme="minorHAnsi" w:cstheme="minorHAnsi"/>
          <w:spacing w:val="-3"/>
        </w:rPr>
        <w:t>s</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spacing w:val="-3"/>
        </w:rPr>
        <w:t>j</w:t>
      </w:r>
      <w:r w:rsidRPr="00110EEB">
        <w:rPr>
          <w:rFonts w:asciiTheme="minorHAnsi" w:hAnsiTheme="minorHAnsi" w:cstheme="minorHAnsi"/>
          <w:spacing w:val="-2"/>
        </w:rPr>
        <w:t>e</w:t>
      </w:r>
      <w:r w:rsidRPr="00110EEB">
        <w:rPr>
          <w:rFonts w:asciiTheme="minorHAnsi" w:hAnsiTheme="minorHAnsi" w:cstheme="minorHAnsi"/>
        </w:rPr>
        <w:t xml:space="preserve">j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ke</w:t>
      </w:r>
      <w:r w:rsidRPr="00110EEB">
        <w:rPr>
          <w:rFonts w:asciiTheme="minorHAnsi" w:hAnsiTheme="minorHAnsi" w:cstheme="minorHAnsi"/>
          <w:spacing w:val="8"/>
        </w:rPr>
        <w:t xml:space="preserve"> </w:t>
      </w:r>
      <w:r w:rsidRPr="00110EEB">
        <w:rPr>
          <w:rFonts w:asciiTheme="minorHAnsi" w:hAnsiTheme="minorHAnsi" w:cstheme="minorHAnsi"/>
        </w:rPr>
        <w:t>vš</w:t>
      </w:r>
      <w:r w:rsidRPr="00110EEB">
        <w:rPr>
          <w:rFonts w:asciiTheme="minorHAnsi" w:hAnsiTheme="minorHAnsi" w:cstheme="minorHAnsi"/>
          <w:spacing w:val="-3"/>
        </w:rPr>
        <w:t>a</w:t>
      </w:r>
      <w:r w:rsidRPr="00110EEB">
        <w:rPr>
          <w:rFonts w:asciiTheme="minorHAnsi" w:hAnsiTheme="minorHAnsi" w:cstheme="minorHAnsi"/>
        </w:rPr>
        <w:t>k</w:t>
      </w:r>
      <w:r w:rsidRPr="00110EEB">
        <w:rPr>
          <w:rFonts w:asciiTheme="minorHAnsi" w:hAnsiTheme="minorHAnsi" w:cstheme="minorHAnsi"/>
          <w:spacing w:val="7"/>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7"/>
        </w:rPr>
        <w:t xml:space="preserve"> </w:t>
      </w:r>
      <w:r w:rsidRPr="00110EEB">
        <w:rPr>
          <w:rFonts w:asciiTheme="minorHAnsi" w:hAnsiTheme="minorHAnsi" w:cstheme="minorHAnsi"/>
          <w:spacing w:val="-1"/>
        </w:rPr>
        <w:t>u</w:t>
      </w:r>
      <w:r w:rsidRPr="00110EEB">
        <w:rPr>
          <w:rFonts w:asciiTheme="minorHAnsi" w:hAnsiTheme="minorHAnsi" w:cstheme="minorHAnsi"/>
        </w:rPr>
        <w:t>vi</w:t>
      </w:r>
      <w:r w:rsidRPr="00110EEB">
        <w:rPr>
          <w:rFonts w:asciiTheme="minorHAnsi" w:hAnsiTheme="minorHAnsi" w:cstheme="minorHAnsi"/>
          <w:spacing w:val="-3"/>
        </w:rPr>
        <w:t>e</w:t>
      </w:r>
      <w:r w:rsidRPr="00110EEB">
        <w:rPr>
          <w:rFonts w:asciiTheme="minorHAnsi" w:hAnsiTheme="minorHAnsi" w:cstheme="minorHAnsi"/>
        </w:rPr>
        <w:t>sť</w:t>
      </w:r>
      <w:r w:rsidRPr="00110EEB">
        <w:rPr>
          <w:rFonts w:asciiTheme="minorHAnsi" w:hAnsiTheme="minorHAnsi" w:cstheme="minorHAnsi"/>
          <w:spacing w:val="8"/>
        </w:rPr>
        <w:t xml:space="preserve"> </w:t>
      </w:r>
      <w:r w:rsidRPr="00110EEB">
        <w:rPr>
          <w:rFonts w:asciiTheme="minorHAnsi" w:hAnsiTheme="minorHAnsi" w:cstheme="minorHAnsi"/>
          <w:spacing w:val="-1"/>
        </w:rPr>
        <w:t>p</w:t>
      </w:r>
      <w:r w:rsidRPr="00110EEB">
        <w:rPr>
          <w:rFonts w:asciiTheme="minorHAnsi" w:hAnsiTheme="minorHAnsi" w:cstheme="minorHAnsi"/>
        </w:rPr>
        <w:t>rís</w:t>
      </w:r>
      <w:r w:rsidRPr="00110EEB">
        <w:rPr>
          <w:rFonts w:asciiTheme="minorHAnsi" w:hAnsiTheme="minorHAnsi" w:cstheme="minorHAnsi"/>
          <w:spacing w:val="-1"/>
        </w:rPr>
        <w:t>lu</w:t>
      </w:r>
      <w:r w:rsidRPr="00110EEB">
        <w:rPr>
          <w:rFonts w:asciiTheme="minorHAnsi" w:hAnsiTheme="minorHAnsi" w:cstheme="minorHAnsi"/>
        </w:rPr>
        <w:t>šnú</w:t>
      </w:r>
      <w:r w:rsidRPr="00110EEB">
        <w:rPr>
          <w:rFonts w:asciiTheme="minorHAnsi" w:hAnsiTheme="minorHAnsi" w:cstheme="minorHAnsi"/>
          <w:spacing w:val="8"/>
        </w:rPr>
        <w:t xml:space="preserve"> </w:t>
      </w:r>
      <w:r w:rsidRPr="00110EEB">
        <w:rPr>
          <w:rFonts w:asciiTheme="minorHAnsi" w:hAnsiTheme="minorHAnsi" w:cstheme="minorHAnsi"/>
        </w:rPr>
        <w:t>sa</w:t>
      </w:r>
      <w:r w:rsidRPr="00110EEB">
        <w:rPr>
          <w:rFonts w:asciiTheme="minorHAnsi" w:hAnsiTheme="minorHAnsi" w:cstheme="minorHAnsi"/>
          <w:spacing w:val="-1"/>
        </w:rPr>
        <w:t>dzb</w:t>
      </w:r>
      <w:r w:rsidRPr="00110EEB">
        <w:rPr>
          <w:rFonts w:asciiTheme="minorHAnsi" w:hAnsiTheme="minorHAnsi" w:cstheme="minorHAnsi"/>
        </w:rPr>
        <w:t>u</w:t>
      </w:r>
      <w:r w:rsidRPr="00110EEB">
        <w:rPr>
          <w:rFonts w:asciiTheme="minorHAnsi" w:hAnsiTheme="minorHAnsi" w:cstheme="minorHAnsi"/>
          <w:spacing w:val="9"/>
        </w:rPr>
        <w:t xml:space="preserve"> </w:t>
      </w:r>
      <w:r w:rsidRPr="00110EEB">
        <w:rPr>
          <w:rFonts w:asciiTheme="minorHAnsi" w:hAnsiTheme="minorHAnsi" w:cstheme="minorHAnsi"/>
        </w:rPr>
        <w:t>a</w:t>
      </w:r>
      <w:r w:rsidR="0046738B" w:rsidRPr="00110EEB">
        <w:rPr>
          <w:rFonts w:asciiTheme="minorHAnsi" w:hAnsiTheme="minorHAnsi" w:cstheme="minorHAnsi"/>
          <w:spacing w:val="7"/>
        </w:rPr>
        <w:t> </w:t>
      </w:r>
      <w:r w:rsidRPr="00110EEB">
        <w:rPr>
          <w:rFonts w:asciiTheme="minorHAnsi" w:hAnsiTheme="minorHAnsi" w:cstheme="minorHAnsi"/>
        </w:rPr>
        <w:t>v</w:t>
      </w:r>
      <w:r w:rsidRPr="00110EEB">
        <w:rPr>
          <w:rFonts w:asciiTheme="minorHAnsi" w:hAnsiTheme="minorHAnsi" w:cstheme="minorHAnsi"/>
          <w:spacing w:val="-2"/>
        </w:rPr>
        <w:t>ý</w:t>
      </w:r>
      <w:r w:rsidRPr="00110EEB">
        <w:rPr>
          <w:rFonts w:asciiTheme="minorHAnsi" w:hAnsiTheme="minorHAnsi" w:cstheme="minorHAnsi"/>
        </w:rPr>
        <w:t>šku</w:t>
      </w:r>
      <w:r w:rsidRPr="00110EEB">
        <w:rPr>
          <w:rFonts w:asciiTheme="minorHAnsi" w:hAnsiTheme="minorHAnsi" w:cstheme="minorHAnsi"/>
          <w:spacing w:val="7"/>
        </w:rPr>
        <w:t xml:space="preserve"> </w:t>
      </w:r>
      <w:r w:rsidRPr="00110EEB">
        <w:rPr>
          <w:rFonts w:asciiTheme="minorHAnsi" w:hAnsiTheme="minorHAnsi" w:cstheme="minorHAnsi"/>
          <w:spacing w:val="-2"/>
        </w:rPr>
        <w:t>DP</w:t>
      </w:r>
      <w:r w:rsidRPr="00110EEB">
        <w:rPr>
          <w:rFonts w:asciiTheme="minorHAnsi" w:hAnsiTheme="minorHAnsi" w:cstheme="minorHAnsi"/>
        </w:rPr>
        <w:t>H</w:t>
      </w:r>
      <w:r w:rsidRPr="00110EEB">
        <w:rPr>
          <w:rFonts w:asciiTheme="minorHAnsi" w:hAnsiTheme="minorHAnsi" w:cstheme="minorHAnsi"/>
          <w:spacing w:val="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9"/>
        </w:rPr>
        <w:t xml:space="preserve"> </w:t>
      </w:r>
      <w:r w:rsidRPr="00110EEB">
        <w:rPr>
          <w:rFonts w:asciiTheme="minorHAnsi" w:hAnsiTheme="minorHAnsi" w:cstheme="minorHAnsi"/>
          <w:spacing w:val="-1"/>
        </w:rPr>
        <w:t>z</w:t>
      </w:r>
      <w:r w:rsidRPr="00110EEB">
        <w:rPr>
          <w:rFonts w:asciiTheme="minorHAnsi" w:hAnsiTheme="minorHAnsi" w:cstheme="minorHAnsi"/>
          <w:spacing w:val="-3"/>
        </w:rPr>
        <w:t>á</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rPr>
        <w:t>č.</w:t>
      </w:r>
      <w:r w:rsidRPr="00110EEB">
        <w:rPr>
          <w:rFonts w:asciiTheme="minorHAnsi" w:hAnsiTheme="minorHAnsi" w:cstheme="minorHAnsi"/>
          <w:spacing w:val="7"/>
        </w:rPr>
        <w:t xml:space="preserve"> </w:t>
      </w:r>
      <w:r w:rsidRPr="00110EEB">
        <w:rPr>
          <w:rFonts w:asciiTheme="minorHAnsi" w:hAnsiTheme="minorHAnsi" w:cstheme="minorHAnsi"/>
          <w:spacing w:val="-2"/>
        </w:rPr>
        <w:t>2</w:t>
      </w:r>
      <w:r w:rsidRPr="00110EEB">
        <w:rPr>
          <w:rFonts w:asciiTheme="minorHAnsi" w:hAnsiTheme="minorHAnsi" w:cstheme="minorHAnsi"/>
        </w:rPr>
        <w:t>2</w:t>
      </w:r>
      <w:r w:rsidRPr="00110EEB">
        <w:rPr>
          <w:rFonts w:asciiTheme="minorHAnsi" w:hAnsiTheme="minorHAnsi" w:cstheme="minorHAnsi"/>
          <w:spacing w:val="-2"/>
        </w:rPr>
        <w:t>2</w:t>
      </w:r>
      <w:r w:rsidRPr="00110EEB">
        <w:rPr>
          <w:rFonts w:asciiTheme="minorHAnsi" w:hAnsiTheme="minorHAnsi" w:cstheme="minorHAnsi"/>
        </w:rPr>
        <w:t>/</w:t>
      </w:r>
      <w:r w:rsidRPr="00110EEB">
        <w:rPr>
          <w:rFonts w:asciiTheme="minorHAnsi" w:hAnsiTheme="minorHAnsi" w:cstheme="minorHAnsi"/>
          <w:spacing w:val="-2"/>
        </w:rPr>
        <w:t>2</w:t>
      </w:r>
      <w:r w:rsidRPr="00110EEB">
        <w:rPr>
          <w:rFonts w:asciiTheme="minorHAnsi" w:hAnsiTheme="minorHAnsi" w:cstheme="minorHAnsi"/>
        </w:rPr>
        <w:t>0</w:t>
      </w:r>
      <w:r w:rsidRPr="00110EEB">
        <w:rPr>
          <w:rFonts w:asciiTheme="minorHAnsi" w:hAnsiTheme="minorHAnsi" w:cstheme="minorHAnsi"/>
          <w:spacing w:val="-2"/>
        </w:rPr>
        <w:t>0</w:t>
      </w:r>
      <w:r w:rsidRPr="00110EEB">
        <w:rPr>
          <w:rFonts w:asciiTheme="minorHAnsi" w:hAnsiTheme="minorHAnsi" w:cstheme="minorHAnsi"/>
        </w:rPr>
        <w:t>4</w:t>
      </w:r>
      <w:r w:rsidRPr="00110EEB">
        <w:rPr>
          <w:rFonts w:asciiTheme="minorHAnsi" w:hAnsiTheme="minorHAnsi" w:cstheme="minorHAnsi"/>
          <w:spacing w:val="10"/>
        </w:rPr>
        <w:t xml:space="preserve"> </w:t>
      </w:r>
      <w:proofErr w:type="spellStart"/>
      <w:r w:rsidRPr="00110EEB">
        <w:rPr>
          <w:rFonts w:asciiTheme="minorHAnsi" w:hAnsiTheme="minorHAnsi" w:cstheme="minorHAnsi"/>
        </w:rPr>
        <w:t>Z.</w:t>
      </w:r>
      <w:r w:rsidRPr="00110EEB">
        <w:rPr>
          <w:rFonts w:asciiTheme="minorHAnsi" w:hAnsiTheme="minorHAnsi" w:cstheme="minorHAnsi"/>
          <w:spacing w:val="-2"/>
        </w:rPr>
        <w:t>z</w:t>
      </w:r>
      <w:proofErr w:type="spellEnd"/>
      <w:r w:rsidRPr="00110EEB">
        <w:rPr>
          <w:rFonts w:asciiTheme="minorHAnsi" w:hAnsiTheme="minorHAnsi" w:cstheme="minorHAnsi"/>
        </w:rPr>
        <w:t>.</w:t>
      </w:r>
      <w:r w:rsidRPr="00110EEB">
        <w:rPr>
          <w:rFonts w:asciiTheme="minorHAnsi" w:hAnsiTheme="minorHAnsi" w:cstheme="minorHAnsi"/>
          <w:spacing w:val="9"/>
        </w:rPr>
        <w:t xml:space="preserve"> </w:t>
      </w:r>
      <w:r w:rsidRPr="00110EEB">
        <w:rPr>
          <w:rFonts w:asciiTheme="minorHAnsi" w:hAnsiTheme="minorHAnsi" w:cstheme="minorHAnsi"/>
        </w:rPr>
        <w:t>a</w:t>
      </w:r>
      <w:r w:rsidR="0046738B" w:rsidRPr="00110EEB">
        <w:rPr>
          <w:rFonts w:asciiTheme="minorHAnsi" w:hAnsiTheme="minorHAnsi" w:cstheme="minorHAnsi"/>
          <w:spacing w:val="7"/>
        </w:rPr>
        <w:t> </w:t>
      </w:r>
      <w:r w:rsidRPr="00110EEB">
        <w:rPr>
          <w:rFonts w:asciiTheme="minorHAnsi" w:hAnsiTheme="minorHAnsi" w:cstheme="minorHAnsi"/>
          <w:spacing w:val="-3"/>
        </w:rPr>
        <w:t>c</w:t>
      </w:r>
      <w:r w:rsidRPr="00110EEB">
        <w:rPr>
          <w:rFonts w:asciiTheme="minorHAnsi" w:hAnsiTheme="minorHAnsi" w:cstheme="minorHAnsi"/>
        </w:rPr>
        <w:t>enu</w:t>
      </w:r>
      <w:r w:rsidRPr="00110EEB">
        <w:rPr>
          <w:rFonts w:asciiTheme="minorHAnsi" w:hAnsiTheme="minorHAnsi" w:cstheme="minorHAnsi"/>
          <w:spacing w:val="6"/>
        </w:rPr>
        <w:t xml:space="preserve"> </w:t>
      </w:r>
      <w:r w:rsidRPr="00110EEB">
        <w:rPr>
          <w:rFonts w:asciiTheme="minorHAnsi" w:hAnsiTheme="minorHAnsi" w:cstheme="minorHAnsi"/>
        </w:rPr>
        <w:t>vráta</w:t>
      </w:r>
      <w:r w:rsidRPr="00110EEB">
        <w:rPr>
          <w:rFonts w:asciiTheme="minorHAnsi" w:hAnsiTheme="minorHAnsi" w:cstheme="minorHAnsi"/>
          <w:spacing w:val="-1"/>
        </w:rPr>
        <w:t>n</w:t>
      </w:r>
      <w:r w:rsidRPr="00110EEB">
        <w:rPr>
          <w:rFonts w:asciiTheme="minorHAnsi" w:hAnsiTheme="minorHAnsi" w:cstheme="minorHAnsi"/>
        </w:rPr>
        <w:t>e DPH</w:t>
      </w:r>
      <w:r w:rsidRPr="00110EEB">
        <w:rPr>
          <w:rFonts w:asciiTheme="minorHAnsi" w:hAnsiTheme="minorHAnsi" w:cstheme="minorHAnsi"/>
          <w:spacing w:val="-1"/>
        </w:rPr>
        <w:t xml:space="preserve"> </w:t>
      </w:r>
      <w:r w:rsidRPr="00110EEB">
        <w:rPr>
          <w:rFonts w:asciiTheme="minorHAnsi" w:hAnsiTheme="minorHAnsi" w:cstheme="minorHAnsi"/>
        </w:rPr>
        <w:t>a</w:t>
      </w:r>
      <w:r w:rsidR="0046738B" w:rsidRPr="00110EEB">
        <w:rPr>
          <w:rFonts w:asciiTheme="minorHAnsi" w:hAnsiTheme="minorHAnsi" w:cstheme="minorHAnsi"/>
          <w:spacing w:val="-2"/>
        </w:rPr>
        <w:t> </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rPr>
        <w:t>pr</w:t>
      </w:r>
      <w:r w:rsidRPr="00110EEB">
        <w:rPr>
          <w:rFonts w:asciiTheme="minorHAnsi" w:hAnsiTheme="minorHAnsi" w:cstheme="minorHAnsi"/>
          <w:spacing w:val="-1"/>
        </w:rPr>
        <w:t>í</w:t>
      </w:r>
      <w:r w:rsidRPr="00110EEB">
        <w:rPr>
          <w:rFonts w:asciiTheme="minorHAnsi" w:hAnsiTheme="minorHAnsi" w:cstheme="minorHAnsi"/>
        </w:rPr>
        <w:t>lo</w:t>
      </w:r>
      <w:r w:rsidRPr="00110EEB">
        <w:rPr>
          <w:rFonts w:asciiTheme="minorHAnsi" w:hAnsiTheme="minorHAnsi" w:cstheme="minorHAnsi"/>
          <w:spacing w:val="-1"/>
        </w:rPr>
        <w:t>h</w:t>
      </w:r>
      <w:r w:rsidRPr="00110EEB">
        <w:rPr>
          <w:rFonts w:asciiTheme="minorHAnsi" w:hAnsiTheme="minorHAnsi" w:cstheme="minorHAnsi"/>
        </w:rPr>
        <w:t>y</w:t>
      </w:r>
      <w:r w:rsidRPr="00110EEB">
        <w:rPr>
          <w:rFonts w:asciiTheme="minorHAnsi" w:hAnsiTheme="minorHAnsi" w:cstheme="minorHAnsi"/>
          <w:spacing w:val="-2"/>
        </w:rPr>
        <w:t xml:space="preserve"> </w:t>
      </w:r>
      <w:r w:rsidRPr="00110EEB">
        <w:rPr>
          <w:rFonts w:asciiTheme="minorHAnsi" w:hAnsiTheme="minorHAnsi" w:cstheme="minorHAnsi"/>
        </w:rPr>
        <w:t>č. 2</w:t>
      </w:r>
      <w:r w:rsidRPr="00110EEB">
        <w:rPr>
          <w:rFonts w:asciiTheme="minorHAnsi" w:hAnsiTheme="minorHAnsi" w:cstheme="minorHAnsi"/>
          <w:spacing w:val="-4"/>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 xml:space="preserve">ej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 xml:space="preserve">vy </w:t>
      </w:r>
      <w:r w:rsidRPr="00110EEB">
        <w:rPr>
          <w:rFonts w:asciiTheme="minorHAnsi" w:hAnsiTheme="minorHAnsi" w:cstheme="minorHAnsi"/>
          <w:spacing w:val="-2"/>
        </w:rPr>
        <w:t>a</w:t>
      </w:r>
      <w:r w:rsidRPr="00110EEB">
        <w:rPr>
          <w:rFonts w:asciiTheme="minorHAnsi" w:hAnsiTheme="minorHAnsi" w:cstheme="minorHAnsi"/>
        </w:rPr>
        <w:t>ko</w:t>
      </w:r>
      <w:r w:rsidRPr="00110EEB">
        <w:rPr>
          <w:rFonts w:asciiTheme="minorHAnsi" w:hAnsiTheme="minorHAnsi" w:cstheme="minorHAnsi"/>
          <w:spacing w:val="-1"/>
        </w:rPr>
        <w:t xml:space="preserve"> </w:t>
      </w:r>
      <w:r w:rsidRPr="00110EEB">
        <w:rPr>
          <w:rFonts w:asciiTheme="minorHAnsi" w:hAnsiTheme="minorHAnsi" w:cstheme="minorHAnsi"/>
        </w:rPr>
        <w:t>súčasti</w:t>
      </w:r>
      <w:r w:rsidRPr="00110EEB">
        <w:rPr>
          <w:rFonts w:asciiTheme="minorHAnsi" w:hAnsiTheme="minorHAnsi" w:cstheme="minorHAnsi"/>
          <w:spacing w:val="-3"/>
        </w:rPr>
        <w:t xml:space="preserve"> </w:t>
      </w:r>
      <w:r w:rsidRPr="00110EEB">
        <w:rPr>
          <w:rFonts w:asciiTheme="minorHAnsi" w:hAnsiTheme="minorHAnsi" w:cstheme="minorHAnsi"/>
          <w:spacing w:val="-2"/>
        </w:rPr>
        <w:t>t</w:t>
      </w:r>
      <w:r w:rsidRPr="00110EEB">
        <w:rPr>
          <w:rFonts w:asciiTheme="minorHAnsi" w:hAnsiTheme="minorHAnsi" w:cstheme="minorHAnsi"/>
        </w:rPr>
        <w:t>ých</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súťa</w:t>
      </w:r>
      <w:r w:rsidRPr="00110EEB">
        <w:rPr>
          <w:rFonts w:asciiTheme="minorHAnsi" w:hAnsiTheme="minorHAnsi" w:cstheme="minorHAnsi"/>
          <w:spacing w:val="-1"/>
        </w:rPr>
        <w:t>žn</w:t>
      </w:r>
      <w:r w:rsidRPr="00110EEB">
        <w:rPr>
          <w:rFonts w:asciiTheme="minorHAnsi" w:hAnsiTheme="minorHAnsi" w:cstheme="minorHAnsi"/>
          <w:spacing w:val="-2"/>
        </w:rPr>
        <w:t>ý</w:t>
      </w:r>
      <w:r w:rsidRPr="00110EEB">
        <w:rPr>
          <w:rFonts w:asciiTheme="minorHAnsi" w:hAnsiTheme="minorHAnsi" w:cstheme="minorHAnsi"/>
        </w:rPr>
        <w:t xml:space="preserve">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kla</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z</w:t>
      </w:r>
      <w:r w:rsidRPr="00110EEB">
        <w:rPr>
          <w:rFonts w:asciiTheme="minorHAnsi" w:hAnsiTheme="minorHAnsi" w:cstheme="minorHAnsi"/>
          <w:spacing w:val="-4"/>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w:t>
      </w:r>
      <w:r w:rsidRPr="00110EEB">
        <w:rPr>
          <w:rFonts w:asciiTheme="minorHAnsi" w:hAnsiTheme="minorHAnsi" w:cstheme="minorHAnsi"/>
          <w:spacing w:val="-1"/>
        </w:rPr>
        <w:t>í</w:t>
      </w:r>
      <w:r w:rsidRPr="00110EEB">
        <w:rPr>
          <w:rFonts w:asciiTheme="minorHAnsi" w:hAnsiTheme="minorHAnsi" w:cstheme="minorHAnsi"/>
        </w:rPr>
        <w:t>:</w:t>
      </w:r>
    </w:p>
    <w:p w14:paraId="080B787A" w14:textId="77777777" w:rsidR="0046738B" w:rsidRPr="00110EEB" w:rsidRDefault="0046738B" w:rsidP="0046738B">
      <w:pPr>
        <w:pStyle w:val="Odsekzoznamu"/>
        <w:rPr>
          <w:rFonts w:asciiTheme="minorHAnsi" w:hAnsiTheme="minorHAnsi" w:cstheme="minorHAnsi"/>
          <w:sz w:val="22"/>
          <w:szCs w:val="22"/>
        </w:rPr>
      </w:pPr>
    </w:p>
    <w:p w14:paraId="179A6CED" w14:textId="77777777" w:rsidR="005411AE" w:rsidRPr="00110EEB" w:rsidRDefault="005411AE" w:rsidP="00920025">
      <w:pPr>
        <w:kinsoku w:val="0"/>
        <w:overflowPunct w:val="0"/>
        <w:spacing w:line="190" w:lineRule="exact"/>
        <w:rPr>
          <w:rFonts w:asciiTheme="minorHAnsi" w:hAnsiTheme="minorHAnsi" w:cstheme="minorHAnsi"/>
          <w:sz w:val="22"/>
          <w:szCs w:val="22"/>
        </w:rPr>
      </w:pPr>
    </w:p>
    <w:p w14:paraId="1A5184A9" w14:textId="61E86C84" w:rsidR="005411AE" w:rsidRPr="00110EEB" w:rsidRDefault="005411AE" w:rsidP="008C71A1">
      <w:pPr>
        <w:pStyle w:val="Zkladntext"/>
        <w:numPr>
          <w:ilvl w:val="0"/>
          <w:numId w:val="8"/>
        </w:numPr>
        <w:tabs>
          <w:tab w:val="left" w:pos="234"/>
        </w:tabs>
        <w:kinsoku w:val="0"/>
        <w:overflowPunct w:val="0"/>
        <w:ind w:left="234" w:right="6560" w:hanging="118"/>
        <w:jc w:val="both"/>
        <w:rPr>
          <w:rFonts w:asciiTheme="minorHAnsi" w:hAnsiTheme="minorHAnsi" w:cstheme="minorHAnsi"/>
        </w:rPr>
      </w:pPr>
      <w:r w:rsidRPr="00110EEB">
        <w:rPr>
          <w:rFonts w:asciiTheme="minorHAnsi" w:hAnsiTheme="minorHAnsi" w:cstheme="minorHAnsi"/>
        </w:rPr>
        <w:t>cel</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vá</w:t>
      </w:r>
      <w:r w:rsidRPr="00110EEB">
        <w:rPr>
          <w:rFonts w:asciiTheme="minorHAnsi" w:hAnsiTheme="minorHAnsi" w:cstheme="minorHAnsi"/>
          <w:spacing w:val="-3"/>
        </w:rPr>
        <w:t xml:space="preserve"> </w:t>
      </w:r>
      <w:r w:rsidRPr="00110EEB">
        <w:rPr>
          <w:rFonts w:asciiTheme="minorHAnsi" w:hAnsiTheme="minorHAnsi" w:cstheme="minorHAnsi"/>
        </w:rPr>
        <w:t>cena</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 xml:space="preserve">EUR </w:t>
      </w:r>
      <w:r w:rsidRPr="00110EEB">
        <w:rPr>
          <w:rFonts w:asciiTheme="minorHAnsi" w:hAnsiTheme="minorHAnsi" w:cstheme="minorHAnsi"/>
          <w:spacing w:val="-4"/>
        </w:rPr>
        <w:t>b</w:t>
      </w:r>
      <w:r w:rsidRPr="00110EEB">
        <w:rPr>
          <w:rFonts w:asciiTheme="minorHAnsi" w:hAnsiTheme="minorHAnsi" w:cstheme="minorHAnsi"/>
        </w:rPr>
        <w:t xml:space="preserve">ez </w:t>
      </w:r>
      <w:r w:rsidRPr="00110EEB">
        <w:rPr>
          <w:rFonts w:asciiTheme="minorHAnsi" w:hAnsiTheme="minorHAnsi" w:cstheme="minorHAnsi"/>
          <w:spacing w:val="-2"/>
        </w:rPr>
        <w:t>D</w:t>
      </w:r>
      <w:r w:rsidRPr="00110EEB">
        <w:rPr>
          <w:rFonts w:asciiTheme="minorHAnsi" w:hAnsiTheme="minorHAnsi" w:cstheme="minorHAnsi"/>
        </w:rPr>
        <w:t>PH</w:t>
      </w:r>
    </w:p>
    <w:p w14:paraId="445B0297" w14:textId="77777777" w:rsidR="005411AE" w:rsidRPr="00110EEB" w:rsidRDefault="005411AE" w:rsidP="00920025">
      <w:pPr>
        <w:kinsoku w:val="0"/>
        <w:overflowPunct w:val="0"/>
        <w:spacing w:line="240" w:lineRule="exact"/>
        <w:rPr>
          <w:rFonts w:asciiTheme="minorHAnsi" w:hAnsiTheme="minorHAnsi" w:cstheme="minorHAnsi"/>
          <w:sz w:val="22"/>
          <w:szCs w:val="22"/>
        </w:rPr>
      </w:pPr>
    </w:p>
    <w:p w14:paraId="727F215C" w14:textId="5E09CE08" w:rsidR="005411AE" w:rsidRPr="00110EEB" w:rsidRDefault="005411AE" w:rsidP="008C71A1">
      <w:pPr>
        <w:pStyle w:val="Zkladntext"/>
        <w:numPr>
          <w:ilvl w:val="0"/>
          <w:numId w:val="8"/>
        </w:numPr>
        <w:tabs>
          <w:tab w:val="left" w:pos="234"/>
        </w:tabs>
        <w:kinsoku w:val="0"/>
        <w:overflowPunct w:val="0"/>
        <w:ind w:left="234" w:right="7104" w:hanging="118"/>
        <w:jc w:val="both"/>
        <w:rPr>
          <w:rFonts w:asciiTheme="minorHAnsi" w:hAnsiTheme="minorHAnsi" w:cstheme="minorHAnsi"/>
        </w:rPr>
      </w:pPr>
      <w:r w:rsidRPr="00110EEB">
        <w:rPr>
          <w:rFonts w:asciiTheme="minorHAnsi" w:hAnsiTheme="minorHAnsi" w:cstheme="minorHAnsi"/>
        </w:rPr>
        <w:t>suma</w:t>
      </w:r>
      <w:r w:rsidRPr="00110EEB">
        <w:rPr>
          <w:rFonts w:asciiTheme="minorHAnsi" w:hAnsiTheme="minorHAnsi" w:cstheme="minorHAnsi"/>
          <w:spacing w:val="-2"/>
        </w:rPr>
        <w:t xml:space="preserve"> </w:t>
      </w:r>
      <w:r w:rsidRPr="00110EEB">
        <w:rPr>
          <w:rFonts w:asciiTheme="minorHAnsi" w:hAnsiTheme="minorHAnsi" w:cstheme="minorHAnsi"/>
        </w:rPr>
        <w:t>2</w:t>
      </w:r>
      <w:r w:rsidRPr="00110EEB">
        <w:rPr>
          <w:rFonts w:asciiTheme="minorHAnsi" w:hAnsiTheme="minorHAnsi" w:cstheme="minorHAnsi"/>
          <w:spacing w:val="-2"/>
        </w:rPr>
        <w:t>0</w:t>
      </w:r>
      <w:r w:rsidRPr="00110EEB">
        <w:rPr>
          <w:rFonts w:asciiTheme="minorHAnsi" w:hAnsiTheme="minorHAnsi" w:cstheme="minorHAnsi"/>
        </w:rPr>
        <w:t>%</w:t>
      </w:r>
      <w:r w:rsidRPr="00110EEB">
        <w:rPr>
          <w:rFonts w:asciiTheme="minorHAnsi" w:hAnsiTheme="minorHAnsi" w:cstheme="minorHAnsi"/>
          <w:spacing w:val="48"/>
        </w:rPr>
        <w:t xml:space="preserve">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1"/>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EUR</w:t>
      </w:r>
    </w:p>
    <w:p w14:paraId="3931E897" w14:textId="77777777" w:rsidR="0046738B" w:rsidRPr="00110EEB" w:rsidRDefault="0046738B" w:rsidP="0046738B">
      <w:pPr>
        <w:pStyle w:val="Odsekzoznamu"/>
        <w:rPr>
          <w:rFonts w:asciiTheme="minorHAnsi" w:hAnsiTheme="minorHAnsi" w:cstheme="minorHAnsi"/>
          <w:sz w:val="22"/>
          <w:szCs w:val="22"/>
        </w:rPr>
      </w:pPr>
    </w:p>
    <w:p w14:paraId="122FC3B5" w14:textId="77777777" w:rsidR="005411AE" w:rsidRPr="00110EEB" w:rsidRDefault="005411AE" w:rsidP="00920025">
      <w:pPr>
        <w:kinsoku w:val="0"/>
        <w:overflowPunct w:val="0"/>
        <w:spacing w:line="240" w:lineRule="exact"/>
        <w:rPr>
          <w:rFonts w:asciiTheme="minorHAnsi" w:hAnsiTheme="minorHAnsi" w:cstheme="minorHAnsi"/>
          <w:sz w:val="22"/>
          <w:szCs w:val="22"/>
        </w:rPr>
      </w:pPr>
    </w:p>
    <w:p w14:paraId="4D739ED7" w14:textId="08AAE46B" w:rsidR="005411AE" w:rsidRPr="00110EEB" w:rsidRDefault="005411AE" w:rsidP="008C71A1">
      <w:pPr>
        <w:pStyle w:val="Zkladntext"/>
        <w:numPr>
          <w:ilvl w:val="0"/>
          <w:numId w:val="8"/>
        </w:numPr>
        <w:tabs>
          <w:tab w:val="left" w:pos="234"/>
        </w:tabs>
        <w:kinsoku w:val="0"/>
        <w:overflowPunct w:val="0"/>
        <w:ind w:left="234" w:right="6784" w:hanging="118"/>
        <w:jc w:val="both"/>
        <w:rPr>
          <w:rFonts w:asciiTheme="minorHAnsi" w:hAnsiTheme="minorHAnsi" w:cstheme="minorHAnsi"/>
        </w:rPr>
      </w:pPr>
      <w:r w:rsidRPr="00110EEB">
        <w:rPr>
          <w:rFonts w:asciiTheme="minorHAnsi" w:hAnsiTheme="minorHAnsi" w:cstheme="minorHAnsi"/>
        </w:rPr>
        <w:t>cel</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vá</w:t>
      </w:r>
      <w:r w:rsidRPr="00110EEB">
        <w:rPr>
          <w:rFonts w:asciiTheme="minorHAnsi" w:hAnsiTheme="minorHAnsi" w:cstheme="minorHAnsi"/>
          <w:spacing w:val="-3"/>
        </w:rPr>
        <w:t xml:space="preserve"> </w:t>
      </w:r>
      <w:r w:rsidRPr="00110EEB">
        <w:rPr>
          <w:rFonts w:asciiTheme="minorHAnsi" w:hAnsiTheme="minorHAnsi" w:cstheme="minorHAnsi"/>
        </w:rPr>
        <w:t>cena</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EUR s</w:t>
      </w:r>
      <w:r w:rsidR="0046738B" w:rsidRPr="00110EEB">
        <w:rPr>
          <w:rFonts w:asciiTheme="minorHAnsi" w:hAnsiTheme="minorHAnsi" w:cstheme="minorHAnsi"/>
          <w:spacing w:val="-1"/>
        </w:rPr>
        <w:t> </w:t>
      </w:r>
      <w:r w:rsidRPr="00110EEB">
        <w:rPr>
          <w:rFonts w:asciiTheme="minorHAnsi" w:hAnsiTheme="minorHAnsi" w:cstheme="minorHAnsi"/>
          <w:spacing w:val="-2"/>
        </w:rPr>
        <w:t>D</w:t>
      </w:r>
      <w:r w:rsidRPr="00110EEB">
        <w:rPr>
          <w:rFonts w:asciiTheme="minorHAnsi" w:hAnsiTheme="minorHAnsi" w:cstheme="minorHAnsi"/>
        </w:rPr>
        <w:t>PH</w:t>
      </w:r>
    </w:p>
    <w:p w14:paraId="1F098689" w14:textId="77777777" w:rsidR="0046738B" w:rsidRPr="00654AF9" w:rsidRDefault="0046738B" w:rsidP="0046738B">
      <w:pPr>
        <w:pStyle w:val="Odsekzoznamu"/>
        <w:rPr>
          <w:rFonts w:asciiTheme="minorHAnsi" w:hAnsiTheme="minorHAnsi" w:cstheme="minorHAnsi"/>
          <w:sz w:val="22"/>
          <w:szCs w:val="22"/>
        </w:rPr>
      </w:pPr>
    </w:p>
    <w:p w14:paraId="3988E4D1" w14:textId="45476813" w:rsidR="005411AE" w:rsidRPr="00110EEB" w:rsidRDefault="005411AE">
      <w:pPr>
        <w:pStyle w:val="Zkladntext"/>
        <w:kinsoku w:val="0"/>
        <w:overflowPunct w:val="0"/>
        <w:spacing w:before="54"/>
        <w:ind w:right="1743"/>
        <w:jc w:val="both"/>
        <w:rPr>
          <w:rFonts w:asciiTheme="minorHAnsi" w:hAnsiTheme="minorHAnsi" w:cstheme="minorHAnsi"/>
        </w:rPr>
      </w:pPr>
      <w:r w:rsidRPr="00110EEB">
        <w:rPr>
          <w:rFonts w:asciiTheme="minorHAnsi" w:hAnsiTheme="minorHAnsi" w:cstheme="minorHAnsi"/>
        </w:rPr>
        <w:t>Verejný</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w:t>
      </w:r>
      <w:r w:rsidRPr="008F4D18">
        <w:rPr>
          <w:rFonts w:asciiTheme="minorHAnsi" w:hAnsiTheme="minorHAnsi" w:cstheme="minorHAnsi"/>
          <w:spacing w:val="-2"/>
        </w:rPr>
        <w:t>a</w:t>
      </w:r>
      <w:r w:rsidRPr="008F4D18">
        <w:rPr>
          <w:rFonts w:asciiTheme="minorHAnsi" w:hAnsiTheme="minorHAnsi" w:cstheme="minorHAnsi"/>
        </w:rPr>
        <w:t>ráv</w:t>
      </w:r>
      <w:r w:rsidRPr="008F4D18">
        <w:rPr>
          <w:rFonts w:asciiTheme="minorHAnsi" w:hAnsiTheme="minorHAnsi" w:cstheme="minorHAnsi"/>
          <w:spacing w:val="-2"/>
        </w:rPr>
        <w:t>a</w:t>
      </w:r>
      <w:r w:rsidRPr="008F4D18">
        <w:rPr>
          <w:rFonts w:asciiTheme="minorHAnsi" w:hAnsiTheme="minorHAnsi" w:cstheme="minorHAnsi"/>
        </w:rPr>
        <w:t>teľ</w:t>
      </w:r>
      <w:r w:rsidRPr="008F4D18">
        <w:rPr>
          <w:rFonts w:asciiTheme="minorHAnsi" w:hAnsiTheme="minorHAnsi" w:cstheme="minorHAnsi"/>
          <w:spacing w:val="-1"/>
        </w:rPr>
        <w:t xml:space="preserve"> </w:t>
      </w:r>
      <w:r w:rsidRPr="008F4D18">
        <w:rPr>
          <w:rFonts w:asciiTheme="minorHAnsi" w:hAnsiTheme="minorHAnsi" w:cstheme="minorHAnsi"/>
        </w:rPr>
        <w:t>b</w:t>
      </w:r>
      <w:r w:rsidRPr="008F4D18">
        <w:rPr>
          <w:rFonts w:asciiTheme="minorHAnsi" w:hAnsiTheme="minorHAnsi" w:cstheme="minorHAnsi"/>
          <w:spacing w:val="-1"/>
        </w:rPr>
        <w:t>ud</w:t>
      </w:r>
      <w:r w:rsidRPr="008F4D18">
        <w:rPr>
          <w:rFonts w:asciiTheme="minorHAnsi" w:hAnsiTheme="minorHAnsi" w:cstheme="minorHAnsi"/>
        </w:rPr>
        <w:t>e</w:t>
      </w:r>
      <w:r w:rsidRPr="008F4D18">
        <w:rPr>
          <w:rFonts w:asciiTheme="minorHAnsi" w:hAnsiTheme="minorHAnsi" w:cstheme="minorHAnsi"/>
          <w:spacing w:val="-2"/>
        </w:rPr>
        <w:t xml:space="preserve"> </w:t>
      </w:r>
      <w:r w:rsidRPr="008F4D18">
        <w:rPr>
          <w:rFonts w:asciiTheme="minorHAnsi" w:hAnsiTheme="minorHAnsi" w:cstheme="minorHAnsi"/>
          <w:spacing w:val="-1"/>
        </w:rPr>
        <w:t>p</w:t>
      </w:r>
      <w:r w:rsidRPr="008F4D18">
        <w:rPr>
          <w:rFonts w:asciiTheme="minorHAnsi" w:hAnsiTheme="minorHAnsi" w:cstheme="minorHAnsi"/>
          <w:spacing w:val="1"/>
        </w:rPr>
        <w:t>o</w:t>
      </w:r>
      <w:r w:rsidRPr="008F4D18">
        <w:rPr>
          <w:rFonts w:asciiTheme="minorHAnsi" w:hAnsiTheme="minorHAnsi" w:cstheme="minorHAnsi"/>
        </w:rPr>
        <w:t>vi</w:t>
      </w:r>
      <w:r w:rsidRPr="00461F50">
        <w:rPr>
          <w:rFonts w:asciiTheme="minorHAnsi" w:hAnsiTheme="minorHAnsi" w:cstheme="minorHAnsi"/>
          <w:spacing w:val="-2"/>
        </w:rPr>
        <w:t>n</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viesť</w:t>
      </w:r>
      <w:r w:rsidRPr="00110EEB">
        <w:rPr>
          <w:rFonts w:asciiTheme="minorHAnsi" w:hAnsiTheme="minorHAnsi" w:cstheme="minorHAnsi"/>
          <w:spacing w:val="-2"/>
        </w:rPr>
        <w:t xml:space="preserve"> </w:t>
      </w:r>
      <w:r w:rsidRPr="00110EEB">
        <w:rPr>
          <w:rFonts w:asciiTheme="minorHAnsi" w:hAnsiTheme="minorHAnsi" w:cstheme="minorHAnsi"/>
          <w:spacing w:val="-1"/>
        </w:rPr>
        <w:t>D</w:t>
      </w:r>
      <w:r w:rsidRPr="00110EEB">
        <w:rPr>
          <w:rFonts w:asciiTheme="minorHAnsi" w:hAnsiTheme="minorHAnsi" w:cstheme="minorHAnsi"/>
        </w:rPr>
        <w:t>PH</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 xml:space="preserve">SR </w:t>
      </w:r>
      <w:r w:rsidRPr="00110EEB">
        <w:rPr>
          <w:rFonts w:asciiTheme="minorHAnsi" w:hAnsiTheme="minorHAnsi" w:cstheme="minorHAnsi"/>
          <w:spacing w:val="-3"/>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zá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 č.</w:t>
      </w:r>
      <w:r w:rsidRPr="00110EEB">
        <w:rPr>
          <w:rFonts w:asciiTheme="minorHAnsi" w:hAnsiTheme="minorHAnsi" w:cstheme="minorHAnsi"/>
          <w:spacing w:val="-2"/>
        </w:rPr>
        <w:t xml:space="preserve"> </w:t>
      </w:r>
      <w:r w:rsidRPr="00110EEB">
        <w:rPr>
          <w:rFonts w:asciiTheme="minorHAnsi" w:hAnsiTheme="minorHAnsi" w:cstheme="minorHAnsi"/>
        </w:rPr>
        <w:t>2</w:t>
      </w:r>
      <w:r w:rsidRPr="00110EEB">
        <w:rPr>
          <w:rFonts w:asciiTheme="minorHAnsi" w:hAnsiTheme="minorHAnsi" w:cstheme="minorHAnsi"/>
          <w:spacing w:val="-2"/>
        </w:rPr>
        <w:t>2</w:t>
      </w:r>
      <w:r w:rsidRPr="00110EEB">
        <w:rPr>
          <w:rFonts w:asciiTheme="minorHAnsi" w:hAnsiTheme="minorHAnsi" w:cstheme="minorHAnsi"/>
        </w:rPr>
        <w:t>2</w:t>
      </w:r>
      <w:r w:rsidRPr="00110EEB">
        <w:rPr>
          <w:rFonts w:asciiTheme="minorHAnsi" w:hAnsiTheme="minorHAnsi" w:cstheme="minorHAnsi"/>
          <w:spacing w:val="-2"/>
        </w:rPr>
        <w:t>/</w:t>
      </w:r>
      <w:r w:rsidRPr="00110EEB">
        <w:rPr>
          <w:rFonts w:asciiTheme="minorHAnsi" w:hAnsiTheme="minorHAnsi" w:cstheme="minorHAnsi"/>
        </w:rPr>
        <w:t>2</w:t>
      </w:r>
      <w:r w:rsidRPr="00110EEB">
        <w:rPr>
          <w:rFonts w:asciiTheme="minorHAnsi" w:hAnsiTheme="minorHAnsi" w:cstheme="minorHAnsi"/>
          <w:spacing w:val="-2"/>
        </w:rPr>
        <w:t>0</w:t>
      </w:r>
      <w:r w:rsidRPr="00110EEB">
        <w:rPr>
          <w:rFonts w:asciiTheme="minorHAnsi" w:hAnsiTheme="minorHAnsi" w:cstheme="minorHAnsi"/>
        </w:rPr>
        <w:t>04</w:t>
      </w:r>
      <w:r w:rsidRPr="00110EEB">
        <w:rPr>
          <w:rFonts w:asciiTheme="minorHAnsi" w:hAnsiTheme="minorHAnsi" w:cstheme="minorHAnsi"/>
          <w:spacing w:val="-2"/>
        </w:rPr>
        <w:t xml:space="preserve"> </w:t>
      </w:r>
      <w:proofErr w:type="spellStart"/>
      <w:r w:rsidRPr="00110EEB">
        <w:rPr>
          <w:rFonts w:asciiTheme="minorHAnsi" w:hAnsiTheme="minorHAnsi" w:cstheme="minorHAnsi"/>
        </w:rPr>
        <w:t>Z</w:t>
      </w:r>
      <w:r w:rsidRPr="00110EEB">
        <w:rPr>
          <w:rFonts w:asciiTheme="minorHAnsi" w:hAnsiTheme="minorHAnsi" w:cstheme="minorHAnsi"/>
          <w:spacing w:val="-3"/>
        </w:rPr>
        <w:t>.</w:t>
      </w:r>
      <w:r w:rsidRPr="00110EEB">
        <w:rPr>
          <w:rFonts w:asciiTheme="minorHAnsi" w:hAnsiTheme="minorHAnsi" w:cstheme="minorHAnsi"/>
          <w:spacing w:val="-1"/>
        </w:rPr>
        <w:t>z</w:t>
      </w:r>
      <w:proofErr w:type="spellEnd"/>
      <w:r w:rsidRPr="00110EEB">
        <w:rPr>
          <w:rFonts w:asciiTheme="minorHAnsi" w:hAnsiTheme="minorHAnsi" w:cstheme="minorHAnsi"/>
        </w:rPr>
        <w:t>.</w:t>
      </w:r>
    </w:p>
    <w:p w14:paraId="0D2F56F5" w14:textId="77777777" w:rsidR="00125CBB" w:rsidRPr="00110EEB" w:rsidRDefault="00125CBB">
      <w:pPr>
        <w:pStyle w:val="Zkladntext"/>
        <w:kinsoku w:val="0"/>
        <w:overflowPunct w:val="0"/>
        <w:spacing w:before="54"/>
        <w:ind w:right="1743"/>
        <w:jc w:val="both"/>
        <w:rPr>
          <w:rFonts w:asciiTheme="minorHAnsi" w:hAnsiTheme="minorHAnsi" w:cstheme="minorHAnsi"/>
        </w:rPr>
      </w:pPr>
    </w:p>
    <w:p w14:paraId="62A025C7" w14:textId="67A91CC7" w:rsidR="005411AE" w:rsidRPr="00110EEB" w:rsidRDefault="005411AE" w:rsidP="0046738B">
      <w:pPr>
        <w:pStyle w:val="Zkladntext"/>
        <w:numPr>
          <w:ilvl w:val="1"/>
          <w:numId w:val="33"/>
        </w:numPr>
        <w:tabs>
          <w:tab w:val="left" w:pos="709"/>
        </w:tabs>
        <w:kinsoku w:val="0"/>
        <w:overflowPunct w:val="0"/>
        <w:spacing w:line="274" w:lineRule="auto"/>
        <w:ind w:right="120" w:hanging="602"/>
        <w:jc w:val="both"/>
        <w:rPr>
          <w:rFonts w:asciiTheme="minorHAnsi" w:hAnsiTheme="minorHAnsi" w:cstheme="minorHAnsi"/>
        </w:rPr>
      </w:pPr>
      <w:r w:rsidRPr="00110EEB">
        <w:rPr>
          <w:rFonts w:asciiTheme="minorHAnsi" w:hAnsiTheme="minorHAnsi" w:cstheme="minorHAnsi"/>
          <w:spacing w:val="-3"/>
        </w:rPr>
        <w:t>A</w:t>
      </w:r>
      <w:r w:rsidRPr="00110EEB">
        <w:rPr>
          <w:rFonts w:asciiTheme="minorHAnsi" w:hAnsiTheme="minorHAnsi" w:cstheme="minorHAnsi"/>
        </w:rPr>
        <w:t>k</w:t>
      </w:r>
      <w:r w:rsidRPr="00110EEB">
        <w:rPr>
          <w:rFonts w:asciiTheme="minorHAnsi" w:hAnsiTheme="minorHAnsi" w:cstheme="minorHAnsi"/>
          <w:spacing w:val="23"/>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2"/>
        </w:rPr>
        <w:t xml:space="preserve"> </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22"/>
        </w:rPr>
        <w:t xml:space="preserve"> </w:t>
      </w:r>
      <w:r w:rsidRPr="00110EEB">
        <w:rPr>
          <w:rFonts w:asciiTheme="minorHAnsi" w:hAnsiTheme="minorHAnsi" w:cstheme="minorHAnsi"/>
        </w:rPr>
        <w:t>je</w:t>
      </w:r>
      <w:r w:rsidRPr="00110EEB">
        <w:rPr>
          <w:rFonts w:asciiTheme="minorHAnsi" w:hAnsiTheme="minorHAnsi" w:cstheme="minorHAnsi"/>
          <w:spacing w:val="22"/>
        </w:rPr>
        <w:t xml:space="preserve"> </w:t>
      </w:r>
      <w:r w:rsidRPr="00110EEB">
        <w:rPr>
          <w:rFonts w:asciiTheme="minorHAnsi" w:hAnsiTheme="minorHAnsi" w:cstheme="minorHAnsi"/>
          <w:spacing w:val="-1"/>
        </w:rPr>
        <w:t>p</w:t>
      </w:r>
      <w:r w:rsidRPr="00110EEB">
        <w:rPr>
          <w:rFonts w:asciiTheme="minorHAnsi" w:hAnsiTheme="minorHAnsi" w:cstheme="minorHAnsi"/>
        </w:rPr>
        <w:t>latite</w:t>
      </w:r>
      <w:r w:rsidRPr="00110EEB">
        <w:rPr>
          <w:rFonts w:asciiTheme="minorHAnsi" w:hAnsiTheme="minorHAnsi" w:cstheme="minorHAnsi"/>
          <w:spacing w:val="-3"/>
        </w:rPr>
        <w:t>ľ</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20"/>
        </w:rPr>
        <w:t xml:space="preserve"> </w:t>
      </w:r>
      <w:r w:rsidRPr="00110EEB">
        <w:rPr>
          <w:rFonts w:asciiTheme="minorHAnsi" w:hAnsiTheme="minorHAnsi" w:cstheme="minorHAnsi"/>
        </w:rPr>
        <w:t>DP</w:t>
      </w:r>
      <w:r w:rsidRPr="00110EEB">
        <w:rPr>
          <w:rFonts w:asciiTheme="minorHAnsi" w:hAnsiTheme="minorHAnsi" w:cstheme="minorHAnsi"/>
          <w:spacing w:val="-1"/>
        </w:rPr>
        <w:t>H</w:t>
      </w:r>
      <w:r w:rsidRPr="00110EEB">
        <w:rPr>
          <w:rFonts w:asciiTheme="minorHAnsi" w:hAnsiTheme="minorHAnsi" w:cstheme="minorHAnsi"/>
        </w:rPr>
        <w:t>,</w:t>
      </w:r>
      <w:r w:rsidRPr="00110EEB">
        <w:rPr>
          <w:rFonts w:asciiTheme="minorHAnsi" w:hAnsiTheme="minorHAnsi" w:cstheme="minorHAnsi"/>
          <w:spacing w:val="22"/>
        </w:rPr>
        <w:t xml:space="preserve"> </w:t>
      </w:r>
      <w:r w:rsidRPr="00110EEB">
        <w:rPr>
          <w:rFonts w:asciiTheme="minorHAnsi" w:hAnsiTheme="minorHAnsi" w:cstheme="minorHAnsi"/>
          <w:spacing w:val="-1"/>
        </w:rPr>
        <w:t>n</w:t>
      </w:r>
      <w:r w:rsidRPr="00110EEB">
        <w:rPr>
          <w:rFonts w:asciiTheme="minorHAnsi" w:hAnsiTheme="minorHAnsi" w:cstheme="minorHAnsi"/>
          <w:spacing w:val="-3"/>
        </w:rPr>
        <w:t>a</w:t>
      </w:r>
      <w:r w:rsidRPr="00110EEB">
        <w:rPr>
          <w:rFonts w:asciiTheme="minorHAnsi" w:hAnsiTheme="minorHAnsi" w:cstheme="minorHAnsi"/>
        </w:rPr>
        <w:t>vr</w:t>
      </w:r>
      <w:r w:rsidRPr="00110EEB">
        <w:rPr>
          <w:rFonts w:asciiTheme="minorHAnsi" w:hAnsiTheme="minorHAnsi" w:cstheme="minorHAnsi"/>
          <w:spacing w:val="-1"/>
        </w:rPr>
        <w:t>h</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ú</w:t>
      </w:r>
      <w:r w:rsidRPr="00110EEB">
        <w:rPr>
          <w:rFonts w:asciiTheme="minorHAnsi" w:hAnsiTheme="minorHAnsi" w:cstheme="minorHAnsi"/>
          <w:spacing w:val="18"/>
        </w:rPr>
        <w:t xml:space="preserve"> </w:t>
      </w:r>
      <w:r w:rsidRPr="00110EEB">
        <w:rPr>
          <w:rFonts w:asciiTheme="minorHAnsi" w:hAnsiTheme="minorHAnsi" w:cstheme="minorHAnsi"/>
        </w:rPr>
        <w:t>cenu</w:t>
      </w:r>
      <w:r w:rsidRPr="00110EEB">
        <w:rPr>
          <w:rFonts w:asciiTheme="minorHAnsi" w:hAnsiTheme="minorHAnsi" w:cstheme="minorHAnsi"/>
          <w:spacing w:val="21"/>
        </w:rPr>
        <w:t xml:space="preserve"> </w:t>
      </w:r>
      <w:r w:rsidRPr="00110EEB">
        <w:rPr>
          <w:rFonts w:asciiTheme="minorHAnsi" w:hAnsiTheme="minorHAnsi" w:cstheme="minorHAnsi"/>
        </w:rPr>
        <w:t>v</w:t>
      </w:r>
      <w:r w:rsidR="0046738B" w:rsidRPr="00110EEB">
        <w:rPr>
          <w:rFonts w:asciiTheme="minorHAnsi" w:hAnsiTheme="minorHAnsi" w:cstheme="minorHAnsi"/>
          <w:spacing w:val="22"/>
        </w:rPr>
        <w:t> </w:t>
      </w:r>
      <w:r w:rsidRPr="00110EEB">
        <w:rPr>
          <w:rFonts w:asciiTheme="minorHAnsi" w:hAnsiTheme="minorHAnsi" w:cstheme="minorHAnsi"/>
        </w:rPr>
        <w:t>štruktú</w:t>
      </w:r>
      <w:r w:rsidRPr="00110EEB">
        <w:rPr>
          <w:rFonts w:asciiTheme="minorHAnsi" w:hAnsiTheme="minorHAnsi" w:cstheme="minorHAnsi"/>
          <w:spacing w:val="-4"/>
        </w:rPr>
        <w:t>r</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2"/>
        </w:rPr>
        <w:t xml:space="preserve"> </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1"/>
        </w:rPr>
        <w:t>zp</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22"/>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rPr>
        <w:t>y</w:t>
      </w:r>
      <w:r w:rsidRPr="00110EEB">
        <w:rPr>
          <w:rFonts w:asciiTheme="minorHAnsi" w:hAnsiTheme="minorHAnsi" w:cstheme="minorHAnsi"/>
          <w:spacing w:val="22"/>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2"/>
        </w:rPr>
        <w:t>uv</w:t>
      </w:r>
      <w:r w:rsidRPr="00110EEB">
        <w:rPr>
          <w:rFonts w:asciiTheme="minorHAnsi" w:hAnsiTheme="minorHAnsi" w:cstheme="minorHAnsi"/>
        </w:rPr>
        <w:t xml:space="preserve">y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pr</w:t>
      </w:r>
      <w:r w:rsidRPr="00110EEB">
        <w:rPr>
          <w:rFonts w:asciiTheme="minorHAnsi" w:hAnsiTheme="minorHAnsi" w:cstheme="minorHAnsi"/>
          <w:spacing w:val="-2"/>
        </w:rPr>
        <w:t>í</w:t>
      </w:r>
      <w:r w:rsidRPr="00110EEB">
        <w:rPr>
          <w:rFonts w:asciiTheme="minorHAnsi" w:hAnsiTheme="minorHAnsi" w:cstheme="minorHAnsi"/>
        </w:rPr>
        <w:t>lo</w:t>
      </w:r>
      <w:r w:rsidRPr="00110EEB">
        <w:rPr>
          <w:rFonts w:asciiTheme="minorHAnsi" w:hAnsiTheme="minorHAnsi" w:cstheme="minorHAnsi"/>
          <w:spacing w:val="-1"/>
        </w:rPr>
        <w:t>h</w:t>
      </w:r>
      <w:r w:rsidRPr="00110EEB">
        <w:rPr>
          <w:rFonts w:asciiTheme="minorHAnsi" w:hAnsiTheme="minorHAnsi" w:cstheme="minorHAnsi"/>
        </w:rPr>
        <w:t>y</w:t>
      </w:r>
      <w:r w:rsidRPr="00110EEB">
        <w:rPr>
          <w:rFonts w:asciiTheme="minorHAnsi" w:hAnsiTheme="minorHAnsi" w:cstheme="minorHAnsi"/>
          <w:spacing w:val="-2"/>
        </w:rPr>
        <w:t xml:space="preserve"> </w:t>
      </w:r>
      <w:r w:rsidRPr="00110EEB">
        <w:rPr>
          <w:rFonts w:asciiTheme="minorHAnsi" w:hAnsiTheme="minorHAnsi" w:cstheme="minorHAnsi"/>
        </w:rPr>
        <w:t>č. 2</w:t>
      </w:r>
      <w:r w:rsidRPr="00110EEB">
        <w:rPr>
          <w:rFonts w:asciiTheme="minorHAnsi" w:hAnsiTheme="minorHAnsi" w:cstheme="minorHAnsi"/>
          <w:spacing w:val="-2"/>
        </w:rPr>
        <w:t xml:space="preserve"> </w:t>
      </w:r>
      <w:r w:rsidRPr="00110EEB">
        <w:rPr>
          <w:rFonts w:asciiTheme="minorHAnsi" w:hAnsiTheme="minorHAnsi" w:cstheme="minorHAnsi"/>
        </w:rPr>
        <w:t>K</w:t>
      </w:r>
      <w:r w:rsidRPr="00110EEB">
        <w:rPr>
          <w:rFonts w:asciiTheme="minorHAnsi" w:hAnsiTheme="minorHAnsi" w:cstheme="minorHAnsi"/>
          <w:spacing w:val="-1"/>
        </w:rPr>
        <w:t>úpn</w:t>
      </w:r>
      <w:r w:rsidRPr="00110EEB">
        <w:rPr>
          <w:rFonts w:asciiTheme="minorHAnsi" w:hAnsiTheme="minorHAnsi" w:cstheme="minorHAnsi"/>
        </w:rPr>
        <w:t xml:space="preserve">ej </w:t>
      </w:r>
      <w:r w:rsidRPr="00110EEB">
        <w:rPr>
          <w:rFonts w:asciiTheme="minorHAnsi" w:hAnsiTheme="minorHAnsi" w:cstheme="minorHAnsi"/>
          <w:spacing w:val="-4"/>
        </w:rPr>
        <w:t>z</w:t>
      </w:r>
      <w:r w:rsidRPr="00110EEB">
        <w:rPr>
          <w:rFonts w:asciiTheme="minorHAnsi" w:hAnsiTheme="minorHAnsi" w:cstheme="minorHAnsi"/>
        </w:rPr>
        <w:t>ml</w:t>
      </w:r>
      <w:r w:rsidRPr="00110EEB">
        <w:rPr>
          <w:rFonts w:asciiTheme="minorHAnsi" w:hAnsiTheme="minorHAnsi" w:cstheme="minorHAnsi"/>
          <w:spacing w:val="-2"/>
        </w:rPr>
        <w:t>uv</w:t>
      </w:r>
      <w:r w:rsidRPr="00110EEB">
        <w:rPr>
          <w:rFonts w:asciiTheme="minorHAnsi" w:hAnsiTheme="minorHAnsi" w:cstheme="minorHAnsi"/>
        </w:rPr>
        <w:t>y a</w:t>
      </w:r>
      <w:r w:rsidRPr="00110EEB">
        <w:rPr>
          <w:rFonts w:asciiTheme="minorHAnsi" w:hAnsiTheme="minorHAnsi" w:cstheme="minorHAnsi"/>
          <w:spacing w:val="-2"/>
        </w:rPr>
        <w:t>k</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s</w:t>
      </w:r>
      <w:r w:rsidRPr="00110EEB">
        <w:rPr>
          <w:rFonts w:asciiTheme="minorHAnsi" w:hAnsiTheme="minorHAnsi" w:cstheme="minorHAnsi"/>
          <w:spacing w:val="-3"/>
        </w:rPr>
        <w:t>ú</w:t>
      </w:r>
      <w:r w:rsidRPr="00110EEB">
        <w:rPr>
          <w:rFonts w:asciiTheme="minorHAnsi" w:hAnsiTheme="minorHAnsi" w:cstheme="minorHAnsi"/>
        </w:rPr>
        <w:t>časti</w:t>
      </w:r>
      <w:r w:rsidRPr="00110EEB">
        <w:rPr>
          <w:rFonts w:asciiTheme="minorHAnsi" w:hAnsiTheme="minorHAnsi" w:cstheme="minorHAnsi"/>
          <w:spacing w:val="-2"/>
        </w:rPr>
        <w:t xml:space="preserve"> </w:t>
      </w:r>
      <w:r w:rsidRPr="00110EEB">
        <w:rPr>
          <w:rFonts w:asciiTheme="minorHAnsi" w:hAnsiTheme="minorHAnsi" w:cstheme="minorHAnsi"/>
        </w:rPr>
        <w:t>tých</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súťa</w:t>
      </w:r>
      <w:r w:rsidRPr="00110EEB">
        <w:rPr>
          <w:rFonts w:asciiTheme="minorHAnsi" w:hAnsiTheme="minorHAnsi" w:cstheme="minorHAnsi"/>
          <w:spacing w:val="-2"/>
        </w:rPr>
        <w:t>ž</w:t>
      </w:r>
      <w:r w:rsidRPr="00110EEB">
        <w:rPr>
          <w:rFonts w:asciiTheme="minorHAnsi" w:hAnsiTheme="minorHAnsi" w:cstheme="minorHAnsi"/>
          <w:spacing w:val="-1"/>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u</w:t>
      </w:r>
      <w:r w:rsidRPr="00110EEB">
        <w:rPr>
          <w:rFonts w:asciiTheme="minorHAnsi" w:hAnsiTheme="minorHAnsi" w:cstheme="minorHAnsi"/>
          <w:spacing w:val="-2"/>
        </w:rPr>
        <w:t>v</w:t>
      </w:r>
      <w:r w:rsidRPr="00110EEB">
        <w:rPr>
          <w:rFonts w:asciiTheme="minorHAnsi" w:hAnsiTheme="minorHAnsi" w:cstheme="minorHAnsi"/>
        </w:rPr>
        <w:t>ed</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z</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w:t>
      </w:r>
      <w:r w:rsidRPr="00110EEB">
        <w:rPr>
          <w:rFonts w:asciiTheme="minorHAnsi" w:hAnsiTheme="minorHAnsi" w:cstheme="minorHAnsi"/>
          <w:spacing w:val="-4"/>
        </w:rPr>
        <w:t>í</w:t>
      </w:r>
      <w:r w:rsidRPr="00110EEB">
        <w:rPr>
          <w:rFonts w:asciiTheme="minorHAnsi" w:hAnsiTheme="minorHAnsi" w:cstheme="minorHAnsi"/>
        </w:rPr>
        <w:t>:</w:t>
      </w:r>
    </w:p>
    <w:p w14:paraId="34D627D9" w14:textId="77777777" w:rsidR="005411AE" w:rsidRPr="00110EEB" w:rsidRDefault="005411AE">
      <w:pPr>
        <w:kinsoku w:val="0"/>
        <w:overflowPunct w:val="0"/>
        <w:spacing w:before="1" w:line="200" w:lineRule="exact"/>
        <w:rPr>
          <w:rFonts w:asciiTheme="minorHAnsi" w:hAnsiTheme="minorHAnsi" w:cstheme="minorHAnsi"/>
          <w:sz w:val="22"/>
          <w:szCs w:val="22"/>
        </w:rPr>
      </w:pPr>
    </w:p>
    <w:p w14:paraId="16C38088" w14:textId="76C645E7" w:rsidR="005411AE" w:rsidRPr="00110EEB" w:rsidRDefault="005411AE" w:rsidP="008C71A1">
      <w:pPr>
        <w:pStyle w:val="Zkladntext"/>
        <w:numPr>
          <w:ilvl w:val="0"/>
          <w:numId w:val="8"/>
        </w:numPr>
        <w:tabs>
          <w:tab w:val="left" w:pos="234"/>
        </w:tabs>
        <w:kinsoku w:val="0"/>
        <w:overflowPunct w:val="0"/>
        <w:ind w:left="234" w:right="6784" w:hanging="118"/>
        <w:jc w:val="both"/>
        <w:rPr>
          <w:rFonts w:asciiTheme="minorHAnsi" w:hAnsiTheme="minorHAnsi" w:cstheme="minorHAnsi"/>
        </w:rPr>
      </w:pPr>
      <w:r w:rsidRPr="00110EEB">
        <w:rPr>
          <w:rFonts w:asciiTheme="minorHAnsi" w:hAnsiTheme="minorHAnsi" w:cstheme="minorHAnsi"/>
        </w:rPr>
        <w:t>cel</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vá</w:t>
      </w:r>
      <w:r w:rsidRPr="00110EEB">
        <w:rPr>
          <w:rFonts w:asciiTheme="minorHAnsi" w:hAnsiTheme="minorHAnsi" w:cstheme="minorHAnsi"/>
          <w:spacing w:val="-3"/>
        </w:rPr>
        <w:t xml:space="preserve"> </w:t>
      </w:r>
      <w:r w:rsidRPr="00110EEB">
        <w:rPr>
          <w:rFonts w:asciiTheme="minorHAnsi" w:hAnsiTheme="minorHAnsi" w:cstheme="minorHAnsi"/>
        </w:rPr>
        <w:t>cena</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1"/>
        </w:rPr>
        <w:t> </w:t>
      </w:r>
      <w:r w:rsidRPr="00110EEB">
        <w:rPr>
          <w:rFonts w:asciiTheme="minorHAnsi" w:hAnsiTheme="minorHAnsi" w:cstheme="minorHAnsi"/>
        </w:rPr>
        <w:t>EUR s</w:t>
      </w:r>
      <w:r w:rsidR="0046738B" w:rsidRPr="00110EEB">
        <w:rPr>
          <w:rFonts w:asciiTheme="minorHAnsi" w:hAnsiTheme="minorHAnsi" w:cstheme="minorHAnsi"/>
          <w:spacing w:val="-1"/>
        </w:rPr>
        <w:t> </w:t>
      </w:r>
      <w:r w:rsidRPr="00110EEB">
        <w:rPr>
          <w:rFonts w:asciiTheme="minorHAnsi" w:hAnsiTheme="minorHAnsi" w:cstheme="minorHAnsi"/>
          <w:spacing w:val="-2"/>
        </w:rPr>
        <w:t>D</w:t>
      </w:r>
      <w:r w:rsidRPr="00110EEB">
        <w:rPr>
          <w:rFonts w:asciiTheme="minorHAnsi" w:hAnsiTheme="minorHAnsi" w:cstheme="minorHAnsi"/>
        </w:rPr>
        <w:t>PH</w:t>
      </w:r>
    </w:p>
    <w:p w14:paraId="6526ACEF" w14:textId="77777777" w:rsidR="005411AE" w:rsidRPr="00110EEB" w:rsidRDefault="005411AE">
      <w:pPr>
        <w:kinsoku w:val="0"/>
        <w:overflowPunct w:val="0"/>
        <w:spacing w:line="240" w:lineRule="exact"/>
        <w:rPr>
          <w:rFonts w:asciiTheme="minorHAnsi" w:hAnsiTheme="minorHAnsi" w:cstheme="minorHAnsi"/>
          <w:sz w:val="22"/>
          <w:szCs w:val="22"/>
        </w:rPr>
      </w:pPr>
    </w:p>
    <w:p w14:paraId="17C52A43" w14:textId="2869A14A" w:rsidR="005411AE" w:rsidRPr="00110EEB" w:rsidRDefault="005411AE">
      <w:pPr>
        <w:pStyle w:val="Zkladntext"/>
        <w:kinsoku w:val="0"/>
        <w:overflowPunct w:val="0"/>
        <w:ind w:right="3428"/>
        <w:jc w:val="both"/>
        <w:rPr>
          <w:rFonts w:asciiTheme="minorHAnsi" w:hAnsiTheme="minorHAnsi" w:cstheme="minorHAnsi"/>
        </w:rPr>
      </w:pPr>
      <w:r w:rsidRPr="00110EEB">
        <w:rPr>
          <w:rFonts w:asciiTheme="minorHAnsi" w:hAnsiTheme="minorHAnsi" w:cstheme="minorHAnsi"/>
        </w:rPr>
        <w:t>Sk</w:t>
      </w:r>
      <w:r w:rsidRPr="00110EEB">
        <w:rPr>
          <w:rFonts w:asciiTheme="minorHAnsi" w:hAnsiTheme="minorHAnsi" w:cstheme="minorHAnsi"/>
          <w:spacing w:val="-1"/>
        </w:rPr>
        <w:t>u</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rPr>
        <w:t>sť,</w:t>
      </w:r>
      <w:r w:rsidRPr="00110EEB">
        <w:rPr>
          <w:rFonts w:asciiTheme="minorHAnsi" w:hAnsiTheme="minorHAnsi" w:cstheme="minorHAnsi"/>
          <w:spacing w:val="-2"/>
        </w:rPr>
        <w:t xml:space="preserve"> </w:t>
      </w:r>
      <w:r w:rsidRPr="00110EEB">
        <w:rPr>
          <w:rFonts w:asciiTheme="minorHAnsi" w:hAnsiTheme="minorHAnsi" w:cstheme="minorHAnsi"/>
        </w:rPr>
        <w:t>že nie</w:t>
      </w:r>
      <w:r w:rsidRPr="00110EEB">
        <w:rPr>
          <w:rFonts w:asciiTheme="minorHAnsi" w:hAnsiTheme="minorHAnsi" w:cstheme="minorHAnsi"/>
          <w:spacing w:val="-2"/>
        </w:rPr>
        <w:t xml:space="preserve"> </w:t>
      </w:r>
      <w:r w:rsidRPr="00110EEB">
        <w:rPr>
          <w:rFonts w:asciiTheme="minorHAnsi" w:hAnsiTheme="minorHAnsi" w:cstheme="minorHAnsi"/>
        </w:rPr>
        <w:t xml:space="preserve">je </w:t>
      </w:r>
      <w:r w:rsidRPr="00110EEB">
        <w:rPr>
          <w:rFonts w:asciiTheme="minorHAnsi" w:hAnsiTheme="minorHAnsi" w:cstheme="minorHAnsi"/>
          <w:spacing w:val="-1"/>
        </w:rPr>
        <w:t>p</w:t>
      </w:r>
      <w:r w:rsidRPr="00110EEB">
        <w:rPr>
          <w:rFonts w:asciiTheme="minorHAnsi" w:hAnsiTheme="minorHAnsi" w:cstheme="minorHAnsi"/>
        </w:rPr>
        <w:t>lat</w:t>
      </w:r>
      <w:r w:rsidRPr="00110EEB">
        <w:rPr>
          <w:rFonts w:asciiTheme="minorHAnsi" w:hAnsiTheme="minorHAnsi" w:cstheme="minorHAnsi"/>
          <w:spacing w:val="-3"/>
        </w:rPr>
        <w:t>i</w:t>
      </w:r>
      <w:r w:rsidRPr="00110EEB">
        <w:rPr>
          <w:rFonts w:asciiTheme="minorHAnsi" w:hAnsiTheme="minorHAnsi" w:cstheme="minorHAnsi"/>
          <w:spacing w:val="-2"/>
        </w:rPr>
        <w:t>t</w:t>
      </w:r>
      <w:r w:rsidRPr="00110EEB">
        <w:rPr>
          <w:rFonts w:asciiTheme="minorHAnsi" w:hAnsiTheme="minorHAnsi" w:cstheme="minorHAnsi"/>
        </w:rPr>
        <w:t>eľ</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w:t>
      </w:r>
      <w:r w:rsidRPr="00110EEB">
        <w:rPr>
          <w:rFonts w:asciiTheme="minorHAnsi" w:hAnsiTheme="minorHAnsi" w:cstheme="minorHAnsi"/>
        </w:rPr>
        <w:t>DP</w:t>
      </w:r>
      <w:r w:rsidRPr="00110EEB">
        <w:rPr>
          <w:rFonts w:asciiTheme="minorHAnsi" w:hAnsiTheme="minorHAnsi" w:cstheme="minorHAnsi"/>
          <w:spacing w:val="-1"/>
        </w:rPr>
        <w:t>H</w:t>
      </w:r>
      <w:r w:rsidRPr="00110EEB">
        <w:rPr>
          <w:rFonts w:asciiTheme="minorHAnsi" w:hAnsiTheme="minorHAnsi" w:cstheme="minorHAnsi"/>
        </w:rPr>
        <w:t xml:space="preserve">, </w:t>
      </w:r>
      <w:r w:rsidRPr="00110EEB">
        <w:rPr>
          <w:rFonts w:asciiTheme="minorHAnsi" w:hAnsiTheme="minorHAnsi" w:cstheme="minorHAnsi"/>
          <w:spacing w:val="-3"/>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 uved</w:t>
      </w:r>
      <w:r w:rsidRPr="00110EEB">
        <w:rPr>
          <w:rFonts w:asciiTheme="minorHAnsi" w:hAnsiTheme="minorHAnsi" w:cstheme="minorHAnsi"/>
          <w:spacing w:val="-4"/>
        </w:rPr>
        <w:t>i</w:t>
      </w:r>
      <w:r w:rsidRPr="00110EEB">
        <w:rPr>
          <w:rFonts w:asciiTheme="minorHAnsi" w:hAnsiTheme="minorHAnsi" w:cstheme="minorHAnsi"/>
        </w:rPr>
        <w:t>e</w:t>
      </w:r>
      <w:r w:rsidRPr="00110EEB">
        <w:rPr>
          <w:rFonts w:asciiTheme="minorHAnsi" w:hAnsiTheme="minorHAnsi" w:cstheme="minorHAnsi"/>
          <w:spacing w:val="3"/>
        </w:rPr>
        <w:t xml:space="preserve"> </w:t>
      </w:r>
      <w:r w:rsidRPr="00110EEB">
        <w:rPr>
          <w:rFonts w:asciiTheme="minorHAnsi" w:hAnsiTheme="minorHAnsi" w:cstheme="minorHAnsi"/>
        </w:rPr>
        <w:t>v</w:t>
      </w:r>
      <w:r w:rsidR="0046738B" w:rsidRPr="00110EEB">
        <w:rPr>
          <w:rFonts w:asciiTheme="minorHAnsi" w:hAnsiTheme="minorHAnsi" w:cstheme="minorHAnsi"/>
          <w:spacing w:val="-2"/>
        </w:rPr>
        <w:t> </w:t>
      </w:r>
      <w:r w:rsidRPr="00110EEB">
        <w:rPr>
          <w:rFonts w:asciiTheme="minorHAnsi" w:hAnsiTheme="minorHAnsi" w:cstheme="minorHAnsi"/>
        </w:rPr>
        <w:t>po</w:t>
      </w:r>
      <w:r w:rsidRPr="00110EEB">
        <w:rPr>
          <w:rFonts w:asciiTheme="minorHAnsi" w:hAnsiTheme="minorHAnsi" w:cstheme="minorHAnsi"/>
          <w:spacing w:val="-1"/>
        </w:rPr>
        <w:t>nu</w:t>
      </w:r>
      <w:r w:rsidRPr="00110EEB">
        <w:rPr>
          <w:rFonts w:asciiTheme="minorHAnsi" w:hAnsiTheme="minorHAnsi" w:cstheme="minorHAnsi"/>
        </w:rPr>
        <w:t>ke.</w:t>
      </w:r>
    </w:p>
    <w:p w14:paraId="01F3133A" w14:textId="77777777" w:rsidR="005411AE" w:rsidRPr="00110EEB" w:rsidRDefault="005411AE">
      <w:pPr>
        <w:kinsoku w:val="0"/>
        <w:overflowPunct w:val="0"/>
        <w:spacing w:line="240" w:lineRule="exact"/>
        <w:rPr>
          <w:rFonts w:asciiTheme="minorHAnsi" w:hAnsiTheme="minorHAnsi" w:cstheme="minorHAnsi"/>
          <w:sz w:val="22"/>
          <w:szCs w:val="22"/>
        </w:rPr>
      </w:pPr>
    </w:p>
    <w:p w14:paraId="6535451A" w14:textId="25D087CD" w:rsidR="005411AE" w:rsidRPr="00110EEB" w:rsidRDefault="005411AE" w:rsidP="0046738B">
      <w:pPr>
        <w:pStyle w:val="Nadpis3"/>
        <w:numPr>
          <w:ilvl w:val="0"/>
          <w:numId w:val="33"/>
        </w:numPr>
        <w:tabs>
          <w:tab w:val="left" w:pos="449"/>
        </w:tabs>
        <w:kinsoku w:val="0"/>
        <w:overflowPunct w:val="0"/>
        <w:spacing w:line="276" w:lineRule="auto"/>
        <w:ind w:left="116" w:right="448" w:firstLine="0"/>
        <w:rPr>
          <w:rFonts w:asciiTheme="minorHAnsi" w:hAnsiTheme="minorHAnsi" w:cstheme="minorHAnsi"/>
          <w:caps/>
        </w:rPr>
      </w:pPr>
      <w:bookmarkStart w:id="40" w:name="bookmark18"/>
      <w:bookmarkStart w:id="41" w:name="_Toc62483234"/>
      <w:bookmarkEnd w:id="40"/>
      <w:r w:rsidRPr="00110EEB">
        <w:rPr>
          <w:rFonts w:asciiTheme="minorHAnsi" w:hAnsiTheme="minorHAnsi" w:cstheme="minorHAnsi"/>
          <w:caps/>
        </w:rPr>
        <w:t>ZÁBEZPEKA PONUKY</w:t>
      </w:r>
      <w:bookmarkEnd w:id="41"/>
    </w:p>
    <w:p w14:paraId="47A8D6A8" w14:textId="5B54FBA5" w:rsidR="005411AE" w:rsidRPr="00110EEB" w:rsidRDefault="005411AE" w:rsidP="008C71A1">
      <w:pPr>
        <w:pStyle w:val="Zkladntext"/>
        <w:numPr>
          <w:ilvl w:val="1"/>
          <w:numId w:val="18"/>
        </w:numPr>
        <w:tabs>
          <w:tab w:val="left" w:pos="557"/>
        </w:tabs>
        <w:kinsoku w:val="0"/>
        <w:overflowPunct w:val="0"/>
        <w:spacing w:before="41"/>
        <w:ind w:right="6442" w:hanging="744"/>
        <w:jc w:val="both"/>
        <w:rPr>
          <w:rFonts w:asciiTheme="minorHAnsi" w:hAnsiTheme="minorHAnsi" w:cstheme="minorHAnsi"/>
        </w:rPr>
      </w:pPr>
      <w:r w:rsidRPr="00110EEB">
        <w:rPr>
          <w:rFonts w:asciiTheme="minorHAnsi" w:hAnsiTheme="minorHAnsi" w:cstheme="minorHAnsi"/>
        </w:rPr>
        <w:t>Zábe</w:t>
      </w:r>
      <w:r w:rsidRPr="00110EEB">
        <w:rPr>
          <w:rFonts w:asciiTheme="minorHAnsi" w:hAnsiTheme="minorHAnsi" w:cstheme="minorHAnsi"/>
          <w:spacing w:val="-1"/>
        </w:rPr>
        <w:t>zp</w:t>
      </w:r>
      <w:r w:rsidRPr="00110EEB">
        <w:rPr>
          <w:rFonts w:asciiTheme="minorHAnsi" w:hAnsiTheme="minorHAnsi" w:cstheme="minorHAnsi"/>
        </w:rPr>
        <w:t>e</w:t>
      </w:r>
      <w:r w:rsidRPr="00110EEB">
        <w:rPr>
          <w:rFonts w:asciiTheme="minorHAnsi" w:hAnsiTheme="minorHAnsi" w:cstheme="minorHAnsi"/>
          <w:spacing w:val="-2"/>
        </w:rPr>
        <w:t>k</w:t>
      </w:r>
      <w:r w:rsidRPr="00110EEB">
        <w:rPr>
          <w:rFonts w:asciiTheme="minorHAnsi" w:hAnsiTheme="minorHAnsi" w:cstheme="minorHAnsi"/>
        </w:rPr>
        <w:t xml:space="preserve">a sa </w:t>
      </w:r>
      <w:r w:rsidRPr="00110EEB">
        <w:rPr>
          <w:rFonts w:asciiTheme="minorHAnsi" w:hAnsiTheme="minorHAnsi" w:cstheme="minorHAnsi"/>
          <w:spacing w:val="-4"/>
        </w:rPr>
        <w:t>n</w:t>
      </w:r>
      <w:r w:rsidRPr="00110EEB">
        <w:rPr>
          <w:rFonts w:asciiTheme="minorHAnsi" w:hAnsiTheme="minorHAnsi" w:cstheme="minorHAnsi"/>
        </w:rPr>
        <w:t>e</w:t>
      </w:r>
      <w:r w:rsidRPr="00110EEB">
        <w:rPr>
          <w:rFonts w:asciiTheme="minorHAnsi" w:hAnsiTheme="minorHAnsi" w:cstheme="minorHAnsi"/>
          <w:spacing w:val="-1"/>
        </w:rPr>
        <w:t>v</w:t>
      </w:r>
      <w:r w:rsidRPr="00110EEB">
        <w:rPr>
          <w:rFonts w:asciiTheme="minorHAnsi" w:hAnsiTheme="minorHAnsi" w:cstheme="minorHAnsi"/>
        </w:rPr>
        <w:t>y</w:t>
      </w:r>
      <w:r w:rsidRPr="00110EEB">
        <w:rPr>
          <w:rFonts w:asciiTheme="minorHAnsi" w:hAnsiTheme="minorHAnsi" w:cstheme="minorHAnsi"/>
          <w:spacing w:val="-1"/>
        </w:rPr>
        <w:t>ž</w:t>
      </w:r>
      <w:r w:rsidRPr="00110EEB">
        <w:rPr>
          <w:rFonts w:asciiTheme="minorHAnsi" w:hAnsiTheme="minorHAnsi" w:cstheme="minorHAnsi"/>
        </w:rPr>
        <w:t>a</w:t>
      </w:r>
      <w:r w:rsidRPr="00110EEB">
        <w:rPr>
          <w:rFonts w:asciiTheme="minorHAnsi" w:hAnsiTheme="minorHAnsi" w:cstheme="minorHAnsi"/>
          <w:spacing w:val="-1"/>
        </w:rPr>
        <w:t>du</w:t>
      </w:r>
      <w:r w:rsidRPr="00110EEB">
        <w:rPr>
          <w:rFonts w:asciiTheme="minorHAnsi" w:hAnsiTheme="minorHAnsi" w:cstheme="minorHAnsi"/>
        </w:rPr>
        <w:t>je.</w:t>
      </w:r>
    </w:p>
    <w:p w14:paraId="333FBE34" w14:textId="77777777" w:rsidR="005411AE" w:rsidRPr="00110EEB" w:rsidRDefault="005411AE">
      <w:pPr>
        <w:kinsoku w:val="0"/>
        <w:overflowPunct w:val="0"/>
        <w:spacing w:line="240" w:lineRule="exact"/>
        <w:rPr>
          <w:rFonts w:asciiTheme="minorHAnsi" w:hAnsiTheme="minorHAnsi" w:cstheme="minorHAnsi"/>
          <w:sz w:val="22"/>
          <w:szCs w:val="22"/>
        </w:rPr>
      </w:pPr>
    </w:p>
    <w:p w14:paraId="68DBF6C0" w14:textId="77777777" w:rsidR="005411AE" w:rsidRPr="00110EEB" w:rsidRDefault="005411AE">
      <w:pPr>
        <w:kinsoku w:val="0"/>
        <w:overflowPunct w:val="0"/>
        <w:spacing w:line="240" w:lineRule="exact"/>
        <w:rPr>
          <w:rFonts w:asciiTheme="minorHAnsi" w:hAnsiTheme="minorHAnsi" w:cstheme="minorHAnsi"/>
          <w:sz w:val="22"/>
          <w:szCs w:val="22"/>
        </w:rPr>
      </w:pPr>
      <w:bookmarkStart w:id="42" w:name="bookmark19"/>
      <w:bookmarkEnd w:id="42"/>
    </w:p>
    <w:p w14:paraId="3188491C" w14:textId="1767494D" w:rsidR="005411AE" w:rsidRPr="00110EEB" w:rsidRDefault="005411AE" w:rsidP="0046738B">
      <w:pPr>
        <w:pStyle w:val="Nadpis3"/>
        <w:numPr>
          <w:ilvl w:val="0"/>
          <w:numId w:val="33"/>
        </w:numPr>
        <w:tabs>
          <w:tab w:val="left" w:pos="449"/>
        </w:tabs>
        <w:kinsoku w:val="0"/>
        <w:overflowPunct w:val="0"/>
        <w:spacing w:line="276" w:lineRule="auto"/>
        <w:ind w:left="116" w:right="448" w:firstLine="0"/>
        <w:rPr>
          <w:rFonts w:asciiTheme="minorHAnsi" w:hAnsiTheme="minorHAnsi" w:cstheme="minorHAnsi"/>
          <w:caps/>
        </w:rPr>
      </w:pPr>
      <w:bookmarkStart w:id="43" w:name="bookmark20"/>
      <w:bookmarkStart w:id="44" w:name="_Toc62483235"/>
      <w:bookmarkEnd w:id="43"/>
      <w:r w:rsidRPr="00110EEB">
        <w:rPr>
          <w:rFonts w:asciiTheme="minorHAnsi" w:hAnsiTheme="minorHAnsi" w:cstheme="minorHAnsi"/>
          <w:caps/>
        </w:rPr>
        <w:t>NÁKLADY NA PONUKU</w:t>
      </w:r>
      <w:bookmarkEnd w:id="44"/>
    </w:p>
    <w:p w14:paraId="54697224" w14:textId="77B1E344" w:rsidR="005411AE" w:rsidRPr="00110EEB" w:rsidRDefault="005411AE"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3"/>
        </w:rPr>
        <w:t>š</w:t>
      </w:r>
      <w:r w:rsidRPr="00110EEB">
        <w:rPr>
          <w:rFonts w:asciiTheme="minorHAnsi" w:hAnsiTheme="minorHAnsi" w:cstheme="minorHAnsi"/>
        </w:rPr>
        <w:t>et</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6"/>
        </w:rPr>
        <w:t xml:space="preserve"> </w:t>
      </w:r>
      <w:r w:rsidRPr="00110EEB">
        <w:rPr>
          <w:rFonts w:asciiTheme="minorHAnsi" w:hAnsiTheme="minorHAnsi" w:cstheme="minorHAnsi"/>
          <w:spacing w:val="-1"/>
        </w:rPr>
        <w:t>n</w:t>
      </w:r>
      <w:r w:rsidRPr="00110EEB">
        <w:rPr>
          <w:rFonts w:asciiTheme="minorHAnsi" w:hAnsiTheme="minorHAnsi" w:cstheme="minorHAnsi"/>
        </w:rPr>
        <w:t>ákla</w:t>
      </w:r>
      <w:r w:rsidRPr="00110EEB">
        <w:rPr>
          <w:rFonts w:asciiTheme="minorHAnsi" w:hAnsiTheme="minorHAnsi" w:cstheme="minorHAnsi"/>
          <w:spacing w:val="-2"/>
        </w:rPr>
        <w:t>d</w:t>
      </w:r>
      <w:r w:rsidRPr="00110EEB">
        <w:rPr>
          <w:rFonts w:asciiTheme="minorHAnsi" w:hAnsiTheme="minorHAnsi" w:cstheme="minorHAnsi"/>
        </w:rPr>
        <w:t>y</w:t>
      </w:r>
      <w:r w:rsidRPr="00110EEB">
        <w:rPr>
          <w:rFonts w:asciiTheme="minorHAnsi" w:hAnsiTheme="minorHAnsi" w:cstheme="minorHAnsi"/>
          <w:spacing w:val="6"/>
        </w:rPr>
        <w:t xml:space="preserve"> </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2"/>
        </w:rPr>
        <w:t>ý</w:t>
      </w:r>
      <w:r w:rsidRPr="00110EEB">
        <w:rPr>
          <w:rFonts w:asciiTheme="minorHAnsi" w:hAnsiTheme="minorHAnsi" w:cstheme="minorHAnsi"/>
          <w:spacing w:val="-1"/>
        </w:rPr>
        <w:t>d</w:t>
      </w:r>
      <w:r w:rsidRPr="00110EEB">
        <w:rPr>
          <w:rFonts w:asciiTheme="minorHAnsi" w:hAnsiTheme="minorHAnsi" w:cstheme="minorHAnsi"/>
        </w:rPr>
        <w:t>avky</w:t>
      </w:r>
      <w:r w:rsidRPr="00110EEB">
        <w:rPr>
          <w:rFonts w:asciiTheme="minorHAnsi" w:hAnsiTheme="minorHAnsi" w:cstheme="minorHAnsi"/>
          <w:spacing w:val="6"/>
        </w:rPr>
        <w:t xml:space="preserve"> </w:t>
      </w:r>
      <w:r w:rsidRPr="00110EEB">
        <w:rPr>
          <w:rFonts w:asciiTheme="minorHAnsi" w:hAnsiTheme="minorHAnsi" w:cstheme="minorHAnsi"/>
        </w:rPr>
        <w:t>s</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jené</w:t>
      </w:r>
      <w:r w:rsidRPr="00110EEB">
        <w:rPr>
          <w:rFonts w:asciiTheme="minorHAnsi" w:hAnsiTheme="minorHAnsi" w:cstheme="minorHAnsi"/>
          <w:spacing w:val="6"/>
        </w:rPr>
        <w:t xml:space="preserve"> </w:t>
      </w:r>
      <w:r w:rsidRPr="00110EEB">
        <w:rPr>
          <w:rFonts w:asciiTheme="minorHAnsi" w:hAnsiTheme="minorHAnsi" w:cstheme="minorHAnsi"/>
        </w:rPr>
        <w:t>s</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p</w:t>
      </w:r>
      <w:r w:rsidRPr="00110EEB">
        <w:rPr>
          <w:rFonts w:asciiTheme="minorHAnsi" w:hAnsiTheme="minorHAnsi" w:cstheme="minorHAnsi"/>
        </w:rPr>
        <w:t>r</w:t>
      </w:r>
      <w:r w:rsidRPr="00110EEB">
        <w:rPr>
          <w:rFonts w:asciiTheme="minorHAnsi" w:hAnsiTheme="minorHAnsi" w:cstheme="minorHAnsi"/>
          <w:spacing w:val="-3"/>
        </w:rPr>
        <w:t>a</w:t>
      </w:r>
      <w:r w:rsidRPr="00110EEB">
        <w:rPr>
          <w:rFonts w:asciiTheme="minorHAnsi" w:hAnsiTheme="minorHAnsi" w:cstheme="minorHAnsi"/>
        </w:rPr>
        <w:t>v</w:t>
      </w:r>
      <w:r w:rsidRPr="00110EEB">
        <w:rPr>
          <w:rFonts w:asciiTheme="minorHAnsi" w:hAnsiTheme="minorHAnsi" w:cstheme="minorHAnsi"/>
          <w:spacing w:val="-2"/>
        </w:rPr>
        <w:t>o</w:t>
      </w:r>
      <w:r w:rsidRPr="00110EEB">
        <w:rPr>
          <w:rFonts w:asciiTheme="minorHAnsi" w:hAnsiTheme="minorHAnsi" w:cstheme="minorHAnsi"/>
        </w:rPr>
        <w:t>u</w:t>
      </w:r>
      <w:r w:rsidRPr="00110EEB">
        <w:rPr>
          <w:rFonts w:asciiTheme="minorHAnsi" w:hAnsiTheme="minorHAnsi" w:cstheme="minorHAnsi"/>
          <w:spacing w:val="5"/>
        </w:rPr>
        <w:t xml:space="preserve"> </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w:t>
      </w:r>
      <w:r w:rsidRPr="00110EEB">
        <w:rPr>
          <w:rFonts w:asciiTheme="minorHAnsi" w:hAnsiTheme="minorHAnsi" w:cstheme="minorHAnsi"/>
          <w:spacing w:val="-1"/>
        </w:rPr>
        <w:t>í</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4"/>
        </w:rPr>
        <w:t xml:space="preserve"> </w:t>
      </w:r>
      <w:r w:rsidRPr="00110EEB">
        <w:rPr>
          <w:rFonts w:asciiTheme="minorHAnsi" w:hAnsiTheme="minorHAnsi" w:cstheme="minorHAnsi"/>
          <w:spacing w:val="-1"/>
        </w:rPr>
        <w:t>zn</w:t>
      </w:r>
      <w:r w:rsidRPr="00110EEB">
        <w:rPr>
          <w:rFonts w:asciiTheme="minorHAnsi" w:hAnsiTheme="minorHAnsi" w:cstheme="minorHAnsi"/>
        </w:rPr>
        <w:t>áša</w:t>
      </w:r>
      <w:r w:rsidRPr="00110EEB">
        <w:rPr>
          <w:rFonts w:asciiTheme="minorHAnsi" w:hAnsiTheme="minorHAnsi" w:cstheme="minorHAnsi"/>
          <w:spacing w:val="5"/>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5"/>
        </w:rPr>
        <w:t xml:space="preserve"> </w:t>
      </w:r>
      <w:r w:rsidRPr="00110EEB">
        <w:rPr>
          <w:rFonts w:asciiTheme="minorHAnsi" w:hAnsiTheme="minorHAnsi" w:cstheme="minorHAnsi"/>
          <w:spacing w:val="-1"/>
        </w:rPr>
        <w:t>b</w:t>
      </w:r>
      <w:r w:rsidRPr="00110EEB">
        <w:rPr>
          <w:rFonts w:asciiTheme="minorHAnsi" w:hAnsiTheme="minorHAnsi" w:cstheme="minorHAnsi"/>
        </w:rPr>
        <w:t>ez fi</w:t>
      </w:r>
      <w:r w:rsidRPr="00110EEB">
        <w:rPr>
          <w:rFonts w:asciiTheme="minorHAnsi" w:hAnsiTheme="minorHAnsi" w:cstheme="minorHAnsi"/>
          <w:spacing w:val="-2"/>
        </w:rPr>
        <w:t>n</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čné</w:t>
      </w:r>
      <w:r w:rsidRPr="00110EEB">
        <w:rPr>
          <w:rFonts w:asciiTheme="minorHAnsi" w:hAnsiTheme="minorHAnsi" w:cstheme="minorHAnsi"/>
          <w:spacing w:val="-1"/>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ná</w:t>
      </w:r>
      <w:r w:rsidRPr="00110EEB">
        <w:rPr>
          <w:rFonts w:asciiTheme="minorHAnsi" w:hAnsiTheme="minorHAnsi" w:cstheme="minorHAnsi"/>
          <w:spacing w:val="-4"/>
        </w:rPr>
        <w:t>r</w:t>
      </w:r>
      <w:r w:rsidRPr="00110EEB">
        <w:rPr>
          <w:rFonts w:asciiTheme="minorHAnsi" w:hAnsiTheme="minorHAnsi" w:cstheme="minorHAnsi"/>
          <w:spacing w:val="1"/>
        </w:rPr>
        <w:t>o</w:t>
      </w:r>
      <w:r w:rsidRPr="00110EEB">
        <w:rPr>
          <w:rFonts w:asciiTheme="minorHAnsi" w:hAnsiTheme="minorHAnsi" w:cstheme="minorHAnsi"/>
        </w:rPr>
        <w:t>ku</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2"/>
        </w:rPr>
        <w:t>o</w:t>
      </w:r>
      <w:r w:rsidRPr="00110EEB">
        <w:rPr>
          <w:rFonts w:asciiTheme="minorHAnsi" w:hAnsiTheme="minorHAnsi" w:cstheme="minorHAnsi"/>
        </w:rPr>
        <w:t xml:space="preserve">či </w:t>
      </w:r>
      <w:r w:rsidRPr="00110EEB">
        <w:rPr>
          <w:rFonts w:asciiTheme="minorHAnsi" w:hAnsiTheme="minorHAnsi" w:cstheme="minorHAnsi"/>
          <w:spacing w:val="-2"/>
        </w:rPr>
        <w:t>v</w:t>
      </w:r>
      <w:r w:rsidRPr="00110EEB">
        <w:rPr>
          <w:rFonts w:asciiTheme="minorHAnsi" w:hAnsiTheme="minorHAnsi" w:cstheme="minorHAnsi"/>
        </w:rPr>
        <w:t>e</w:t>
      </w:r>
      <w:r w:rsidRPr="00110EEB">
        <w:rPr>
          <w:rFonts w:asciiTheme="minorHAnsi" w:hAnsiTheme="minorHAnsi" w:cstheme="minorHAnsi"/>
          <w:spacing w:val="-3"/>
        </w:rPr>
        <w:t>r</w:t>
      </w:r>
      <w:r w:rsidRPr="00110EEB">
        <w:rPr>
          <w:rFonts w:asciiTheme="minorHAnsi" w:hAnsiTheme="minorHAnsi" w:cstheme="minorHAnsi"/>
        </w:rPr>
        <w:t>ejné</w:t>
      </w:r>
      <w:r w:rsidRPr="00110EEB">
        <w:rPr>
          <w:rFonts w:asciiTheme="minorHAnsi" w:hAnsiTheme="minorHAnsi" w:cstheme="minorHAnsi"/>
          <w:spacing w:val="1"/>
        </w:rPr>
        <w:t>m</w:t>
      </w:r>
      <w:r w:rsidRPr="00110EEB">
        <w:rPr>
          <w:rFonts w:asciiTheme="minorHAnsi" w:hAnsiTheme="minorHAnsi" w:cstheme="minorHAnsi"/>
        </w:rPr>
        <w:t>u</w:t>
      </w:r>
      <w:r w:rsidRPr="00110EEB">
        <w:rPr>
          <w:rFonts w:asciiTheme="minorHAnsi" w:hAnsiTheme="minorHAnsi" w:cstheme="minorHAnsi"/>
          <w:spacing w:val="-3"/>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aráv</w:t>
      </w:r>
      <w:r w:rsidRPr="00110EEB">
        <w:rPr>
          <w:rFonts w:asciiTheme="minorHAnsi" w:hAnsiTheme="minorHAnsi" w:cstheme="minorHAnsi"/>
          <w:spacing w:val="-3"/>
        </w:rPr>
        <w:t>a</w:t>
      </w:r>
      <w:r w:rsidRPr="00110EEB">
        <w:rPr>
          <w:rFonts w:asciiTheme="minorHAnsi" w:hAnsiTheme="minorHAnsi" w:cstheme="minorHAnsi"/>
        </w:rPr>
        <w:t>te</w:t>
      </w:r>
      <w:r w:rsidRPr="00110EEB">
        <w:rPr>
          <w:rFonts w:asciiTheme="minorHAnsi" w:hAnsiTheme="minorHAnsi" w:cstheme="minorHAnsi"/>
          <w:spacing w:val="-4"/>
        </w:rPr>
        <w:t>ľ</w:t>
      </w:r>
      <w:r w:rsidRPr="00110EEB">
        <w:rPr>
          <w:rFonts w:asciiTheme="minorHAnsi" w:hAnsiTheme="minorHAnsi" w:cstheme="minorHAnsi"/>
          <w:spacing w:val="1"/>
        </w:rPr>
        <w:t>o</w:t>
      </w:r>
      <w:r w:rsidRPr="00110EEB">
        <w:rPr>
          <w:rFonts w:asciiTheme="minorHAnsi" w:hAnsiTheme="minorHAnsi" w:cstheme="minorHAnsi"/>
        </w:rPr>
        <w:t>vi a</w:t>
      </w:r>
      <w:r w:rsidRPr="00110EEB">
        <w:rPr>
          <w:rFonts w:asciiTheme="minorHAnsi" w:hAnsiTheme="minorHAnsi" w:cstheme="minorHAnsi"/>
          <w:spacing w:val="-3"/>
        </w:rPr>
        <w:t xml:space="preserve"> b</w:t>
      </w:r>
      <w:r w:rsidRPr="00110EEB">
        <w:rPr>
          <w:rFonts w:asciiTheme="minorHAnsi" w:hAnsiTheme="minorHAnsi" w:cstheme="minorHAnsi"/>
        </w:rPr>
        <w:t xml:space="preserve">ez </w:t>
      </w:r>
      <w:r w:rsidRPr="00110EEB">
        <w:rPr>
          <w:rFonts w:asciiTheme="minorHAnsi" w:hAnsiTheme="minorHAnsi" w:cstheme="minorHAnsi"/>
          <w:spacing w:val="1"/>
        </w:rPr>
        <w:t>o</w:t>
      </w:r>
      <w:r w:rsidRPr="00110EEB">
        <w:rPr>
          <w:rFonts w:asciiTheme="minorHAnsi" w:hAnsiTheme="minorHAnsi" w:cstheme="minorHAnsi"/>
          <w:spacing w:val="-1"/>
        </w:rPr>
        <w:t>hľ</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rPr>
        <w:t>na</w:t>
      </w:r>
      <w:r w:rsidRPr="00110EEB">
        <w:rPr>
          <w:rFonts w:asciiTheme="minorHAnsi" w:hAnsiTheme="minorHAnsi" w:cstheme="minorHAnsi"/>
          <w:spacing w:val="-3"/>
        </w:rPr>
        <w:t xml:space="preserve"> </w:t>
      </w:r>
      <w:r w:rsidRPr="00110EEB">
        <w:rPr>
          <w:rFonts w:asciiTheme="minorHAnsi" w:hAnsiTheme="minorHAnsi" w:cstheme="minorHAnsi"/>
        </w:rPr>
        <w:t>výs</w:t>
      </w:r>
      <w:r w:rsidRPr="00110EEB">
        <w:rPr>
          <w:rFonts w:asciiTheme="minorHAnsi" w:hAnsiTheme="minorHAnsi" w:cstheme="minorHAnsi"/>
          <w:spacing w:val="-3"/>
        </w:rPr>
        <w:t>l</w:t>
      </w:r>
      <w:r w:rsidRPr="00110EEB">
        <w:rPr>
          <w:rFonts w:asciiTheme="minorHAnsi" w:hAnsiTheme="minorHAnsi" w:cstheme="minorHAnsi"/>
        </w:rPr>
        <w:t>edok</w:t>
      </w:r>
      <w:r w:rsidRPr="00110EEB">
        <w:rPr>
          <w:rFonts w:asciiTheme="minorHAnsi" w:hAnsiTheme="minorHAnsi" w:cstheme="minorHAnsi"/>
          <w:spacing w:val="-2"/>
        </w:rPr>
        <w:t xml:space="preserve"> </w:t>
      </w:r>
      <w:r w:rsidRPr="00110EEB">
        <w:rPr>
          <w:rFonts w:asciiTheme="minorHAnsi" w:hAnsiTheme="minorHAnsi" w:cstheme="minorHAnsi"/>
          <w:spacing w:val="-1"/>
        </w:rPr>
        <w:t>v</w:t>
      </w:r>
      <w:r w:rsidRPr="00110EEB">
        <w:rPr>
          <w:rFonts w:asciiTheme="minorHAnsi" w:hAnsiTheme="minorHAnsi" w:cstheme="minorHAnsi"/>
        </w:rPr>
        <w:t>er</w:t>
      </w:r>
      <w:r w:rsidRPr="00110EEB">
        <w:rPr>
          <w:rFonts w:asciiTheme="minorHAnsi" w:hAnsiTheme="minorHAnsi" w:cstheme="minorHAnsi"/>
          <w:spacing w:val="-2"/>
        </w:rPr>
        <w:t>e</w:t>
      </w:r>
      <w:r w:rsidRPr="00110EEB">
        <w:rPr>
          <w:rFonts w:asciiTheme="minorHAnsi" w:hAnsiTheme="minorHAnsi" w:cstheme="minorHAnsi"/>
        </w:rPr>
        <w:t>j</w:t>
      </w:r>
      <w:r w:rsidRPr="00110EEB">
        <w:rPr>
          <w:rFonts w:asciiTheme="minorHAnsi" w:hAnsiTheme="minorHAnsi" w:cstheme="minorHAnsi"/>
          <w:spacing w:val="-1"/>
        </w:rPr>
        <w:t>n</w:t>
      </w:r>
      <w:r w:rsidRPr="00110EEB">
        <w:rPr>
          <w:rFonts w:asciiTheme="minorHAnsi" w:hAnsiTheme="minorHAnsi" w:cstheme="minorHAnsi"/>
        </w:rPr>
        <w:t>ého</w:t>
      </w:r>
      <w:r w:rsidRPr="00110EEB">
        <w:rPr>
          <w:rFonts w:asciiTheme="minorHAnsi" w:hAnsiTheme="minorHAnsi" w:cstheme="minorHAnsi"/>
          <w:spacing w:val="-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ia.</w:t>
      </w:r>
    </w:p>
    <w:p w14:paraId="53B13446" w14:textId="44F58705" w:rsidR="005411AE" w:rsidRPr="00110EEB" w:rsidRDefault="005411AE" w:rsidP="008C71A1">
      <w:pPr>
        <w:pStyle w:val="Zkladntext"/>
        <w:numPr>
          <w:ilvl w:val="1"/>
          <w:numId w:val="18"/>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48"/>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1"/>
        </w:rPr>
        <w:t>u</w:t>
      </w:r>
      <w:r w:rsidRPr="00110EEB">
        <w:rPr>
          <w:rFonts w:asciiTheme="minorHAnsi" w:hAnsiTheme="minorHAnsi" w:cstheme="minorHAnsi"/>
          <w:spacing w:val="-3"/>
        </w:rPr>
        <w:t>č</w:t>
      </w:r>
      <w:r w:rsidRPr="00110EEB">
        <w:rPr>
          <w:rFonts w:asciiTheme="minorHAnsi" w:hAnsiTheme="minorHAnsi" w:cstheme="minorHAnsi"/>
        </w:rPr>
        <w:t>ené</w:t>
      </w:r>
      <w:r w:rsidRPr="00110EEB">
        <w:rPr>
          <w:rFonts w:asciiTheme="minorHAnsi" w:hAnsiTheme="minorHAnsi" w:cstheme="minorHAnsi"/>
          <w:spacing w:val="49"/>
        </w:rPr>
        <w:t xml:space="preserve"> </w:t>
      </w:r>
      <w:r w:rsidRPr="00110EEB">
        <w:rPr>
          <w:rFonts w:asciiTheme="minorHAnsi" w:hAnsiTheme="minorHAnsi" w:cstheme="minorHAnsi"/>
        </w:rPr>
        <w:t>a</w:t>
      </w:r>
      <w:r w:rsidRPr="00110EEB">
        <w:rPr>
          <w:rFonts w:asciiTheme="minorHAnsi" w:hAnsiTheme="minorHAnsi" w:cstheme="minorHAnsi"/>
          <w:spacing w:val="48"/>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ené</w:t>
      </w:r>
      <w:r w:rsidRPr="00110EEB">
        <w:rPr>
          <w:rFonts w:asciiTheme="minorHAnsi" w:hAnsiTheme="minorHAnsi" w:cstheme="minorHAnsi"/>
          <w:spacing w:val="48"/>
        </w:rPr>
        <w:t xml:space="preserve"> </w:t>
      </w:r>
      <w:r w:rsidRPr="00110EEB">
        <w:rPr>
          <w:rFonts w:asciiTheme="minorHAnsi" w:hAnsiTheme="minorHAnsi" w:cstheme="minorHAnsi"/>
        </w:rPr>
        <w:t>v</w:t>
      </w:r>
      <w:r w:rsidRPr="00110EEB">
        <w:rPr>
          <w:rFonts w:asciiTheme="minorHAnsi" w:hAnsiTheme="minorHAnsi" w:cstheme="minorHAnsi"/>
          <w:spacing w:val="49"/>
        </w:rPr>
        <w:t xml:space="preserve"> </w:t>
      </w:r>
      <w:r w:rsidRPr="00110EEB">
        <w:rPr>
          <w:rFonts w:asciiTheme="minorHAnsi" w:hAnsiTheme="minorHAnsi" w:cstheme="minorHAnsi"/>
        </w:rPr>
        <w:t>le</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1"/>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48"/>
        </w:rPr>
        <w:t xml:space="preserve"> </w:t>
      </w:r>
      <w:r w:rsidRPr="00110EEB">
        <w:rPr>
          <w:rFonts w:asciiTheme="minorHAnsi" w:hAnsiTheme="minorHAnsi" w:cstheme="minorHAnsi"/>
          <w:spacing w:val="-4"/>
        </w:rPr>
        <w:t>p</w:t>
      </w:r>
      <w:r w:rsidRPr="00110EEB">
        <w:rPr>
          <w:rFonts w:asciiTheme="minorHAnsi" w:hAnsiTheme="minorHAnsi" w:cstheme="minorHAnsi"/>
        </w:rPr>
        <w:t>redkl</w:t>
      </w:r>
      <w:r w:rsidRPr="00110EEB">
        <w:rPr>
          <w:rFonts w:asciiTheme="minorHAnsi" w:hAnsiTheme="minorHAnsi" w:cstheme="minorHAnsi"/>
          <w:spacing w:val="-1"/>
        </w:rPr>
        <w:t>ad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1"/>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49"/>
        </w:rPr>
        <w:t xml:space="preserve"> </w:t>
      </w:r>
      <w:r w:rsidRPr="00110EEB">
        <w:rPr>
          <w:rFonts w:asciiTheme="minorHAnsi" w:hAnsiTheme="minorHAnsi" w:cstheme="minorHAnsi"/>
        </w:rPr>
        <w:t>sa</w:t>
      </w:r>
      <w:r w:rsidRPr="00110EEB">
        <w:rPr>
          <w:rFonts w:asciiTheme="minorHAnsi" w:hAnsiTheme="minorHAnsi" w:cstheme="minorHAnsi"/>
          <w:spacing w:val="47"/>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49"/>
        </w:rPr>
        <w:t xml:space="preserve"> </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rPr>
        <w:t>vracaj</w:t>
      </w:r>
      <w:r w:rsidRPr="00110EEB">
        <w:rPr>
          <w:rFonts w:asciiTheme="minorHAnsi" w:hAnsiTheme="minorHAnsi" w:cstheme="minorHAnsi"/>
          <w:spacing w:val="-4"/>
        </w:rPr>
        <w:t>ú</w:t>
      </w:r>
      <w:r w:rsidRPr="00110EEB">
        <w:rPr>
          <w:rFonts w:asciiTheme="minorHAnsi" w:hAnsiTheme="minorHAnsi" w:cstheme="minorHAnsi"/>
        </w:rPr>
        <w:t>. Zost</w:t>
      </w:r>
      <w:r w:rsidRPr="00110EEB">
        <w:rPr>
          <w:rFonts w:asciiTheme="minorHAnsi" w:hAnsiTheme="minorHAnsi" w:cstheme="minorHAnsi"/>
          <w:spacing w:val="-2"/>
        </w:rPr>
        <w:t>á</w:t>
      </w:r>
      <w:r w:rsidRPr="00110EEB">
        <w:rPr>
          <w:rFonts w:asciiTheme="minorHAnsi" w:hAnsiTheme="minorHAnsi" w:cstheme="minorHAnsi"/>
        </w:rPr>
        <w:t>vajú</w:t>
      </w:r>
      <w:r w:rsidRPr="00110EEB">
        <w:rPr>
          <w:rFonts w:asciiTheme="minorHAnsi" w:hAnsiTheme="minorHAnsi" w:cstheme="minorHAnsi"/>
          <w:spacing w:val="-10"/>
        </w:rPr>
        <w:t xml:space="preserve"> </w:t>
      </w:r>
      <w:r w:rsidRPr="00110EEB">
        <w:rPr>
          <w:rFonts w:asciiTheme="minorHAnsi" w:hAnsiTheme="minorHAnsi" w:cstheme="minorHAnsi"/>
        </w:rPr>
        <w:t>a</w:t>
      </w:r>
      <w:r w:rsidRPr="00110EEB">
        <w:rPr>
          <w:rFonts w:asciiTheme="minorHAnsi" w:hAnsiTheme="minorHAnsi" w:cstheme="minorHAnsi"/>
          <w:spacing w:val="-3"/>
        </w:rPr>
        <w:t>k</w:t>
      </w:r>
      <w:r w:rsidRPr="00110EEB">
        <w:rPr>
          <w:rFonts w:asciiTheme="minorHAnsi" w:hAnsiTheme="minorHAnsi" w:cstheme="minorHAnsi"/>
        </w:rPr>
        <w:t>o</w:t>
      </w:r>
      <w:r w:rsidRPr="00110EEB">
        <w:rPr>
          <w:rFonts w:asciiTheme="minorHAnsi" w:hAnsiTheme="minorHAnsi" w:cstheme="minorHAnsi"/>
          <w:spacing w:val="-6"/>
        </w:rPr>
        <w:t xml:space="preserve"> </w:t>
      </w:r>
      <w:r w:rsidRPr="00110EEB">
        <w:rPr>
          <w:rFonts w:asciiTheme="minorHAnsi" w:hAnsiTheme="minorHAnsi" w:cstheme="minorHAnsi"/>
        </w:rPr>
        <w:t>sú</w:t>
      </w:r>
      <w:r w:rsidRPr="00110EEB">
        <w:rPr>
          <w:rFonts w:asciiTheme="minorHAnsi" w:hAnsiTheme="minorHAnsi" w:cstheme="minorHAnsi"/>
          <w:spacing w:val="-3"/>
        </w:rPr>
        <w:t>č</w:t>
      </w:r>
      <w:r w:rsidRPr="00110EEB">
        <w:rPr>
          <w:rFonts w:asciiTheme="minorHAnsi" w:hAnsiTheme="minorHAnsi" w:cstheme="minorHAnsi"/>
        </w:rPr>
        <w:t>asť</w:t>
      </w:r>
      <w:r w:rsidRPr="00110EEB">
        <w:rPr>
          <w:rFonts w:asciiTheme="minorHAnsi" w:hAnsiTheme="minorHAnsi" w:cstheme="minorHAnsi"/>
          <w:spacing w:val="-9"/>
        </w:rPr>
        <w:t xml:space="preserve"> </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kument</w:t>
      </w:r>
      <w:r w:rsidRPr="00110EEB">
        <w:rPr>
          <w:rFonts w:asciiTheme="minorHAnsi" w:hAnsiTheme="minorHAnsi" w:cstheme="minorHAnsi"/>
          <w:spacing w:val="-3"/>
        </w:rPr>
        <w:t>á</w:t>
      </w:r>
      <w:r w:rsidRPr="00110EEB">
        <w:rPr>
          <w:rFonts w:asciiTheme="minorHAnsi" w:hAnsiTheme="minorHAnsi" w:cstheme="minorHAnsi"/>
        </w:rPr>
        <w:t>cie</w:t>
      </w:r>
      <w:r w:rsidRPr="00110EEB">
        <w:rPr>
          <w:rFonts w:asciiTheme="minorHAnsi" w:hAnsiTheme="minorHAnsi" w:cstheme="minorHAnsi"/>
          <w:spacing w:val="-9"/>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rPr>
        <w:t>láse</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9"/>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l</w:t>
      </w:r>
      <w:r w:rsidRPr="00110EEB">
        <w:rPr>
          <w:rFonts w:asciiTheme="minorHAnsi" w:hAnsiTheme="minorHAnsi" w:cstheme="minorHAnsi"/>
          <w:spacing w:val="-4"/>
        </w:rPr>
        <w:t>i</w:t>
      </w:r>
      <w:r w:rsidRPr="00110EEB">
        <w:rPr>
          <w:rFonts w:asciiTheme="minorHAnsi" w:hAnsiTheme="minorHAnsi" w:cstheme="minorHAnsi"/>
        </w:rPr>
        <w:t>mit</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9"/>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8"/>
        </w:rPr>
        <w:t xml:space="preserve"> </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spacing w:val="-1"/>
        </w:rPr>
        <w:t>bud</w:t>
      </w:r>
      <w:r w:rsidRPr="00110EEB">
        <w:rPr>
          <w:rFonts w:asciiTheme="minorHAnsi" w:hAnsiTheme="minorHAnsi" w:cstheme="minorHAnsi"/>
        </w:rPr>
        <w:t>ú</w:t>
      </w:r>
      <w:r w:rsidRPr="00110EEB">
        <w:rPr>
          <w:rFonts w:asciiTheme="minorHAnsi" w:hAnsiTheme="minorHAnsi" w:cstheme="minorHAnsi"/>
          <w:spacing w:val="-8"/>
        </w:rPr>
        <w:t xml:space="preserve"> </w:t>
      </w:r>
      <w:r w:rsidRPr="00110EEB">
        <w:rPr>
          <w:rFonts w:asciiTheme="minorHAnsi" w:hAnsiTheme="minorHAnsi" w:cstheme="minorHAnsi"/>
          <w:spacing w:val="-1"/>
        </w:rPr>
        <w:t>z</w:t>
      </w:r>
      <w:r w:rsidRPr="00110EEB">
        <w:rPr>
          <w:rFonts w:asciiTheme="minorHAnsi" w:hAnsiTheme="minorHAnsi" w:cstheme="minorHAnsi"/>
          <w:spacing w:val="-4"/>
        </w:rPr>
        <w:t>d</w:t>
      </w:r>
      <w:r w:rsidRPr="00110EEB">
        <w:rPr>
          <w:rFonts w:asciiTheme="minorHAnsi" w:hAnsiTheme="minorHAnsi" w:cstheme="minorHAnsi"/>
          <w:spacing w:val="1"/>
        </w:rPr>
        <w:t>o</w:t>
      </w:r>
      <w:r w:rsidRPr="00110EEB">
        <w:rPr>
          <w:rFonts w:asciiTheme="minorHAnsi" w:hAnsiTheme="minorHAnsi" w:cstheme="minorHAnsi"/>
          <w:spacing w:val="-2"/>
        </w:rPr>
        <w:t>k</w:t>
      </w:r>
      <w:r w:rsidRPr="00110EEB">
        <w:rPr>
          <w:rFonts w:asciiTheme="minorHAnsi" w:hAnsiTheme="minorHAnsi" w:cstheme="minorHAnsi"/>
          <w:spacing w:val="-1"/>
        </w:rPr>
        <w:t>u</w:t>
      </w:r>
      <w:r w:rsidRPr="00110EEB">
        <w:rPr>
          <w:rFonts w:asciiTheme="minorHAnsi" w:hAnsiTheme="minorHAnsi" w:cstheme="minorHAnsi"/>
        </w:rPr>
        <w:t>men</w:t>
      </w:r>
      <w:r w:rsidRPr="00110EEB">
        <w:rPr>
          <w:rFonts w:asciiTheme="minorHAnsi" w:hAnsiTheme="minorHAnsi" w:cstheme="minorHAnsi"/>
          <w:spacing w:val="-3"/>
        </w:rPr>
        <w:t>t</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4"/>
        </w:rPr>
        <w:t>n</w:t>
      </w:r>
      <w:r w:rsidRPr="00110EEB">
        <w:rPr>
          <w:rFonts w:asciiTheme="minorHAnsi" w:hAnsiTheme="minorHAnsi" w:cstheme="minorHAnsi"/>
        </w:rPr>
        <w:t>é</w:t>
      </w:r>
      <w:r w:rsidRPr="00110EEB">
        <w:rPr>
          <w:rFonts w:asciiTheme="minorHAnsi" w:hAnsiTheme="minorHAnsi" w:cstheme="minorHAnsi"/>
          <w:spacing w:val="-6"/>
        </w:rPr>
        <w:t xml:space="preserve"> </w:t>
      </w:r>
      <w:r w:rsidRPr="00110EEB">
        <w:rPr>
          <w:rFonts w:asciiTheme="minorHAnsi" w:hAnsiTheme="minorHAnsi" w:cstheme="minorHAnsi"/>
          <w:spacing w:val="-10"/>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arc</w:t>
      </w:r>
      <w:r w:rsidRPr="00110EEB">
        <w:rPr>
          <w:rFonts w:asciiTheme="minorHAnsi" w:hAnsiTheme="minorHAnsi" w:cstheme="minorHAnsi"/>
          <w:spacing w:val="-1"/>
        </w:rPr>
        <w:t>h</w:t>
      </w:r>
      <w:r w:rsidRPr="00110EEB">
        <w:rPr>
          <w:rFonts w:asciiTheme="minorHAnsi" w:hAnsiTheme="minorHAnsi" w:cstheme="minorHAnsi"/>
          <w:spacing w:val="-3"/>
        </w:rPr>
        <w:t>i</w:t>
      </w:r>
      <w:r w:rsidRPr="00110EEB">
        <w:rPr>
          <w:rFonts w:asciiTheme="minorHAnsi" w:hAnsiTheme="minorHAnsi" w:cstheme="minorHAnsi"/>
        </w:rPr>
        <w:t>v</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1"/>
        </w:rPr>
        <w:t xml:space="preserve"> </w:t>
      </w:r>
      <w:r w:rsidRPr="00110EEB">
        <w:rPr>
          <w:rFonts w:asciiTheme="minorHAnsi" w:hAnsiTheme="minorHAnsi" w:cstheme="minorHAnsi"/>
          <w:spacing w:val="-1"/>
        </w:rPr>
        <w:t>z</w:t>
      </w:r>
      <w:r w:rsidRPr="00110EEB">
        <w:rPr>
          <w:rFonts w:asciiTheme="minorHAnsi" w:hAnsiTheme="minorHAnsi" w:cstheme="minorHAnsi"/>
          <w:spacing w:val="-3"/>
        </w:rPr>
        <w:t>á</w:t>
      </w:r>
      <w:r w:rsidRPr="00110EEB">
        <w:rPr>
          <w:rFonts w:asciiTheme="minorHAnsi" w:hAnsiTheme="minorHAnsi" w:cstheme="minorHAnsi"/>
        </w:rPr>
        <w:t>kaz</w:t>
      </w:r>
      <w:r w:rsidRPr="00110EEB">
        <w:rPr>
          <w:rFonts w:asciiTheme="minorHAnsi" w:hAnsiTheme="minorHAnsi" w:cstheme="minorHAnsi"/>
          <w:spacing w:val="-3"/>
        </w:rPr>
        <w:t>k</w:t>
      </w:r>
      <w:r w:rsidRPr="00110EEB">
        <w:rPr>
          <w:rFonts w:asciiTheme="minorHAnsi" w:hAnsiTheme="minorHAnsi" w:cstheme="minorHAnsi"/>
        </w:rPr>
        <w:t>e</w:t>
      </w:r>
      <w:r w:rsidRPr="00110EEB">
        <w:rPr>
          <w:rFonts w:asciiTheme="minorHAnsi" w:hAnsiTheme="minorHAnsi" w:cstheme="minorHAnsi"/>
          <w:spacing w:val="1"/>
        </w:rPr>
        <w:t xml:space="preserve"> </w:t>
      </w:r>
      <w:r w:rsidRPr="00110EEB">
        <w:rPr>
          <w:rFonts w:asciiTheme="minorHAnsi" w:hAnsiTheme="minorHAnsi" w:cstheme="minorHAnsi"/>
          <w:spacing w:val="-2"/>
        </w:rPr>
        <w:t>v</w:t>
      </w:r>
      <w:r w:rsidRPr="00110EEB">
        <w:rPr>
          <w:rFonts w:asciiTheme="minorHAnsi" w:hAnsiTheme="minorHAnsi" w:cstheme="minorHAnsi"/>
        </w:rPr>
        <w:t>erejné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eľa.</w:t>
      </w:r>
    </w:p>
    <w:p w14:paraId="502F5531"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71477EBD" w14:textId="77777777" w:rsidR="005411AE" w:rsidRPr="00110EEB" w:rsidRDefault="005411AE">
      <w:pPr>
        <w:kinsoku w:val="0"/>
        <w:overflowPunct w:val="0"/>
        <w:spacing w:before="2" w:line="200" w:lineRule="exact"/>
        <w:rPr>
          <w:rFonts w:asciiTheme="minorHAnsi" w:hAnsiTheme="minorHAnsi" w:cstheme="minorHAnsi"/>
          <w:sz w:val="22"/>
          <w:szCs w:val="22"/>
        </w:rPr>
      </w:pPr>
      <w:bookmarkStart w:id="45" w:name="bookmark21"/>
      <w:bookmarkStart w:id="46" w:name="bookmark22"/>
      <w:bookmarkEnd w:id="45"/>
      <w:bookmarkEnd w:id="46"/>
    </w:p>
    <w:p w14:paraId="23DDD52E" w14:textId="77777777" w:rsidR="005411AE" w:rsidRPr="00110EEB" w:rsidRDefault="005411AE">
      <w:pPr>
        <w:kinsoku w:val="0"/>
        <w:overflowPunct w:val="0"/>
        <w:spacing w:before="10" w:line="180" w:lineRule="exact"/>
        <w:rPr>
          <w:rFonts w:asciiTheme="minorHAnsi" w:hAnsiTheme="minorHAnsi" w:cstheme="minorHAnsi"/>
          <w:sz w:val="22"/>
          <w:szCs w:val="22"/>
        </w:rPr>
      </w:pPr>
      <w:bookmarkStart w:id="47" w:name="bookmark24"/>
      <w:bookmarkEnd w:id="47"/>
    </w:p>
    <w:p w14:paraId="75A75520" w14:textId="0A8177CE" w:rsidR="00E6422B" w:rsidRPr="00110EEB" w:rsidRDefault="00E6422B">
      <w:pPr>
        <w:kinsoku w:val="0"/>
        <w:overflowPunct w:val="0"/>
        <w:spacing w:before="10" w:line="180" w:lineRule="exact"/>
        <w:rPr>
          <w:rFonts w:asciiTheme="minorHAnsi" w:hAnsiTheme="minorHAnsi" w:cstheme="minorHAnsi"/>
          <w:sz w:val="22"/>
          <w:szCs w:val="22"/>
        </w:rPr>
        <w:sectPr w:rsidR="00E6422B" w:rsidRPr="00110EEB">
          <w:footerReference w:type="default" r:id="rId16"/>
          <w:pgSz w:w="11907" w:h="16840"/>
          <w:pgMar w:top="920" w:right="1300" w:bottom="1700" w:left="1300" w:header="0" w:footer="1509" w:gutter="0"/>
          <w:cols w:space="708"/>
          <w:noEndnote/>
        </w:sectPr>
      </w:pPr>
    </w:p>
    <w:p w14:paraId="2F799DC5" w14:textId="77777777" w:rsidR="005411AE" w:rsidRPr="00110EEB" w:rsidRDefault="005411AE">
      <w:pPr>
        <w:kinsoku w:val="0"/>
        <w:overflowPunct w:val="0"/>
        <w:spacing w:before="7" w:line="150" w:lineRule="exact"/>
        <w:rPr>
          <w:rFonts w:asciiTheme="minorHAnsi" w:hAnsiTheme="minorHAnsi" w:cstheme="minorHAnsi"/>
          <w:sz w:val="22"/>
          <w:szCs w:val="22"/>
        </w:rPr>
      </w:pPr>
    </w:p>
    <w:p w14:paraId="010E19F1" w14:textId="77777777" w:rsidR="0046738B" w:rsidRPr="00110EEB" w:rsidRDefault="0046738B" w:rsidP="0046738B">
      <w:pPr>
        <w:pStyle w:val="Nadpis2"/>
        <w:kinsoku w:val="0"/>
        <w:overflowPunct w:val="0"/>
        <w:spacing w:line="241" w:lineRule="auto"/>
        <w:ind w:right="-191"/>
        <w:rPr>
          <w:rFonts w:asciiTheme="minorHAnsi" w:hAnsiTheme="minorHAnsi" w:cstheme="minorHAnsi"/>
          <w:sz w:val="22"/>
          <w:szCs w:val="22"/>
        </w:rPr>
      </w:pPr>
      <w:bookmarkStart w:id="48" w:name="_Toc62483236"/>
      <w:r w:rsidRPr="00110EEB">
        <w:rPr>
          <w:rFonts w:asciiTheme="minorHAnsi" w:hAnsiTheme="minorHAnsi" w:cstheme="minorHAnsi"/>
          <w:sz w:val="22"/>
          <w:szCs w:val="22"/>
        </w:rPr>
        <w:t>Časť V. OTVÁRANIE A VYHODNOTENIE PONÚK</w:t>
      </w:r>
      <w:bookmarkEnd w:id="48"/>
    </w:p>
    <w:p w14:paraId="7AF116C3" w14:textId="27043F6A" w:rsidR="005411AE" w:rsidRPr="00110EEB" w:rsidRDefault="005411AE">
      <w:pPr>
        <w:kinsoku w:val="0"/>
        <w:overflowPunct w:val="0"/>
        <w:spacing w:line="200" w:lineRule="exact"/>
        <w:rPr>
          <w:rFonts w:asciiTheme="minorHAnsi" w:hAnsiTheme="minorHAnsi" w:cstheme="minorHAnsi"/>
          <w:sz w:val="22"/>
          <w:szCs w:val="22"/>
        </w:rPr>
      </w:pPr>
    </w:p>
    <w:p w14:paraId="6901874B" w14:textId="77777777" w:rsidR="00741453" w:rsidRPr="00110EEB" w:rsidRDefault="00741453">
      <w:pPr>
        <w:kinsoku w:val="0"/>
        <w:overflowPunct w:val="0"/>
        <w:spacing w:line="200" w:lineRule="exact"/>
        <w:rPr>
          <w:rFonts w:asciiTheme="minorHAnsi" w:hAnsiTheme="minorHAnsi" w:cstheme="minorHAnsi"/>
          <w:sz w:val="22"/>
          <w:szCs w:val="22"/>
        </w:rPr>
      </w:pPr>
    </w:p>
    <w:p w14:paraId="0E033B17" w14:textId="704E3B86" w:rsidR="005411AE" w:rsidRPr="00110EEB" w:rsidRDefault="005411AE" w:rsidP="0046738B">
      <w:pPr>
        <w:pStyle w:val="Nadpis3"/>
        <w:numPr>
          <w:ilvl w:val="0"/>
          <w:numId w:val="34"/>
        </w:numPr>
        <w:tabs>
          <w:tab w:val="left" w:pos="449"/>
        </w:tabs>
        <w:kinsoku w:val="0"/>
        <w:overflowPunct w:val="0"/>
        <w:spacing w:line="276" w:lineRule="auto"/>
        <w:ind w:right="448" w:firstLine="0"/>
        <w:rPr>
          <w:rFonts w:asciiTheme="minorHAnsi" w:hAnsiTheme="minorHAnsi" w:cstheme="minorHAnsi"/>
          <w:caps/>
        </w:rPr>
      </w:pPr>
      <w:bookmarkStart w:id="49" w:name="bookmark25"/>
      <w:bookmarkStart w:id="50" w:name="bookmark26"/>
      <w:bookmarkStart w:id="51" w:name="_Toc62483237"/>
      <w:bookmarkEnd w:id="49"/>
      <w:bookmarkEnd w:id="50"/>
      <w:r w:rsidRPr="00110EEB">
        <w:rPr>
          <w:rFonts w:asciiTheme="minorHAnsi" w:hAnsiTheme="minorHAnsi" w:cstheme="minorHAnsi"/>
          <w:caps/>
        </w:rPr>
        <w:t>OTVÁRANIE PONÚK</w:t>
      </w:r>
      <w:bookmarkEnd w:id="51"/>
    </w:p>
    <w:p w14:paraId="044E7307" w14:textId="77777777" w:rsidR="00373986" w:rsidRPr="00654AF9" w:rsidRDefault="00373986" w:rsidP="00373986">
      <w:pPr>
        <w:rPr>
          <w:rFonts w:asciiTheme="minorHAnsi" w:hAnsiTheme="minorHAnsi" w:cstheme="minorHAnsi"/>
          <w:sz w:val="22"/>
          <w:szCs w:val="22"/>
        </w:rPr>
      </w:pPr>
    </w:p>
    <w:p w14:paraId="4E2EAAC7" w14:textId="157CFFCB" w:rsidR="00741453" w:rsidRPr="00110EEB" w:rsidRDefault="00741453"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 xml:space="preserve"> Otváranie ponúk sa uskutoční elektronicky. </w:t>
      </w:r>
    </w:p>
    <w:p w14:paraId="6F5A67C3" w14:textId="1ACC20F4" w:rsidR="00741453" w:rsidRPr="00110EEB" w:rsidRDefault="00741453"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 xml:space="preserve">Miestom „on-line“ sprístupnenia ponúk je webová adresa https://josephine.proebiz.com/ a totožná záložka ako pri predkladaní ponúk. </w:t>
      </w:r>
    </w:p>
    <w:p w14:paraId="7A4B8B03" w14:textId="78A89F89" w:rsidR="00741453" w:rsidRPr="00110EEB" w:rsidRDefault="00741453"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On-line sprístupnenia ponúk sa môže zúčastniť iba uchádzač, ktorého ponuka bola predložená v lehote na predkladanie ponúk. Pri on-line sprístupnení budú zverejnené informácie v zmysle ZVO. Všetky prístupy do tohto „on-line“ prostredia zo strany uchádzačov bude systém JOSEPHINE logovať a budú súčasťou protokolov v danom obstarávaní.</w:t>
      </w:r>
    </w:p>
    <w:p w14:paraId="3EFE7897" w14:textId="436512EB" w:rsidR="00741453" w:rsidRPr="00110EEB" w:rsidRDefault="00741453">
      <w:pPr>
        <w:kinsoku w:val="0"/>
        <w:overflowPunct w:val="0"/>
        <w:spacing w:before="10" w:line="190" w:lineRule="exact"/>
        <w:rPr>
          <w:rFonts w:asciiTheme="minorHAnsi" w:hAnsiTheme="minorHAnsi" w:cstheme="minorHAnsi"/>
          <w:sz w:val="22"/>
          <w:szCs w:val="22"/>
        </w:rPr>
      </w:pPr>
    </w:p>
    <w:p w14:paraId="1793A7F3" w14:textId="169EE24E" w:rsidR="00741453" w:rsidRPr="00110EEB" w:rsidRDefault="00741453">
      <w:pPr>
        <w:kinsoku w:val="0"/>
        <w:overflowPunct w:val="0"/>
        <w:spacing w:before="10" w:line="190" w:lineRule="exact"/>
        <w:rPr>
          <w:rFonts w:asciiTheme="minorHAnsi" w:hAnsiTheme="minorHAnsi" w:cstheme="minorHAnsi"/>
          <w:sz w:val="22"/>
          <w:szCs w:val="22"/>
        </w:rPr>
      </w:pPr>
    </w:p>
    <w:p w14:paraId="685C99AF" w14:textId="77777777" w:rsidR="00741453" w:rsidRPr="00110EEB" w:rsidRDefault="00741453">
      <w:pPr>
        <w:kinsoku w:val="0"/>
        <w:overflowPunct w:val="0"/>
        <w:spacing w:before="10" w:line="190" w:lineRule="exact"/>
        <w:rPr>
          <w:rFonts w:asciiTheme="minorHAnsi" w:hAnsiTheme="minorHAnsi" w:cstheme="minorHAnsi"/>
          <w:sz w:val="22"/>
          <w:szCs w:val="22"/>
        </w:rPr>
      </w:pPr>
    </w:p>
    <w:p w14:paraId="1D6CE228" w14:textId="4FDF62E7" w:rsidR="005411AE" w:rsidRPr="00110EEB" w:rsidRDefault="005411AE" w:rsidP="0046738B">
      <w:pPr>
        <w:pStyle w:val="Nadpis3"/>
        <w:numPr>
          <w:ilvl w:val="0"/>
          <w:numId w:val="34"/>
        </w:numPr>
        <w:tabs>
          <w:tab w:val="left" w:pos="449"/>
        </w:tabs>
        <w:kinsoku w:val="0"/>
        <w:overflowPunct w:val="0"/>
        <w:ind w:right="3119" w:hanging="862"/>
        <w:jc w:val="both"/>
        <w:rPr>
          <w:rFonts w:asciiTheme="minorHAnsi" w:hAnsiTheme="minorHAnsi" w:cstheme="minorHAnsi"/>
        </w:rPr>
      </w:pPr>
      <w:bookmarkStart w:id="52" w:name="bookmark27"/>
      <w:bookmarkStart w:id="53" w:name="_Toc62483238"/>
      <w:bookmarkEnd w:id="52"/>
      <w:r w:rsidRPr="00110EEB">
        <w:rPr>
          <w:rFonts w:asciiTheme="minorHAnsi" w:hAnsiTheme="minorHAnsi" w:cstheme="minorHAnsi"/>
        </w:rPr>
        <w:t>VYHO</w:t>
      </w:r>
      <w:r w:rsidRPr="00110EEB">
        <w:rPr>
          <w:rFonts w:asciiTheme="minorHAnsi" w:hAnsiTheme="minorHAnsi" w:cstheme="minorHAnsi"/>
          <w:spacing w:val="-3"/>
        </w:rPr>
        <w:t>D</w:t>
      </w:r>
      <w:r w:rsidRPr="00110EEB">
        <w:rPr>
          <w:rFonts w:asciiTheme="minorHAnsi" w:hAnsiTheme="minorHAnsi" w:cstheme="minorHAnsi"/>
        </w:rPr>
        <w:t>N</w:t>
      </w:r>
      <w:r w:rsidRPr="00110EEB">
        <w:rPr>
          <w:rFonts w:asciiTheme="minorHAnsi" w:hAnsiTheme="minorHAnsi" w:cstheme="minorHAnsi"/>
          <w:spacing w:val="-3"/>
        </w:rPr>
        <w:t>O</w:t>
      </w:r>
      <w:r w:rsidRPr="00110EEB">
        <w:rPr>
          <w:rFonts w:asciiTheme="minorHAnsi" w:hAnsiTheme="minorHAnsi" w:cstheme="minorHAnsi"/>
        </w:rPr>
        <w:t>T</w:t>
      </w:r>
      <w:r w:rsidRPr="00110EEB">
        <w:rPr>
          <w:rFonts w:asciiTheme="minorHAnsi" w:hAnsiTheme="minorHAnsi" w:cstheme="minorHAnsi"/>
          <w:spacing w:val="-3"/>
        </w:rPr>
        <w:t>E</w:t>
      </w:r>
      <w:r w:rsidRPr="00110EEB">
        <w:rPr>
          <w:rFonts w:asciiTheme="minorHAnsi" w:hAnsiTheme="minorHAnsi" w:cstheme="minorHAnsi"/>
        </w:rPr>
        <w:t>NIE</w:t>
      </w:r>
      <w:r w:rsidRPr="00110EEB">
        <w:rPr>
          <w:rFonts w:asciiTheme="minorHAnsi" w:hAnsiTheme="minorHAnsi" w:cstheme="minorHAnsi"/>
          <w:spacing w:val="-3"/>
        </w:rPr>
        <w:t xml:space="preserve"> </w:t>
      </w:r>
      <w:r w:rsidRPr="00110EEB">
        <w:rPr>
          <w:rFonts w:asciiTheme="minorHAnsi" w:hAnsiTheme="minorHAnsi" w:cstheme="minorHAnsi"/>
          <w:spacing w:val="-1"/>
        </w:rPr>
        <w:t>S</w:t>
      </w:r>
      <w:r w:rsidRPr="00110EEB">
        <w:rPr>
          <w:rFonts w:asciiTheme="minorHAnsi" w:hAnsiTheme="minorHAnsi" w:cstheme="minorHAnsi"/>
        </w:rPr>
        <w:t>PL</w:t>
      </w:r>
      <w:r w:rsidRPr="00110EEB">
        <w:rPr>
          <w:rFonts w:asciiTheme="minorHAnsi" w:hAnsiTheme="minorHAnsi" w:cstheme="minorHAnsi"/>
          <w:spacing w:val="-2"/>
        </w:rPr>
        <w:t>N</w:t>
      </w:r>
      <w:r w:rsidRPr="00110EEB">
        <w:rPr>
          <w:rFonts w:asciiTheme="minorHAnsi" w:hAnsiTheme="minorHAnsi" w:cstheme="minorHAnsi"/>
          <w:spacing w:val="-3"/>
        </w:rPr>
        <w:t>E</w:t>
      </w:r>
      <w:r w:rsidRPr="00110EEB">
        <w:rPr>
          <w:rFonts w:asciiTheme="minorHAnsi" w:hAnsiTheme="minorHAnsi" w:cstheme="minorHAnsi"/>
        </w:rPr>
        <w:t>N</w:t>
      </w:r>
      <w:r w:rsidRPr="00110EEB">
        <w:rPr>
          <w:rFonts w:asciiTheme="minorHAnsi" w:hAnsiTheme="minorHAnsi" w:cstheme="minorHAnsi"/>
          <w:spacing w:val="-2"/>
        </w:rPr>
        <w:t>I</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rPr>
        <w:t>POD</w:t>
      </w:r>
      <w:r w:rsidRPr="00110EEB">
        <w:rPr>
          <w:rFonts w:asciiTheme="minorHAnsi" w:hAnsiTheme="minorHAnsi" w:cstheme="minorHAnsi"/>
          <w:spacing w:val="-4"/>
        </w:rPr>
        <w:t>M</w:t>
      </w:r>
      <w:r w:rsidRPr="00110EEB">
        <w:rPr>
          <w:rFonts w:asciiTheme="minorHAnsi" w:hAnsiTheme="minorHAnsi" w:cstheme="minorHAnsi"/>
        </w:rPr>
        <w:t>I</w:t>
      </w:r>
      <w:r w:rsidRPr="00110EEB">
        <w:rPr>
          <w:rFonts w:asciiTheme="minorHAnsi" w:hAnsiTheme="minorHAnsi" w:cstheme="minorHAnsi"/>
          <w:spacing w:val="-3"/>
        </w:rPr>
        <w:t>E</w:t>
      </w:r>
      <w:r w:rsidRPr="00110EEB">
        <w:rPr>
          <w:rFonts w:asciiTheme="minorHAnsi" w:hAnsiTheme="minorHAnsi" w:cstheme="minorHAnsi"/>
        </w:rPr>
        <w:t>NOK</w:t>
      </w:r>
      <w:r w:rsidRPr="00110EEB">
        <w:rPr>
          <w:rFonts w:asciiTheme="minorHAnsi" w:hAnsiTheme="minorHAnsi" w:cstheme="minorHAnsi"/>
          <w:spacing w:val="-2"/>
        </w:rPr>
        <w:t xml:space="preserve"> </w:t>
      </w:r>
      <w:r w:rsidRPr="00110EEB">
        <w:rPr>
          <w:rFonts w:asciiTheme="minorHAnsi" w:hAnsiTheme="minorHAnsi" w:cstheme="minorHAnsi"/>
        </w:rPr>
        <w:t>Ú</w:t>
      </w:r>
      <w:r w:rsidRPr="00110EEB">
        <w:rPr>
          <w:rFonts w:asciiTheme="minorHAnsi" w:hAnsiTheme="minorHAnsi" w:cstheme="minorHAnsi"/>
          <w:spacing w:val="-2"/>
        </w:rPr>
        <w:t>Č</w:t>
      </w:r>
      <w:r w:rsidRPr="00110EEB">
        <w:rPr>
          <w:rFonts w:asciiTheme="minorHAnsi" w:hAnsiTheme="minorHAnsi" w:cstheme="minorHAnsi"/>
        </w:rPr>
        <w:t>AS</w:t>
      </w:r>
      <w:r w:rsidRPr="00110EEB">
        <w:rPr>
          <w:rFonts w:asciiTheme="minorHAnsi" w:hAnsiTheme="minorHAnsi" w:cstheme="minorHAnsi"/>
          <w:spacing w:val="-2"/>
        </w:rPr>
        <w:t>T</w:t>
      </w:r>
      <w:r w:rsidRPr="00110EEB">
        <w:rPr>
          <w:rFonts w:asciiTheme="minorHAnsi" w:hAnsiTheme="minorHAnsi" w:cstheme="minorHAnsi"/>
        </w:rPr>
        <w:t>I</w:t>
      </w:r>
      <w:r w:rsidRPr="00110EEB">
        <w:rPr>
          <w:rFonts w:asciiTheme="minorHAnsi" w:hAnsiTheme="minorHAnsi" w:cstheme="minorHAnsi"/>
          <w:spacing w:val="-1"/>
        </w:rPr>
        <w:t xml:space="preserve"> </w:t>
      </w:r>
      <w:r w:rsidRPr="00110EEB">
        <w:rPr>
          <w:rFonts w:asciiTheme="minorHAnsi" w:hAnsiTheme="minorHAnsi" w:cstheme="minorHAnsi"/>
        </w:rPr>
        <w:t>UCHÁ</w:t>
      </w:r>
      <w:r w:rsidRPr="00110EEB">
        <w:rPr>
          <w:rFonts w:asciiTheme="minorHAnsi" w:hAnsiTheme="minorHAnsi" w:cstheme="minorHAnsi"/>
          <w:spacing w:val="-3"/>
        </w:rPr>
        <w:t>D</w:t>
      </w:r>
      <w:r w:rsidRPr="00110EEB">
        <w:rPr>
          <w:rFonts w:asciiTheme="minorHAnsi" w:hAnsiTheme="minorHAnsi" w:cstheme="minorHAnsi"/>
        </w:rPr>
        <w:t>Z</w:t>
      </w:r>
      <w:r w:rsidRPr="00110EEB">
        <w:rPr>
          <w:rFonts w:asciiTheme="minorHAnsi" w:hAnsiTheme="minorHAnsi" w:cstheme="minorHAnsi"/>
          <w:spacing w:val="-2"/>
        </w:rPr>
        <w:t>A</w:t>
      </w:r>
      <w:r w:rsidRPr="00110EEB">
        <w:rPr>
          <w:rFonts w:asciiTheme="minorHAnsi" w:hAnsiTheme="minorHAnsi" w:cstheme="minorHAnsi"/>
        </w:rPr>
        <w:t>ČOV</w:t>
      </w:r>
      <w:bookmarkEnd w:id="53"/>
    </w:p>
    <w:p w14:paraId="47E20E16" w14:textId="77777777" w:rsidR="0046738B" w:rsidRPr="00654AF9" w:rsidRDefault="0046738B" w:rsidP="0046738B">
      <w:pPr>
        <w:rPr>
          <w:rFonts w:asciiTheme="minorHAnsi" w:hAnsiTheme="minorHAnsi" w:cstheme="minorHAnsi"/>
          <w:sz w:val="22"/>
          <w:szCs w:val="22"/>
        </w:rPr>
      </w:pPr>
    </w:p>
    <w:p w14:paraId="14A3ED73" w14:textId="127C96CE" w:rsidR="00072E4A" w:rsidRPr="00110EEB" w:rsidRDefault="00072E4A"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 xml:space="preserve">V súvislosti s  § 66 ods. 7 zákona o verejnom obstarávaní: verejný obstarávateľ rozhodol, že vyhodnotenie splnenia podmienok účasti podľa § 40,  sa uskutoční po vyhodnotení ponúk podľa § 53. Vzhľadom na to, že sa nepoužije elektronická aukcia, vyhodnotenie splnenia podmienok účasti a vyhodnotenie ponúk z hľadiska splnenia požiadaviek na predmet zákazky sa uskutoční po vyhodnotení ponúk na základe kritérií na vyhodnotenie ponúk. </w:t>
      </w:r>
    </w:p>
    <w:p w14:paraId="50B21302" w14:textId="77777777" w:rsidR="00072E4A" w:rsidRPr="00110EEB" w:rsidRDefault="00072E4A" w:rsidP="00072E4A">
      <w:pPr>
        <w:pStyle w:val="Zkladntext"/>
        <w:tabs>
          <w:tab w:val="left" w:pos="142"/>
        </w:tabs>
        <w:kinsoku w:val="0"/>
        <w:overflowPunct w:val="0"/>
        <w:spacing w:before="41" w:line="274" w:lineRule="auto"/>
        <w:ind w:left="744" w:right="121"/>
        <w:jc w:val="both"/>
        <w:rPr>
          <w:rFonts w:asciiTheme="minorHAnsi" w:hAnsiTheme="minorHAnsi" w:cstheme="minorHAnsi"/>
        </w:rPr>
      </w:pPr>
    </w:p>
    <w:p w14:paraId="752CE914" w14:textId="1840EA4B"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rPr>
      </w:pPr>
      <w:r w:rsidRPr="00110EEB">
        <w:rPr>
          <w:rFonts w:asciiTheme="minorHAnsi" w:hAnsiTheme="minorHAnsi" w:cstheme="minorHAnsi"/>
          <w:spacing w:val="-3"/>
        </w:rPr>
        <w:t>V</w:t>
      </w:r>
      <w:r w:rsidRPr="00110EEB">
        <w:rPr>
          <w:rFonts w:asciiTheme="minorHAnsi" w:hAnsiTheme="minorHAnsi" w:cstheme="minorHAnsi"/>
        </w:rPr>
        <w:t>er</w:t>
      </w:r>
      <w:r w:rsidRPr="00110EEB">
        <w:rPr>
          <w:rFonts w:asciiTheme="minorHAnsi" w:hAnsiTheme="minorHAnsi" w:cstheme="minorHAnsi"/>
          <w:spacing w:val="1"/>
        </w:rPr>
        <w:t>e</w:t>
      </w:r>
      <w:r w:rsidRPr="00110EEB">
        <w:rPr>
          <w:rFonts w:asciiTheme="minorHAnsi" w:hAnsiTheme="minorHAnsi" w:cstheme="minorHAnsi"/>
        </w:rPr>
        <w:t>j</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14"/>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17"/>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18"/>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su</w:t>
      </w:r>
      <w:r w:rsidRPr="00110EEB">
        <w:rPr>
          <w:rFonts w:asciiTheme="minorHAnsi" w:hAnsiTheme="minorHAnsi" w:cstheme="minorHAnsi"/>
          <w:spacing w:val="-2"/>
        </w:rPr>
        <w:t>d</w:t>
      </w:r>
      <w:r w:rsidRPr="00110EEB">
        <w:rPr>
          <w:rFonts w:asciiTheme="minorHAnsi" w:hAnsiTheme="minorHAnsi" w:cstheme="minorHAnsi"/>
          <w:spacing w:val="-1"/>
        </w:rPr>
        <w:t>z</w:t>
      </w:r>
      <w:r w:rsidRPr="00110EEB">
        <w:rPr>
          <w:rFonts w:asciiTheme="minorHAnsi" w:hAnsiTheme="minorHAnsi" w:cstheme="minorHAnsi"/>
          <w:spacing w:val="-2"/>
        </w:rPr>
        <w:t>o</w:t>
      </w:r>
      <w:r w:rsidRPr="00110EEB">
        <w:rPr>
          <w:rFonts w:asciiTheme="minorHAnsi" w:hAnsiTheme="minorHAnsi" w:cstheme="minorHAnsi"/>
        </w:rPr>
        <w:t>vať</w:t>
      </w:r>
      <w:r w:rsidRPr="00110EEB">
        <w:rPr>
          <w:rFonts w:asciiTheme="minorHAnsi" w:hAnsiTheme="minorHAnsi" w:cstheme="minorHAnsi"/>
          <w:spacing w:val="15"/>
        </w:rPr>
        <w:t xml:space="preserve"> </w:t>
      </w:r>
      <w:r w:rsidRPr="00110EEB">
        <w:rPr>
          <w:rFonts w:asciiTheme="minorHAnsi" w:hAnsiTheme="minorHAnsi" w:cstheme="minorHAnsi"/>
        </w:rPr>
        <w:t>sp</w:t>
      </w:r>
      <w:r w:rsidRPr="00110EEB">
        <w:rPr>
          <w:rFonts w:asciiTheme="minorHAnsi" w:hAnsiTheme="minorHAnsi" w:cstheme="minorHAnsi"/>
          <w:spacing w:val="-2"/>
        </w:rPr>
        <w:t>l</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3"/>
        </w:rPr>
        <w:t>n</w:t>
      </w:r>
      <w:r w:rsidRPr="00110EEB">
        <w:rPr>
          <w:rFonts w:asciiTheme="minorHAnsi" w:hAnsiTheme="minorHAnsi" w:cstheme="minorHAnsi"/>
        </w:rPr>
        <w:t>ie</w:t>
      </w:r>
      <w:r w:rsidRPr="00110EEB">
        <w:rPr>
          <w:rFonts w:asciiTheme="minorHAnsi" w:hAnsiTheme="minorHAnsi" w:cstheme="minorHAnsi"/>
          <w:spacing w:val="18"/>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mie</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16"/>
        </w:rPr>
        <w:t xml:space="preserve"> </w:t>
      </w:r>
      <w:r w:rsidRPr="00110EEB">
        <w:rPr>
          <w:rFonts w:asciiTheme="minorHAnsi" w:hAnsiTheme="minorHAnsi" w:cstheme="minorHAnsi"/>
          <w:spacing w:val="-1"/>
        </w:rPr>
        <w:t>ú</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rPr>
        <w:t>ti</w:t>
      </w:r>
      <w:r w:rsidRPr="00110EEB">
        <w:rPr>
          <w:rFonts w:asciiTheme="minorHAnsi" w:hAnsiTheme="minorHAnsi" w:cstheme="minorHAnsi"/>
          <w:spacing w:val="18"/>
        </w:rPr>
        <w:t xml:space="preserve"> </w:t>
      </w:r>
      <w:r w:rsidRPr="00110EEB">
        <w:rPr>
          <w:rFonts w:asciiTheme="minorHAnsi" w:hAnsiTheme="minorHAnsi" w:cstheme="minorHAnsi"/>
          <w:spacing w:val="-1"/>
        </w:rPr>
        <w:t>u</w:t>
      </w:r>
      <w:r w:rsidRPr="00110EEB">
        <w:rPr>
          <w:rFonts w:asciiTheme="minorHAnsi" w:hAnsiTheme="minorHAnsi" w:cstheme="minorHAnsi"/>
        </w:rPr>
        <w:t>c</w:t>
      </w:r>
      <w:r w:rsidRPr="00110EEB">
        <w:rPr>
          <w:rFonts w:asciiTheme="minorHAnsi" w:hAnsiTheme="minorHAnsi" w:cstheme="minorHAnsi"/>
          <w:spacing w:val="-3"/>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14"/>
        </w:rPr>
        <w:t xml:space="preserve"> </w:t>
      </w:r>
      <w:r w:rsidRPr="00110EEB">
        <w:rPr>
          <w:rFonts w:asciiTheme="minorHAnsi" w:hAnsiTheme="minorHAnsi" w:cstheme="minorHAnsi"/>
        </w:rPr>
        <w:t>v</w:t>
      </w:r>
      <w:r w:rsidRPr="00110EEB">
        <w:rPr>
          <w:rFonts w:asciiTheme="minorHAnsi" w:hAnsiTheme="minorHAnsi" w:cstheme="minorHAnsi"/>
          <w:spacing w:val="18"/>
        </w:rPr>
        <w:t xml:space="preserve"> </w:t>
      </w:r>
      <w:r w:rsidRPr="00110EEB">
        <w:rPr>
          <w:rFonts w:asciiTheme="minorHAnsi" w:hAnsiTheme="minorHAnsi" w:cstheme="minorHAnsi"/>
        </w:rPr>
        <w:t>sú</w:t>
      </w:r>
      <w:r w:rsidRPr="00110EEB">
        <w:rPr>
          <w:rFonts w:asciiTheme="minorHAnsi" w:hAnsiTheme="minorHAnsi" w:cstheme="minorHAnsi"/>
          <w:spacing w:val="-2"/>
        </w:rPr>
        <w:t>l</w:t>
      </w:r>
      <w:r w:rsidRPr="00110EEB">
        <w:rPr>
          <w:rFonts w:asciiTheme="minorHAnsi" w:hAnsiTheme="minorHAnsi" w:cstheme="minorHAnsi"/>
        </w:rPr>
        <w:t>a</w:t>
      </w:r>
      <w:r w:rsidRPr="00110EEB">
        <w:rPr>
          <w:rFonts w:asciiTheme="minorHAnsi" w:hAnsiTheme="minorHAnsi" w:cstheme="minorHAnsi"/>
          <w:spacing w:val="-4"/>
        </w:rPr>
        <w:t>d</w:t>
      </w:r>
      <w:r w:rsidRPr="00110EEB">
        <w:rPr>
          <w:rFonts w:asciiTheme="minorHAnsi" w:hAnsiTheme="minorHAnsi" w:cstheme="minorHAnsi"/>
        </w:rPr>
        <w:t>e</w:t>
      </w:r>
      <w:r w:rsidRPr="00110EEB">
        <w:rPr>
          <w:rFonts w:asciiTheme="minorHAnsi" w:hAnsiTheme="minorHAnsi" w:cstheme="minorHAnsi"/>
          <w:spacing w:val="18"/>
        </w:rPr>
        <w:t xml:space="preserve"> </w:t>
      </w:r>
      <w:r w:rsidRPr="00110EEB">
        <w:rPr>
          <w:rFonts w:asciiTheme="minorHAnsi" w:hAnsiTheme="minorHAnsi" w:cstheme="minorHAnsi"/>
        </w:rPr>
        <w:t xml:space="preserve">s </w:t>
      </w:r>
      <w:r w:rsidRPr="00110EEB">
        <w:rPr>
          <w:rFonts w:asciiTheme="minorHAnsi" w:hAnsiTheme="minorHAnsi" w:cstheme="minorHAnsi"/>
          <w:spacing w:val="-1"/>
        </w:rPr>
        <w:t>u</w:t>
      </w:r>
      <w:r w:rsidRPr="00110EEB">
        <w:rPr>
          <w:rFonts w:asciiTheme="minorHAnsi" w:hAnsiTheme="minorHAnsi" w:cstheme="minorHAnsi"/>
        </w:rPr>
        <w:t>stano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í</w:t>
      </w:r>
      <w:r w:rsidRPr="00110EEB">
        <w:rPr>
          <w:rFonts w:asciiTheme="minorHAnsi" w:hAnsiTheme="minorHAnsi" w:cstheme="minorHAnsi"/>
        </w:rPr>
        <w:t>m</w:t>
      </w:r>
      <w:r w:rsidRPr="00110EEB">
        <w:rPr>
          <w:rFonts w:asciiTheme="minorHAnsi" w:hAnsiTheme="minorHAnsi" w:cstheme="minorHAnsi"/>
          <w:spacing w:val="-2"/>
        </w:rPr>
        <w:t xml:space="preserve"> </w:t>
      </w:r>
      <w:r w:rsidRPr="00110EEB">
        <w:rPr>
          <w:rFonts w:asciiTheme="minorHAnsi" w:hAnsiTheme="minorHAnsi" w:cstheme="minorHAnsi"/>
        </w:rPr>
        <w:t>§</w:t>
      </w:r>
      <w:r w:rsidRPr="00110EEB">
        <w:rPr>
          <w:rFonts w:asciiTheme="minorHAnsi" w:hAnsiTheme="minorHAnsi" w:cstheme="minorHAnsi"/>
          <w:spacing w:val="-2"/>
        </w:rPr>
        <w:t xml:space="preserve"> </w:t>
      </w:r>
      <w:r w:rsidRPr="00110EEB">
        <w:rPr>
          <w:rFonts w:asciiTheme="minorHAnsi" w:hAnsiTheme="minorHAnsi" w:cstheme="minorHAnsi"/>
        </w:rPr>
        <w:t>40</w:t>
      </w:r>
      <w:r w:rsidRPr="00110EEB">
        <w:rPr>
          <w:rFonts w:asciiTheme="minorHAnsi" w:hAnsiTheme="minorHAnsi" w:cstheme="minorHAnsi"/>
          <w:spacing w:val="-1"/>
        </w:rPr>
        <w:t xml:space="preserve"> </w:t>
      </w:r>
      <w:r w:rsidRPr="00110EEB">
        <w:rPr>
          <w:rFonts w:asciiTheme="minorHAnsi" w:hAnsiTheme="minorHAnsi" w:cstheme="minorHAnsi"/>
        </w:rPr>
        <w:t>ZV</w:t>
      </w:r>
      <w:r w:rsidRPr="00110EEB">
        <w:rPr>
          <w:rFonts w:asciiTheme="minorHAnsi" w:hAnsiTheme="minorHAnsi" w:cstheme="minorHAnsi"/>
          <w:spacing w:val="-1"/>
        </w:rPr>
        <w:t>O</w:t>
      </w:r>
      <w:r w:rsidRPr="00110EEB">
        <w:rPr>
          <w:rFonts w:asciiTheme="minorHAnsi" w:hAnsiTheme="minorHAnsi" w:cstheme="minorHAnsi"/>
        </w:rPr>
        <w:t>.</w:t>
      </w:r>
    </w:p>
    <w:p w14:paraId="5CC4160D"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698EE948" w14:textId="77777777" w:rsidR="005411AE" w:rsidRPr="00110EEB" w:rsidRDefault="005411AE"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Uchádzač, ktorého tvorí skupina dodávateľov zúčastnená vo verejnom obstarávaní, preukazuje splnenie podmienok účasti v zmysle § 37 ZVO.</w:t>
      </w:r>
    </w:p>
    <w:p w14:paraId="30B37F1C" w14:textId="5A41FC8A" w:rsidR="005411AE" w:rsidRPr="00110EEB" w:rsidRDefault="005411AE" w:rsidP="0046738B">
      <w:pPr>
        <w:pStyle w:val="Zkladntext"/>
        <w:numPr>
          <w:ilvl w:val="1"/>
          <w:numId w:val="34"/>
        </w:numPr>
        <w:tabs>
          <w:tab w:val="left" w:pos="142"/>
        </w:tabs>
        <w:kinsoku w:val="0"/>
        <w:overflowPunct w:val="0"/>
        <w:spacing w:before="41" w:line="274" w:lineRule="auto"/>
        <w:ind w:right="121" w:hanging="744"/>
        <w:jc w:val="both"/>
        <w:rPr>
          <w:rFonts w:asciiTheme="minorHAnsi" w:hAnsiTheme="minorHAnsi" w:cstheme="minorHAnsi"/>
        </w:rPr>
      </w:pPr>
      <w:r w:rsidRPr="00110EEB">
        <w:rPr>
          <w:rFonts w:asciiTheme="minorHAnsi" w:hAnsiTheme="minorHAnsi" w:cstheme="minorHAnsi"/>
        </w:rPr>
        <w:t>Splnenie podmienok účasti uchádzačov bude komisia posudzovať z dokladov predložených podľa požiadaviek uvedených v oznámení o vyhlásení verejného obstarávania, v týchto súťažných podkladoch a v iných dokumentoch poskytnutých verejným obstarávateľom. Ak prichádza do úvahy, použije  sa §  152 ods.  4 a  § 39 zákona o verejnom obstarávaní.</w:t>
      </w:r>
    </w:p>
    <w:p w14:paraId="3082225C" w14:textId="77777777" w:rsidR="0046738B" w:rsidRPr="00110EEB" w:rsidRDefault="0046738B" w:rsidP="0046738B">
      <w:pPr>
        <w:pStyle w:val="Zkladntext"/>
        <w:tabs>
          <w:tab w:val="left" w:pos="142"/>
        </w:tabs>
        <w:kinsoku w:val="0"/>
        <w:overflowPunct w:val="0"/>
        <w:spacing w:before="41" w:line="274" w:lineRule="auto"/>
        <w:ind w:left="744" w:right="121"/>
        <w:jc w:val="both"/>
        <w:rPr>
          <w:rFonts w:asciiTheme="minorHAnsi" w:hAnsiTheme="minorHAnsi" w:cstheme="minorHAnsi"/>
        </w:rPr>
      </w:pPr>
    </w:p>
    <w:p w14:paraId="7120238B"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79008B8C" w14:textId="714EB830" w:rsidR="005411AE" w:rsidRPr="00110EEB" w:rsidRDefault="005411AE" w:rsidP="0046738B">
      <w:pPr>
        <w:pStyle w:val="Nadpis3"/>
        <w:numPr>
          <w:ilvl w:val="0"/>
          <w:numId w:val="34"/>
        </w:numPr>
        <w:tabs>
          <w:tab w:val="left" w:pos="449"/>
        </w:tabs>
        <w:kinsoku w:val="0"/>
        <w:overflowPunct w:val="0"/>
        <w:ind w:right="6328" w:hanging="578"/>
        <w:jc w:val="both"/>
        <w:rPr>
          <w:rFonts w:asciiTheme="minorHAnsi" w:hAnsiTheme="minorHAnsi" w:cstheme="minorHAnsi"/>
          <w:spacing w:val="-1"/>
        </w:rPr>
      </w:pPr>
      <w:bookmarkStart w:id="54" w:name="bookmark28"/>
      <w:bookmarkStart w:id="55" w:name="_Toc62483239"/>
      <w:bookmarkEnd w:id="54"/>
      <w:r w:rsidRPr="00110EEB">
        <w:rPr>
          <w:rFonts w:asciiTheme="minorHAnsi" w:hAnsiTheme="minorHAnsi" w:cstheme="minorHAnsi"/>
        </w:rPr>
        <w:t>VYHO</w:t>
      </w:r>
      <w:r w:rsidRPr="00110EEB">
        <w:rPr>
          <w:rFonts w:asciiTheme="minorHAnsi" w:hAnsiTheme="minorHAnsi" w:cstheme="minorHAnsi"/>
          <w:spacing w:val="-3"/>
        </w:rPr>
        <w:t>D</w:t>
      </w:r>
      <w:r w:rsidRPr="00110EEB">
        <w:rPr>
          <w:rFonts w:asciiTheme="minorHAnsi" w:hAnsiTheme="minorHAnsi" w:cstheme="minorHAnsi"/>
        </w:rPr>
        <w:t>N</w:t>
      </w:r>
      <w:r w:rsidRPr="00110EEB">
        <w:rPr>
          <w:rFonts w:asciiTheme="minorHAnsi" w:hAnsiTheme="minorHAnsi" w:cstheme="minorHAnsi"/>
          <w:spacing w:val="-3"/>
        </w:rPr>
        <w:t>O</w:t>
      </w:r>
      <w:r w:rsidRPr="00110EEB">
        <w:rPr>
          <w:rFonts w:asciiTheme="minorHAnsi" w:hAnsiTheme="minorHAnsi" w:cstheme="minorHAnsi"/>
        </w:rPr>
        <w:t>CO</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2"/>
        </w:rPr>
        <w:t xml:space="preserve"> </w:t>
      </w:r>
      <w:r w:rsidRPr="00110EEB">
        <w:rPr>
          <w:rFonts w:asciiTheme="minorHAnsi" w:hAnsiTheme="minorHAnsi" w:cstheme="minorHAnsi"/>
        </w:rPr>
        <w:t>P</w:t>
      </w:r>
      <w:r w:rsidRPr="00110EEB">
        <w:rPr>
          <w:rFonts w:asciiTheme="minorHAnsi" w:hAnsiTheme="minorHAnsi" w:cstheme="minorHAnsi"/>
          <w:spacing w:val="-3"/>
        </w:rPr>
        <w:t>O</w:t>
      </w:r>
      <w:r w:rsidRPr="00110EEB">
        <w:rPr>
          <w:rFonts w:asciiTheme="minorHAnsi" w:hAnsiTheme="minorHAnsi" w:cstheme="minorHAnsi"/>
          <w:spacing w:val="2"/>
        </w:rPr>
        <w:t>N</w:t>
      </w:r>
      <w:r w:rsidRPr="00110EEB">
        <w:rPr>
          <w:rFonts w:asciiTheme="minorHAnsi" w:hAnsiTheme="minorHAnsi" w:cstheme="minorHAnsi"/>
          <w:spacing w:val="-1"/>
        </w:rPr>
        <w:t>ÚK</w:t>
      </w:r>
      <w:bookmarkEnd w:id="55"/>
    </w:p>
    <w:p w14:paraId="73FCF123" w14:textId="77777777" w:rsidR="0046738B" w:rsidRPr="00654AF9" w:rsidRDefault="0046738B" w:rsidP="0046738B">
      <w:pPr>
        <w:rPr>
          <w:rFonts w:asciiTheme="minorHAnsi" w:hAnsiTheme="minorHAnsi" w:cstheme="minorHAnsi"/>
          <w:sz w:val="22"/>
          <w:szCs w:val="22"/>
        </w:rPr>
      </w:pPr>
    </w:p>
    <w:p w14:paraId="24F66409" w14:textId="4D9339D4"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Ponuky uchádzačov sa budú vyhodno</w:t>
      </w:r>
      <w:r w:rsidRPr="008F4D18">
        <w:rPr>
          <w:rFonts w:asciiTheme="minorHAnsi" w:hAnsiTheme="minorHAnsi" w:cstheme="minorHAnsi"/>
          <w:spacing w:val="-3"/>
        </w:rPr>
        <w:t>covať v súlade s ustanovením § 53</w:t>
      </w:r>
      <w:r w:rsidR="00CB495F" w:rsidRPr="008F4D18">
        <w:rPr>
          <w:rFonts w:asciiTheme="minorHAnsi" w:hAnsiTheme="minorHAnsi" w:cstheme="minorHAnsi"/>
          <w:spacing w:val="-3"/>
        </w:rPr>
        <w:t xml:space="preserve"> </w:t>
      </w:r>
      <w:r w:rsidRPr="00110EEB">
        <w:rPr>
          <w:rFonts w:asciiTheme="minorHAnsi" w:hAnsiTheme="minorHAnsi" w:cstheme="minorHAnsi"/>
          <w:spacing w:val="-3"/>
        </w:rPr>
        <w:t>ZVO.</w:t>
      </w:r>
    </w:p>
    <w:p w14:paraId="108D7775"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Komisia vyhodnotí ponuky z hľadiska splnenia požiadaviek verejného obstarávateľa na predmet zákazky a náležitosti ponuky, ktoré verejný obstarávateľ uviedol v oznámení o vyhlásení verejného obstarávania a v týchto súťažných podkladoch. Ponuka nesmie obsahovať žiadne obmedzenia alebo výhrady, ktoré sú v rozpore s uvedenými požiadavkami a nesmie obsahovať také skutočnosti, ktoré sú v rozpore so všeobecne záväznými právnymi predpismi.</w:t>
      </w:r>
    </w:p>
    <w:p w14:paraId="1E2C6C31"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293F5F7B"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lastRenderedPageBreak/>
        <w:t>Komisia vylúči ponuky, ktoré nespĺňajú požiadavky na predmet zákazky uvedené v oznámení o vyhlásení verejného obstarávania, v týchto súťažných podkladoch a v iných dokumentoch poskytnutých verejným obstarávateľom.</w:t>
      </w:r>
    </w:p>
    <w:p w14:paraId="7F3EB6B0"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23F3894E" w14:textId="4423B32B"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Komisia vyhodnotí ponuky podľa kritérií určených v oznámení o vyhlásení verejného obstarávania, v týchto súťažných podkladoch a v iných dokumentoch poskytnutých verejným obstarávateľom a na základe pravidiel ich uplatnenia.</w:t>
      </w:r>
    </w:p>
    <w:p w14:paraId="50E7497B" w14:textId="77777777" w:rsidR="005411AE" w:rsidRPr="00110EEB" w:rsidRDefault="005411AE">
      <w:pPr>
        <w:kinsoku w:val="0"/>
        <w:overflowPunct w:val="0"/>
        <w:spacing w:line="200" w:lineRule="exact"/>
        <w:rPr>
          <w:rFonts w:asciiTheme="minorHAnsi" w:hAnsiTheme="minorHAnsi" w:cstheme="minorHAnsi"/>
          <w:sz w:val="22"/>
          <w:szCs w:val="22"/>
        </w:rPr>
      </w:pPr>
    </w:p>
    <w:p w14:paraId="7A671D64"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60DF70C6"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b w:val="0"/>
          <w:bCs w:val="0"/>
          <w:caps/>
        </w:rPr>
      </w:pPr>
      <w:bookmarkStart w:id="56" w:name="bookmark29"/>
      <w:bookmarkStart w:id="57" w:name="_Toc62483240"/>
      <w:bookmarkEnd w:id="56"/>
      <w:r w:rsidRPr="00110EEB">
        <w:rPr>
          <w:rFonts w:asciiTheme="minorHAnsi" w:hAnsiTheme="minorHAnsi" w:cstheme="minorHAnsi"/>
          <w:b w:val="0"/>
          <w:bCs w:val="0"/>
          <w:caps/>
        </w:rPr>
        <w:t>VYSVETĽOVANIE A OPRAVA CHÝB V PONUKÁCH</w:t>
      </w:r>
      <w:bookmarkEnd w:id="57"/>
    </w:p>
    <w:p w14:paraId="76F6480C"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Komisia môže písomne požiadať' uchádzačov  o vysvetlenie ponuky. Vysvetlením  ponuky nemôže dôjsť' k jej zmene. Za zmenu ponuky sa nepovažuje odstránenie zrejmých chýb v písaní a počítaní.</w:t>
      </w:r>
    </w:p>
    <w:p w14:paraId="6136F8AE"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Ak komisia pri vyhodnocovaní niektorej ponuky zistí zrejme matematické chyby (napríklad rozdiely medzi uvedenými jednotkovými cenami a čiastkovými cenami alebo súhrnnými čiastkovými cenami, celkovou cenou za zhotovenie predmetu zákazky, matematické chyby pri výpočte DPH, chyby v uvedení desatinnej čiarky, rozdielneho uvedenia sumy číslom a slovom a pod.), požiada uchádzača o vysvetlenie ponuky.</w:t>
      </w:r>
    </w:p>
    <w:p w14:paraId="14EF2306"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Zrejmé matematické chyby zistené pri vyhodnocovaní ponúk môžu byť opravené po podaní vysvetlenia uchádzača v prípade:</w:t>
      </w:r>
    </w:p>
    <w:p w14:paraId="351F61AA"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rozdielu medzi sumou uvedenou číslom a sumou uvedenou slovom; platiť bude suma uvedená slovom,</w:t>
      </w:r>
    </w:p>
    <w:p w14:paraId="0FF29159"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rozdielu medzi jednotkovou cenou a celkovou cenou, ak uvedená chyba, vznikla dôsledkom nesprávneho násobenia jednotkovej ceny počtom; platiť bude jednotková cena, celková cena položky bude odvodená od takto opravenej jednotkovej ceny,</w:t>
      </w:r>
    </w:p>
    <w:p w14:paraId="67BECDF5"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preukázateľne hrubej chyby pri jednotkovej cene v desatinnej čiarke; platiť bude jednotková cena s opravenou desatinnou čiarkou, celková cena položky bude odvodená od takto opravenej jednotkovej ceny,</w:t>
      </w:r>
    </w:p>
    <w:p w14:paraId="1DF02CE9"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nesprávne spočítanej sumy vo vzájomnom súčte alebo medzisúčte jednotlivých položiek; platiť bude správny súčet, resp. medzisúčet jednotlivých položiek a pod.</w:t>
      </w:r>
    </w:p>
    <w:p w14:paraId="21F7B89E"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Za zrejmé chyby v písaní sa považujú chyby, ktoré vznikli neúmyselne napr. preklepom </w:t>
      </w:r>
      <w:proofErr w:type="spellStart"/>
      <w:r w:rsidRPr="00110EEB">
        <w:rPr>
          <w:rFonts w:asciiTheme="minorHAnsi" w:hAnsiTheme="minorHAnsi" w:cstheme="minorHAnsi"/>
          <w:spacing w:val="-3"/>
        </w:rPr>
        <w:t>t.j</w:t>
      </w:r>
      <w:proofErr w:type="spellEnd"/>
      <w:r w:rsidRPr="00110EEB">
        <w:rPr>
          <w:rFonts w:asciiTheme="minorHAnsi" w:hAnsiTheme="minorHAnsi" w:cstheme="minorHAnsi"/>
          <w:spacing w:val="-3"/>
        </w:rPr>
        <w:t>. zámenou písmen, kopírovaním, pričom tieto  nemajú vplyv na výsledok verejného obstarávania.</w:t>
      </w:r>
    </w:p>
    <w:p w14:paraId="3772544C"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3818CBB7"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O vykonanej oprave v následnosti na vysvetlenie uchádzača bude uchádzač bezodkladne upovedomený a bude požiadaný o predloženie písomného súhlasu s vykonanou opravou v časti ponuky týkajúcej sa návrhu/návrhov na plnenie jednotlivých kritérií na vyhodnocovanie ponúk.</w:t>
      </w:r>
    </w:p>
    <w:p w14:paraId="3F920230"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 prípade, ak z ponuky uchádzača vyplýva viac rôznych návrhov na plnenie toho istého kritéria na vyhodnotenie ponúk, verejný obstarávateľ bude pri vyhodnocovaní ponuky obsahujúcej viac návrhov na plnenie toho istého kritéria na vyhodnotenie ponúk postupovať v zmysle Výkladového stanoviska č. 5/2016 Úradu pre verejné obstarávanie.</w:t>
      </w:r>
    </w:p>
    <w:p w14:paraId="5F6AC6A0"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1E52C424"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58" w:name="bookmark30"/>
      <w:bookmarkStart w:id="59" w:name="_Toc62483241"/>
      <w:bookmarkEnd w:id="58"/>
      <w:r w:rsidRPr="00110EEB">
        <w:rPr>
          <w:rFonts w:asciiTheme="minorHAnsi" w:hAnsiTheme="minorHAnsi" w:cstheme="minorHAnsi"/>
          <w:caps/>
        </w:rPr>
        <w:t>DÔVERNOSŤ INFORMÁCIÍ</w:t>
      </w:r>
      <w:bookmarkEnd w:id="59"/>
    </w:p>
    <w:p w14:paraId="683B4EA6"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lastRenderedPageBreak/>
        <w:t>Informácie, týkajúce sa preskúmavania, vysvetľovania, vyhodnocovania ponúk a odporúčaní na prijatie ponuky úspešného uchádzača sú dôverné. Členovia komisie na vyhodnotenie ponúk a zodpovedné osoby verejného obstarávateľa nesmú počas prebiehajúceho procesu vyhlásenej verejnej súťaže poskytovať alebo zverejňovať uvedené informácie o obsahu ponúk ani uchádzačom, ani žiadnym iným tretím osobám. Na členov komisie, ktorí vyhodnocujú ponuky, sa vzťahujú ustanovenia podľa § 22 ZVO.</w:t>
      </w:r>
    </w:p>
    <w:p w14:paraId="464531A3"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678E134D"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Informácie, ktoré uchádzač v ponuke označí za dôverné, nebudú zverejnené alebo inak použité bez predošlého súhlasu uchádzača, pokiaľ uvedené nebude v rozpore so zákonom o verejnom obstarávaní a inými všeobecne záväznými právnymi predpismi/osobitnými predpismi (zákon č. 211/2000 Z. z. o slobodnom prístupe k informáciám a o zmene a doplnení niektorých zákonov, zákon č. 215/2004 Z. z. o ochrane utajovaných skutočností a o zmene a doplnení niektorých zákonov atď.).</w:t>
      </w:r>
    </w:p>
    <w:p w14:paraId="5087700D"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6A2D6DD8" w14:textId="63E482C8"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Verejný obstarávateľ má za to, že predložením ponuky uchádzač zodpovedá za zabezpečenie aj súhlasov všetkých ostatných dotknutých osôb (subdodávateľov, osôb poskytujúcich prísľub tretej osoby) so spracovaním osobných údajov uvedených v predloženej ponuke podľa zákona č. 18/2018 </w:t>
      </w:r>
      <w:proofErr w:type="spellStart"/>
      <w:r w:rsidRPr="00110EEB">
        <w:rPr>
          <w:rFonts w:asciiTheme="minorHAnsi" w:hAnsiTheme="minorHAnsi" w:cstheme="minorHAnsi"/>
          <w:spacing w:val="-3"/>
        </w:rPr>
        <w:t>Z.z</w:t>
      </w:r>
      <w:proofErr w:type="spellEnd"/>
      <w:r w:rsidRPr="00110EEB">
        <w:rPr>
          <w:rFonts w:asciiTheme="minorHAnsi" w:hAnsiTheme="minorHAnsi" w:cstheme="minorHAnsi"/>
          <w:spacing w:val="-3"/>
        </w:rPr>
        <w:t>. o ochrane osobných údajov a o zmene a doplnení niektorých zákonov v znení neskorších predpisov. Uvedené platí aj pre prípad, keď ponuku predkladá skupina dodávateľov.</w:t>
      </w:r>
    </w:p>
    <w:p w14:paraId="6BDBE696"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6E29F0A4" w14:textId="507A1E7A" w:rsidR="005411AE" w:rsidRPr="00110EEB" w:rsidRDefault="005411AE" w:rsidP="00373986">
      <w:pPr>
        <w:pStyle w:val="Nadpis2"/>
        <w:kinsoku w:val="0"/>
        <w:overflowPunct w:val="0"/>
        <w:spacing w:line="241" w:lineRule="auto"/>
        <w:ind w:right="-191"/>
        <w:rPr>
          <w:rFonts w:asciiTheme="minorHAnsi" w:hAnsiTheme="minorHAnsi" w:cstheme="minorHAnsi"/>
          <w:sz w:val="22"/>
          <w:szCs w:val="22"/>
        </w:rPr>
      </w:pPr>
      <w:bookmarkStart w:id="60" w:name="bookmark31"/>
      <w:bookmarkStart w:id="61" w:name="_Toc62483242"/>
      <w:bookmarkEnd w:id="60"/>
      <w:r w:rsidRPr="00110EEB">
        <w:rPr>
          <w:rFonts w:asciiTheme="minorHAnsi" w:hAnsiTheme="minorHAnsi" w:cstheme="minorHAnsi"/>
          <w:sz w:val="22"/>
          <w:szCs w:val="22"/>
        </w:rPr>
        <w:t>Časť VI. PRIJATIE PONUKY</w:t>
      </w:r>
      <w:bookmarkEnd w:id="61"/>
    </w:p>
    <w:p w14:paraId="5A01B000" w14:textId="77777777" w:rsidR="005411AE" w:rsidRPr="00110EEB" w:rsidRDefault="005411AE">
      <w:pPr>
        <w:kinsoku w:val="0"/>
        <w:overflowPunct w:val="0"/>
        <w:spacing w:before="2" w:line="120" w:lineRule="exact"/>
        <w:rPr>
          <w:rFonts w:asciiTheme="minorHAnsi" w:hAnsiTheme="minorHAnsi" w:cstheme="minorHAnsi"/>
          <w:sz w:val="22"/>
          <w:szCs w:val="22"/>
        </w:rPr>
      </w:pPr>
    </w:p>
    <w:p w14:paraId="0DC9C38C"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62" w:name="bookmark32"/>
      <w:bookmarkStart w:id="63" w:name="_Toc62483243"/>
      <w:bookmarkEnd w:id="62"/>
      <w:r w:rsidRPr="00110EEB">
        <w:rPr>
          <w:rFonts w:asciiTheme="minorHAnsi" w:hAnsiTheme="minorHAnsi" w:cstheme="minorHAnsi"/>
          <w:caps/>
        </w:rPr>
        <w:t>INFORMÁCIA O VÝSLEDKU VYHODNOTENIA PONÚK</w:t>
      </w:r>
      <w:bookmarkEnd w:id="63"/>
    </w:p>
    <w:p w14:paraId="22726E2C" w14:textId="77777777" w:rsidR="00CB495F" w:rsidRPr="00110EEB" w:rsidRDefault="00CB495F"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Po vyhodnotení ponúk bude verejný obstarávateľ postupovať podľa </w:t>
      </w:r>
      <w:proofErr w:type="spellStart"/>
      <w:r w:rsidRPr="00110EEB">
        <w:rPr>
          <w:rFonts w:asciiTheme="minorHAnsi" w:hAnsiTheme="minorHAnsi" w:cstheme="minorHAnsi"/>
          <w:spacing w:val="-3"/>
        </w:rPr>
        <w:t>ust</w:t>
      </w:r>
      <w:proofErr w:type="spellEnd"/>
      <w:r w:rsidRPr="00110EEB">
        <w:rPr>
          <w:rFonts w:asciiTheme="minorHAnsi" w:hAnsiTheme="minorHAnsi" w:cstheme="minorHAnsi"/>
          <w:spacing w:val="-3"/>
        </w:rPr>
        <w:t>. §55 ZVO.</w:t>
      </w:r>
    </w:p>
    <w:p w14:paraId="4AA0E5EC" w14:textId="52D61957" w:rsidR="00CB495F" w:rsidRPr="00110EEB" w:rsidRDefault="00CB495F"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Úspešnému uchádzačovi oznámi, že jeho ponuku prijíma. Neúspešnému uchádzačovi oznámi, že neuspel a dôvody neprijatia jeho ponuky.</w:t>
      </w:r>
    </w:p>
    <w:p w14:paraId="1BF8D3C5" w14:textId="07E2E9D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Úspešnému uchádzačovi danej časti predmetu zákazky bude oznámené, že jeho ponuku verejný obstarávateľ prijíma s odkladnou podmienkou, že k uzavretiu zmluvy môže dôjsť' až po </w:t>
      </w:r>
      <w:r w:rsidR="00683CAA" w:rsidRPr="00110EEB">
        <w:rPr>
          <w:rFonts w:asciiTheme="minorHAnsi" w:hAnsiTheme="minorHAnsi" w:cstheme="minorHAnsi"/>
          <w:spacing w:val="-3"/>
        </w:rPr>
        <w:t>kladnom</w:t>
      </w:r>
      <w:r w:rsidRPr="00110EEB">
        <w:rPr>
          <w:rFonts w:asciiTheme="minorHAnsi" w:hAnsiTheme="minorHAnsi" w:cstheme="minorHAnsi"/>
          <w:spacing w:val="-3"/>
        </w:rPr>
        <w:t xml:space="preserve"> stanovisku Riadiaceho orgánu MŠVVaŠ SR, že v procese verejného obstarávania neboli zistené nedostatky, ktoré by mali vplyv na výber úspešného uchádzača</w:t>
      </w:r>
    </w:p>
    <w:p w14:paraId="33E0ED3B"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56F9C0E8"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64" w:name="bookmark33"/>
      <w:bookmarkStart w:id="65" w:name="_Toc62483244"/>
      <w:bookmarkEnd w:id="64"/>
      <w:r w:rsidRPr="00110EEB">
        <w:rPr>
          <w:rFonts w:asciiTheme="minorHAnsi" w:hAnsiTheme="minorHAnsi" w:cstheme="minorHAnsi"/>
          <w:caps/>
        </w:rPr>
        <w:t>UZAVRETIE ZMLUVY</w:t>
      </w:r>
      <w:bookmarkEnd w:id="65"/>
    </w:p>
    <w:p w14:paraId="466A6144"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Postup pri uzatvorení zmluvy s úspešným uchádzačom, ktorého ponuka bude prijatá, sa bude riadiť ustanoveniami § 56  a § 11 ZVO.</w:t>
      </w:r>
    </w:p>
    <w:p w14:paraId="7A225780"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1283B5A0" w14:textId="18AE22DA"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Na každú časť' predmetu zákazky bude uzatvorená samostatná kúpna zmluva.</w:t>
      </w:r>
    </w:p>
    <w:p w14:paraId="61DB72CC" w14:textId="77777777" w:rsidR="005411AE" w:rsidRPr="00110EEB" w:rsidRDefault="005411AE"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3ACFD460" w14:textId="31E9AABF"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Verejný obstarávateľ' vyžaduje aby úspešný uchádzač v zmluve, najneskôr v čase jej uzavretia uviedol údaje o všetkých známych subdodávateľoch, údaje o osobe oprávnenej konať' za subdodávateľa v rozsahu meno a priezvisko, adresa pobytu, dátum narodenia.</w:t>
      </w:r>
      <w:r w:rsidR="0061447B">
        <w:rPr>
          <w:rFonts w:asciiTheme="minorHAnsi" w:hAnsiTheme="minorHAnsi" w:cstheme="minorHAnsi"/>
          <w:spacing w:val="-3"/>
        </w:rPr>
        <w:t xml:space="preserve"> Subdodávateľ zároveň musí spĺňať požiadavky uvedené v bode 26 súťažných podkladov.</w:t>
      </w:r>
    </w:p>
    <w:p w14:paraId="12DF6E0B" w14:textId="6B7BC27C" w:rsidR="00683CAA" w:rsidRPr="00110EEB" w:rsidRDefault="00683CAA"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05E0FF38" w14:textId="09C37BE2" w:rsidR="00683CAA" w:rsidRPr="00110EEB" w:rsidRDefault="00683CAA"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lastRenderedPageBreak/>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68E69E5A" w14:textId="77777777" w:rsidR="00683CAA" w:rsidRPr="00110EEB" w:rsidRDefault="00683CAA" w:rsidP="0029761E">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477E3FF6"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66" w:name="bookmark34"/>
      <w:bookmarkStart w:id="67" w:name="_Toc62483245"/>
      <w:bookmarkEnd w:id="66"/>
      <w:r w:rsidRPr="00110EEB">
        <w:rPr>
          <w:rFonts w:asciiTheme="minorHAnsi" w:hAnsiTheme="minorHAnsi" w:cstheme="minorHAnsi"/>
          <w:caps/>
        </w:rPr>
        <w:t>ZRUŠENIE VEREJNÉHO OBSTARÁVANIA</w:t>
      </w:r>
      <w:bookmarkEnd w:id="67"/>
    </w:p>
    <w:p w14:paraId="5168AD16" w14:textId="77777777" w:rsidR="005411AE" w:rsidRPr="00110EEB" w:rsidRDefault="005411AE" w:rsidP="0046738B">
      <w:pPr>
        <w:pStyle w:val="Zkladntext"/>
        <w:numPr>
          <w:ilvl w:val="1"/>
          <w:numId w:val="34"/>
        </w:numPr>
        <w:tabs>
          <w:tab w:val="left" w:pos="603"/>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 prípade zrušenia verejného obstarávania, verejný obstarávateľ bude postupovať v zmysle ustanovení § 57 zákona o verejnom obstarávaní.</w:t>
      </w:r>
    </w:p>
    <w:p w14:paraId="37C51456" w14:textId="77777777" w:rsidR="005411AE" w:rsidRPr="00110EEB" w:rsidRDefault="005411AE" w:rsidP="00C622EF">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1EA9FDF0"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Verejný obstarávateľ zruší použitý postup zadávania zákazky z dôvodov uvedených v § 57 ods. 1 zákona.</w:t>
      </w:r>
    </w:p>
    <w:p w14:paraId="7A7F99BB" w14:textId="77777777" w:rsidR="005411AE" w:rsidRPr="00110EEB" w:rsidRDefault="005411AE" w:rsidP="00C622EF">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0C3987F5" w14:textId="77777777" w:rsidR="005411AE" w:rsidRPr="00110EEB" w:rsidRDefault="005411AE" w:rsidP="0046738B">
      <w:pPr>
        <w:pStyle w:val="Zkladntext"/>
        <w:numPr>
          <w:ilvl w:val="1"/>
          <w:numId w:val="34"/>
        </w:numPr>
        <w:tabs>
          <w:tab w:val="left" w:pos="624"/>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Verejný obstarávateľ môže zrušiť použitý postup zadávania zákazky z dôvodov uvedených v § 57 ods. 2 zákona.</w:t>
      </w:r>
    </w:p>
    <w:p w14:paraId="16218092" w14:textId="77777777" w:rsidR="005411AE" w:rsidRPr="00110EEB" w:rsidRDefault="005411AE" w:rsidP="00C622EF">
      <w:pPr>
        <w:pStyle w:val="Zkladntext"/>
        <w:tabs>
          <w:tab w:val="left" w:pos="624"/>
        </w:tabs>
        <w:kinsoku w:val="0"/>
        <w:overflowPunct w:val="0"/>
        <w:spacing w:before="38" w:line="276" w:lineRule="auto"/>
        <w:ind w:left="567" w:right="115"/>
        <w:jc w:val="both"/>
        <w:rPr>
          <w:rFonts w:asciiTheme="minorHAnsi" w:hAnsiTheme="minorHAnsi" w:cstheme="minorHAnsi"/>
          <w:spacing w:val="-3"/>
        </w:rPr>
      </w:pPr>
    </w:p>
    <w:p w14:paraId="1E4E2E38" w14:textId="10CA5D60"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Vzhľadom na skutočnosť', že predmet zákazky bude financovaný z fondov EU verejný obstarávateľ' prijme ponuku a uzavrie zmluvu s úspešným uchádzačom </w:t>
      </w:r>
      <w:r w:rsidR="00683CAA" w:rsidRPr="00110EEB">
        <w:rPr>
          <w:rFonts w:asciiTheme="minorHAnsi" w:hAnsiTheme="minorHAnsi" w:cstheme="minorHAnsi"/>
          <w:spacing w:val="-3"/>
        </w:rPr>
        <w:t xml:space="preserve">až po doručení správy z kontroly výsledkom ktorej bude pripustenie výdavkov vzniknutých z procesu tohto </w:t>
      </w:r>
      <w:r w:rsidRPr="00110EEB">
        <w:rPr>
          <w:rFonts w:asciiTheme="minorHAnsi" w:hAnsiTheme="minorHAnsi" w:cstheme="minorHAnsi"/>
          <w:spacing w:val="-3"/>
        </w:rPr>
        <w:t xml:space="preserve"> verejného obstarávania </w:t>
      </w:r>
      <w:r w:rsidR="00683CAA" w:rsidRPr="00110EEB">
        <w:rPr>
          <w:rFonts w:asciiTheme="minorHAnsi" w:hAnsiTheme="minorHAnsi" w:cstheme="minorHAnsi"/>
          <w:spacing w:val="-3"/>
        </w:rPr>
        <w:t xml:space="preserve">na financovanie zo strany poskytovateľa nenávratného finančného príspevku. </w:t>
      </w:r>
      <w:r w:rsidRPr="00110EEB">
        <w:rPr>
          <w:rFonts w:asciiTheme="minorHAnsi" w:hAnsiTheme="minorHAnsi" w:cstheme="minorHAnsi"/>
          <w:spacing w:val="-3"/>
        </w:rPr>
        <w:t xml:space="preserve">V prípade, ak </w:t>
      </w:r>
      <w:r w:rsidR="00683CAA" w:rsidRPr="00110EEB">
        <w:rPr>
          <w:rFonts w:asciiTheme="minorHAnsi" w:hAnsiTheme="minorHAnsi" w:cstheme="minorHAnsi"/>
          <w:spacing w:val="-3"/>
        </w:rPr>
        <w:t xml:space="preserve">bude výsledkom kontroly verejného obstarávania nepripustenie verejného obstarávanie na </w:t>
      </w:r>
      <w:r w:rsidR="0029761E" w:rsidRPr="00110EEB">
        <w:rPr>
          <w:rFonts w:asciiTheme="minorHAnsi" w:hAnsiTheme="minorHAnsi" w:cstheme="minorHAnsi"/>
          <w:spacing w:val="-3"/>
        </w:rPr>
        <w:t>financovanie</w:t>
      </w:r>
      <w:r w:rsidR="00683CAA" w:rsidRPr="00110EEB">
        <w:rPr>
          <w:rFonts w:asciiTheme="minorHAnsi" w:hAnsiTheme="minorHAnsi" w:cstheme="minorHAnsi"/>
          <w:spacing w:val="-3"/>
        </w:rPr>
        <w:t>,</w:t>
      </w:r>
      <w:r w:rsidRPr="00110EEB">
        <w:rPr>
          <w:rFonts w:asciiTheme="minorHAnsi" w:hAnsiTheme="minorHAnsi" w:cstheme="minorHAnsi"/>
          <w:spacing w:val="-3"/>
        </w:rPr>
        <w:t xml:space="preserve"> verejný obstarávateľ' si vyhradzuje právo verejnú súťaž zrušiť'.</w:t>
      </w:r>
    </w:p>
    <w:p w14:paraId="384FD144" w14:textId="77777777" w:rsidR="005411AE" w:rsidRPr="00110EEB" w:rsidRDefault="005411AE">
      <w:pPr>
        <w:kinsoku w:val="0"/>
        <w:overflowPunct w:val="0"/>
        <w:spacing w:before="1" w:line="200" w:lineRule="exact"/>
        <w:rPr>
          <w:rFonts w:asciiTheme="minorHAnsi" w:hAnsiTheme="minorHAnsi" w:cstheme="minorHAnsi"/>
          <w:sz w:val="22"/>
          <w:szCs w:val="22"/>
        </w:rPr>
      </w:pPr>
    </w:p>
    <w:p w14:paraId="691BFD02" w14:textId="77777777"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68" w:name="bookmark35"/>
      <w:bookmarkStart w:id="69" w:name="_Toc62483246"/>
      <w:bookmarkEnd w:id="68"/>
      <w:r w:rsidRPr="00110EEB">
        <w:rPr>
          <w:rFonts w:asciiTheme="minorHAnsi" w:hAnsiTheme="minorHAnsi" w:cstheme="minorHAnsi"/>
          <w:caps/>
        </w:rPr>
        <w:t>VYUŽITIE SUBDODÁVATEĽOV</w:t>
      </w:r>
      <w:bookmarkEnd w:id="69"/>
    </w:p>
    <w:p w14:paraId="71C637B9"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Pri využití subdodávateľov sa bude postupovať v súlade s § 41 a § 11 ods. 1 zákona.</w:t>
      </w:r>
    </w:p>
    <w:p w14:paraId="39718844"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Verejný obstarávateľ vyžaduje, aby</w:t>
      </w:r>
    </w:p>
    <w:p w14:paraId="433A1CA4" w14:textId="3B60281A" w:rsidR="005411AE" w:rsidRPr="00110EEB" w:rsidRDefault="005411AE" w:rsidP="00C622EF">
      <w:pPr>
        <w:pStyle w:val="Zkladntext"/>
        <w:numPr>
          <w:ilvl w:val="0"/>
          <w:numId w:val="27"/>
        </w:numPr>
        <w:tabs>
          <w:tab w:val="left" w:pos="646"/>
        </w:tabs>
        <w:kinsoku w:val="0"/>
        <w:overflowPunct w:val="0"/>
        <w:spacing w:before="38" w:line="276" w:lineRule="auto"/>
        <w:ind w:right="115"/>
        <w:jc w:val="both"/>
        <w:rPr>
          <w:rFonts w:asciiTheme="minorHAnsi" w:hAnsiTheme="minorHAnsi" w:cstheme="minorHAnsi"/>
          <w:spacing w:val="-3"/>
        </w:rPr>
      </w:pPr>
      <w:r w:rsidRPr="00110EEB">
        <w:rPr>
          <w:rFonts w:asciiTheme="minorHAnsi" w:hAnsiTheme="minorHAnsi" w:cstheme="minorHAnsi"/>
          <w:spacing w:val="-3"/>
        </w:rPr>
        <w:t>uchádzač v ponuke uviedol podiel zákazky, ktorý má v úmysle zadať subdodávateľom, navrhovaných subdodávateľov a predmety subdodávok, príloha č. 3 súťažných podkladov</w:t>
      </w:r>
    </w:p>
    <w:p w14:paraId="17D95EEF" w14:textId="0B145E08" w:rsidR="005411AE" w:rsidRPr="00110EEB" w:rsidRDefault="005411AE" w:rsidP="00C622EF">
      <w:pPr>
        <w:pStyle w:val="Zkladntext"/>
        <w:numPr>
          <w:ilvl w:val="0"/>
          <w:numId w:val="27"/>
        </w:numPr>
        <w:tabs>
          <w:tab w:val="left" w:pos="646"/>
        </w:tabs>
        <w:kinsoku w:val="0"/>
        <w:overflowPunct w:val="0"/>
        <w:spacing w:before="38" w:line="276" w:lineRule="auto"/>
        <w:ind w:right="115"/>
        <w:jc w:val="both"/>
        <w:rPr>
          <w:rFonts w:asciiTheme="minorHAnsi" w:hAnsiTheme="minorHAnsi" w:cstheme="minorHAnsi"/>
          <w:spacing w:val="-3"/>
        </w:rPr>
      </w:pPr>
      <w:r w:rsidRPr="00110EEB">
        <w:rPr>
          <w:rFonts w:asciiTheme="minorHAnsi" w:hAnsiTheme="minorHAnsi" w:cstheme="minorHAnsi"/>
          <w:spacing w:val="-3"/>
        </w:rPr>
        <w:t>podľa § 41 ods. 1 písm. b) zákona navrhovaný subdodávateľ spĺňal podmienky účasti týkajúce sa osobného postavenia a neexistovali u neho dôvody na vylúčenie podľa § 40 ods. 6 písm. a) až h) a ods. 7; oprávnenie dodávať tovar, uskutočňovať stavebné práce alebo poskytovať službu sa preukazuje vo vzťahu k tej časti predmetu zákazky alebo koncesie, ktorý má subdodávateľ plniť.</w:t>
      </w:r>
    </w:p>
    <w:p w14:paraId="091BC7E6" w14:textId="77777777" w:rsidR="005411AE" w:rsidRPr="00110EEB" w:rsidRDefault="005411AE" w:rsidP="00C622EF">
      <w:pPr>
        <w:pStyle w:val="Zkladntext"/>
        <w:tabs>
          <w:tab w:val="left" w:pos="646"/>
        </w:tabs>
        <w:kinsoku w:val="0"/>
        <w:overflowPunct w:val="0"/>
        <w:spacing w:before="38" w:line="276" w:lineRule="auto"/>
        <w:ind w:left="567" w:right="115"/>
        <w:jc w:val="both"/>
        <w:rPr>
          <w:rFonts w:asciiTheme="minorHAnsi" w:hAnsiTheme="minorHAnsi" w:cstheme="minorHAnsi"/>
          <w:spacing w:val="-3"/>
        </w:rPr>
      </w:pPr>
    </w:p>
    <w:p w14:paraId="09D08A90"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Ak navrhovaný subdodávateľ nespĺňa podmienky účasti podľa bodu b) predchádzajúceho odseku tejto časti súťažných podkladov, verejný obstarávateľ písomne požiada uchádzača o jeho nahradenie. Uchádzač doručí návrh nového subdodávateľa do piatich (5) pracovných dní odo dňa doručenia žiadosti podľa prvej vety, ak verejný obstarávateľ neurčil dlhšiu lehotu.</w:t>
      </w:r>
    </w:p>
    <w:p w14:paraId="20607F25" w14:textId="77777777" w:rsidR="005411AE" w:rsidRPr="00110EEB" w:rsidRDefault="005411AE" w:rsidP="00C622EF">
      <w:pPr>
        <w:pStyle w:val="Zkladntext"/>
        <w:tabs>
          <w:tab w:val="left" w:pos="646"/>
        </w:tabs>
        <w:kinsoku w:val="0"/>
        <w:overflowPunct w:val="0"/>
        <w:spacing w:before="38" w:line="276" w:lineRule="auto"/>
        <w:ind w:left="567" w:right="115"/>
        <w:jc w:val="both"/>
        <w:rPr>
          <w:rFonts w:asciiTheme="minorHAnsi" w:hAnsiTheme="minorHAnsi" w:cstheme="minorHAnsi"/>
          <w:spacing w:val="-3"/>
        </w:rPr>
      </w:pPr>
    </w:p>
    <w:p w14:paraId="30FA7733"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 xml:space="preserve">Verejný obstarávateľ vyžaduje, aby úspešný uchádzač v zmluve, najneskôr v čase jej uzavretia uviedol údaje o všetkých známych subdodávateľoch, údaje o osobe oprávnenej konať za subdodávateľa v </w:t>
      </w:r>
      <w:r w:rsidRPr="00110EEB">
        <w:rPr>
          <w:rFonts w:asciiTheme="minorHAnsi" w:hAnsiTheme="minorHAnsi" w:cstheme="minorHAnsi"/>
          <w:spacing w:val="-3"/>
        </w:rPr>
        <w:lastRenderedPageBreak/>
        <w:t>rozsahu meno a priezvisko, adresa pobytu, dátum narodenia.</w:t>
      </w:r>
    </w:p>
    <w:p w14:paraId="13BBA151" w14:textId="77777777" w:rsidR="005411AE" w:rsidRPr="00110EEB" w:rsidRDefault="005411AE" w:rsidP="00C622EF">
      <w:pPr>
        <w:pStyle w:val="Zkladntext"/>
        <w:tabs>
          <w:tab w:val="left" w:pos="646"/>
        </w:tabs>
        <w:kinsoku w:val="0"/>
        <w:overflowPunct w:val="0"/>
        <w:spacing w:before="38" w:line="276" w:lineRule="auto"/>
        <w:ind w:left="567" w:right="115"/>
        <w:jc w:val="both"/>
        <w:rPr>
          <w:rFonts w:asciiTheme="minorHAnsi" w:hAnsiTheme="minorHAnsi" w:cstheme="minorHAnsi"/>
          <w:spacing w:val="-3"/>
        </w:rPr>
      </w:pPr>
    </w:p>
    <w:p w14:paraId="20286656"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V prípade zmeny subdodávateľa počas trvania zmluvy, ktorá je výsledkom tohto verejného obstarávania, musí subdodávateľ, ktorého sa návrh na zmenu týka, spĺňať podmienky účasti podľa § 41 ods. 1 písm. b) zákona.</w:t>
      </w:r>
    </w:p>
    <w:p w14:paraId="48EAB6C7" w14:textId="77777777" w:rsidR="005411AE" w:rsidRPr="00110EEB" w:rsidRDefault="005411AE" w:rsidP="00C622EF">
      <w:pPr>
        <w:pStyle w:val="Zkladntext"/>
        <w:tabs>
          <w:tab w:val="left" w:pos="646"/>
        </w:tabs>
        <w:kinsoku w:val="0"/>
        <w:overflowPunct w:val="0"/>
        <w:spacing w:before="38" w:line="276" w:lineRule="auto"/>
        <w:ind w:left="567" w:right="115"/>
        <w:jc w:val="both"/>
        <w:rPr>
          <w:rFonts w:asciiTheme="minorHAnsi" w:hAnsiTheme="minorHAnsi" w:cstheme="minorHAnsi"/>
          <w:spacing w:val="-3"/>
        </w:rPr>
      </w:pPr>
    </w:p>
    <w:p w14:paraId="6F72B958" w14:textId="4685E96F"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Úspešný uchádzač je povinný najneskôr 5 pracovných dní pred dňom, ktorý predchádza dňu, v ktorom nastane zmena subdodávateľa, písomne oznámiť verejnému obstarávateľovi zámer zmeny subdodávateľa s uvedením identifikačných údajov pôvodného aj nového subdodávateľa, percentuálny podiel subdodávky vo vzťahu ku Kúpnej zmluve, predmet subdodávky a údaje o osobe oprávnenej konať za subdodávateľa v rozsahu meno a priezvisko, adresa pobytu a dátum narodenia.</w:t>
      </w:r>
    </w:p>
    <w:p w14:paraId="1A592D28" w14:textId="77777777" w:rsidR="00C622EF" w:rsidRPr="00110EEB" w:rsidRDefault="00C622EF">
      <w:pPr>
        <w:pStyle w:val="Zkladntext"/>
        <w:kinsoku w:val="0"/>
        <w:overflowPunct w:val="0"/>
        <w:spacing w:line="275" w:lineRule="auto"/>
        <w:ind w:right="117"/>
        <w:jc w:val="both"/>
        <w:rPr>
          <w:rFonts w:asciiTheme="minorHAnsi" w:hAnsiTheme="minorHAnsi" w:cstheme="minorHAnsi"/>
        </w:rPr>
      </w:pPr>
    </w:p>
    <w:p w14:paraId="11F1B437" w14:textId="0F11B27D" w:rsidR="005411AE" w:rsidRPr="00110EEB" w:rsidRDefault="005411AE" w:rsidP="0046738B">
      <w:pPr>
        <w:pStyle w:val="Nadpis3"/>
        <w:numPr>
          <w:ilvl w:val="0"/>
          <w:numId w:val="34"/>
        </w:numPr>
        <w:tabs>
          <w:tab w:val="left" w:pos="449"/>
        </w:tabs>
        <w:kinsoku w:val="0"/>
        <w:overflowPunct w:val="0"/>
        <w:spacing w:line="276" w:lineRule="auto"/>
        <w:ind w:left="116" w:right="448" w:firstLine="0"/>
        <w:rPr>
          <w:rFonts w:asciiTheme="minorHAnsi" w:hAnsiTheme="minorHAnsi" w:cstheme="minorHAnsi"/>
          <w:caps/>
        </w:rPr>
      </w:pPr>
      <w:bookmarkStart w:id="70" w:name="bookmark36"/>
      <w:bookmarkStart w:id="71" w:name="_Toc62483247"/>
      <w:bookmarkEnd w:id="70"/>
      <w:r w:rsidRPr="00110EEB">
        <w:rPr>
          <w:rFonts w:asciiTheme="minorHAnsi" w:hAnsiTheme="minorHAnsi" w:cstheme="minorHAnsi"/>
          <w:caps/>
        </w:rPr>
        <w:t>DOPLŇUJÚCE INFORMÁCIE</w:t>
      </w:r>
      <w:bookmarkEnd w:id="71"/>
    </w:p>
    <w:p w14:paraId="34F920FB" w14:textId="77777777" w:rsidR="00C622EF" w:rsidRPr="00654AF9" w:rsidRDefault="00C622EF" w:rsidP="00C622EF">
      <w:pPr>
        <w:rPr>
          <w:rFonts w:asciiTheme="minorHAnsi" w:hAnsiTheme="minorHAnsi" w:cstheme="minorHAnsi"/>
          <w:sz w:val="22"/>
          <w:szCs w:val="22"/>
        </w:rPr>
      </w:pPr>
    </w:p>
    <w:p w14:paraId="009B5097" w14:textId="5AE9F2E1" w:rsidR="005411AE" w:rsidRPr="00110EEB" w:rsidRDefault="005411AE" w:rsidP="0046738B">
      <w:pPr>
        <w:pStyle w:val="Zkladntext"/>
        <w:numPr>
          <w:ilvl w:val="1"/>
          <w:numId w:val="34"/>
        </w:numPr>
        <w:tabs>
          <w:tab w:val="left" w:pos="646"/>
        </w:tabs>
        <w:kinsoku w:val="0"/>
        <w:overflowPunct w:val="0"/>
        <w:spacing w:before="38" w:line="276" w:lineRule="auto"/>
        <w:ind w:right="115" w:hanging="744"/>
        <w:jc w:val="both"/>
        <w:rPr>
          <w:rFonts w:asciiTheme="minorHAnsi" w:hAnsiTheme="minorHAnsi" w:cstheme="minorHAnsi"/>
          <w:spacing w:val="-3"/>
        </w:rPr>
      </w:pPr>
      <w:r w:rsidRPr="00110EEB">
        <w:rPr>
          <w:rFonts w:asciiTheme="minorHAnsi" w:hAnsiTheme="minorHAnsi" w:cstheme="minorHAnsi"/>
          <w:spacing w:val="-3"/>
        </w:rPr>
        <w:t>Ponuky uchádzačov a</w:t>
      </w:r>
      <w:r w:rsidRPr="008F4D18">
        <w:rPr>
          <w:rFonts w:asciiTheme="minorHAnsi" w:hAnsiTheme="minorHAnsi" w:cstheme="minorHAnsi"/>
          <w:spacing w:val="-3"/>
        </w:rPr>
        <w:t>ni ich časti sa nepoužijú bez súhlasu uchádzačov, iba ak ich použitie vyplýva zo zá</w:t>
      </w:r>
      <w:r w:rsidRPr="00110EEB">
        <w:rPr>
          <w:rFonts w:asciiTheme="minorHAnsi" w:hAnsiTheme="minorHAnsi" w:cstheme="minorHAnsi"/>
          <w:spacing w:val="-3"/>
        </w:rPr>
        <w:t>kona o verejnom obstarávaní a v súlade s týmto zákonom.</w:t>
      </w:r>
    </w:p>
    <w:p w14:paraId="616F6395" w14:textId="77777777" w:rsidR="005411AE" w:rsidRPr="00110EEB" w:rsidRDefault="005411AE" w:rsidP="00C622EF">
      <w:pPr>
        <w:pStyle w:val="Zkladntext"/>
        <w:tabs>
          <w:tab w:val="left" w:pos="646"/>
        </w:tabs>
        <w:kinsoku w:val="0"/>
        <w:overflowPunct w:val="0"/>
        <w:spacing w:before="38" w:line="276" w:lineRule="auto"/>
        <w:ind w:left="567" w:right="115"/>
        <w:jc w:val="both"/>
        <w:rPr>
          <w:rFonts w:asciiTheme="minorHAnsi" w:hAnsiTheme="minorHAnsi" w:cstheme="minorHAnsi"/>
          <w:spacing w:val="-3"/>
        </w:rPr>
      </w:pPr>
    </w:p>
    <w:p w14:paraId="4A8D95A8" w14:textId="77777777" w:rsidR="005411AE" w:rsidRPr="00110EEB" w:rsidRDefault="005411AE" w:rsidP="0046738B">
      <w:pPr>
        <w:pStyle w:val="Zkladntext"/>
        <w:numPr>
          <w:ilvl w:val="1"/>
          <w:numId w:val="34"/>
        </w:numPr>
        <w:tabs>
          <w:tab w:val="left" w:pos="646"/>
        </w:tabs>
        <w:kinsoku w:val="0"/>
        <w:overflowPunct w:val="0"/>
        <w:spacing w:before="38" w:line="276" w:lineRule="auto"/>
        <w:ind w:left="567" w:right="115" w:hanging="567"/>
        <w:jc w:val="both"/>
        <w:rPr>
          <w:rFonts w:asciiTheme="minorHAnsi" w:hAnsiTheme="minorHAnsi" w:cstheme="minorHAnsi"/>
          <w:spacing w:val="-3"/>
        </w:rPr>
      </w:pPr>
      <w:r w:rsidRPr="00110EEB">
        <w:rPr>
          <w:rFonts w:asciiTheme="minorHAnsi" w:hAnsiTheme="minorHAnsi" w:cstheme="minorHAnsi"/>
          <w:spacing w:val="-3"/>
        </w:rPr>
        <w:t>Skutočnosti, tykajúce sa postupu zadávania zákazky, neupravené v oznámení o vyhlásení verejného obstarávania, v súťažných  podkladoch  sa riadia  príslušnými  ustanoveniami  zákona č. 343/2015  Z. z. o verejnom obstarávaní v  platnom znení.</w:t>
      </w:r>
    </w:p>
    <w:p w14:paraId="34B31A76" w14:textId="77777777" w:rsidR="005411AE" w:rsidRPr="00110EEB" w:rsidRDefault="005411AE" w:rsidP="00C622EF">
      <w:pPr>
        <w:pStyle w:val="Zkladntext"/>
        <w:numPr>
          <w:ilvl w:val="1"/>
          <w:numId w:val="27"/>
        </w:numPr>
        <w:tabs>
          <w:tab w:val="left" w:pos="584"/>
        </w:tabs>
        <w:kinsoku w:val="0"/>
        <w:overflowPunct w:val="0"/>
        <w:spacing w:line="275" w:lineRule="auto"/>
        <w:ind w:right="116" w:firstLine="0"/>
        <w:jc w:val="both"/>
        <w:rPr>
          <w:rFonts w:asciiTheme="minorHAnsi" w:hAnsiTheme="minorHAnsi" w:cstheme="minorHAnsi"/>
        </w:rPr>
        <w:sectPr w:rsidR="005411AE" w:rsidRPr="00110EEB">
          <w:footerReference w:type="default" r:id="rId17"/>
          <w:pgSz w:w="11907" w:h="16840"/>
          <w:pgMar w:top="920" w:right="1300" w:bottom="1700" w:left="1300" w:header="0" w:footer="1509" w:gutter="0"/>
          <w:cols w:space="708"/>
          <w:noEndnote/>
        </w:sectPr>
      </w:pPr>
    </w:p>
    <w:p w14:paraId="560ADED5" w14:textId="77777777" w:rsidR="005411AE" w:rsidRPr="00110EEB" w:rsidRDefault="005411AE" w:rsidP="008C71A1">
      <w:pPr>
        <w:pStyle w:val="Nadpis1"/>
        <w:numPr>
          <w:ilvl w:val="1"/>
          <w:numId w:val="6"/>
        </w:numPr>
        <w:tabs>
          <w:tab w:val="left" w:pos="565"/>
        </w:tabs>
        <w:kinsoku w:val="0"/>
        <w:overflowPunct w:val="0"/>
        <w:ind w:left="565" w:right="860"/>
        <w:jc w:val="both"/>
        <w:rPr>
          <w:rFonts w:asciiTheme="minorHAnsi" w:hAnsiTheme="minorHAnsi" w:cstheme="minorHAnsi"/>
          <w:b w:val="0"/>
          <w:bCs w:val="0"/>
          <w:sz w:val="22"/>
          <w:szCs w:val="22"/>
        </w:rPr>
      </w:pPr>
      <w:bookmarkStart w:id="72" w:name="bookmark37"/>
      <w:bookmarkStart w:id="73" w:name="_Toc62483248"/>
      <w:bookmarkEnd w:id="72"/>
      <w:r w:rsidRPr="00110EEB">
        <w:rPr>
          <w:rFonts w:asciiTheme="minorHAnsi" w:hAnsiTheme="minorHAnsi" w:cstheme="minorHAnsi"/>
          <w:sz w:val="22"/>
          <w:szCs w:val="22"/>
        </w:rPr>
        <w:lastRenderedPageBreak/>
        <w:t>KRITÉRIÁ</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NA</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V</w:t>
      </w:r>
      <w:r w:rsidRPr="00110EEB">
        <w:rPr>
          <w:rFonts w:asciiTheme="minorHAnsi" w:hAnsiTheme="minorHAnsi" w:cstheme="minorHAnsi"/>
          <w:spacing w:val="-3"/>
          <w:sz w:val="22"/>
          <w:szCs w:val="22"/>
        </w:rPr>
        <w:t>Y</w:t>
      </w:r>
      <w:r w:rsidRPr="00110EEB">
        <w:rPr>
          <w:rFonts w:asciiTheme="minorHAnsi" w:hAnsiTheme="minorHAnsi" w:cstheme="minorHAnsi"/>
          <w:sz w:val="22"/>
          <w:szCs w:val="22"/>
        </w:rPr>
        <w:t>HODNO</w:t>
      </w:r>
      <w:r w:rsidRPr="00110EEB">
        <w:rPr>
          <w:rFonts w:asciiTheme="minorHAnsi" w:hAnsiTheme="minorHAnsi" w:cstheme="minorHAnsi"/>
          <w:spacing w:val="-2"/>
          <w:sz w:val="22"/>
          <w:szCs w:val="22"/>
        </w:rPr>
        <w:t>T</w:t>
      </w:r>
      <w:r w:rsidRPr="00110EEB">
        <w:rPr>
          <w:rFonts w:asciiTheme="minorHAnsi" w:hAnsiTheme="minorHAnsi" w:cstheme="minorHAnsi"/>
          <w:sz w:val="22"/>
          <w:szCs w:val="22"/>
        </w:rPr>
        <w:t>EN</w:t>
      </w:r>
      <w:r w:rsidRPr="00110EEB">
        <w:rPr>
          <w:rFonts w:asciiTheme="minorHAnsi" w:hAnsiTheme="minorHAnsi" w:cstheme="minorHAnsi"/>
          <w:spacing w:val="-2"/>
          <w:sz w:val="22"/>
          <w:szCs w:val="22"/>
        </w:rPr>
        <w:t>I</w:t>
      </w:r>
      <w:r w:rsidRPr="00110EEB">
        <w:rPr>
          <w:rFonts w:asciiTheme="minorHAnsi" w:hAnsiTheme="minorHAnsi" w:cstheme="minorHAnsi"/>
          <w:sz w:val="22"/>
          <w:szCs w:val="22"/>
        </w:rPr>
        <w:t>E</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PO</w:t>
      </w:r>
      <w:r w:rsidRPr="00110EEB">
        <w:rPr>
          <w:rFonts w:asciiTheme="minorHAnsi" w:hAnsiTheme="minorHAnsi" w:cstheme="minorHAnsi"/>
          <w:spacing w:val="-2"/>
          <w:sz w:val="22"/>
          <w:szCs w:val="22"/>
        </w:rPr>
        <w:t>N</w:t>
      </w:r>
      <w:r w:rsidRPr="00110EEB">
        <w:rPr>
          <w:rFonts w:asciiTheme="minorHAnsi" w:hAnsiTheme="minorHAnsi" w:cstheme="minorHAnsi"/>
          <w:spacing w:val="-1"/>
          <w:sz w:val="22"/>
          <w:szCs w:val="22"/>
        </w:rPr>
        <w:t>Ú</w:t>
      </w:r>
      <w:r w:rsidRPr="00110EEB">
        <w:rPr>
          <w:rFonts w:asciiTheme="minorHAnsi" w:hAnsiTheme="minorHAnsi" w:cstheme="minorHAnsi"/>
          <w:sz w:val="22"/>
          <w:szCs w:val="22"/>
        </w:rPr>
        <w:t>K</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 xml:space="preserve">A </w:t>
      </w:r>
      <w:r w:rsidRPr="00110EEB">
        <w:rPr>
          <w:rFonts w:asciiTheme="minorHAnsi" w:hAnsiTheme="minorHAnsi" w:cstheme="minorHAnsi"/>
          <w:spacing w:val="-2"/>
          <w:sz w:val="22"/>
          <w:szCs w:val="22"/>
        </w:rPr>
        <w:t>P</w:t>
      </w:r>
      <w:r w:rsidRPr="00110EEB">
        <w:rPr>
          <w:rFonts w:asciiTheme="minorHAnsi" w:hAnsiTheme="minorHAnsi" w:cstheme="minorHAnsi"/>
          <w:sz w:val="22"/>
          <w:szCs w:val="22"/>
        </w:rPr>
        <w:t>R</w:t>
      </w:r>
      <w:r w:rsidRPr="00110EEB">
        <w:rPr>
          <w:rFonts w:asciiTheme="minorHAnsi" w:hAnsiTheme="minorHAnsi" w:cstheme="minorHAnsi"/>
          <w:spacing w:val="1"/>
          <w:sz w:val="22"/>
          <w:szCs w:val="22"/>
        </w:rPr>
        <w:t>A</w:t>
      </w:r>
      <w:r w:rsidRPr="00110EEB">
        <w:rPr>
          <w:rFonts w:asciiTheme="minorHAnsi" w:hAnsiTheme="minorHAnsi" w:cstheme="minorHAnsi"/>
          <w:sz w:val="22"/>
          <w:szCs w:val="22"/>
        </w:rPr>
        <w:t>V</w:t>
      </w:r>
      <w:r w:rsidRPr="00110EEB">
        <w:rPr>
          <w:rFonts w:asciiTheme="minorHAnsi" w:hAnsiTheme="minorHAnsi" w:cstheme="minorHAnsi"/>
          <w:spacing w:val="-1"/>
          <w:sz w:val="22"/>
          <w:szCs w:val="22"/>
        </w:rPr>
        <w:t>I</w:t>
      </w:r>
      <w:r w:rsidRPr="00110EEB">
        <w:rPr>
          <w:rFonts w:asciiTheme="minorHAnsi" w:hAnsiTheme="minorHAnsi" w:cstheme="minorHAnsi"/>
          <w:sz w:val="22"/>
          <w:szCs w:val="22"/>
        </w:rPr>
        <w:t>DLÁ</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ICH</w:t>
      </w:r>
      <w:r w:rsidRPr="00110EEB">
        <w:rPr>
          <w:rFonts w:asciiTheme="minorHAnsi" w:hAnsiTheme="minorHAnsi" w:cstheme="minorHAnsi"/>
          <w:spacing w:val="-1"/>
          <w:sz w:val="22"/>
          <w:szCs w:val="22"/>
        </w:rPr>
        <w:t xml:space="preserve"> U</w:t>
      </w:r>
      <w:r w:rsidRPr="00110EEB">
        <w:rPr>
          <w:rFonts w:asciiTheme="minorHAnsi" w:hAnsiTheme="minorHAnsi" w:cstheme="minorHAnsi"/>
          <w:sz w:val="22"/>
          <w:szCs w:val="22"/>
        </w:rPr>
        <w:t>P</w:t>
      </w:r>
      <w:r w:rsidRPr="00110EEB">
        <w:rPr>
          <w:rFonts w:asciiTheme="minorHAnsi" w:hAnsiTheme="minorHAnsi" w:cstheme="minorHAnsi"/>
          <w:spacing w:val="-2"/>
          <w:sz w:val="22"/>
          <w:szCs w:val="22"/>
        </w:rPr>
        <w:t>L</w:t>
      </w:r>
      <w:r w:rsidRPr="00110EEB">
        <w:rPr>
          <w:rFonts w:asciiTheme="minorHAnsi" w:hAnsiTheme="minorHAnsi" w:cstheme="minorHAnsi"/>
          <w:sz w:val="22"/>
          <w:szCs w:val="22"/>
        </w:rPr>
        <w:t>ATNEN</w:t>
      </w:r>
      <w:r w:rsidRPr="00110EEB">
        <w:rPr>
          <w:rFonts w:asciiTheme="minorHAnsi" w:hAnsiTheme="minorHAnsi" w:cstheme="minorHAnsi"/>
          <w:spacing w:val="-1"/>
          <w:sz w:val="22"/>
          <w:szCs w:val="22"/>
        </w:rPr>
        <w:t>I</w:t>
      </w:r>
      <w:r w:rsidRPr="00110EEB">
        <w:rPr>
          <w:rFonts w:asciiTheme="minorHAnsi" w:hAnsiTheme="minorHAnsi" w:cstheme="minorHAnsi"/>
          <w:sz w:val="22"/>
          <w:szCs w:val="22"/>
        </w:rPr>
        <w:t>A</w:t>
      </w:r>
      <w:bookmarkEnd w:id="73"/>
    </w:p>
    <w:p w14:paraId="7A137388" w14:textId="77777777" w:rsidR="005411AE" w:rsidRPr="00110EEB" w:rsidRDefault="005411AE">
      <w:pPr>
        <w:kinsoku w:val="0"/>
        <w:overflowPunct w:val="0"/>
        <w:spacing w:before="4" w:line="170" w:lineRule="exact"/>
        <w:rPr>
          <w:rFonts w:asciiTheme="minorHAnsi" w:hAnsiTheme="minorHAnsi" w:cstheme="minorHAnsi"/>
          <w:sz w:val="22"/>
          <w:szCs w:val="22"/>
        </w:rPr>
      </w:pPr>
    </w:p>
    <w:p w14:paraId="574426A9" w14:textId="77777777" w:rsidR="005411AE" w:rsidRPr="00110EEB" w:rsidRDefault="005411AE">
      <w:pPr>
        <w:kinsoku w:val="0"/>
        <w:overflowPunct w:val="0"/>
        <w:spacing w:line="200" w:lineRule="exact"/>
        <w:rPr>
          <w:rFonts w:asciiTheme="minorHAnsi" w:hAnsiTheme="minorHAnsi" w:cstheme="minorHAnsi"/>
          <w:sz w:val="22"/>
          <w:szCs w:val="22"/>
        </w:rPr>
      </w:pPr>
    </w:p>
    <w:p w14:paraId="2B562B44" w14:textId="77777777" w:rsidR="005411AE" w:rsidRPr="00110EEB" w:rsidRDefault="005411AE" w:rsidP="008C71A1">
      <w:pPr>
        <w:pStyle w:val="Zkladntext"/>
        <w:numPr>
          <w:ilvl w:val="0"/>
          <w:numId w:val="5"/>
        </w:numPr>
        <w:tabs>
          <w:tab w:val="left" w:pos="354"/>
        </w:tabs>
        <w:kinsoku w:val="0"/>
        <w:overflowPunct w:val="0"/>
        <w:ind w:right="122" w:firstLine="0"/>
        <w:jc w:val="both"/>
        <w:rPr>
          <w:rFonts w:asciiTheme="minorHAnsi" w:hAnsiTheme="minorHAnsi" w:cstheme="minorHAnsi"/>
        </w:rPr>
      </w:pPr>
      <w:r w:rsidRPr="00110EEB">
        <w:rPr>
          <w:rFonts w:asciiTheme="minorHAnsi" w:hAnsiTheme="minorHAnsi" w:cstheme="minorHAnsi"/>
        </w:rPr>
        <w:t>Kri</w:t>
      </w:r>
      <w:r w:rsidRPr="00110EEB">
        <w:rPr>
          <w:rFonts w:asciiTheme="minorHAnsi" w:hAnsiTheme="minorHAnsi" w:cstheme="minorHAnsi"/>
          <w:spacing w:val="-3"/>
        </w:rPr>
        <w:t>t</w:t>
      </w:r>
      <w:r w:rsidRPr="00110EEB">
        <w:rPr>
          <w:rFonts w:asciiTheme="minorHAnsi" w:hAnsiTheme="minorHAnsi" w:cstheme="minorHAnsi"/>
        </w:rPr>
        <w:t>éri</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0"/>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7"/>
        </w:rPr>
        <w:t xml:space="preserve"> </w:t>
      </w:r>
      <w:r w:rsidRPr="00110EEB">
        <w:rPr>
          <w:rFonts w:asciiTheme="minorHAnsi" w:hAnsiTheme="minorHAnsi" w:cstheme="minorHAnsi"/>
        </w:rPr>
        <w:t>vy</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2"/>
        </w:rPr>
        <w:t>o</w:t>
      </w:r>
      <w:r w:rsidRPr="00110EEB">
        <w:rPr>
          <w:rFonts w:asciiTheme="minorHAnsi" w:hAnsiTheme="minorHAnsi" w:cstheme="minorHAnsi"/>
        </w:rPr>
        <w:t>t</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ie</w:t>
      </w:r>
      <w:r w:rsidRPr="00110EEB">
        <w:rPr>
          <w:rFonts w:asciiTheme="minorHAnsi" w:hAnsiTheme="minorHAnsi" w:cstheme="minorHAnsi"/>
          <w:spacing w:val="1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ky</w:t>
      </w:r>
      <w:r w:rsidRPr="00110EEB">
        <w:rPr>
          <w:rFonts w:asciiTheme="minorHAnsi" w:hAnsiTheme="minorHAnsi" w:cstheme="minorHAnsi"/>
          <w:spacing w:val="18"/>
        </w:rPr>
        <w:t xml:space="preserve"> </w:t>
      </w:r>
      <w:r w:rsidRPr="00110EEB">
        <w:rPr>
          <w:rFonts w:asciiTheme="minorHAnsi" w:hAnsiTheme="minorHAnsi" w:cstheme="minorHAnsi"/>
        </w:rPr>
        <w:t>je</w:t>
      </w:r>
      <w:r w:rsidRPr="00110EEB">
        <w:rPr>
          <w:rFonts w:asciiTheme="minorHAnsi" w:hAnsiTheme="minorHAnsi" w:cstheme="minorHAnsi"/>
          <w:spacing w:val="20"/>
        </w:rPr>
        <w:t xml:space="preserve"> </w:t>
      </w:r>
      <w:r w:rsidRPr="00110EEB">
        <w:rPr>
          <w:rFonts w:asciiTheme="minorHAnsi" w:hAnsiTheme="minorHAnsi" w:cstheme="minorHAnsi"/>
          <w:spacing w:val="-1"/>
        </w:rPr>
        <w:t>n</w:t>
      </w:r>
      <w:r w:rsidRPr="00110EEB">
        <w:rPr>
          <w:rFonts w:asciiTheme="minorHAnsi" w:hAnsiTheme="minorHAnsi" w:cstheme="minorHAnsi"/>
        </w:rPr>
        <w:t>aj</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ž</w:t>
      </w:r>
      <w:r w:rsidRPr="00110EEB">
        <w:rPr>
          <w:rFonts w:asciiTheme="minorHAnsi" w:hAnsiTheme="minorHAnsi" w:cstheme="minorHAnsi"/>
        </w:rPr>
        <w:t>šia</w:t>
      </w:r>
      <w:r w:rsidRPr="00110EEB">
        <w:rPr>
          <w:rFonts w:asciiTheme="minorHAnsi" w:hAnsiTheme="minorHAnsi" w:cstheme="minorHAnsi"/>
          <w:spacing w:val="19"/>
        </w:rPr>
        <w:t xml:space="preserve"> </w:t>
      </w:r>
      <w:r w:rsidRPr="00110EEB">
        <w:rPr>
          <w:rFonts w:asciiTheme="minorHAnsi" w:hAnsiTheme="minorHAnsi" w:cstheme="minorHAnsi"/>
          <w:spacing w:val="-3"/>
        </w:rPr>
        <w:t>c</w:t>
      </w:r>
      <w:r w:rsidRPr="00110EEB">
        <w:rPr>
          <w:rFonts w:asciiTheme="minorHAnsi" w:hAnsiTheme="minorHAnsi" w:cstheme="minorHAnsi"/>
        </w:rPr>
        <w:t>e</w:t>
      </w:r>
      <w:r w:rsidRPr="00110EEB">
        <w:rPr>
          <w:rFonts w:asciiTheme="minorHAnsi" w:hAnsiTheme="minorHAnsi" w:cstheme="minorHAnsi"/>
          <w:spacing w:val="-3"/>
        </w:rPr>
        <w:t>l</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vá</w:t>
      </w:r>
      <w:r w:rsidRPr="00110EEB">
        <w:rPr>
          <w:rFonts w:asciiTheme="minorHAnsi" w:hAnsiTheme="minorHAnsi" w:cstheme="minorHAnsi"/>
          <w:spacing w:val="19"/>
        </w:rPr>
        <w:t xml:space="preserve"> </w:t>
      </w:r>
      <w:r w:rsidRPr="00110EEB">
        <w:rPr>
          <w:rFonts w:asciiTheme="minorHAnsi" w:hAnsiTheme="minorHAnsi" w:cstheme="minorHAnsi"/>
        </w:rPr>
        <w:t>cena</w:t>
      </w:r>
      <w:r w:rsidRPr="00110EEB">
        <w:rPr>
          <w:rFonts w:asciiTheme="minorHAnsi" w:hAnsiTheme="minorHAnsi" w:cstheme="minorHAnsi"/>
          <w:spacing w:val="16"/>
        </w:rPr>
        <w:t xml:space="preserve"> </w:t>
      </w:r>
      <w:r w:rsidRPr="00110EEB">
        <w:rPr>
          <w:rFonts w:asciiTheme="minorHAnsi" w:hAnsiTheme="minorHAnsi" w:cstheme="minorHAnsi"/>
        </w:rPr>
        <w:t>s</w:t>
      </w:r>
      <w:r w:rsidRPr="00110EEB">
        <w:rPr>
          <w:rFonts w:asciiTheme="minorHAnsi" w:hAnsiTheme="minorHAnsi" w:cstheme="minorHAnsi"/>
          <w:spacing w:val="-3"/>
        </w:rPr>
        <w:t>a</w:t>
      </w:r>
      <w:r w:rsidRPr="00110EEB">
        <w:rPr>
          <w:rFonts w:asciiTheme="minorHAnsi" w:hAnsiTheme="minorHAnsi" w:cstheme="minorHAnsi"/>
        </w:rPr>
        <w:t>m</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rPr>
        <w:t>tat</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20"/>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4"/>
        </w:rPr>
        <w:t xml:space="preserve"> </w:t>
      </w: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ú</w:t>
      </w:r>
      <w:r w:rsidRPr="00110EEB">
        <w:rPr>
          <w:rFonts w:asciiTheme="minorHAnsi" w:hAnsiTheme="minorHAnsi" w:cstheme="minorHAnsi"/>
          <w:spacing w:val="18"/>
        </w:rPr>
        <w:t xml:space="preserve"> </w:t>
      </w:r>
      <w:r w:rsidRPr="00110EEB">
        <w:rPr>
          <w:rFonts w:asciiTheme="minorHAnsi" w:hAnsiTheme="minorHAnsi" w:cstheme="minorHAnsi"/>
        </w:rPr>
        <w:t>časť</w:t>
      </w:r>
      <w:r w:rsidRPr="00110EEB">
        <w:rPr>
          <w:rFonts w:asciiTheme="minorHAnsi" w:hAnsiTheme="minorHAnsi" w:cstheme="minorHAnsi"/>
          <w:spacing w:val="20"/>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w:t>
      </w:r>
      <w:r w:rsidRPr="00110EEB">
        <w:rPr>
          <w:rFonts w:asciiTheme="minorHAnsi" w:hAnsiTheme="minorHAnsi" w:cstheme="minorHAnsi"/>
          <w:spacing w:val="-2"/>
        </w:rPr>
        <w:t>e</w:t>
      </w:r>
      <w:r w:rsidRPr="00110EEB">
        <w:rPr>
          <w:rFonts w:asciiTheme="minorHAnsi" w:hAnsiTheme="minorHAnsi" w:cstheme="minorHAnsi"/>
        </w:rPr>
        <w:t xml:space="preserve">tu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R s</w:t>
      </w:r>
      <w:r w:rsidRPr="00110EEB">
        <w:rPr>
          <w:rFonts w:asciiTheme="minorHAnsi" w:hAnsiTheme="minorHAnsi" w:cstheme="minorHAnsi"/>
          <w:spacing w:val="-2"/>
        </w:rPr>
        <w:t xml:space="preserve"> D</w:t>
      </w:r>
      <w:r w:rsidRPr="00110EEB">
        <w:rPr>
          <w:rFonts w:asciiTheme="minorHAnsi" w:hAnsiTheme="minorHAnsi" w:cstheme="minorHAnsi"/>
        </w:rPr>
        <w:t>P</w:t>
      </w:r>
      <w:r w:rsidRPr="00110EEB">
        <w:rPr>
          <w:rFonts w:asciiTheme="minorHAnsi" w:hAnsiTheme="minorHAnsi" w:cstheme="minorHAnsi"/>
          <w:spacing w:val="-1"/>
        </w:rPr>
        <w:t>H</w:t>
      </w:r>
      <w:r w:rsidRPr="00110EEB">
        <w:rPr>
          <w:rFonts w:asciiTheme="minorHAnsi" w:hAnsiTheme="minorHAnsi" w:cstheme="minorHAnsi"/>
        </w:rPr>
        <w:t>.</w:t>
      </w:r>
    </w:p>
    <w:p w14:paraId="23C6AAAB" w14:textId="77777777" w:rsidR="005411AE" w:rsidRPr="00110EEB" w:rsidRDefault="005411AE">
      <w:pPr>
        <w:pStyle w:val="Zkladntext"/>
        <w:kinsoku w:val="0"/>
        <w:overflowPunct w:val="0"/>
        <w:ind w:right="7589"/>
        <w:jc w:val="both"/>
        <w:rPr>
          <w:rFonts w:asciiTheme="minorHAnsi" w:hAnsiTheme="minorHAnsi" w:cstheme="minorHAnsi"/>
        </w:rPr>
      </w:pPr>
      <w:r w:rsidRPr="00110EEB">
        <w:rPr>
          <w:rFonts w:asciiTheme="minorHAnsi" w:hAnsiTheme="minorHAnsi" w:cstheme="minorHAnsi"/>
        </w:rPr>
        <w:t xml:space="preserve">Cena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z</w:t>
      </w:r>
      <w:r w:rsidRPr="00110EEB">
        <w:rPr>
          <w:rFonts w:asciiTheme="minorHAnsi" w:hAnsiTheme="minorHAnsi" w:cstheme="minorHAnsi"/>
          <w:spacing w:val="1"/>
        </w:rPr>
        <w:t>o</w:t>
      </w:r>
      <w:r w:rsidRPr="00110EEB">
        <w:rPr>
          <w:rFonts w:asciiTheme="minorHAnsi" w:hAnsiTheme="minorHAnsi" w:cstheme="minorHAnsi"/>
        </w:rPr>
        <w:t>st</w:t>
      </w:r>
      <w:r w:rsidRPr="00110EEB">
        <w:rPr>
          <w:rFonts w:asciiTheme="minorHAnsi" w:hAnsiTheme="minorHAnsi" w:cstheme="minorHAnsi"/>
          <w:spacing w:val="-2"/>
        </w:rPr>
        <w:t>á</w:t>
      </w:r>
      <w:r w:rsidRPr="00110EEB">
        <w:rPr>
          <w:rFonts w:asciiTheme="minorHAnsi" w:hAnsiTheme="minorHAnsi" w:cstheme="minorHAnsi"/>
        </w:rPr>
        <w:t>va z:</w:t>
      </w:r>
    </w:p>
    <w:p w14:paraId="178E293B" w14:textId="77777777" w:rsidR="005411AE" w:rsidRPr="00110EEB" w:rsidRDefault="005411AE">
      <w:pPr>
        <w:pStyle w:val="Zkladntext"/>
        <w:kinsoku w:val="0"/>
        <w:overflowPunct w:val="0"/>
        <w:ind w:right="4789"/>
        <w:rPr>
          <w:rFonts w:asciiTheme="minorHAnsi" w:hAnsiTheme="minorHAnsi" w:cstheme="minorHAnsi"/>
        </w:rPr>
      </w:pPr>
      <w:r w:rsidRPr="00110EEB">
        <w:rPr>
          <w:rFonts w:asciiTheme="minorHAnsi" w:hAnsiTheme="minorHAnsi" w:cstheme="minorHAnsi"/>
        </w:rPr>
        <w:t xml:space="preserve">Ceny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celý</w:t>
      </w:r>
      <w:r w:rsidRPr="00110EEB">
        <w:rPr>
          <w:rFonts w:asciiTheme="minorHAnsi" w:hAnsiTheme="minorHAnsi" w:cstheme="minorHAnsi"/>
          <w:spacing w:val="-2"/>
        </w:rPr>
        <w:t xml:space="preserve"> </w:t>
      </w:r>
      <w:r w:rsidRPr="00110EEB">
        <w:rPr>
          <w:rFonts w:asciiTheme="minorHAnsi" w:hAnsiTheme="minorHAnsi" w:cstheme="minorHAnsi"/>
        </w:rPr>
        <w:t>pre</w:t>
      </w:r>
      <w:r w:rsidRPr="00110EEB">
        <w:rPr>
          <w:rFonts w:asciiTheme="minorHAnsi" w:hAnsiTheme="minorHAnsi" w:cstheme="minorHAnsi"/>
          <w:spacing w:val="-4"/>
        </w:rPr>
        <w:t>d</w:t>
      </w:r>
      <w:r w:rsidRPr="00110EEB">
        <w:rPr>
          <w:rFonts w:asciiTheme="minorHAnsi" w:hAnsiTheme="minorHAnsi" w:cstheme="minorHAnsi"/>
        </w:rPr>
        <w:t>met z</w:t>
      </w:r>
      <w:r w:rsidRPr="00110EEB">
        <w:rPr>
          <w:rFonts w:asciiTheme="minorHAnsi" w:hAnsiTheme="minorHAnsi" w:cstheme="minorHAnsi"/>
          <w:spacing w:val="-3"/>
        </w:rPr>
        <w:t>á</w:t>
      </w:r>
      <w:r w:rsidRPr="00110EEB">
        <w:rPr>
          <w:rFonts w:asciiTheme="minorHAnsi" w:hAnsiTheme="minorHAnsi" w:cstheme="minorHAnsi"/>
        </w:rPr>
        <w:t>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bez</w:t>
      </w:r>
      <w:r w:rsidRPr="00110EEB">
        <w:rPr>
          <w:rFonts w:asciiTheme="minorHAnsi" w:hAnsiTheme="minorHAnsi" w:cstheme="minorHAnsi"/>
          <w:spacing w:val="-3"/>
        </w:rPr>
        <w:t xml:space="preserve">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46"/>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R DPH</w:t>
      </w:r>
      <w:r w:rsidRPr="00110EEB">
        <w:rPr>
          <w:rFonts w:asciiTheme="minorHAnsi" w:hAnsiTheme="minorHAnsi" w:cstheme="minorHAnsi"/>
          <w:spacing w:val="-3"/>
        </w:rPr>
        <w:t xml:space="preserve"> </w:t>
      </w:r>
      <w:r w:rsidRPr="00110EEB">
        <w:rPr>
          <w:rFonts w:asciiTheme="minorHAnsi" w:hAnsiTheme="minorHAnsi" w:cstheme="minorHAnsi"/>
        </w:rPr>
        <w:t>2</w:t>
      </w:r>
      <w:r w:rsidRPr="00110EEB">
        <w:rPr>
          <w:rFonts w:asciiTheme="minorHAnsi" w:hAnsiTheme="minorHAnsi" w:cstheme="minorHAnsi"/>
          <w:spacing w:val="-2"/>
        </w:rPr>
        <w:t>0</w:t>
      </w:r>
      <w:r w:rsidRPr="00110EEB">
        <w:rPr>
          <w:rFonts w:asciiTheme="minorHAnsi" w:hAnsiTheme="minorHAnsi" w:cstheme="minorHAnsi"/>
        </w:rPr>
        <w:t>%</w:t>
      </w:r>
      <w:r w:rsidRPr="00110EEB">
        <w:rPr>
          <w:rFonts w:asciiTheme="minorHAnsi" w:hAnsiTheme="minorHAnsi" w:cstheme="minorHAnsi"/>
          <w:spacing w:val="-2"/>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spacing w:val="-2"/>
        </w:rPr>
        <w:t>E</w:t>
      </w:r>
      <w:r w:rsidRPr="00110EEB">
        <w:rPr>
          <w:rFonts w:asciiTheme="minorHAnsi" w:hAnsiTheme="minorHAnsi" w:cstheme="minorHAnsi"/>
        </w:rPr>
        <w:t>UR</w:t>
      </w:r>
    </w:p>
    <w:p w14:paraId="43D07E5F" w14:textId="77777777" w:rsidR="005411AE" w:rsidRPr="00110EEB" w:rsidRDefault="005411AE">
      <w:pPr>
        <w:pStyle w:val="Zkladntext"/>
        <w:kinsoku w:val="0"/>
        <w:overflowPunct w:val="0"/>
        <w:ind w:right="4807"/>
        <w:jc w:val="both"/>
        <w:rPr>
          <w:rFonts w:asciiTheme="minorHAnsi" w:hAnsiTheme="minorHAnsi" w:cstheme="minorHAnsi"/>
        </w:rPr>
      </w:pPr>
      <w:r w:rsidRPr="00110EEB">
        <w:rPr>
          <w:rFonts w:asciiTheme="minorHAnsi" w:hAnsiTheme="minorHAnsi" w:cstheme="minorHAnsi"/>
        </w:rPr>
        <w:t xml:space="preserve">Ceny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celý</w:t>
      </w:r>
      <w:r w:rsidRPr="00110EEB">
        <w:rPr>
          <w:rFonts w:asciiTheme="minorHAnsi" w:hAnsiTheme="minorHAnsi" w:cstheme="minorHAnsi"/>
          <w:spacing w:val="-2"/>
        </w:rPr>
        <w:t xml:space="preserve"> </w:t>
      </w:r>
      <w:r w:rsidRPr="00110EEB">
        <w:rPr>
          <w:rFonts w:asciiTheme="minorHAnsi" w:hAnsiTheme="minorHAnsi" w:cstheme="minorHAnsi"/>
        </w:rPr>
        <w:t>pre</w:t>
      </w:r>
      <w:r w:rsidRPr="00110EEB">
        <w:rPr>
          <w:rFonts w:asciiTheme="minorHAnsi" w:hAnsiTheme="minorHAnsi" w:cstheme="minorHAnsi"/>
          <w:spacing w:val="-4"/>
        </w:rPr>
        <w:t>d</w:t>
      </w:r>
      <w:r w:rsidRPr="00110EEB">
        <w:rPr>
          <w:rFonts w:asciiTheme="minorHAnsi" w:hAnsiTheme="minorHAnsi" w:cstheme="minorHAnsi"/>
        </w:rPr>
        <w:t>met z</w:t>
      </w:r>
      <w:r w:rsidRPr="00110EEB">
        <w:rPr>
          <w:rFonts w:asciiTheme="minorHAnsi" w:hAnsiTheme="minorHAnsi" w:cstheme="minorHAnsi"/>
          <w:spacing w:val="-3"/>
        </w:rPr>
        <w:t>á</w:t>
      </w:r>
      <w:r w:rsidRPr="00110EEB">
        <w:rPr>
          <w:rFonts w:asciiTheme="minorHAnsi" w:hAnsiTheme="minorHAnsi" w:cstheme="minorHAnsi"/>
        </w:rPr>
        <w:t>ka</w:t>
      </w:r>
      <w:r w:rsidRPr="00110EEB">
        <w:rPr>
          <w:rFonts w:asciiTheme="minorHAnsi" w:hAnsiTheme="minorHAnsi" w:cstheme="minorHAnsi"/>
          <w:spacing w:val="-4"/>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vráta</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spacing w:val="-1"/>
        </w:rPr>
        <w:t>D</w:t>
      </w:r>
      <w:r w:rsidRPr="00110EEB">
        <w:rPr>
          <w:rFonts w:asciiTheme="minorHAnsi" w:hAnsiTheme="minorHAnsi" w:cstheme="minorHAnsi"/>
        </w:rPr>
        <w:t>PH</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R</w:t>
      </w:r>
    </w:p>
    <w:p w14:paraId="308CD65C" w14:textId="77777777" w:rsidR="005411AE" w:rsidRPr="00110EEB" w:rsidRDefault="005411AE">
      <w:pPr>
        <w:kinsoku w:val="0"/>
        <w:overflowPunct w:val="0"/>
        <w:spacing w:before="9" w:line="260" w:lineRule="exact"/>
        <w:rPr>
          <w:rFonts w:asciiTheme="minorHAnsi" w:hAnsiTheme="minorHAnsi" w:cstheme="minorHAnsi"/>
          <w:sz w:val="22"/>
          <w:szCs w:val="22"/>
        </w:rPr>
      </w:pPr>
    </w:p>
    <w:p w14:paraId="260844B7" w14:textId="77777777" w:rsidR="005411AE" w:rsidRPr="00110EEB" w:rsidRDefault="005411AE">
      <w:pPr>
        <w:pStyle w:val="Zkladntext"/>
        <w:kinsoku w:val="0"/>
        <w:overflowPunct w:val="0"/>
        <w:ind w:right="2415"/>
        <w:jc w:val="both"/>
        <w:rPr>
          <w:rFonts w:asciiTheme="minorHAnsi" w:hAnsiTheme="minorHAnsi" w:cstheme="minorHAnsi"/>
        </w:rPr>
      </w:pP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á časť'</w:t>
      </w:r>
      <w:r w:rsidRPr="00110EEB">
        <w:rPr>
          <w:rFonts w:asciiTheme="minorHAnsi" w:hAnsiTheme="minorHAnsi" w:cstheme="minorHAnsi"/>
          <w:spacing w:val="-1"/>
        </w:rPr>
        <w:t xml:space="preserve"> </w:t>
      </w:r>
      <w:r w:rsidRPr="00110EEB">
        <w:rPr>
          <w:rFonts w:asciiTheme="minorHAnsi" w:hAnsiTheme="minorHAnsi" w:cstheme="minorHAnsi"/>
        </w:rPr>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1"/>
        </w:rPr>
        <w:t xml:space="preserve"> </w:t>
      </w:r>
      <w:r w:rsidRPr="00110EEB">
        <w:rPr>
          <w:rFonts w:asciiTheme="minorHAnsi" w:hAnsiTheme="minorHAnsi" w:cstheme="minorHAnsi"/>
        </w:rPr>
        <w:t>zák</w:t>
      </w:r>
      <w:r w:rsidRPr="00110EEB">
        <w:rPr>
          <w:rFonts w:asciiTheme="minorHAnsi" w:hAnsiTheme="minorHAnsi" w:cstheme="minorHAnsi"/>
          <w:spacing w:val="-3"/>
        </w:rPr>
        <w:t>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(č</w:t>
      </w:r>
      <w:r w:rsidRPr="00110EEB">
        <w:rPr>
          <w:rFonts w:asciiTheme="minorHAnsi" w:hAnsiTheme="minorHAnsi" w:cstheme="minorHAnsi"/>
          <w:spacing w:val="-3"/>
        </w:rPr>
        <w:t>a</w:t>
      </w:r>
      <w:r w:rsidRPr="00110EEB">
        <w:rPr>
          <w:rFonts w:asciiTheme="minorHAnsi" w:hAnsiTheme="minorHAnsi" w:cstheme="minorHAnsi"/>
        </w:rPr>
        <w:t>sť</w:t>
      </w:r>
      <w:r w:rsidRPr="00110EEB">
        <w:rPr>
          <w:rFonts w:asciiTheme="minorHAnsi" w:hAnsiTheme="minorHAnsi" w:cstheme="minorHAnsi"/>
          <w:spacing w:val="-2"/>
        </w:rPr>
        <w:t xml:space="preserve"> </w:t>
      </w:r>
      <w:r w:rsidRPr="00110EEB">
        <w:rPr>
          <w:rFonts w:asciiTheme="minorHAnsi" w:hAnsiTheme="minorHAnsi" w:cstheme="minorHAnsi"/>
        </w:rPr>
        <w:t>1</w:t>
      </w:r>
      <w:r w:rsidRPr="00110EEB">
        <w:rPr>
          <w:rFonts w:asciiTheme="minorHAnsi" w:hAnsiTheme="minorHAnsi" w:cstheme="minorHAnsi"/>
          <w:spacing w:val="2"/>
        </w:rPr>
        <w:t xml:space="preserve"> </w:t>
      </w:r>
      <w:r w:rsidRPr="00110EEB">
        <w:rPr>
          <w:rFonts w:asciiTheme="minorHAnsi" w:hAnsiTheme="minorHAnsi" w:cstheme="minorHAnsi"/>
        </w:rPr>
        <w:t>až</w:t>
      </w:r>
      <w:r w:rsidRPr="00110EEB">
        <w:rPr>
          <w:rFonts w:asciiTheme="minorHAnsi" w:hAnsiTheme="minorHAnsi" w:cstheme="minorHAnsi"/>
          <w:spacing w:val="-1"/>
        </w:rPr>
        <w:t xml:space="preserve"> </w:t>
      </w:r>
      <w:r w:rsidRPr="00110EEB">
        <w:rPr>
          <w:rFonts w:asciiTheme="minorHAnsi" w:hAnsiTheme="minorHAnsi" w:cstheme="minorHAnsi"/>
        </w:rPr>
        <w:t>č</w:t>
      </w:r>
      <w:r w:rsidRPr="00110EEB">
        <w:rPr>
          <w:rFonts w:asciiTheme="minorHAnsi" w:hAnsiTheme="minorHAnsi" w:cstheme="minorHAnsi"/>
          <w:spacing w:val="-3"/>
        </w:rPr>
        <w:t>a</w:t>
      </w:r>
      <w:r w:rsidRPr="00110EEB">
        <w:rPr>
          <w:rFonts w:asciiTheme="minorHAnsi" w:hAnsiTheme="minorHAnsi" w:cstheme="minorHAnsi"/>
        </w:rPr>
        <w:t>sť</w:t>
      </w:r>
      <w:r w:rsidRPr="00110EEB">
        <w:rPr>
          <w:rFonts w:asciiTheme="minorHAnsi" w:hAnsiTheme="minorHAnsi" w:cstheme="minorHAnsi"/>
          <w:spacing w:val="-1"/>
        </w:rPr>
        <w:t xml:space="preserve"> </w:t>
      </w:r>
      <w:r w:rsidRPr="00110EEB">
        <w:rPr>
          <w:rFonts w:asciiTheme="minorHAnsi" w:hAnsiTheme="minorHAnsi" w:cstheme="minorHAnsi"/>
        </w:rPr>
        <w:t>3) sa</w:t>
      </w:r>
      <w:r w:rsidRPr="00110EEB">
        <w:rPr>
          <w:rFonts w:asciiTheme="minorHAnsi" w:hAnsiTheme="minorHAnsi" w:cstheme="minorHAnsi"/>
          <w:spacing w:val="-3"/>
        </w:rPr>
        <w:t xml:space="preserve"> </w:t>
      </w:r>
      <w:r w:rsidRPr="00110EEB">
        <w:rPr>
          <w:rFonts w:asciiTheme="minorHAnsi" w:hAnsiTheme="minorHAnsi" w:cstheme="minorHAnsi"/>
          <w:spacing w:val="-1"/>
        </w:rPr>
        <w:t>v</w:t>
      </w:r>
      <w:r w:rsidRPr="00110EEB">
        <w:rPr>
          <w:rFonts w:asciiTheme="minorHAnsi" w:hAnsiTheme="minorHAnsi" w:cstheme="minorHAnsi"/>
        </w:rPr>
        <w:t>y</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1"/>
        </w:rPr>
        <w:t>o</w:t>
      </w:r>
      <w:r w:rsidRPr="00110EEB">
        <w:rPr>
          <w:rFonts w:asciiTheme="minorHAnsi" w:hAnsiTheme="minorHAnsi" w:cstheme="minorHAnsi"/>
        </w:rPr>
        <w:t>cu</w:t>
      </w:r>
      <w:r w:rsidRPr="00110EEB">
        <w:rPr>
          <w:rFonts w:asciiTheme="minorHAnsi" w:hAnsiTheme="minorHAnsi" w:cstheme="minorHAnsi"/>
          <w:spacing w:val="-3"/>
        </w:rPr>
        <w:t>j</w:t>
      </w:r>
      <w:r w:rsidRPr="00110EEB">
        <w:rPr>
          <w:rFonts w:asciiTheme="minorHAnsi" w:hAnsiTheme="minorHAnsi" w:cstheme="minorHAnsi"/>
        </w:rPr>
        <w:t>e s</w:t>
      </w:r>
      <w:r w:rsidRPr="00110EEB">
        <w:rPr>
          <w:rFonts w:asciiTheme="minorHAnsi" w:hAnsiTheme="minorHAnsi" w:cstheme="minorHAnsi"/>
          <w:spacing w:val="-3"/>
        </w:rPr>
        <w:t>a</w:t>
      </w:r>
      <w:r w:rsidRPr="00110EEB">
        <w:rPr>
          <w:rFonts w:asciiTheme="minorHAnsi" w:hAnsiTheme="minorHAnsi" w:cstheme="minorHAnsi"/>
        </w:rPr>
        <w:t>m</w:t>
      </w:r>
      <w:r w:rsidRPr="00110EEB">
        <w:rPr>
          <w:rFonts w:asciiTheme="minorHAnsi" w:hAnsiTheme="minorHAnsi" w:cstheme="minorHAnsi"/>
          <w:spacing w:val="-2"/>
        </w:rPr>
        <w:t>o</w:t>
      </w:r>
      <w:r w:rsidRPr="00110EEB">
        <w:rPr>
          <w:rFonts w:asciiTheme="minorHAnsi" w:hAnsiTheme="minorHAnsi" w:cstheme="minorHAnsi"/>
        </w:rPr>
        <w:t>stat</w:t>
      </w:r>
      <w:r w:rsidRPr="00110EEB">
        <w:rPr>
          <w:rFonts w:asciiTheme="minorHAnsi" w:hAnsiTheme="minorHAnsi" w:cstheme="minorHAnsi"/>
          <w:spacing w:val="-1"/>
        </w:rPr>
        <w:t>n</w:t>
      </w:r>
      <w:r w:rsidRPr="00110EEB">
        <w:rPr>
          <w:rFonts w:asciiTheme="minorHAnsi" w:hAnsiTheme="minorHAnsi" w:cstheme="minorHAnsi"/>
        </w:rPr>
        <w:t>e.</w:t>
      </w:r>
    </w:p>
    <w:p w14:paraId="2640EA49" w14:textId="77777777" w:rsidR="005411AE" w:rsidRPr="00110EEB" w:rsidRDefault="005411AE">
      <w:pPr>
        <w:kinsoku w:val="0"/>
        <w:overflowPunct w:val="0"/>
        <w:spacing w:before="9" w:line="260" w:lineRule="exact"/>
        <w:rPr>
          <w:rFonts w:asciiTheme="minorHAnsi" w:hAnsiTheme="minorHAnsi" w:cstheme="minorHAnsi"/>
          <w:sz w:val="22"/>
          <w:szCs w:val="22"/>
        </w:rPr>
      </w:pPr>
    </w:p>
    <w:p w14:paraId="2368C924" w14:textId="77777777" w:rsidR="005411AE" w:rsidRPr="00110EEB" w:rsidRDefault="005411AE" w:rsidP="008C71A1">
      <w:pPr>
        <w:pStyle w:val="Zkladntext"/>
        <w:numPr>
          <w:ilvl w:val="0"/>
          <w:numId w:val="5"/>
        </w:numPr>
        <w:tabs>
          <w:tab w:val="left" w:pos="361"/>
        </w:tabs>
        <w:kinsoku w:val="0"/>
        <w:overflowPunct w:val="0"/>
        <w:spacing w:line="275" w:lineRule="auto"/>
        <w:ind w:right="112" w:firstLine="0"/>
        <w:jc w:val="both"/>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24"/>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5"/>
        </w:rPr>
        <w:t xml:space="preserve"> </w:t>
      </w:r>
      <w:r w:rsidRPr="00110EEB">
        <w:rPr>
          <w:rFonts w:asciiTheme="minorHAnsi" w:hAnsiTheme="minorHAnsi" w:cstheme="minorHAnsi"/>
        </w:rPr>
        <w:t>s</w:t>
      </w:r>
      <w:r w:rsidRPr="00110EEB">
        <w:rPr>
          <w:rFonts w:asciiTheme="minorHAnsi" w:hAnsiTheme="minorHAnsi" w:cstheme="minorHAnsi"/>
          <w:spacing w:val="-3"/>
        </w:rPr>
        <w:t>a</w:t>
      </w:r>
      <w:r w:rsidRPr="00110EEB">
        <w:rPr>
          <w:rFonts w:asciiTheme="minorHAnsi" w:hAnsiTheme="minorHAnsi" w:cstheme="minorHAnsi"/>
          <w:spacing w:val="-2"/>
        </w:rPr>
        <w:t>m</w:t>
      </w:r>
      <w:r w:rsidRPr="00110EEB">
        <w:rPr>
          <w:rFonts w:asciiTheme="minorHAnsi" w:hAnsiTheme="minorHAnsi" w:cstheme="minorHAnsi"/>
          <w:spacing w:val="1"/>
        </w:rPr>
        <w:t>o</w:t>
      </w:r>
      <w:r w:rsidRPr="00110EEB">
        <w:rPr>
          <w:rFonts w:asciiTheme="minorHAnsi" w:hAnsiTheme="minorHAnsi" w:cstheme="minorHAnsi"/>
        </w:rPr>
        <w:t>sta</w:t>
      </w:r>
      <w:r w:rsidRPr="00110EEB">
        <w:rPr>
          <w:rFonts w:asciiTheme="minorHAnsi" w:hAnsiTheme="minorHAnsi" w:cstheme="minorHAnsi"/>
          <w:spacing w:val="1"/>
        </w:rPr>
        <w:t>t</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25"/>
        </w:rPr>
        <w:t xml:space="preserve"> </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e</w:t>
      </w:r>
      <w:r w:rsidRPr="00110EEB">
        <w:rPr>
          <w:rFonts w:asciiTheme="minorHAnsi" w:hAnsiTheme="minorHAnsi" w:cstheme="minorHAnsi"/>
          <w:spacing w:val="27"/>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4"/>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í</w:t>
      </w:r>
      <w:r w:rsidRPr="00110EEB">
        <w:rPr>
          <w:rFonts w:asciiTheme="minorHAnsi" w:hAnsiTheme="minorHAnsi" w:cstheme="minorHAnsi"/>
          <w:spacing w:val="25"/>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p</w:t>
      </w:r>
      <w:r w:rsidRPr="00110EEB">
        <w:rPr>
          <w:rFonts w:asciiTheme="minorHAnsi" w:hAnsiTheme="minorHAnsi" w:cstheme="minorHAnsi"/>
        </w:rPr>
        <w:t>ra</w:t>
      </w:r>
      <w:r w:rsidRPr="00110EEB">
        <w:rPr>
          <w:rFonts w:asciiTheme="minorHAnsi" w:hAnsiTheme="minorHAnsi" w:cstheme="minorHAnsi"/>
          <w:spacing w:val="-3"/>
        </w:rPr>
        <w:t>c</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27"/>
        </w:rPr>
        <w:t xml:space="preserve"> </w:t>
      </w:r>
      <w:r w:rsidRPr="00110EEB">
        <w:rPr>
          <w:rFonts w:asciiTheme="minorHAnsi" w:hAnsiTheme="minorHAnsi" w:cstheme="minorHAnsi"/>
          <w:spacing w:val="1"/>
        </w:rPr>
        <w:t>N</w:t>
      </w:r>
      <w:r w:rsidRPr="00110EEB">
        <w:rPr>
          <w:rFonts w:asciiTheme="minorHAnsi" w:hAnsiTheme="minorHAnsi" w:cstheme="minorHAnsi"/>
        </w:rPr>
        <w:t>ávrh</w:t>
      </w:r>
      <w:r w:rsidRPr="00110EEB">
        <w:rPr>
          <w:rFonts w:asciiTheme="minorHAnsi" w:hAnsiTheme="minorHAnsi" w:cstheme="minorHAnsi"/>
          <w:spacing w:val="23"/>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6"/>
        </w:rPr>
        <w:t xml:space="preserve">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25"/>
        </w:rPr>
        <w:t xml:space="preserve"> </w:t>
      </w:r>
      <w:r w:rsidRPr="00110EEB">
        <w:rPr>
          <w:rFonts w:asciiTheme="minorHAnsi" w:hAnsiTheme="minorHAnsi" w:cstheme="minorHAnsi"/>
        </w:rPr>
        <w:t>kri</w:t>
      </w:r>
      <w:r w:rsidRPr="00110EEB">
        <w:rPr>
          <w:rFonts w:asciiTheme="minorHAnsi" w:hAnsiTheme="minorHAnsi" w:cstheme="minorHAnsi"/>
          <w:spacing w:val="-3"/>
        </w:rPr>
        <w:t>t</w:t>
      </w:r>
      <w:r w:rsidRPr="00110EEB">
        <w:rPr>
          <w:rFonts w:asciiTheme="minorHAnsi" w:hAnsiTheme="minorHAnsi" w:cstheme="minorHAnsi"/>
        </w:rPr>
        <w:t>érií</w:t>
      </w:r>
      <w:r w:rsidRPr="00110EEB">
        <w:rPr>
          <w:rFonts w:asciiTheme="minorHAnsi" w:hAnsiTheme="minorHAnsi" w:cstheme="minorHAnsi"/>
          <w:spacing w:val="25"/>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6"/>
        </w:rPr>
        <w:t xml:space="preserve"> </w:t>
      </w:r>
      <w:r w:rsidRPr="00110EEB">
        <w:rPr>
          <w:rFonts w:asciiTheme="minorHAnsi" w:hAnsiTheme="minorHAnsi" w:cstheme="minorHAnsi"/>
        </w:rPr>
        <w:t>vy</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en</w:t>
      </w:r>
      <w:r w:rsidRPr="00110EEB">
        <w:rPr>
          <w:rFonts w:asciiTheme="minorHAnsi" w:hAnsiTheme="minorHAnsi" w:cstheme="minorHAnsi"/>
          <w:spacing w:val="-3"/>
        </w:rPr>
        <w:t>i</w:t>
      </w:r>
      <w:r w:rsidRPr="00110EEB">
        <w:rPr>
          <w:rFonts w:asciiTheme="minorHAnsi" w:hAnsiTheme="minorHAnsi" w:cstheme="minorHAnsi"/>
        </w:rPr>
        <w:t xml:space="preserve">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17"/>
        </w:rPr>
        <w:t xml:space="preserve"> </w:t>
      </w:r>
      <w:r w:rsidRPr="00110EEB">
        <w:rPr>
          <w:rFonts w:asciiTheme="minorHAnsi" w:hAnsiTheme="minorHAnsi" w:cstheme="minorHAnsi"/>
          <w:spacing w:val="-1"/>
        </w:rPr>
        <w:t>u</w:t>
      </w:r>
      <w:r w:rsidRPr="00110EEB">
        <w:rPr>
          <w:rFonts w:asciiTheme="minorHAnsi" w:hAnsiTheme="minorHAnsi" w:cstheme="minorHAnsi"/>
        </w:rPr>
        <w:t>r</w:t>
      </w:r>
      <w:r w:rsidRPr="00110EEB">
        <w:rPr>
          <w:rFonts w:asciiTheme="minorHAnsi" w:hAnsiTheme="minorHAnsi" w:cstheme="minorHAnsi"/>
          <w:spacing w:val="-3"/>
        </w:rPr>
        <w:t>č</w:t>
      </w:r>
      <w:r w:rsidRPr="00110EEB">
        <w:rPr>
          <w:rFonts w:asciiTheme="minorHAnsi" w:hAnsiTheme="minorHAnsi" w:cstheme="minorHAnsi"/>
        </w:rPr>
        <w:t>ených</w:t>
      </w:r>
      <w:r w:rsidRPr="00110EEB">
        <w:rPr>
          <w:rFonts w:asciiTheme="minorHAnsi" w:hAnsiTheme="minorHAnsi" w:cstheme="minorHAnsi"/>
          <w:spacing w:val="14"/>
        </w:rPr>
        <w:t xml:space="preserve"> </w:t>
      </w:r>
      <w:r w:rsidRPr="00110EEB">
        <w:rPr>
          <w:rFonts w:asciiTheme="minorHAnsi" w:hAnsiTheme="minorHAnsi" w:cstheme="minorHAnsi"/>
        </w:rPr>
        <w:t>v</w:t>
      </w:r>
      <w:r w:rsidRPr="00110EEB">
        <w:rPr>
          <w:rFonts w:asciiTheme="minorHAnsi" w:hAnsiTheme="minorHAnsi" w:cstheme="minorHAnsi"/>
          <w:spacing w:val="-2"/>
        </w:rPr>
        <w:t>e</w:t>
      </w:r>
      <w:r w:rsidRPr="00110EEB">
        <w:rPr>
          <w:rFonts w:asciiTheme="minorHAnsi" w:hAnsiTheme="minorHAnsi" w:cstheme="minorHAnsi"/>
        </w:rPr>
        <w:t>rejn</w:t>
      </w:r>
      <w:r w:rsidRPr="00110EEB">
        <w:rPr>
          <w:rFonts w:asciiTheme="minorHAnsi" w:hAnsiTheme="minorHAnsi" w:cstheme="minorHAnsi"/>
          <w:spacing w:val="-3"/>
        </w:rPr>
        <w:t>ý</w:t>
      </w:r>
      <w:r w:rsidRPr="00110EEB">
        <w:rPr>
          <w:rFonts w:asciiTheme="minorHAnsi" w:hAnsiTheme="minorHAnsi" w:cstheme="minorHAnsi"/>
        </w:rPr>
        <w:t>m</w:t>
      </w:r>
      <w:r w:rsidRPr="00110EEB">
        <w:rPr>
          <w:rFonts w:asciiTheme="minorHAnsi" w:hAnsiTheme="minorHAnsi" w:cstheme="minorHAnsi"/>
          <w:spacing w:val="13"/>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2"/>
        </w:rPr>
        <w:t>o</w:t>
      </w:r>
      <w:r w:rsidRPr="00110EEB">
        <w:rPr>
          <w:rFonts w:asciiTheme="minorHAnsi" w:hAnsiTheme="minorHAnsi" w:cstheme="minorHAnsi"/>
          <w:spacing w:val="3"/>
        </w:rPr>
        <w:t>m</w:t>
      </w:r>
      <w:r w:rsidRPr="00110EEB">
        <w:rPr>
          <w:rFonts w:asciiTheme="minorHAnsi" w:hAnsiTheme="minorHAnsi" w:cstheme="minorHAnsi"/>
        </w:rPr>
        <w:t>,</w:t>
      </w:r>
      <w:r w:rsidRPr="00110EEB">
        <w:rPr>
          <w:rFonts w:asciiTheme="minorHAnsi" w:hAnsiTheme="minorHAnsi" w:cstheme="minorHAnsi"/>
          <w:spacing w:val="17"/>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4"/>
        </w:rPr>
        <w:t>i</w:t>
      </w:r>
      <w:r w:rsidRPr="00110EEB">
        <w:rPr>
          <w:rFonts w:asciiTheme="minorHAnsi" w:hAnsiTheme="minorHAnsi" w:cstheme="minorHAnsi"/>
        </w:rPr>
        <w:t>č</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15"/>
        </w:rPr>
        <w:t xml:space="preserve"> </w:t>
      </w:r>
      <w:r w:rsidRPr="00110EEB">
        <w:rPr>
          <w:rFonts w:asciiTheme="minorHAnsi" w:hAnsiTheme="minorHAnsi" w:cstheme="minorHAnsi"/>
          <w:spacing w:val="-2"/>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6"/>
        </w:rPr>
        <w:t xml:space="preserve"> </w:t>
      </w:r>
      <w:r w:rsidRPr="00110EEB">
        <w:rPr>
          <w:rFonts w:asciiTheme="minorHAnsi" w:hAnsiTheme="minorHAnsi" w:cstheme="minorHAnsi"/>
          <w:spacing w:val="-1"/>
        </w:rPr>
        <w:t>p</w:t>
      </w:r>
      <w:r w:rsidRPr="00110EEB">
        <w:rPr>
          <w:rFonts w:asciiTheme="minorHAnsi" w:hAnsiTheme="minorHAnsi" w:cstheme="minorHAnsi"/>
        </w:rPr>
        <w:t>latiť,</w:t>
      </w:r>
      <w:r w:rsidRPr="00110EEB">
        <w:rPr>
          <w:rFonts w:asciiTheme="minorHAnsi" w:hAnsiTheme="minorHAnsi" w:cstheme="minorHAnsi"/>
          <w:spacing w:val="14"/>
        </w:rPr>
        <w:t xml:space="preserve"> </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17"/>
        </w:rPr>
        <w:t xml:space="preserve"> </w:t>
      </w:r>
      <w:r w:rsidRPr="00110EEB">
        <w:rPr>
          <w:rFonts w:asciiTheme="minorHAnsi" w:hAnsiTheme="minorHAnsi" w:cstheme="minorHAnsi"/>
          <w:spacing w:val="-4"/>
        </w:rPr>
        <w:t>u</w:t>
      </w:r>
      <w:r w:rsidRPr="00110EEB">
        <w:rPr>
          <w:rFonts w:asciiTheme="minorHAnsi" w:hAnsiTheme="minorHAnsi" w:cstheme="minorHAnsi"/>
        </w:rPr>
        <w:t>vede</w:t>
      </w:r>
      <w:r w:rsidRPr="00110EEB">
        <w:rPr>
          <w:rFonts w:asciiTheme="minorHAnsi" w:hAnsiTheme="minorHAnsi" w:cstheme="minorHAnsi"/>
          <w:spacing w:val="-3"/>
        </w:rPr>
        <w:t>n</w:t>
      </w:r>
      <w:r w:rsidRPr="00110EEB">
        <w:rPr>
          <w:rFonts w:asciiTheme="minorHAnsi" w:hAnsiTheme="minorHAnsi" w:cstheme="minorHAnsi"/>
        </w:rPr>
        <w:t>ý</w:t>
      </w:r>
      <w:r w:rsidRPr="00110EEB">
        <w:rPr>
          <w:rFonts w:asciiTheme="minorHAnsi" w:hAnsiTheme="minorHAnsi" w:cstheme="minorHAnsi"/>
          <w:spacing w:val="17"/>
        </w:rPr>
        <w:t xml:space="preserve"> </w:t>
      </w:r>
      <w:r w:rsidRPr="00110EEB">
        <w:rPr>
          <w:rFonts w:asciiTheme="minorHAnsi" w:hAnsiTheme="minorHAnsi" w:cstheme="minorHAnsi"/>
          <w:spacing w:val="-1"/>
        </w:rPr>
        <w:t>úd</w:t>
      </w:r>
      <w:r w:rsidRPr="00110EEB">
        <w:rPr>
          <w:rFonts w:asciiTheme="minorHAnsi" w:hAnsiTheme="minorHAnsi" w:cstheme="minorHAnsi"/>
        </w:rPr>
        <w:t>aj</w:t>
      </w:r>
      <w:r w:rsidRPr="00110EEB">
        <w:rPr>
          <w:rFonts w:asciiTheme="minorHAnsi" w:hAnsiTheme="minorHAnsi" w:cstheme="minorHAnsi"/>
          <w:spacing w:val="14"/>
        </w:rPr>
        <w:t xml:space="preserve"> </w:t>
      </w:r>
      <w:r w:rsidRPr="00110EEB">
        <w:rPr>
          <w:rFonts w:asciiTheme="minorHAnsi" w:hAnsiTheme="minorHAnsi" w:cstheme="minorHAnsi"/>
        </w:rPr>
        <w:t>t</w:t>
      </w:r>
      <w:r w:rsidRPr="00110EEB">
        <w:rPr>
          <w:rFonts w:asciiTheme="minorHAnsi" w:hAnsiTheme="minorHAnsi" w:cstheme="minorHAnsi"/>
          <w:spacing w:val="-2"/>
        </w:rPr>
        <w:t>ý</w:t>
      </w:r>
      <w:r w:rsidRPr="00110EEB">
        <w:rPr>
          <w:rFonts w:asciiTheme="minorHAnsi" w:hAnsiTheme="minorHAnsi" w:cstheme="minorHAnsi"/>
        </w:rPr>
        <w:t>kajúci</w:t>
      </w:r>
      <w:r w:rsidRPr="00110EEB">
        <w:rPr>
          <w:rFonts w:asciiTheme="minorHAnsi" w:hAnsiTheme="minorHAnsi" w:cstheme="minorHAnsi"/>
          <w:spacing w:val="14"/>
        </w:rPr>
        <w:t xml:space="preserve"> </w:t>
      </w:r>
      <w:r w:rsidRPr="00110EEB">
        <w:rPr>
          <w:rFonts w:asciiTheme="minorHAnsi" w:hAnsiTheme="minorHAnsi" w:cstheme="minorHAnsi"/>
        </w:rPr>
        <w:t>sa</w:t>
      </w:r>
      <w:r w:rsidRPr="00110EEB">
        <w:rPr>
          <w:rFonts w:asciiTheme="minorHAnsi" w:hAnsiTheme="minorHAnsi" w:cstheme="minorHAnsi"/>
          <w:spacing w:val="14"/>
        </w:rPr>
        <w:t xml:space="preserve"> </w:t>
      </w:r>
      <w:r w:rsidRPr="00110EEB">
        <w:rPr>
          <w:rFonts w:asciiTheme="minorHAnsi" w:hAnsiTheme="minorHAnsi" w:cstheme="minorHAnsi"/>
        </w:rPr>
        <w:t>kritéria</w:t>
      </w:r>
      <w:r w:rsidRPr="00110EEB">
        <w:rPr>
          <w:rFonts w:asciiTheme="minorHAnsi" w:hAnsiTheme="minorHAnsi" w:cstheme="minorHAnsi"/>
          <w:spacing w:val="18"/>
        </w:rPr>
        <w:t xml:space="preserve"> </w:t>
      </w:r>
      <w:r w:rsidRPr="00110EEB">
        <w:rPr>
          <w:rFonts w:asciiTheme="minorHAnsi" w:hAnsiTheme="minorHAnsi" w:cstheme="minorHAnsi"/>
        </w:rPr>
        <w:t>- cena</w:t>
      </w:r>
      <w:r w:rsidRPr="00110EEB">
        <w:rPr>
          <w:rFonts w:asciiTheme="minorHAnsi" w:hAnsiTheme="minorHAnsi" w:cstheme="minorHAnsi"/>
          <w:spacing w:val="-14"/>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2"/>
        </w:rPr>
        <w:t xml:space="preserve"> </w:t>
      </w:r>
      <w:r w:rsidRPr="00110EEB">
        <w:rPr>
          <w:rFonts w:asciiTheme="minorHAnsi" w:hAnsiTheme="minorHAnsi" w:cstheme="minorHAnsi"/>
          <w:spacing w:val="-1"/>
        </w:rPr>
        <w:t>b</w:t>
      </w:r>
      <w:r w:rsidRPr="00110EEB">
        <w:rPr>
          <w:rFonts w:asciiTheme="minorHAnsi" w:hAnsiTheme="minorHAnsi" w:cstheme="minorHAnsi"/>
          <w:spacing w:val="-2"/>
        </w:rPr>
        <w:t>y</w:t>
      </w:r>
      <w:r w:rsidRPr="00110EEB">
        <w:rPr>
          <w:rFonts w:asciiTheme="minorHAnsi" w:hAnsiTheme="minorHAnsi" w:cstheme="minorHAnsi"/>
        </w:rPr>
        <w:t>ť</w:t>
      </w:r>
      <w:r w:rsidRPr="00110EEB">
        <w:rPr>
          <w:rFonts w:asciiTheme="minorHAnsi" w:hAnsiTheme="minorHAnsi" w:cstheme="minorHAnsi"/>
          <w:spacing w:val="-11"/>
        </w:rPr>
        <w:t xml:space="preserve"> </w:t>
      </w:r>
      <w:r w:rsidRPr="00110EEB">
        <w:rPr>
          <w:rFonts w:asciiTheme="minorHAnsi" w:hAnsiTheme="minorHAnsi" w:cstheme="minorHAnsi"/>
          <w:spacing w:val="-1"/>
        </w:rPr>
        <w:t>zh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ý</w:t>
      </w:r>
      <w:r w:rsidRPr="00110EEB">
        <w:rPr>
          <w:rFonts w:asciiTheme="minorHAnsi" w:hAnsiTheme="minorHAnsi" w:cstheme="minorHAnsi"/>
          <w:spacing w:val="-13"/>
        </w:rPr>
        <w:t xml:space="preserve"> </w:t>
      </w:r>
      <w:r w:rsidRPr="00110EEB">
        <w:rPr>
          <w:rFonts w:asciiTheme="minorHAnsi" w:hAnsiTheme="minorHAnsi" w:cstheme="minorHAnsi"/>
        </w:rPr>
        <w:t>s</w:t>
      </w:r>
      <w:r w:rsidRPr="00110EEB">
        <w:rPr>
          <w:rFonts w:asciiTheme="minorHAnsi" w:hAnsiTheme="minorHAnsi" w:cstheme="minorHAnsi"/>
          <w:spacing w:val="-12"/>
        </w:rPr>
        <w:t xml:space="preserve"> </w:t>
      </w:r>
      <w:r w:rsidRPr="00110EEB">
        <w:rPr>
          <w:rFonts w:asciiTheme="minorHAnsi" w:hAnsiTheme="minorHAnsi" w:cstheme="minorHAnsi"/>
          <w:spacing w:val="-1"/>
        </w:rPr>
        <w:t>úd</w:t>
      </w:r>
      <w:r w:rsidRPr="00110EEB">
        <w:rPr>
          <w:rFonts w:asciiTheme="minorHAnsi" w:hAnsiTheme="minorHAnsi" w:cstheme="minorHAnsi"/>
        </w:rPr>
        <w:t>a</w:t>
      </w:r>
      <w:r w:rsidRPr="00110EEB">
        <w:rPr>
          <w:rFonts w:asciiTheme="minorHAnsi" w:hAnsiTheme="minorHAnsi" w:cstheme="minorHAnsi"/>
          <w:spacing w:val="-3"/>
        </w:rPr>
        <w:t>j</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13"/>
        </w:rPr>
        <w:t xml:space="preserve"> </w:t>
      </w:r>
      <w:r w:rsidRPr="00110EEB">
        <w:rPr>
          <w:rFonts w:asciiTheme="minorHAnsi" w:hAnsiTheme="minorHAnsi" w:cstheme="minorHAnsi"/>
          <w:spacing w:val="-1"/>
        </w:rPr>
        <w:t>u</w:t>
      </w:r>
      <w:r w:rsidRPr="00110EEB">
        <w:rPr>
          <w:rFonts w:asciiTheme="minorHAnsi" w:hAnsiTheme="minorHAnsi" w:cstheme="minorHAnsi"/>
          <w:spacing w:val="-2"/>
        </w:rPr>
        <w:t>v</w:t>
      </w:r>
      <w:r w:rsidRPr="00110EEB">
        <w:rPr>
          <w:rFonts w:asciiTheme="minorHAnsi" w:hAnsiTheme="minorHAnsi" w:cstheme="minorHAnsi"/>
        </w:rPr>
        <w:t>eden</w:t>
      </w:r>
      <w:r w:rsidRPr="00110EEB">
        <w:rPr>
          <w:rFonts w:asciiTheme="minorHAnsi" w:hAnsiTheme="minorHAnsi" w:cstheme="minorHAnsi"/>
          <w:spacing w:val="-3"/>
        </w:rPr>
        <w:t>ý</w:t>
      </w:r>
      <w:r w:rsidRPr="00110EEB">
        <w:rPr>
          <w:rFonts w:asciiTheme="minorHAnsi" w:hAnsiTheme="minorHAnsi" w:cstheme="minorHAnsi"/>
        </w:rPr>
        <w:t>m</w:t>
      </w:r>
      <w:r w:rsidRPr="00110EEB">
        <w:rPr>
          <w:rFonts w:asciiTheme="minorHAnsi" w:hAnsiTheme="minorHAnsi" w:cstheme="minorHAnsi"/>
          <w:spacing w:val="-13"/>
        </w:rPr>
        <w:t xml:space="preserve"> </w:t>
      </w:r>
      <w:r w:rsidRPr="00110EEB">
        <w:rPr>
          <w:rFonts w:asciiTheme="minorHAnsi" w:hAnsiTheme="minorHAnsi" w:cstheme="minorHAnsi"/>
        </w:rPr>
        <w:t>v</w:t>
      </w:r>
      <w:r w:rsidRPr="00110EEB">
        <w:rPr>
          <w:rFonts w:asciiTheme="minorHAnsi" w:hAnsiTheme="minorHAnsi" w:cstheme="minorHAnsi"/>
          <w:spacing w:val="-11"/>
        </w:rPr>
        <w:t xml:space="preserve"> </w:t>
      </w:r>
      <w:r w:rsidRPr="00110EEB">
        <w:rPr>
          <w:rFonts w:asciiTheme="minorHAnsi" w:hAnsiTheme="minorHAnsi" w:cstheme="minorHAnsi"/>
          <w:spacing w:val="-1"/>
        </w:rPr>
        <w:t>n</w:t>
      </w:r>
      <w:r w:rsidRPr="00110EEB">
        <w:rPr>
          <w:rFonts w:asciiTheme="minorHAnsi" w:hAnsiTheme="minorHAnsi" w:cstheme="minorHAnsi"/>
          <w:spacing w:val="-3"/>
        </w:rPr>
        <w:t>á</w:t>
      </w:r>
      <w:r w:rsidRPr="00110EEB">
        <w:rPr>
          <w:rFonts w:asciiTheme="minorHAnsi" w:hAnsiTheme="minorHAnsi" w:cstheme="minorHAnsi"/>
        </w:rPr>
        <w:t>vr</w:t>
      </w:r>
      <w:r w:rsidRPr="00110EEB">
        <w:rPr>
          <w:rFonts w:asciiTheme="minorHAnsi" w:hAnsiTheme="minorHAnsi" w:cstheme="minorHAnsi"/>
          <w:spacing w:val="-1"/>
        </w:rPr>
        <w:t>h</w:t>
      </w:r>
      <w:r w:rsidRPr="00110EEB">
        <w:rPr>
          <w:rFonts w:asciiTheme="minorHAnsi" w:hAnsiTheme="minorHAnsi" w:cstheme="minorHAnsi"/>
        </w:rPr>
        <w:t>u</w:t>
      </w:r>
      <w:r w:rsidRPr="00110EEB">
        <w:rPr>
          <w:rFonts w:asciiTheme="minorHAnsi" w:hAnsiTheme="minorHAnsi" w:cstheme="minorHAnsi"/>
          <w:spacing w:val="-12"/>
        </w:rPr>
        <w:t xml:space="preserve"> </w:t>
      </w:r>
      <w:r w:rsidRPr="00110EEB">
        <w:rPr>
          <w:rFonts w:asciiTheme="minorHAnsi" w:hAnsiTheme="minorHAnsi" w:cstheme="minorHAnsi"/>
          <w:spacing w:val="-1"/>
        </w:rPr>
        <w:t>z</w:t>
      </w:r>
      <w:r w:rsidRPr="00110EEB">
        <w:rPr>
          <w:rFonts w:asciiTheme="minorHAnsi" w:hAnsiTheme="minorHAnsi" w:cstheme="minorHAnsi"/>
        </w:rPr>
        <w:t>m</w:t>
      </w:r>
      <w:r w:rsidRPr="00110EEB">
        <w:rPr>
          <w:rFonts w:asciiTheme="minorHAnsi" w:hAnsiTheme="minorHAnsi" w:cstheme="minorHAnsi"/>
          <w:spacing w:val="-3"/>
        </w:rPr>
        <w:t>l</w:t>
      </w:r>
      <w:r w:rsidRPr="00110EEB">
        <w:rPr>
          <w:rFonts w:asciiTheme="minorHAnsi" w:hAnsiTheme="minorHAnsi" w:cstheme="minorHAnsi"/>
          <w:spacing w:val="-1"/>
        </w:rPr>
        <w:t>u</w:t>
      </w:r>
      <w:r w:rsidRPr="00110EEB">
        <w:rPr>
          <w:rFonts w:asciiTheme="minorHAnsi" w:hAnsiTheme="minorHAnsi" w:cstheme="minorHAnsi"/>
        </w:rPr>
        <w:t>vy.</w:t>
      </w:r>
      <w:r w:rsidRPr="00110EEB">
        <w:rPr>
          <w:rFonts w:asciiTheme="minorHAnsi" w:hAnsiTheme="minorHAnsi" w:cstheme="minorHAnsi"/>
          <w:spacing w:val="-12"/>
        </w:rPr>
        <w:t xml:space="preserve"> </w:t>
      </w:r>
      <w:r w:rsidRPr="00110EEB">
        <w:rPr>
          <w:rFonts w:asciiTheme="minorHAnsi" w:hAnsiTheme="minorHAnsi" w:cstheme="minorHAnsi"/>
          <w:spacing w:val="-2"/>
        </w:rPr>
        <w:t>T</w:t>
      </w:r>
      <w:r w:rsidRPr="00110EEB">
        <w:rPr>
          <w:rFonts w:asciiTheme="minorHAnsi" w:hAnsiTheme="minorHAnsi" w:cstheme="minorHAnsi"/>
        </w:rPr>
        <w:t>en</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1"/>
        </w:rPr>
        <w:t xml:space="preserve"> </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rPr>
        <w:t>st</w:t>
      </w:r>
      <w:r w:rsidRPr="00110EEB">
        <w:rPr>
          <w:rFonts w:asciiTheme="minorHAnsi" w:hAnsiTheme="minorHAnsi" w:cstheme="minorHAnsi"/>
          <w:spacing w:val="-16"/>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2"/>
        </w:rPr>
        <w:t xml:space="preserve"> </w:t>
      </w:r>
      <w:r w:rsidRPr="00110EEB">
        <w:rPr>
          <w:rFonts w:asciiTheme="minorHAnsi" w:hAnsiTheme="minorHAnsi" w:cstheme="minorHAnsi"/>
          <w:spacing w:val="-1"/>
        </w:rPr>
        <w:t>b</w:t>
      </w:r>
      <w:r w:rsidRPr="00110EEB">
        <w:rPr>
          <w:rFonts w:asciiTheme="minorHAnsi" w:hAnsiTheme="minorHAnsi" w:cstheme="minorHAnsi"/>
        </w:rPr>
        <w:t>yť</w:t>
      </w:r>
      <w:r w:rsidRPr="00110EEB">
        <w:rPr>
          <w:rFonts w:asciiTheme="minorHAnsi" w:hAnsiTheme="minorHAnsi" w:cstheme="minorHAnsi"/>
          <w:spacing w:val="-14"/>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spacing w:val="-1"/>
        </w:rPr>
        <w:t>p</w:t>
      </w:r>
      <w:r w:rsidRPr="00110EEB">
        <w:rPr>
          <w:rFonts w:asciiTheme="minorHAnsi" w:hAnsiTheme="minorHAnsi" w:cstheme="minorHAnsi"/>
        </w:rPr>
        <w:t>ísa</w:t>
      </w:r>
      <w:r w:rsidRPr="00110EEB">
        <w:rPr>
          <w:rFonts w:asciiTheme="minorHAnsi" w:hAnsiTheme="minorHAnsi" w:cstheme="minorHAnsi"/>
          <w:spacing w:val="-2"/>
        </w:rPr>
        <w:t>n</w:t>
      </w:r>
      <w:r w:rsidRPr="00110EEB">
        <w:rPr>
          <w:rFonts w:asciiTheme="minorHAnsi" w:hAnsiTheme="minorHAnsi" w:cstheme="minorHAnsi"/>
        </w:rPr>
        <w:t>ý</w:t>
      </w:r>
      <w:r w:rsidRPr="00110EEB">
        <w:rPr>
          <w:rFonts w:asciiTheme="minorHAnsi" w:hAnsiTheme="minorHAnsi" w:cstheme="minorHAnsi"/>
          <w:spacing w:val="-11"/>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om</w:t>
      </w:r>
      <w:r w:rsidRPr="00110EEB">
        <w:rPr>
          <w:rFonts w:asciiTheme="minorHAnsi" w:hAnsiTheme="minorHAnsi" w:cstheme="minorHAnsi"/>
        </w:rPr>
        <w:t xml:space="preserve">. </w:t>
      </w:r>
      <w:r w:rsidRPr="00110EEB">
        <w:rPr>
          <w:rFonts w:asciiTheme="minorHAnsi" w:hAnsiTheme="minorHAnsi" w:cstheme="minorHAnsi"/>
          <w:spacing w:val="-2"/>
        </w:rPr>
        <w:t>N</w:t>
      </w:r>
      <w:r w:rsidRPr="00110EEB">
        <w:rPr>
          <w:rFonts w:asciiTheme="minorHAnsi" w:hAnsiTheme="minorHAnsi" w:cstheme="minorHAnsi"/>
        </w:rPr>
        <w:t>ávrh</w:t>
      </w:r>
      <w:r w:rsidRPr="00110EEB">
        <w:rPr>
          <w:rFonts w:asciiTheme="minorHAnsi" w:hAnsiTheme="minorHAnsi" w:cstheme="minorHAnsi"/>
          <w:spacing w:val="6"/>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4"/>
        </w:rPr>
        <w:t>n</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rPr>
        <w:t>kritérií</w:t>
      </w:r>
      <w:r w:rsidRPr="00110EEB">
        <w:rPr>
          <w:rFonts w:asciiTheme="minorHAnsi" w:hAnsiTheme="minorHAnsi" w:cstheme="minorHAnsi"/>
          <w:spacing w:val="5"/>
        </w:rPr>
        <w:t xml:space="preserve"> </w:t>
      </w:r>
      <w:r w:rsidRPr="00110EEB">
        <w:rPr>
          <w:rFonts w:asciiTheme="minorHAnsi" w:hAnsiTheme="minorHAnsi" w:cstheme="minorHAnsi"/>
        </w:rPr>
        <w:t>–</w:t>
      </w:r>
      <w:r w:rsidRPr="00110EEB">
        <w:rPr>
          <w:rFonts w:asciiTheme="minorHAnsi" w:hAnsiTheme="minorHAnsi" w:cstheme="minorHAnsi"/>
          <w:spacing w:val="4"/>
        </w:rPr>
        <w:t xml:space="preserve"> </w:t>
      </w:r>
      <w:r w:rsidRPr="00110EEB">
        <w:rPr>
          <w:rFonts w:asciiTheme="minorHAnsi" w:hAnsiTheme="minorHAnsi" w:cstheme="minorHAnsi"/>
        </w:rPr>
        <w:t>Kalku</w:t>
      </w:r>
      <w:r w:rsidRPr="00110EEB">
        <w:rPr>
          <w:rFonts w:asciiTheme="minorHAnsi" w:hAnsiTheme="minorHAnsi" w:cstheme="minorHAnsi"/>
          <w:spacing w:val="-1"/>
        </w:rPr>
        <w:t>l</w:t>
      </w:r>
      <w:r w:rsidRPr="00110EEB">
        <w:rPr>
          <w:rFonts w:asciiTheme="minorHAnsi" w:hAnsiTheme="minorHAnsi" w:cstheme="minorHAnsi"/>
        </w:rPr>
        <w:t>ač</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6"/>
        </w:rPr>
        <w:t xml:space="preserve"> </w:t>
      </w:r>
      <w:r w:rsidRPr="00110EEB">
        <w:rPr>
          <w:rFonts w:asciiTheme="minorHAnsi" w:hAnsiTheme="minorHAnsi" w:cstheme="minorHAnsi"/>
        </w:rPr>
        <w:t>l</w:t>
      </w:r>
      <w:r w:rsidRPr="00110EEB">
        <w:rPr>
          <w:rFonts w:asciiTheme="minorHAnsi" w:hAnsiTheme="minorHAnsi" w:cstheme="minorHAnsi"/>
          <w:spacing w:val="-1"/>
        </w:rPr>
        <w:t>i</w:t>
      </w:r>
      <w:r w:rsidRPr="00110EEB">
        <w:rPr>
          <w:rFonts w:asciiTheme="minorHAnsi" w:hAnsiTheme="minorHAnsi" w:cstheme="minorHAnsi"/>
        </w:rPr>
        <w:t>st</w:t>
      </w:r>
      <w:r w:rsidRPr="00110EEB">
        <w:rPr>
          <w:rFonts w:asciiTheme="minorHAnsi" w:hAnsiTheme="minorHAnsi" w:cstheme="minorHAnsi"/>
          <w:spacing w:val="5"/>
        </w:rPr>
        <w:t xml:space="preserve"> </w:t>
      </w:r>
      <w:r w:rsidRPr="00110EEB">
        <w:rPr>
          <w:rFonts w:asciiTheme="minorHAnsi" w:hAnsiTheme="minorHAnsi" w:cstheme="minorHAnsi"/>
        </w:rPr>
        <w:t>sa</w:t>
      </w:r>
      <w:r w:rsidRPr="00110EEB">
        <w:rPr>
          <w:rFonts w:asciiTheme="minorHAnsi" w:hAnsiTheme="minorHAnsi" w:cstheme="minorHAnsi"/>
          <w:spacing w:val="5"/>
        </w:rPr>
        <w:t xml:space="preserve"> </w:t>
      </w:r>
      <w:r w:rsidRPr="00110EEB">
        <w:rPr>
          <w:rFonts w:asciiTheme="minorHAnsi" w:hAnsiTheme="minorHAnsi" w:cstheme="minorHAnsi"/>
          <w:spacing w:val="-1"/>
        </w:rPr>
        <w:t>n</w:t>
      </w:r>
      <w:r w:rsidRPr="00110EEB">
        <w:rPr>
          <w:rFonts w:asciiTheme="minorHAnsi" w:hAnsiTheme="minorHAnsi" w:cstheme="minorHAnsi"/>
        </w:rPr>
        <w:t>ac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l</w:t>
      </w:r>
      <w:r w:rsidRPr="00110EEB">
        <w:rPr>
          <w:rFonts w:asciiTheme="minorHAnsi" w:hAnsiTheme="minorHAnsi" w:cstheme="minorHAnsi"/>
          <w:spacing w:val="1"/>
        </w:rPr>
        <w:t>o</w:t>
      </w:r>
      <w:r w:rsidRPr="00110EEB">
        <w:rPr>
          <w:rFonts w:asciiTheme="minorHAnsi" w:hAnsiTheme="minorHAnsi" w:cstheme="minorHAnsi"/>
          <w:spacing w:val="-1"/>
        </w:rPr>
        <w:t>h</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rPr>
        <w:t>č.</w:t>
      </w:r>
      <w:r w:rsidRPr="00110EEB">
        <w:rPr>
          <w:rFonts w:asciiTheme="minorHAnsi" w:hAnsiTheme="minorHAnsi" w:cstheme="minorHAnsi"/>
          <w:spacing w:val="6"/>
        </w:rPr>
        <w:t xml:space="preserve"> </w:t>
      </w:r>
      <w:r w:rsidRPr="00110EEB">
        <w:rPr>
          <w:rFonts w:asciiTheme="minorHAnsi" w:hAnsiTheme="minorHAnsi" w:cstheme="minorHAnsi"/>
        </w:rPr>
        <w:t>2</w:t>
      </w:r>
      <w:r w:rsidRPr="00110EEB">
        <w:rPr>
          <w:rFonts w:asciiTheme="minorHAnsi" w:hAnsiTheme="minorHAnsi" w:cstheme="minorHAnsi"/>
          <w:spacing w:val="6"/>
        </w:rPr>
        <w:t xml:space="preserve"> </w:t>
      </w:r>
      <w:r w:rsidRPr="00110EEB">
        <w:rPr>
          <w:rFonts w:asciiTheme="minorHAnsi" w:hAnsiTheme="minorHAnsi" w:cstheme="minorHAnsi"/>
        </w:rPr>
        <w:t>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ej</w:t>
      </w:r>
      <w:r w:rsidRPr="00110EEB">
        <w:rPr>
          <w:rFonts w:asciiTheme="minorHAnsi" w:hAnsiTheme="minorHAnsi" w:cstheme="minorHAnsi"/>
          <w:spacing w:val="5"/>
        </w:rPr>
        <w:t xml:space="preserve">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vy</w:t>
      </w:r>
      <w:r w:rsidRPr="00110EEB">
        <w:rPr>
          <w:rFonts w:asciiTheme="minorHAnsi" w:hAnsiTheme="minorHAnsi" w:cstheme="minorHAnsi"/>
          <w:spacing w:val="6"/>
        </w:rPr>
        <w:t xml:space="preserve"> </w:t>
      </w:r>
      <w:r w:rsidRPr="00110EEB">
        <w:rPr>
          <w:rFonts w:asciiTheme="minorHAnsi" w:hAnsiTheme="minorHAnsi" w:cstheme="minorHAnsi"/>
        </w:rPr>
        <w:t>a</w:t>
      </w:r>
      <w:r w:rsidRPr="00110EEB">
        <w:rPr>
          <w:rFonts w:asciiTheme="minorHAnsi" w:hAnsiTheme="minorHAnsi" w:cstheme="minorHAnsi"/>
          <w:spacing w:val="-3"/>
        </w:rPr>
        <w:t>k</w:t>
      </w:r>
      <w:r w:rsidRPr="00110EEB">
        <w:rPr>
          <w:rFonts w:asciiTheme="minorHAnsi" w:hAnsiTheme="minorHAnsi" w:cstheme="minorHAnsi"/>
        </w:rPr>
        <w:t>o</w:t>
      </w:r>
      <w:r w:rsidRPr="00110EEB">
        <w:rPr>
          <w:rFonts w:asciiTheme="minorHAnsi" w:hAnsiTheme="minorHAnsi" w:cstheme="minorHAnsi"/>
          <w:spacing w:val="8"/>
        </w:rPr>
        <w:t xml:space="preserve"> </w:t>
      </w:r>
      <w:r w:rsidRPr="00110EEB">
        <w:rPr>
          <w:rFonts w:asciiTheme="minorHAnsi" w:hAnsiTheme="minorHAnsi" w:cstheme="minorHAnsi"/>
        </w:rPr>
        <w:t>s</w:t>
      </w:r>
      <w:r w:rsidRPr="00110EEB">
        <w:rPr>
          <w:rFonts w:asciiTheme="minorHAnsi" w:hAnsiTheme="minorHAnsi" w:cstheme="minorHAnsi"/>
          <w:spacing w:val="-4"/>
        </w:rPr>
        <w:t>ú</w:t>
      </w:r>
      <w:r w:rsidRPr="00110EEB">
        <w:rPr>
          <w:rFonts w:asciiTheme="minorHAnsi" w:hAnsiTheme="minorHAnsi" w:cstheme="minorHAnsi"/>
        </w:rPr>
        <w:t>časti</w:t>
      </w:r>
      <w:r w:rsidRPr="00110EEB">
        <w:rPr>
          <w:rFonts w:asciiTheme="minorHAnsi" w:hAnsiTheme="minorHAnsi" w:cstheme="minorHAnsi"/>
          <w:spacing w:val="7"/>
        </w:rPr>
        <w:t xml:space="preserve"> </w:t>
      </w:r>
      <w:r w:rsidRPr="00110EEB">
        <w:rPr>
          <w:rFonts w:asciiTheme="minorHAnsi" w:hAnsiTheme="minorHAnsi" w:cstheme="minorHAnsi"/>
        </w:rPr>
        <w:t>t</w:t>
      </w:r>
      <w:r w:rsidRPr="00110EEB">
        <w:rPr>
          <w:rFonts w:asciiTheme="minorHAnsi" w:hAnsiTheme="minorHAnsi" w:cstheme="minorHAnsi"/>
          <w:spacing w:val="-2"/>
        </w:rPr>
        <w:t>ý</w:t>
      </w:r>
      <w:r w:rsidRPr="00110EEB">
        <w:rPr>
          <w:rFonts w:asciiTheme="minorHAnsi" w:hAnsiTheme="minorHAnsi" w:cstheme="minorHAnsi"/>
        </w:rPr>
        <w:t>chto súťa</w:t>
      </w:r>
      <w:r w:rsidRPr="00110EEB">
        <w:rPr>
          <w:rFonts w:asciiTheme="minorHAnsi" w:hAnsiTheme="minorHAnsi" w:cstheme="minorHAnsi"/>
          <w:spacing w:val="-2"/>
        </w:rPr>
        <w:t>ž</w:t>
      </w:r>
      <w:r w:rsidRPr="00110EEB">
        <w:rPr>
          <w:rFonts w:asciiTheme="minorHAnsi" w:hAnsiTheme="minorHAnsi" w:cstheme="minorHAnsi"/>
          <w:spacing w:val="-1"/>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v.</w:t>
      </w:r>
    </w:p>
    <w:p w14:paraId="05F91CA9" w14:textId="77777777" w:rsidR="005411AE" w:rsidRPr="00110EEB" w:rsidRDefault="005411AE">
      <w:pPr>
        <w:kinsoku w:val="0"/>
        <w:overflowPunct w:val="0"/>
        <w:spacing w:line="200" w:lineRule="exact"/>
        <w:rPr>
          <w:rFonts w:asciiTheme="minorHAnsi" w:hAnsiTheme="minorHAnsi" w:cstheme="minorHAnsi"/>
          <w:sz w:val="22"/>
          <w:szCs w:val="22"/>
        </w:rPr>
      </w:pPr>
    </w:p>
    <w:p w14:paraId="40CD23CF" w14:textId="77777777" w:rsidR="005411AE" w:rsidRPr="00110EEB" w:rsidRDefault="005411AE" w:rsidP="008C71A1">
      <w:pPr>
        <w:pStyle w:val="Zkladntext"/>
        <w:numPr>
          <w:ilvl w:val="0"/>
          <w:numId w:val="5"/>
        </w:numPr>
        <w:tabs>
          <w:tab w:val="left" w:pos="354"/>
        </w:tabs>
        <w:kinsoku w:val="0"/>
        <w:overflowPunct w:val="0"/>
        <w:spacing w:line="276" w:lineRule="auto"/>
        <w:ind w:right="114" w:firstLine="0"/>
        <w:jc w:val="both"/>
        <w:rPr>
          <w:rFonts w:asciiTheme="minorHAnsi" w:hAnsiTheme="minorHAnsi" w:cstheme="minorHAnsi"/>
        </w:rPr>
      </w:pPr>
      <w:r w:rsidRPr="00110EEB">
        <w:rPr>
          <w:rFonts w:asciiTheme="minorHAnsi" w:hAnsiTheme="minorHAnsi" w:cstheme="minorHAnsi"/>
          <w:spacing w:val="-2"/>
        </w:rPr>
        <w:t>N</w:t>
      </w:r>
      <w:r w:rsidRPr="00110EEB">
        <w:rPr>
          <w:rFonts w:asciiTheme="minorHAnsi" w:hAnsiTheme="minorHAnsi" w:cstheme="minorHAnsi"/>
        </w:rPr>
        <w:t>ávrh</w:t>
      </w:r>
      <w:r w:rsidRPr="00110EEB">
        <w:rPr>
          <w:rFonts w:asciiTheme="minorHAnsi" w:hAnsiTheme="minorHAnsi" w:cstheme="minorHAnsi"/>
          <w:spacing w:val="18"/>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rPr>
        <w:t>y</w:t>
      </w:r>
      <w:r w:rsidRPr="00110EEB">
        <w:rPr>
          <w:rFonts w:asciiTheme="minorHAnsi" w:hAnsiTheme="minorHAnsi" w:cstheme="minorHAnsi"/>
          <w:spacing w:val="20"/>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1"/>
        </w:rPr>
        <w:t>l</w:t>
      </w:r>
      <w:r w:rsidRPr="00110EEB">
        <w:rPr>
          <w:rFonts w:asciiTheme="minorHAnsi" w:hAnsiTheme="minorHAnsi" w:cstheme="minorHAnsi"/>
          <w:spacing w:val="1"/>
        </w:rPr>
        <w:t>o</w:t>
      </w:r>
      <w:r w:rsidRPr="00110EEB">
        <w:rPr>
          <w:rFonts w:asciiTheme="minorHAnsi" w:hAnsiTheme="minorHAnsi" w:cstheme="minorHAnsi"/>
          <w:spacing w:val="-4"/>
        </w:rPr>
        <w:t>ž</w:t>
      </w:r>
      <w:r w:rsidRPr="00110EEB">
        <w:rPr>
          <w:rFonts w:asciiTheme="minorHAnsi" w:hAnsiTheme="minorHAnsi" w:cstheme="minorHAnsi"/>
        </w:rPr>
        <w:t>enej</w:t>
      </w:r>
      <w:r w:rsidRPr="00110EEB">
        <w:rPr>
          <w:rFonts w:asciiTheme="minorHAnsi" w:hAnsiTheme="minorHAnsi" w:cstheme="minorHAnsi"/>
          <w:spacing w:val="17"/>
        </w:rPr>
        <w:t xml:space="preserve"> </w:t>
      </w:r>
      <w:r w:rsidRPr="00110EEB">
        <w:rPr>
          <w:rFonts w:asciiTheme="minorHAnsi" w:hAnsiTheme="minorHAnsi" w:cstheme="minorHAnsi"/>
        </w:rPr>
        <w:t>v</w:t>
      </w:r>
      <w:r w:rsidRPr="00110EEB">
        <w:rPr>
          <w:rFonts w:asciiTheme="minorHAnsi" w:hAnsiTheme="minorHAnsi" w:cstheme="minorHAnsi"/>
          <w:spacing w:val="20"/>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ke</w:t>
      </w:r>
      <w:r w:rsidRPr="00110EEB">
        <w:rPr>
          <w:rFonts w:asciiTheme="minorHAnsi" w:hAnsiTheme="minorHAnsi" w:cstheme="minorHAnsi"/>
          <w:spacing w:val="17"/>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9"/>
        </w:rPr>
        <w:t xml:space="preserve"> </w:t>
      </w:r>
      <w:r w:rsidRPr="00110EEB">
        <w:rPr>
          <w:rFonts w:asciiTheme="minorHAnsi" w:hAnsiTheme="minorHAnsi" w:cstheme="minorHAnsi"/>
          <w:spacing w:val="-4"/>
        </w:rPr>
        <w:t>b</w:t>
      </w:r>
      <w:r w:rsidRPr="00110EEB">
        <w:rPr>
          <w:rFonts w:asciiTheme="minorHAnsi" w:hAnsiTheme="minorHAnsi" w:cstheme="minorHAnsi"/>
        </w:rPr>
        <w:t>yť</w:t>
      </w:r>
      <w:r w:rsidRPr="00110EEB">
        <w:rPr>
          <w:rFonts w:asciiTheme="minorHAnsi" w:hAnsiTheme="minorHAnsi" w:cstheme="minorHAnsi"/>
          <w:spacing w:val="20"/>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w:t>
      </w:r>
      <w:r w:rsidRPr="00110EEB">
        <w:rPr>
          <w:rFonts w:asciiTheme="minorHAnsi" w:hAnsiTheme="minorHAnsi" w:cstheme="minorHAnsi"/>
          <w:spacing w:val="-4"/>
        </w:rPr>
        <w:t>d</w:t>
      </w:r>
      <w:r w:rsidRPr="00110EEB">
        <w:rPr>
          <w:rFonts w:asciiTheme="minorHAnsi" w:hAnsiTheme="minorHAnsi" w:cstheme="minorHAnsi"/>
          <w:spacing w:val="-1"/>
        </w:rPr>
        <w:t>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0"/>
        </w:rPr>
        <w:t xml:space="preserve"> </w:t>
      </w:r>
      <w:r w:rsidRPr="00110EEB">
        <w:rPr>
          <w:rFonts w:asciiTheme="minorHAnsi" w:hAnsiTheme="minorHAnsi" w:cstheme="minorHAnsi"/>
          <w:spacing w:val="-2"/>
        </w:rPr>
        <w:t>v</w:t>
      </w:r>
      <w:r w:rsidRPr="00110EEB">
        <w:rPr>
          <w:rFonts w:asciiTheme="minorHAnsi" w:hAnsiTheme="minorHAnsi" w:cstheme="minorHAnsi"/>
        </w:rPr>
        <w:t>yja</w:t>
      </w:r>
      <w:r w:rsidRPr="00110EEB">
        <w:rPr>
          <w:rFonts w:asciiTheme="minorHAnsi" w:hAnsiTheme="minorHAnsi" w:cstheme="minorHAnsi"/>
          <w:spacing w:val="-1"/>
        </w:rPr>
        <w:t>d</w:t>
      </w:r>
      <w:r w:rsidRPr="00110EEB">
        <w:rPr>
          <w:rFonts w:asciiTheme="minorHAnsi" w:hAnsiTheme="minorHAnsi" w:cstheme="minorHAnsi"/>
        </w:rPr>
        <w:t>rený</w:t>
      </w:r>
      <w:r w:rsidRPr="00110EEB">
        <w:rPr>
          <w:rFonts w:asciiTheme="minorHAnsi" w:hAnsiTheme="minorHAnsi" w:cstheme="minorHAnsi"/>
          <w:spacing w:val="17"/>
        </w:rPr>
        <w:t xml:space="preserve"> </w:t>
      </w:r>
      <w:r w:rsidRPr="00110EEB">
        <w:rPr>
          <w:rFonts w:asciiTheme="minorHAnsi" w:hAnsiTheme="minorHAnsi" w:cstheme="minorHAnsi"/>
        </w:rPr>
        <w:t>v</w:t>
      </w:r>
      <w:r w:rsidRPr="00110EEB">
        <w:rPr>
          <w:rFonts w:asciiTheme="minorHAnsi" w:hAnsiTheme="minorHAnsi" w:cstheme="minorHAnsi"/>
          <w:spacing w:val="20"/>
        </w:rPr>
        <w:t xml:space="preserve"> </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R</w:t>
      </w:r>
      <w:r w:rsidRPr="00110EEB">
        <w:rPr>
          <w:rFonts w:asciiTheme="minorHAnsi" w:hAnsiTheme="minorHAnsi" w:cstheme="minorHAnsi"/>
          <w:spacing w:val="19"/>
        </w:rPr>
        <w:t xml:space="preserve"> </w:t>
      </w:r>
      <w:r w:rsidRPr="00110EEB">
        <w:rPr>
          <w:rFonts w:asciiTheme="minorHAnsi" w:hAnsiTheme="minorHAnsi" w:cstheme="minorHAnsi"/>
        </w:rPr>
        <w:t>s</w:t>
      </w:r>
      <w:r w:rsidRPr="00110EEB">
        <w:rPr>
          <w:rFonts w:asciiTheme="minorHAnsi" w:hAnsiTheme="minorHAnsi" w:cstheme="minorHAnsi"/>
          <w:spacing w:val="17"/>
        </w:rPr>
        <w:t xml:space="preserve"> </w:t>
      </w:r>
      <w:r w:rsidRPr="00110EEB">
        <w:rPr>
          <w:rFonts w:asciiTheme="minorHAnsi" w:hAnsiTheme="minorHAnsi" w:cstheme="minorHAnsi"/>
        </w:rPr>
        <w:t>DPH</w:t>
      </w:r>
      <w:r w:rsidRPr="00110EEB">
        <w:rPr>
          <w:rFonts w:asciiTheme="minorHAnsi" w:hAnsiTheme="minorHAnsi" w:cstheme="minorHAnsi"/>
          <w:spacing w:val="18"/>
        </w:rPr>
        <w:t xml:space="preserve"> </w:t>
      </w:r>
      <w:r w:rsidRPr="00110EEB">
        <w:rPr>
          <w:rFonts w:asciiTheme="minorHAnsi" w:hAnsiTheme="minorHAnsi" w:cstheme="minorHAnsi"/>
          <w:spacing w:val="-3"/>
        </w:rPr>
        <w:t>s</w:t>
      </w:r>
      <w:r w:rsidRPr="00110EEB">
        <w:rPr>
          <w:rFonts w:asciiTheme="minorHAnsi" w:hAnsiTheme="minorHAnsi" w:cstheme="minorHAnsi"/>
        </w:rPr>
        <w:t>o</w:t>
      </w:r>
      <w:r w:rsidRPr="00110EEB">
        <w:rPr>
          <w:rFonts w:asciiTheme="minorHAnsi" w:hAnsiTheme="minorHAnsi" w:cstheme="minorHAnsi"/>
          <w:spacing w:val="20"/>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2"/>
        </w:rPr>
        <w:t>o</w:t>
      </w:r>
      <w:r w:rsidRPr="00110EEB">
        <w:rPr>
          <w:rFonts w:asciiTheme="minorHAnsi" w:hAnsiTheme="minorHAnsi" w:cstheme="minorHAnsi"/>
        </w:rPr>
        <w:t>krú</w:t>
      </w:r>
      <w:r w:rsidRPr="00110EEB">
        <w:rPr>
          <w:rFonts w:asciiTheme="minorHAnsi" w:hAnsiTheme="minorHAnsi" w:cstheme="minorHAnsi"/>
          <w:spacing w:val="-2"/>
        </w:rPr>
        <w:t>h</w:t>
      </w:r>
      <w:r w:rsidRPr="00110EEB">
        <w:rPr>
          <w:rFonts w:asciiTheme="minorHAnsi" w:hAnsiTheme="minorHAnsi" w:cstheme="minorHAnsi"/>
        </w:rPr>
        <w:t>le</w:t>
      </w:r>
      <w:r w:rsidRPr="00110EEB">
        <w:rPr>
          <w:rFonts w:asciiTheme="minorHAnsi" w:hAnsiTheme="minorHAnsi" w:cstheme="minorHAnsi"/>
          <w:spacing w:val="-1"/>
        </w:rPr>
        <w:t>n</w:t>
      </w:r>
      <w:r w:rsidRPr="00110EEB">
        <w:rPr>
          <w:rFonts w:asciiTheme="minorHAnsi" w:hAnsiTheme="minorHAnsi" w:cstheme="minorHAnsi"/>
        </w:rPr>
        <w:t>ím max</w:t>
      </w:r>
      <w:r w:rsidRPr="00110EEB">
        <w:rPr>
          <w:rFonts w:asciiTheme="minorHAnsi" w:hAnsiTheme="minorHAnsi" w:cstheme="minorHAnsi"/>
          <w:spacing w:val="-3"/>
        </w:rPr>
        <w:t>i</w:t>
      </w:r>
      <w:r w:rsidRPr="00110EEB">
        <w:rPr>
          <w:rFonts w:asciiTheme="minorHAnsi" w:hAnsiTheme="minorHAnsi" w:cstheme="minorHAnsi"/>
        </w:rPr>
        <w:t>mál</w:t>
      </w:r>
      <w:r w:rsidRPr="00110EEB">
        <w:rPr>
          <w:rFonts w:asciiTheme="minorHAnsi" w:hAnsiTheme="minorHAnsi" w:cstheme="minorHAnsi"/>
          <w:spacing w:val="-2"/>
        </w:rPr>
        <w:t>n</w:t>
      </w:r>
      <w:r w:rsidRPr="00110EEB">
        <w:rPr>
          <w:rFonts w:asciiTheme="minorHAnsi" w:hAnsiTheme="minorHAnsi" w:cstheme="minorHAnsi"/>
        </w:rPr>
        <w:t>e</w:t>
      </w:r>
      <w:r w:rsidRPr="00110EEB">
        <w:rPr>
          <w:rFonts w:asciiTheme="minorHAnsi" w:hAnsiTheme="minorHAnsi" w:cstheme="minorHAnsi"/>
          <w:spacing w:val="15"/>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7"/>
        </w:rPr>
        <w:t xml:space="preserve"> </w:t>
      </w:r>
      <w:r w:rsidRPr="00110EEB">
        <w:rPr>
          <w:rFonts w:asciiTheme="minorHAnsi" w:hAnsiTheme="minorHAnsi" w:cstheme="minorHAnsi"/>
          <w:spacing w:val="-1"/>
        </w:rPr>
        <w:t>d</w:t>
      </w:r>
      <w:r w:rsidRPr="00110EEB">
        <w:rPr>
          <w:rFonts w:asciiTheme="minorHAnsi" w:hAnsiTheme="minorHAnsi" w:cstheme="minorHAnsi"/>
          <w:spacing w:val="-2"/>
        </w:rPr>
        <w:t>v</w:t>
      </w:r>
      <w:r w:rsidRPr="00110EEB">
        <w:rPr>
          <w:rFonts w:asciiTheme="minorHAnsi" w:hAnsiTheme="minorHAnsi" w:cstheme="minorHAnsi"/>
        </w:rPr>
        <w:t>e</w:t>
      </w:r>
      <w:r w:rsidRPr="00110EEB">
        <w:rPr>
          <w:rFonts w:asciiTheme="minorHAnsi" w:hAnsiTheme="minorHAnsi" w:cstheme="minorHAnsi"/>
          <w:spacing w:val="17"/>
        </w:rPr>
        <w:t xml:space="preserve"> </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2"/>
        </w:rPr>
        <w:t>s</w:t>
      </w:r>
      <w:r w:rsidRPr="00110EEB">
        <w:rPr>
          <w:rFonts w:asciiTheme="minorHAnsi" w:hAnsiTheme="minorHAnsi" w:cstheme="minorHAnsi"/>
        </w:rPr>
        <w:t>ati</w:t>
      </w:r>
      <w:r w:rsidRPr="00110EEB">
        <w:rPr>
          <w:rFonts w:asciiTheme="minorHAnsi" w:hAnsiTheme="minorHAnsi" w:cstheme="minorHAnsi"/>
          <w:spacing w:val="-4"/>
        </w:rPr>
        <w:t>n</w:t>
      </w:r>
      <w:r w:rsidRPr="00110EEB">
        <w:rPr>
          <w:rFonts w:asciiTheme="minorHAnsi" w:hAnsiTheme="minorHAnsi" w:cstheme="minorHAnsi"/>
          <w:spacing w:val="-1"/>
        </w:rPr>
        <w:t>n</w:t>
      </w:r>
      <w:r w:rsidRPr="00110EEB">
        <w:rPr>
          <w:rFonts w:asciiTheme="minorHAnsi" w:hAnsiTheme="minorHAnsi" w:cstheme="minorHAnsi"/>
        </w:rPr>
        <w:t>é</w:t>
      </w:r>
      <w:r w:rsidRPr="00110EEB">
        <w:rPr>
          <w:rFonts w:asciiTheme="minorHAnsi" w:hAnsiTheme="minorHAnsi" w:cstheme="minorHAnsi"/>
          <w:spacing w:val="17"/>
        </w:rPr>
        <w:t xml:space="preserve"> </w:t>
      </w:r>
      <w:r w:rsidRPr="00110EEB">
        <w:rPr>
          <w:rFonts w:asciiTheme="minorHAnsi" w:hAnsiTheme="minorHAnsi" w:cstheme="minorHAnsi"/>
          <w:spacing w:val="3"/>
        </w:rPr>
        <w:t>m</w:t>
      </w:r>
      <w:r w:rsidRPr="00110EEB">
        <w:rPr>
          <w:rFonts w:asciiTheme="minorHAnsi" w:hAnsiTheme="minorHAnsi" w:cstheme="minorHAnsi"/>
          <w:spacing w:val="-3"/>
        </w:rPr>
        <w:t>i</w:t>
      </w:r>
      <w:r w:rsidRPr="00110EEB">
        <w:rPr>
          <w:rFonts w:asciiTheme="minorHAnsi" w:hAnsiTheme="minorHAnsi" w:cstheme="minorHAnsi"/>
        </w:rPr>
        <w:t>esta,</w:t>
      </w:r>
      <w:r w:rsidRPr="00110EEB">
        <w:rPr>
          <w:rFonts w:asciiTheme="minorHAnsi" w:hAnsiTheme="minorHAnsi" w:cstheme="minorHAnsi"/>
          <w:spacing w:val="12"/>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6"/>
        </w:rPr>
        <w:t xml:space="preserve"> </w:t>
      </w:r>
      <w:r w:rsidRPr="00110EEB">
        <w:rPr>
          <w:rFonts w:asciiTheme="minorHAnsi" w:hAnsiTheme="minorHAnsi" w:cstheme="minorHAnsi"/>
          <w:spacing w:val="-1"/>
        </w:rPr>
        <w:t>b</w:t>
      </w:r>
      <w:r w:rsidRPr="00110EEB">
        <w:rPr>
          <w:rFonts w:asciiTheme="minorHAnsi" w:hAnsiTheme="minorHAnsi" w:cstheme="minorHAnsi"/>
          <w:spacing w:val="-2"/>
        </w:rPr>
        <w:t>y</w:t>
      </w:r>
      <w:r w:rsidRPr="00110EEB">
        <w:rPr>
          <w:rFonts w:asciiTheme="minorHAnsi" w:hAnsiTheme="minorHAnsi" w:cstheme="minorHAnsi"/>
        </w:rPr>
        <w:t>ť</w:t>
      </w:r>
      <w:r w:rsidRPr="00110EEB">
        <w:rPr>
          <w:rFonts w:asciiTheme="minorHAnsi" w:hAnsiTheme="minorHAnsi" w:cstheme="minorHAnsi"/>
          <w:spacing w:val="15"/>
        </w:rPr>
        <w:t xml:space="preserve"> </w:t>
      </w:r>
      <w:r w:rsidRPr="00110EEB">
        <w:rPr>
          <w:rFonts w:asciiTheme="minorHAnsi" w:hAnsiTheme="minorHAnsi" w:cstheme="minorHAnsi"/>
        </w:rPr>
        <w:t>vyšší</w:t>
      </w:r>
      <w:r w:rsidRPr="00110EEB">
        <w:rPr>
          <w:rFonts w:asciiTheme="minorHAnsi" w:hAnsiTheme="minorHAnsi" w:cstheme="minorHAnsi"/>
          <w:spacing w:val="12"/>
        </w:rPr>
        <w:t xml:space="preserve"> </w:t>
      </w:r>
      <w:r w:rsidRPr="00110EEB">
        <w:rPr>
          <w:rFonts w:asciiTheme="minorHAnsi" w:hAnsiTheme="minorHAnsi" w:cstheme="minorHAnsi"/>
        </w:rPr>
        <w:t>ako</w:t>
      </w:r>
      <w:r w:rsidRPr="00110EEB">
        <w:rPr>
          <w:rFonts w:asciiTheme="minorHAnsi" w:hAnsiTheme="minorHAnsi" w:cstheme="minorHAnsi"/>
          <w:spacing w:val="18"/>
        </w:rPr>
        <w:t xml:space="preserve"> </w:t>
      </w:r>
      <w:r w:rsidRPr="00110EEB">
        <w:rPr>
          <w:rFonts w:asciiTheme="minorHAnsi" w:hAnsiTheme="minorHAnsi" w:cstheme="minorHAnsi"/>
          <w:spacing w:val="-1"/>
        </w:rPr>
        <w:t>nu</w:t>
      </w:r>
      <w:r w:rsidRPr="00110EEB">
        <w:rPr>
          <w:rFonts w:asciiTheme="minorHAnsi" w:hAnsiTheme="minorHAnsi" w:cstheme="minorHAnsi"/>
        </w:rPr>
        <w:t>la</w:t>
      </w:r>
      <w:r w:rsidRPr="00110EEB">
        <w:rPr>
          <w:rFonts w:asciiTheme="minorHAnsi" w:hAnsiTheme="minorHAnsi" w:cstheme="minorHAnsi"/>
          <w:spacing w:val="14"/>
        </w:rPr>
        <w:t xml:space="preserve"> </w:t>
      </w:r>
      <w:r w:rsidRPr="00110EEB">
        <w:rPr>
          <w:rFonts w:asciiTheme="minorHAnsi" w:hAnsiTheme="minorHAnsi" w:cstheme="minorHAnsi"/>
        </w:rPr>
        <w:t>a 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6"/>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
        </w:rPr>
        <w:t>h</w:t>
      </w:r>
      <w:r w:rsidRPr="00110EEB">
        <w:rPr>
          <w:rFonts w:asciiTheme="minorHAnsi" w:hAnsiTheme="minorHAnsi" w:cstheme="minorHAnsi"/>
        </w:rPr>
        <w:t>ŕ</w:t>
      </w:r>
      <w:r w:rsidRPr="00110EEB">
        <w:rPr>
          <w:rFonts w:asciiTheme="minorHAnsi" w:hAnsiTheme="minorHAnsi" w:cstheme="minorHAnsi"/>
          <w:spacing w:val="-1"/>
        </w:rPr>
        <w:t>ň</w:t>
      </w:r>
      <w:r w:rsidRPr="00110EEB">
        <w:rPr>
          <w:rFonts w:asciiTheme="minorHAnsi" w:hAnsiTheme="minorHAnsi" w:cstheme="minorHAnsi"/>
        </w:rPr>
        <w:t>ať</w:t>
      </w:r>
      <w:r w:rsidRPr="00110EEB">
        <w:rPr>
          <w:rFonts w:asciiTheme="minorHAnsi" w:hAnsiTheme="minorHAnsi" w:cstheme="minorHAnsi"/>
          <w:spacing w:val="15"/>
        </w:rPr>
        <w:t xml:space="preserve"> </w:t>
      </w:r>
      <w:r w:rsidRPr="00110EEB">
        <w:rPr>
          <w:rFonts w:asciiTheme="minorHAnsi" w:hAnsiTheme="minorHAnsi" w:cstheme="minorHAnsi"/>
        </w:rPr>
        <w:t>v</w:t>
      </w:r>
      <w:r w:rsidRPr="00110EEB">
        <w:rPr>
          <w:rFonts w:asciiTheme="minorHAnsi" w:hAnsiTheme="minorHAnsi" w:cstheme="minorHAnsi"/>
          <w:spacing w:val="-3"/>
        </w:rPr>
        <w:t>š</w:t>
      </w:r>
      <w:r w:rsidRPr="00110EEB">
        <w:rPr>
          <w:rFonts w:asciiTheme="minorHAnsi" w:hAnsiTheme="minorHAnsi" w:cstheme="minorHAnsi"/>
        </w:rPr>
        <w:t>et</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17"/>
        </w:rPr>
        <w:t xml:space="preserve"> </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1"/>
        </w:rPr>
        <w:t>k</w:t>
      </w:r>
      <w:r w:rsidRPr="00110EEB">
        <w:rPr>
          <w:rFonts w:asciiTheme="minorHAnsi" w:hAnsiTheme="minorHAnsi" w:cstheme="minorHAnsi"/>
        </w:rPr>
        <w:t>la</w:t>
      </w:r>
      <w:r w:rsidRPr="00110EEB">
        <w:rPr>
          <w:rFonts w:asciiTheme="minorHAnsi" w:hAnsiTheme="minorHAnsi" w:cstheme="minorHAnsi"/>
          <w:spacing w:val="-4"/>
        </w:rPr>
        <w:t>d</w:t>
      </w:r>
      <w:r w:rsidRPr="00110EEB">
        <w:rPr>
          <w:rFonts w:asciiTheme="minorHAnsi" w:hAnsiTheme="minorHAnsi" w:cstheme="minorHAnsi"/>
        </w:rPr>
        <w:t>y</w:t>
      </w:r>
      <w:r w:rsidRPr="00110EEB">
        <w:rPr>
          <w:rFonts w:asciiTheme="minorHAnsi" w:hAnsiTheme="minorHAnsi" w:cstheme="minorHAnsi"/>
          <w:spacing w:val="17"/>
        </w:rPr>
        <w:t xml:space="preserve"> </w:t>
      </w:r>
      <w:r w:rsidRPr="00110EEB">
        <w:rPr>
          <w:rFonts w:asciiTheme="minorHAnsi" w:hAnsiTheme="minorHAnsi" w:cstheme="minorHAnsi"/>
        </w:rPr>
        <w:t>s</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 xml:space="preserve">jené s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ím</w:t>
      </w:r>
      <w:r w:rsidRPr="00110EEB">
        <w:rPr>
          <w:rFonts w:asciiTheme="minorHAnsi" w:hAnsiTheme="minorHAnsi" w:cstheme="minorHAnsi"/>
          <w:spacing w:val="-1"/>
        </w:rPr>
        <w:t xml:space="preserve"> 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1"/>
        </w:rPr>
        <w:t xml:space="preserve"> </w:t>
      </w:r>
      <w:r w:rsidRPr="00110EEB">
        <w:rPr>
          <w:rFonts w:asciiTheme="minorHAnsi" w:hAnsiTheme="minorHAnsi" w:cstheme="minorHAnsi"/>
        </w:rPr>
        <w:t>z</w:t>
      </w:r>
      <w:r w:rsidRPr="00110EEB">
        <w:rPr>
          <w:rFonts w:asciiTheme="minorHAnsi" w:hAnsiTheme="minorHAnsi" w:cstheme="minorHAnsi"/>
          <w:spacing w:val="-3"/>
        </w:rPr>
        <w:t>á</w:t>
      </w:r>
      <w:r w:rsidRPr="00110EEB">
        <w:rPr>
          <w:rFonts w:asciiTheme="minorHAnsi" w:hAnsiTheme="minorHAnsi" w:cstheme="minorHAnsi"/>
        </w:rPr>
        <w:t>kazky</w:t>
      </w:r>
      <w:r w:rsidRPr="00110EEB">
        <w:rPr>
          <w:rFonts w:asciiTheme="minorHAnsi" w:hAnsiTheme="minorHAnsi" w:cstheme="minorHAnsi"/>
          <w:spacing w:val="-2"/>
        </w:rPr>
        <w:t xml:space="preserve"> </w:t>
      </w:r>
      <w:r w:rsidRPr="00110EEB">
        <w:rPr>
          <w:rFonts w:asciiTheme="minorHAnsi" w:hAnsiTheme="minorHAnsi" w:cstheme="minorHAnsi"/>
        </w:rPr>
        <w:t>/časti</w:t>
      </w:r>
      <w:r w:rsidRPr="00110EEB">
        <w:rPr>
          <w:rFonts w:asciiTheme="minorHAnsi" w:hAnsiTheme="minorHAnsi" w:cstheme="minorHAnsi"/>
          <w:spacing w:val="-3"/>
        </w:rPr>
        <w:t xml:space="preserve"> </w:t>
      </w:r>
      <w:r w:rsidRPr="00110EEB">
        <w:rPr>
          <w:rFonts w:asciiTheme="minorHAnsi" w:hAnsiTheme="minorHAnsi" w:cstheme="minorHAnsi"/>
        </w:rPr>
        <w:t>záka</w:t>
      </w:r>
      <w:r w:rsidRPr="00110EEB">
        <w:rPr>
          <w:rFonts w:asciiTheme="minorHAnsi" w:hAnsiTheme="minorHAnsi" w:cstheme="minorHAnsi"/>
          <w:spacing w:val="-2"/>
        </w:rPr>
        <w:t>zk</w:t>
      </w:r>
      <w:r w:rsidRPr="00110EEB">
        <w:rPr>
          <w:rFonts w:asciiTheme="minorHAnsi" w:hAnsiTheme="minorHAnsi" w:cstheme="minorHAnsi"/>
        </w:rPr>
        <w:t>y po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ka</w:t>
      </w:r>
      <w:r w:rsidRPr="00110EEB">
        <w:rPr>
          <w:rFonts w:asciiTheme="minorHAnsi" w:hAnsiTheme="minorHAnsi" w:cstheme="minorHAnsi"/>
          <w:spacing w:val="-3"/>
        </w:rPr>
        <w:t>p</w:t>
      </w:r>
      <w:r w:rsidRPr="00110EEB">
        <w:rPr>
          <w:rFonts w:asciiTheme="minorHAnsi" w:hAnsiTheme="minorHAnsi" w:cstheme="minorHAnsi"/>
        </w:rPr>
        <w:t>it</w:t>
      </w:r>
      <w:r w:rsidRPr="00110EEB">
        <w:rPr>
          <w:rFonts w:asciiTheme="minorHAnsi" w:hAnsiTheme="minorHAnsi" w:cstheme="minorHAnsi"/>
          <w:spacing w:val="1"/>
        </w:rPr>
        <w:t>o</w:t>
      </w:r>
      <w:r w:rsidRPr="00110EEB">
        <w:rPr>
          <w:rFonts w:asciiTheme="minorHAnsi" w:hAnsiTheme="minorHAnsi" w:cstheme="minorHAnsi"/>
        </w:rPr>
        <w:t>ly</w:t>
      </w:r>
      <w:r w:rsidRPr="00110EEB">
        <w:rPr>
          <w:rFonts w:asciiTheme="minorHAnsi" w:hAnsiTheme="minorHAnsi" w:cstheme="minorHAnsi"/>
          <w:spacing w:val="-2"/>
        </w:rPr>
        <w:t xml:space="preserve"> </w:t>
      </w:r>
      <w:r w:rsidRPr="00110EEB">
        <w:rPr>
          <w:rFonts w:asciiTheme="minorHAnsi" w:hAnsiTheme="minorHAnsi" w:cstheme="minorHAnsi"/>
        </w:rPr>
        <w:t>B.2 S</w:t>
      </w:r>
      <w:r w:rsidRPr="00110EEB">
        <w:rPr>
          <w:rFonts w:asciiTheme="minorHAnsi" w:hAnsiTheme="minorHAnsi" w:cstheme="minorHAnsi"/>
          <w:spacing w:val="-4"/>
        </w:rPr>
        <w:t>p</w:t>
      </w:r>
      <w:r w:rsidRPr="00110EEB">
        <w:rPr>
          <w:rFonts w:asciiTheme="minorHAnsi" w:hAnsiTheme="minorHAnsi" w:cstheme="minorHAnsi"/>
          <w:spacing w:val="1"/>
        </w:rPr>
        <w:t>ô</w:t>
      </w:r>
      <w:r w:rsidRPr="00110EEB">
        <w:rPr>
          <w:rFonts w:asciiTheme="minorHAnsi" w:hAnsiTheme="minorHAnsi" w:cstheme="minorHAnsi"/>
          <w:spacing w:val="-3"/>
        </w:rPr>
        <w:t>s</w:t>
      </w:r>
      <w:r w:rsidRPr="00110EEB">
        <w:rPr>
          <w:rFonts w:asciiTheme="minorHAnsi" w:hAnsiTheme="minorHAnsi" w:cstheme="minorHAnsi"/>
          <w:spacing w:val="1"/>
        </w:rPr>
        <w:t>o</w:t>
      </w:r>
      <w:r w:rsidRPr="00110EEB">
        <w:rPr>
          <w:rFonts w:asciiTheme="minorHAnsi" w:hAnsiTheme="minorHAnsi" w:cstheme="minorHAnsi"/>
        </w:rPr>
        <w:t>b</w:t>
      </w:r>
      <w:r w:rsidRPr="00110EEB">
        <w:rPr>
          <w:rFonts w:asciiTheme="minorHAnsi" w:hAnsiTheme="minorHAnsi" w:cstheme="minorHAnsi"/>
          <w:spacing w:val="-1"/>
        </w:rPr>
        <w:t xml:space="preserve"> </w:t>
      </w:r>
      <w:r w:rsidRPr="00110EEB">
        <w:rPr>
          <w:rFonts w:asciiTheme="minorHAnsi" w:hAnsiTheme="minorHAnsi" w:cstheme="minorHAnsi"/>
        </w:rPr>
        <w:t>určen</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c</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y.</w:t>
      </w:r>
    </w:p>
    <w:p w14:paraId="18E3A0AE"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6F97FCF0" w14:textId="77777777" w:rsidR="005411AE" w:rsidRPr="00110EEB" w:rsidRDefault="005411AE" w:rsidP="008C71A1">
      <w:pPr>
        <w:pStyle w:val="Zkladntext"/>
        <w:numPr>
          <w:ilvl w:val="0"/>
          <w:numId w:val="5"/>
        </w:numPr>
        <w:tabs>
          <w:tab w:val="left" w:pos="341"/>
        </w:tabs>
        <w:kinsoku w:val="0"/>
        <w:overflowPunct w:val="0"/>
        <w:spacing w:line="274" w:lineRule="auto"/>
        <w:ind w:right="123" w:firstLine="0"/>
        <w:jc w:val="both"/>
        <w:rPr>
          <w:rFonts w:asciiTheme="minorHAnsi" w:hAnsiTheme="minorHAnsi" w:cstheme="minorHAnsi"/>
        </w:rPr>
      </w:pPr>
      <w:r w:rsidRPr="00110EEB">
        <w:rPr>
          <w:rFonts w:asciiTheme="minorHAnsi" w:hAnsiTheme="minorHAnsi" w:cstheme="minorHAnsi"/>
        </w:rPr>
        <w:t>Cel</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á</w:t>
      </w:r>
      <w:r w:rsidRPr="00110EEB">
        <w:rPr>
          <w:rFonts w:asciiTheme="minorHAnsi" w:hAnsiTheme="minorHAnsi" w:cstheme="minorHAnsi"/>
          <w:spacing w:val="7"/>
        </w:rPr>
        <w:t xml:space="preserve"> </w:t>
      </w:r>
      <w:r w:rsidRPr="00110EEB">
        <w:rPr>
          <w:rFonts w:asciiTheme="minorHAnsi" w:hAnsiTheme="minorHAnsi" w:cstheme="minorHAnsi"/>
        </w:rPr>
        <w:t>cena</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k</w:t>
      </w:r>
      <w:r w:rsidRPr="00110EEB">
        <w:rPr>
          <w:rFonts w:asciiTheme="minorHAnsi" w:hAnsiTheme="minorHAnsi" w:cstheme="minorHAnsi"/>
          <w:spacing w:val="-3"/>
        </w:rPr>
        <w:t>r</w:t>
      </w:r>
      <w:r w:rsidRPr="00110EEB">
        <w:rPr>
          <w:rFonts w:asciiTheme="minorHAnsi" w:hAnsiTheme="minorHAnsi" w:cstheme="minorHAnsi"/>
        </w:rPr>
        <w:t>é</w:t>
      </w:r>
      <w:r w:rsidRPr="00110EEB">
        <w:rPr>
          <w:rFonts w:asciiTheme="minorHAnsi" w:hAnsiTheme="minorHAnsi" w:cstheme="minorHAnsi"/>
          <w:spacing w:val="-2"/>
        </w:rPr>
        <w:t>t</w:t>
      </w:r>
      <w:r w:rsidRPr="00110EEB">
        <w:rPr>
          <w:rFonts w:asciiTheme="minorHAnsi" w:hAnsiTheme="minorHAnsi" w:cstheme="minorHAnsi"/>
          <w:spacing w:val="-1"/>
        </w:rPr>
        <w:t>n</w:t>
      </w:r>
      <w:r w:rsidRPr="00110EEB">
        <w:rPr>
          <w:rFonts w:asciiTheme="minorHAnsi" w:hAnsiTheme="minorHAnsi" w:cstheme="minorHAnsi"/>
        </w:rPr>
        <w:t>u</w:t>
      </w:r>
      <w:r w:rsidRPr="00110EEB">
        <w:rPr>
          <w:rFonts w:asciiTheme="minorHAnsi" w:hAnsiTheme="minorHAnsi" w:cstheme="minorHAnsi"/>
          <w:spacing w:val="7"/>
        </w:rPr>
        <w:t xml:space="preserve"> </w:t>
      </w:r>
      <w:r w:rsidRPr="00110EEB">
        <w:rPr>
          <w:rFonts w:asciiTheme="minorHAnsi" w:hAnsiTheme="minorHAnsi" w:cstheme="minorHAnsi"/>
        </w:rPr>
        <w:t>časť</w:t>
      </w:r>
      <w:r w:rsidRPr="00110EEB">
        <w:rPr>
          <w:rFonts w:asciiTheme="minorHAnsi" w:hAnsiTheme="minorHAnsi" w:cstheme="minorHAnsi"/>
          <w:spacing w:val="8"/>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5"/>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7"/>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sa</w:t>
      </w:r>
      <w:r w:rsidRPr="00110EEB">
        <w:rPr>
          <w:rFonts w:asciiTheme="minorHAnsi" w:hAnsiTheme="minorHAnsi" w:cstheme="minorHAnsi"/>
          <w:spacing w:val="-4"/>
        </w:rPr>
        <w:t>h</w:t>
      </w:r>
      <w:r w:rsidRPr="00110EEB">
        <w:rPr>
          <w:rFonts w:asciiTheme="minorHAnsi" w:hAnsiTheme="minorHAnsi" w:cstheme="minorHAnsi"/>
          <w:spacing w:val="-2"/>
        </w:rPr>
        <w:t>o</w:t>
      </w:r>
      <w:r w:rsidRPr="00110EEB">
        <w:rPr>
          <w:rFonts w:asciiTheme="minorHAnsi" w:hAnsiTheme="minorHAnsi" w:cstheme="minorHAnsi"/>
        </w:rPr>
        <w:t>vať</w:t>
      </w:r>
      <w:r w:rsidRPr="00110EEB">
        <w:rPr>
          <w:rFonts w:asciiTheme="minorHAnsi" w:hAnsiTheme="minorHAnsi" w:cstheme="minorHAnsi"/>
          <w:spacing w:val="7"/>
        </w:rPr>
        <w:t xml:space="preserve"> </w:t>
      </w:r>
      <w:r w:rsidRPr="00110EEB">
        <w:rPr>
          <w:rFonts w:asciiTheme="minorHAnsi" w:hAnsiTheme="minorHAnsi" w:cstheme="minorHAnsi"/>
          <w:spacing w:val="-3"/>
        </w:rPr>
        <w:t>c</w:t>
      </w:r>
      <w:r w:rsidRPr="00110EEB">
        <w:rPr>
          <w:rFonts w:asciiTheme="minorHAnsi" w:hAnsiTheme="minorHAnsi" w:cstheme="minorHAnsi"/>
        </w:rPr>
        <w:t>elk</w:t>
      </w:r>
      <w:r w:rsidRPr="00110EEB">
        <w:rPr>
          <w:rFonts w:asciiTheme="minorHAnsi" w:hAnsiTheme="minorHAnsi" w:cstheme="minorHAnsi"/>
          <w:spacing w:val="-1"/>
        </w:rPr>
        <w:t>o</w:t>
      </w:r>
      <w:r w:rsidRPr="00110EEB">
        <w:rPr>
          <w:rFonts w:asciiTheme="minorHAnsi" w:hAnsiTheme="minorHAnsi" w:cstheme="minorHAnsi"/>
        </w:rPr>
        <w:t>vú</w:t>
      </w:r>
      <w:r w:rsidRPr="00110EEB">
        <w:rPr>
          <w:rFonts w:asciiTheme="minorHAnsi" w:hAnsiTheme="minorHAnsi" w:cstheme="minorHAnsi"/>
          <w:spacing w:val="7"/>
        </w:rPr>
        <w:t xml:space="preserve"> </w:t>
      </w:r>
      <w:r w:rsidRPr="00110EEB">
        <w:rPr>
          <w:rFonts w:asciiTheme="minorHAnsi" w:hAnsiTheme="minorHAnsi" w:cstheme="minorHAnsi"/>
          <w:spacing w:val="-3"/>
        </w:rPr>
        <w:t>c</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u</w:t>
      </w:r>
      <w:r w:rsidRPr="00110EEB">
        <w:rPr>
          <w:rFonts w:asciiTheme="minorHAnsi" w:hAnsiTheme="minorHAnsi" w:cstheme="minorHAnsi"/>
          <w:spacing w:val="7"/>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7"/>
        </w:rPr>
        <w:t xml:space="preserve"> </w:t>
      </w:r>
      <w:r w:rsidRPr="00110EEB">
        <w:rPr>
          <w:rFonts w:asciiTheme="minorHAnsi" w:hAnsiTheme="minorHAnsi" w:cstheme="minorHAnsi"/>
        </w:rPr>
        <w:t>všet</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8"/>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spacing w:val="-2"/>
        </w:rPr>
        <w:t>k</w:t>
      </w:r>
      <w:r w:rsidRPr="00110EEB">
        <w:rPr>
          <w:rFonts w:asciiTheme="minorHAnsi" w:hAnsiTheme="minorHAnsi" w:cstheme="minorHAnsi"/>
        </w:rPr>
        <w:t xml:space="preserve">y </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ej časti 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rPr>
        <w:t>etu</w:t>
      </w:r>
      <w:r w:rsidRPr="00110EEB">
        <w:rPr>
          <w:rFonts w:asciiTheme="minorHAnsi" w:hAnsiTheme="minorHAnsi" w:cstheme="minorHAnsi"/>
          <w:spacing w:val="-1"/>
        </w:rPr>
        <w:t xml:space="preserve"> </w:t>
      </w:r>
      <w:r w:rsidRPr="00110EEB">
        <w:rPr>
          <w:rFonts w:asciiTheme="minorHAnsi" w:hAnsiTheme="minorHAnsi" w:cstheme="minorHAnsi"/>
        </w:rPr>
        <w:t>záka</w:t>
      </w:r>
      <w:r w:rsidRPr="00110EEB">
        <w:rPr>
          <w:rFonts w:asciiTheme="minorHAnsi" w:hAnsiTheme="minorHAnsi" w:cstheme="minorHAnsi"/>
          <w:spacing w:val="-4"/>
        </w:rPr>
        <w:t>z</w:t>
      </w:r>
      <w:r w:rsidRPr="00110EEB">
        <w:rPr>
          <w:rFonts w:asciiTheme="minorHAnsi" w:hAnsiTheme="minorHAnsi" w:cstheme="minorHAnsi"/>
        </w:rPr>
        <w:t>ky, na</w:t>
      </w:r>
      <w:r w:rsidRPr="00110EEB">
        <w:rPr>
          <w:rFonts w:asciiTheme="minorHAnsi" w:hAnsiTheme="minorHAnsi" w:cstheme="minorHAnsi"/>
          <w:spacing w:val="-3"/>
        </w:rPr>
        <w:t xml:space="preserve"> </w:t>
      </w:r>
      <w:r w:rsidRPr="00110EEB">
        <w:rPr>
          <w:rFonts w:asciiTheme="minorHAnsi" w:hAnsiTheme="minorHAnsi" w:cstheme="minorHAnsi"/>
        </w:rPr>
        <w:t>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rú</w:t>
      </w:r>
      <w:r w:rsidRPr="00110EEB">
        <w:rPr>
          <w:rFonts w:asciiTheme="minorHAnsi" w:hAnsiTheme="minorHAnsi" w:cstheme="minorHAnsi"/>
          <w:spacing w:val="-1"/>
        </w:rPr>
        <w:t xml:space="preserve"> </w:t>
      </w: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 xml:space="preserve">ač </w:t>
      </w:r>
      <w:r w:rsidRPr="00110EEB">
        <w:rPr>
          <w:rFonts w:asciiTheme="minorHAnsi" w:hAnsiTheme="minorHAnsi" w:cstheme="minorHAnsi"/>
          <w:spacing w:val="-3"/>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rPr>
        <w:t>ku</w:t>
      </w:r>
      <w:r w:rsidRPr="00110EEB">
        <w:rPr>
          <w:rFonts w:asciiTheme="minorHAnsi" w:hAnsiTheme="minorHAnsi" w:cstheme="minorHAnsi"/>
          <w:spacing w:val="1"/>
        </w:rPr>
        <w:t xml:space="preserve"> </w:t>
      </w:r>
      <w:r w:rsidRPr="00110EEB">
        <w:rPr>
          <w:rFonts w:asciiTheme="minorHAnsi" w:hAnsiTheme="minorHAnsi" w:cstheme="minorHAnsi"/>
          <w:spacing w:val="-1"/>
        </w:rPr>
        <w:t>p</w:t>
      </w:r>
      <w:r w:rsidRPr="00110EEB">
        <w:rPr>
          <w:rFonts w:asciiTheme="minorHAnsi" w:hAnsiTheme="minorHAnsi" w:cstheme="minorHAnsi"/>
        </w:rPr>
        <w:t>redkl</w:t>
      </w:r>
      <w:r w:rsidRPr="00110EEB">
        <w:rPr>
          <w:rFonts w:asciiTheme="minorHAnsi" w:hAnsiTheme="minorHAnsi" w:cstheme="minorHAnsi"/>
          <w:spacing w:val="-1"/>
        </w:rPr>
        <w:t>ad</w:t>
      </w:r>
      <w:r w:rsidRPr="00110EEB">
        <w:rPr>
          <w:rFonts w:asciiTheme="minorHAnsi" w:hAnsiTheme="minorHAnsi" w:cstheme="minorHAnsi"/>
        </w:rPr>
        <w:t>á.</w:t>
      </w:r>
    </w:p>
    <w:p w14:paraId="34CF7933" w14:textId="77777777" w:rsidR="005411AE" w:rsidRPr="00110EEB" w:rsidRDefault="005411AE">
      <w:pPr>
        <w:kinsoku w:val="0"/>
        <w:overflowPunct w:val="0"/>
        <w:spacing w:before="2" w:line="200" w:lineRule="exact"/>
        <w:rPr>
          <w:rFonts w:asciiTheme="minorHAnsi" w:hAnsiTheme="minorHAnsi" w:cstheme="minorHAnsi"/>
          <w:sz w:val="22"/>
          <w:szCs w:val="22"/>
        </w:rPr>
      </w:pPr>
    </w:p>
    <w:p w14:paraId="66FA2921"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2608BADF" w14:textId="77777777" w:rsidR="005411AE" w:rsidRPr="00110EEB" w:rsidRDefault="005411AE" w:rsidP="008C71A1">
      <w:pPr>
        <w:pStyle w:val="Zkladntext"/>
        <w:numPr>
          <w:ilvl w:val="0"/>
          <w:numId w:val="5"/>
        </w:numPr>
        <w:tabs>
          <w:tab w:val="left" w:pos="334"/>
        </w:tabs>
        <w:kinsoku w:val="0"/>
        <w:overflowPunct w:val="0"/>
        <w:ind w:left="334" w:right="1450" w:hanging="219"/>
        <w:jc w:val="both"/>
        <w:rPr>
          <w:rFonts w:asciiTheme="minorHAnsi" w:hAnsiTheme="minorHAnsi" w:cstheme="minorHAnsi"/>
        </w:rPr>
      </w:pPr>
      <w:r w:rsidRPr="00110EEB">
        <w:rPr>
          <w:rFonts w:asciiTheme="minorHAnsi" w:hAnsiTheme="minorHAnsi" w:cstheme="minorHAnsi"/>
        </w:rPr>
        <w:t>Pr</w:t>
      </w:r>
      <w:r w:rsidRPr="00110EEB">
        <w:rPr>
          <w:rFonts w:asciiTheme="minorHAnsi" w:hAnsiTheme="minorHAnsi" w:cstheme="minorHAnsi"/>
          <w:spacing w:val="-3"/>
        </w:rPr>
        <w:t>a</w:t>
      </w:r>
      <w:r w:rsidRPr="00110EEB">
        <w:rPr>
          <w:rFonts w:asciiTheme="minorHAnsi" w:hAnsiTheme="minorHAnsi" w:cstheme="minorHAnsi"/>
        </w:rPr>
        <w:t>vi</w:t>
      </w:r>
      <w:r w:rsidRPr="00110EEB">
        <w:rPr>
          <w:rFonts w:asciiTheme="minorHAnsi" w:hAnsiTheme="minorHAnsi" w:cstheme="minorHAnsi"/>
          <w:spacing w:val="-2"/>
        </w:rPr>
        <w:t>d</w:t>
      </w:r>
      <w:r w:rsidRPr="00110EEB">
        <w:rPr>
          <w:rFonts w:asciiTheme="minorHAnsi" w:hAnsiTheme="minorHAnsi" w:cstheme="minorHAnsi"/>
        </w:rPr>
        <w:t xml:space="preserve">lá </w:t>
      </w:r>
      <w:r w:rsidRPr="00110EEB">
        <w:rPr>
          <w:rFonts w:asciiTheme="minorHAnsi" w:hAnsiTheme="minorHAnsi" w:cstheme="minorHAnsi"/>
          <w:spacing w:val="-1"/>
        </w:rPr>
        <w:t>n</w:t>
      </w:r>
      <w:r w:rsidRPr="00110EEB">
        <w:rPr>
          <w:rFonts w:asciiTheme="minorHAnsi" w:hAnsiTheme="minorHAnsi" w:cstheme="minorHAnsi"/>
        </w:rPr>
        <w:t>a u</w:t>
      </w:r>
      <w:r w:rsidRPr="00110EEB">
        <w:rPr>
          <w:rFonts w:asciiTheme="minorHAnsi" w:hAnsiTheme="minorHAnsi" w:cstheme="minorHAnsi"/>
          <w:spacing w:val="-2"/>
        </w:rPr>
        <w:t>p</w:t>
      </w:r>
      <w:r w:rsidRPr="00110EEB">
        <w:rPr>
          <w:rFonts w:asciiTheme="minorHAnsi" w:hAnsiTheme="minorHAnsi" w:cstheme="minorHAnsi"/>
        </w:rPr>
        <w:t>lat</w:t>
      </w:r>
      <w:r w:rsidRPr="00110EEB">
        <w:rPr>
          <w:rFonts w:asciiTheme="minorHAnsi" w:hAnsiTheme="minorHAnsi" w:cstheme="minorHAnsi"/>
          <w:spacing w:val="-4"/>
        </w:rPr>
        <w:t>n</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 k</w:t>
      </w:r>
      <w:r w:rsidRPr="00110EEB">
        <w:rPr>
          <w:rFonts w:asciiTheme="minorHAnsi" w:hAnsiTheme="minorHAnsi" w:cstheme="minorHAnsi"/>
          <w:spacing w:val="-3"/>
        </w:rPr>
        <w:t>r</w:t>
      </w:r>
      <w:r w:rsidRPr="00110EEB">
        <w:rPr>
          <w:rFonts w:asciiTheme="minorHAnsi" w:hAnsiTheme="minorHAnsi" w:cstheme="minorHAnsi"/>
        </w:rPr>
        <w:t>itérií a s</w:t>
      </w:r>
      <w:r w:rsidRPr="00110EEB">
        <w:rPr>
          <w:rFonts w:asciiTheme="minorHAnsi" w:hAnsiTheme="minorHAnsi" w:cstheme="minorHAnsi"/>
          <w:spacing w:val="-3"/>
        </w:rPr>
        <w:t>p</w:t>
      </w:r>
      <w:r w:rsidRPr="00110EEB">
        <w:rPr>
          <w:rFonts w:asciiTheme="minorHAnsi" w:hAnsiTheme="minorHAnsi" w:cstheme="minorHAnsi"/>
          <w:spacing w:val="1"/>
        </w:rPr>
        <w:t>ô</w:t>
      </w:r>
      <w:r w:rsidRPr="00110EEB">
        <w:rPr>
          <w:rFonts w:asciiTheme="minorHAnsi" w:hAnsiTheme="minorHAnsi" w:cstheme="minorHAnsi"/>
          <w:spacing w:val="-3"/>
        </w:rPr>
        <w:t>s</w:t>
      </w:r>
      <w:r w:rsidRPr="00110EEB">
        <w:rPr>
          <w:rFonts w:asciiTheme="minorHAnsi" w:hAnsiTheme="minorHAnsi" w:cstheme="minorHAnsi"/>
          <w:spacing w:val="1"/>
        </w:rPr>
        <w:t>o</w:t>
      </w:r>
      <w:r w:rsidRPr="00110EEB">
        <w:rPr>
          <w:rFonts w:asciiTheme="minorHAnsi" w:hAnsiTheme="minorHAnsi" w:cstheme="minorHAnsi"/>
        </w:rPr>
        <w:t>b</w:t>
      </w:r>
      <w:r w:rsidRPr="00110EEB">
        <w:rPr>
          <w:rFonts w:asciiTheme="minorHAnsi" w:hAnsiTheme="minorHAnsi" w:cstheme="minorHAnsi"/>
          <w:spacing w:val="-1"/>
        </w:rPr>
        <w:t xml:space="preserve"> 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te</w:t>
      </w:r>
      <w:r w:rsidRPr="00110EEB">
        <w:rPr>
          <w:rFonts w:asciiTheme="minorHAnsi" w:hAnsiTheme="minorHAnsi" w:cstheme="minorHAnsi"/>
          <w:spacing w:val="-1"/>
        </w:rPr>
        <w:t>n</w:t>
      </w:r>
      <w:r w:rsidRPr="00110EEB">
        <w:rPr>
          <w:rFonts w:asciiTheme="minorHAnsi" w:hAnsiTheme="minorHAnsi" w:cstheme="minorHAnsi"/>
          <w:spacing w:val="-3"/>
        </w:rPr>
        <w:t>i</w:t>
      </w:r>
      <w:r w:rsidRPr="00110EEB">
        <w:rPr>
          <w:rFonts w:asciiTheme="minorHAnsi" w:hAnsiTheme="minorHAnsi" w:cstheme="minorHAnsi"/>
        </w:rPr>
        <w:t>a po</w:t>
      </w:r>
      <w:r w:rsidRPr="00110EEB">
        <w:rPr>
          <w:rFonts w:asciiTheme="minorHAnsi" w:hAnsiTheme="minorHAnsi" w:cstheme="minorHAnsi"/>
          <w:spacing w:val="-1"/>
        </w:rPr>
        <w:t>nú</w:t>
      </w:r>
      <w:r w:rsidRPr="00110EEB">
        <w:rPr>
          <w:rFonts w:asciiTheme="minorHAnsi" w:hAnsiTheme="minorHAnsi" w:cstheme="minorHAnsi"/>
        </w:rPr>
        <w:t xml:space="preserve">k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je</w:t>
      </w:r>
      <w:r w:rsidRPr="00110EEB">
        <w:rPr>
          <w:rFonts w:asciiTheme="minorHAnsi" w:hAnsiTheme="minorHAnsi" w:cstheme="minorHAnsi"/>
          <w:spacing w:val="-1"/>
        </w:rPr>
        <w:t>d</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kr</w:t>
      </w:r>
      <w:r w:rsidRPr="00110EEB">
        <w:rPr>
          <w:rFonts w:asciiTheme="minorHAnsi" w:hAnsiTheme="minorHAnsi" w:cstheme="minorHAnsi"/>
          <w:spacing w:val="-4"/>
        </w:rPr>
        <w:t>i</w:t>
      </w:r>
      <w:r w:rsidRPr="00110EEB">
        <w:rPr>
          <w:rFonts w:asciiTheme="minorHAnsi" w:hAnsiTheme="minorHAnsi" w:cstheme="minorHAnsi"/>
        </w:rPr>
        <w:t>téri</w:t>
      </w:r>
      <w:r w:rsidRPr="00110EEB">
        <w:rPr>
          <w:rFonts w:asciiTheme="minorHAnsi" w:hAnsiTheme="minorHAnsi" w:cstheme="minorHAnsi"/>
          <w:spacing w:val="-1"/>
        </w:rPr>
        <w:t>a</w:t>
      </w:r>
      <w:r w:rsidRPr="00110EEB">
        <w:rPr>
          <w:rFonts w:asciiTheme="minorHAnsi" w:hAnsiTheme="minorHAnsi" w:cstheme="minorHAnsi"/>
        </w:rPr>
        <w:t>:</w:t>
      </w:r>
    </w:p>
    <w:p w14:paraId="37F5B55C" w14:textId="77777777" w:rsidR="005411AE" w:rsidRPr="00110EEB" w:rsidRDefault="005411AE">
      <w:pPr>
        <w:kinsoku w:val="0"/>
        <w:overflowPunct w:val="0"/>
        <w:spacing w:before="1" w:line="240" w:lineRule="exact"/>
        <w:rPr>
          <w:rFonts w:asciiTheme="minorHAnsi" w:hAnsiTheme="minorHAnsi" w:cstheme="minorHAnsi"/>
          <w:sz w:val="22"/>
          <w:szCs w:val="22"/>
        </w:rPr>
      </w:pPr>
    </w:p>
    <w:p w14:paraId="683B54AC" w14:textId="77777777" w:rsidR="005411AE" w:rsidRPr="00110EEB" w:rsidRDefault="005411AE">
      <w:pPr>
        <w:pStyle w:val="Zkladntext"/>
        <w:kinsoku w:val="0"/>
        <w:overflowPunct w:val="0"/>
        <w:spacing w:line="275" w:lineRule="auto"/>
        <w:ind w:right="115"/>
        <w:jc w:val="both"/>
        <w:rPr>
          <w:rFonts w:asciiTheme="minorHAnsi" w:hAnsiTheme="minorHAnsi" w:cstheme="minorHAnsi"/>
        </w:rPr>
      </w:pPr>
      <w:r w:rsidRPr="00110EEB">
        <w:rPr>
          <w:rFonts w:asciiTheme="minorHAnsi" w:hAnsiTheme="minorHAnsi" w:cstheme="minorHAnsi"/>
        </w:rPr>
        <w:t>Ús</w:t>
      </w:r>
      <w:r w:rsidRPr="00110EEB">
        <w:rPr>
          <w:rFonts w:asciiTheme="minorHAnsi" w:hAnsiTheme="minorHAnsi" w:cstheme="minorHAnsi"/>
          <w:spacing w:val="-1"/>
        </w:rPr>
        <w:t>p</w:t>
      </w:r>
      <w:r w:rsidRPr="00110EEB">
        <w:rPr>
          <w:rFonts w:asciiTheme="minorHAnsi" w:hAnsiTheme="minorHAnsi" w:cstheme="minorHAnsi"/>
        </w:rPr>
        <w:t>ešn</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27"/>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8"/>
        </w:rPr>
        <w:t xml:space="preserve"> </w:t>
      </w:r>
      <w:r w:rsidRPr="00110EEB">
        <w:rPr>
          <w:rFonts w:asciiTheme="minorHAnsi" w:hAnsiTheme="minorHAnsi" w:cstheme="minorHAnsi"/>
        </w:rPr>
        <w:t>č</w:t>
      </w:r>
      <w:r w:rsidRPr="00110EEB">
        <w:rPr>
          <w:rFonts w:asciiTheme="minorHAnsi" w:hAnsiTheme="minorHAnsi" w:cstheme="minorHAnsi"/>
          <w:spacing w:val="-3"/>
        </w:rPr>
        <w:t>a</w:t>
      </w:r>
      <w:r w:rsidRPr="00110EEB">
        <w:rPr>
          <w:rFonts w:asciiTheme="minorHAnsi" w:hAnsiTheme="minorHAnsi" w:cstheme="minorHAnsi"/>
        </w:rPr>
        <w:t>sti</w:t>
      </w:r>
      <w:r w:rsidRPr="00110EEB">
        <w:rPr>
          <w:rFonts w:asciiTheme="minorHAnsi" w:hAnsiTheme="minorHAnsi" w:cstheme="minorHAnsi"/>
          <w:spacing w:val="27"/>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27"/>
        </w:rPr>
        <w:t xml:space="preserve"> </w:t>
      </w:r>
      <w:r w:rsidRPr="00110EEB">
        <w:rPr>
          <w:rFonts w:asciiTheme="minorHAnsi" w:hAnsiTheme="minorHAnsi" w:cstheme="minorHAnsi"/>
        </w:rPr>
        <w:t>sa</w:t>
      </w:r>
      <w:r w:rsidRPr="00110EEB">
        <w:rPr>
          <w:rFonts w:asciiTheme="minorHAnsi" w:hAnsiTheme="minorHAnsi" w:cstheme="minorHAnsi"/>
          <w:spacing w:val="24"/>
        </w:rPr>
        <w:t xml:space="preserve"> </w:t>
      </w:r>
      <w:r w:rsidRPr="00110EEB">
        <w:rPr>
          <w:rFonts w:asciiTheme="minorHAnsi" w:hAnsiTheme="minorHAnsi" w:cstheme="minorHAnsi"/>
        </w:rPr>
        <w:t>stane</w:t>
      </w:r>
      <w:r w:rsidRPr="00110EEB">
        <w:rPr>
          <w:rFonts w:asciiTheme="minorHAnsi" w:hAnsiTheme="minorHAnsi" w:cstheme="minorHAnsi"/>
          <w:spacing w:val="27"/>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w:t>
      </w:r>
      <w:r w:rsidRPr="00110EEB">
        <w:rPr>
          <w:rFonts w:asciiTheme="minorHAnsi" w:hAnsiTheme="minorHAnsi" w:cstheme="minorHAnsi"/>
          <w:spacing w:val="-4"/>
        </w:rPr>
        <w:t>d</w:t>
      </w:r>
      <w:r w:rsidRPr="00110EEB">
        <w:rPr>
          <w:rFonts w:asciiTheme="minorHAnsi" w:hAnsiTheme="minorHAnsi" w:cstheme="minorHAnsi"/>
          <w:spacing w:val="-1"/>
        </w:rPr>
        <w:t>z</w:t>
      </w:r>
      <w:r w:rsidRPr="00110EEB">
        <w:rPr>
          <w:rFonts w:asciiTheme="minorHAnsi" w:hAnsiTheme="minorHAnsi" w:cstheme="minorHAnsi"/>
        </w:rPr>
        <w:t>ač,</w:t>
      </w:r>
      <w:r w:rsidRPr="00110EEB">
        <w:rPr>
          <w:rFonts w:asciiTheme="minorHAnsi" w:hAnsiTheme="minorHAnsi" w:cstheme="minorHAnsi"/>
          <w:spacing w:val="27"/>
        </w:rPr>
        <w:t xml:space="preserve"> </w:t>
      </w:r>
      <w:r w:rsidRPr="00110EEB">
        <w:rPr>
          <w:rFonts w:asciiTheme="minorHAnsi" w:hAnsiTheme="minorHAnsi" w:cstheme="minorHAnsi"/>
        </w:rPr>
        <w:t>kt</w:t>
      </w:r>
      <w:r w:rsidRPr="00110EEB">
        <w:rPr>
          <w:rFonts w:asciiTheme="minorHAnsi" w:hAnsiTheme="minorHAnsi" w:cstheme="minorHAnsi"/>
          <w:spacing w:val="-2"/>
        </w:rPr>
        <w:t>o</w:t>
      </w:r>
      <w:r w:rsidRPr="00110EEB">
        <w:rPr>
          <w:rFonts w:asciiTheme="minorHAnsi" w:hAnsiTheme="minorHAnsi" w:cstheme="minorHAnsi"/>
        </w:rPr>
        <w:t>rý</w:t>
      </w:r>
      <w:r w:rsidRPr="00110EEB">
        <w:rPr>
          <w:rFonts w:asciiTheme="minorHAnsi" w:hAnsiTheme="minorHAnsi" w:cstheme="minorHAnsi"/>
          <w:spacing w:val="27"/>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w:t>
      </w:r>
      <w:r w:rsidRPr="00110EEB">
        <w:rPr>
          <w:rFonts w:asciiTheme="minorHAnsi" w:hAnsiTheme="minorHAnsi" w:cstheme="minorHAnsi"/>
          <w:spacing w:val="-3"/>
        </w:rPr>
        <w:t>n</w:t>
      </w:r>
      <w:r w:rsidRPr="00110EEB">
        <w:rPr>
          <w:rFonts w:asciiTheme="minorHAnsi" w:hAnsiTheme="minorHAnsi" w:cstheme="minorHAnsi"/>
        </w:rPr>
        <w:t>e</w:t>
      </w:r>
      <w:r w:rsidRPr="00110EEB">
        <w:rPr>
          <w:rFonts w:asciiTheme="minorHAnsi" w:hAnsiTheme="minorHAnsi" w:cstheme="minorHAnsi"/>
          <w:spacing w:val="26"/>
        </w:rPr>
        <w:t xml:space="preserve"> </w:t>
      </w:r>
      <w:r w:rsidRPr="00110EEB">
        <w:rPr>
          <w:rFonts w:asciiTheme="minorHAnsi" w:hAnsiTheme="minorHAnsi" w:cstheme="minorHAnsi"/>
          <w:spacing w:val="-1"/>
        </w:rPr>
        <w:t>n</w:t>
      </w:r>
      <w:r w:rsidRPr="00110EEB">
        <w:rPr>
          <w:rFonts w:asciiTheme="minorHAnsi" w:hAnsiTheme="minorHAnsi" w:cstheme="minorHAnsi"/>
        </w:rPr>
        <w:t>aj</w:t>
      </w:r>
      <w:r w:rsidRPr="00110EEB">
        <w:rPr>
          <w:rFonts w:asciiTheme="minorHAnsi" w:hAnsiTheme="minorHAnsi" w:cstheme="minorHAnsi"/>
          <w:spacing w:val="-1"/>
        </w:rPr>
        <w:t>n</w:t>
      </w:r>
      <w:r w:rsidRPr="00110EEB">
        <w:rPr>
          <w:rFonts w:asciiTheme="minorHAnsi" w:hAnsiTheme="minorHAnsi" w:cstheme="minorHAnsi"/>
        </w:rPr>
        <w:t>i</w:t>
      </w:r>
      <w:r w:rsidRPr="00110EEB">
        <w:rPr>
          <w:rFonts w:asciiTheme="minorHAnsi" w:hAnsiTheme="minorHAnsi" w:cstheme="minorHAnsi"/>
          <w:spacing w:val="-2"/>
        </w:rPr>
        <w:t>ž</w:t>
      </w:r>
      <w:r w:rsidRPr="00110EEB">
        <w:rPr>
          <w:rFonts w:asciiTheme="minorHAnsi" w:hAnsiTheme="minorHAnsi" w:cstheme="minorHAnsi"/>
        </w:rPr>
        <w:t>šiu</w:t>
      </w:r>
      <w:r w:rsidRPr="00110EEB">
        <w:rPr>
          <w:rFonts w:asciiTheme="minorHAnsi" w:hAnsiTheme="minorHAnsi" w:cstheme="minorHAnsi"/>
          <w:spacing w:val="26"/>
        </w:rPr>
        <w:t xml:space="preserve"> </w:t>
      </w:r>
      <w:r w:rsidRPr="00110EEB">
        <w:rPr>
          <w:rFonts w:asciiTheme="minorHAnsi" w:hAnsiTheme="minorHAnsi" w:cstheme="minorHAnsi"/>
        </w:rPr>
        <w:t>celkovú</w:t>
      </w:r>
      <w:r w:rsidRPr="00110EEB">
        <w:rPr>
          <w:rFonts w:asciiTheme="minorHAnsi" w:hAnsiTheme="minorHAnsi" w:cstheme="minorHAnsi"/>
          <w:spacing w:val="26"/>
        </w:rPr>
        <w:t xml:space="preserve"> </w:t>
      </w:r>
      <w:r w:rsidRPr="00110EEB">
        <w:rPr>
          <w:rFonts w:asciiTheme="minorHAnsi" w:hAnsiTheme="minorHAnsi" w:cstheme="minorHAnsi"/>
        </w:rPr>
        <w:t>cenu</w:t>
      </w:r>
      <w:r w:rsidRPr="00110EEB">
        <w:rPr>
          <w:rFonts w:asciiTheme="minorHAnsi" w:hAnsiTheme="minorHAnsi" w:cstheme="minorHAnsi"/>
          <w:spacing w:val="28"/>
        </w:rPr>
        <w:t xml:space="preserve"> </w:t>
      </w:r>
      <w:r w:rsidRPr="00110EEB">
        <w:rPr>
          <w:rFonts w:asciiTheme="minorHAnsi" w:hAnsiTheme="minorHAnsi" w:cstheme="minorHAnsi"/>
        </w:rPr>
        <w:t>v</w:t>
      </w:r>
      <w:r w:rsidRPr="00110EEB">
        <w:rPr>
          <w:rFonts w:asciiTheme="minorHAnsi" w:hAnsiTheme="minorHAnsi" w:cstheme="minorHAnsi"/>
          <w:spacing w:val="25"/>
        </w:rPr>
        <w:t xml:space="preserve"> </w:t>
      </w:r>
      <w:r w:rsidRPr="00110EEB">
        <w:rPr>
          <w:rFonts w:asciiTheme="minorHAnsi" w:hAnsiTheme="minorHAnsi" w:cstheme="minorHAnsi"/>
        </w:rPr>
        <w:t xml:space="preserve">€ s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42"/>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43"/>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w:t>
      </w:r>
      <w:r w:rsidRPr="00110EEB">
        <w:rPr>
          <w:rFonts w:asciiTheme="minorHAnsi" w:hAnsiTheme="minorHAnsi" w:cstheme="minorHAnsi"/>
          <w:spacing w:val="42"/>
        </w:rPr>
        <w:t xml:space="preserve"> </w:t>
      </w:r>
      <w:r w:rsidRPr="00110EEB">
        <w:rPr>
          <w:rFonts w:asciiTheme="minorHAnsi" w:hAnsiTheme="minorHAnsi" w:cstheme="minorHAnsi"/>
        </w:rPr>
        <w:t>te</w:t>
      </w:r>
      <w:r w:rsidRPr="00110EEB">
        <w:rPr>
          <w:rFonts w:asciiTheme="minorHAnsi" w:hAnsiTheme="minorHAnsi" w:cstheme="minorHAnsi"/>
          <w:spacing w:val="-3"/>
        </w:rPr>
        <w:t>j</w:t>
      </w:r>
      <w:r w:rsidRPr="00110EEB">
        <w:rPr>
          <w:rFonts w:asciiTheme="minorHAnsi" w:hAnsiTheme="minorHAnsi" w:cstheme="minorHAnsi"/>
        </w:rPr>
        <w:t>to</w:t>
      </w:r>
      <w:r w:rsidRPr="00110EEB">
        <w:rPr>
          <w:rFonts w:asciiTheme="minorHAnsi" w:hAnsiTheme="minorHAnsi" w:cstheme="minorHAnsi"/>
          <w:spacing w:val="42"/>
        </w:rPr>
        <w:t xml:space="preserve"> </w:t>
      </w:r>
      <w:r w:rsidRPr="00110EEB">
        <w:rPr>
          <w:rFonts w:asciiTheme="minorHAnsi" w:hAnsiTheme="minorHAnsi" w:cstheme="minorHAnsi"/>
          <w:spacing w:val="-3"/>
        </w:rPr>
        <w:t>č</w:t>
      </w:r>
      <w:r w:rsidRPr="00110EEB">
        <w:rPr>
          <w:rFonts w:asciiTheme="minorHAnsi" w:hAnsiTheme="minorHAnsi" w:cstheme="minorHAnsi"/>
        </w:rPr>
        <w:t>asti</w:t>
      </w:r>
      <w:r w:rsidRPr="00110EEB">
        <w:rPr>
          <w:rFonts w:asciiTheme="minorHAnsi" w:hAnsiTheme="minorHAnsi" w:cstheme="minorHAnsi"/>
          <w:spacing w:val="43"/>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43"/>
        </w:rPr>
        <w:t xml:space="preserve"> </w:t>
      </w:r>
      <w:r w:rsidRPr="00110EEB">
        <w:rPr>
          <w:rFonts w:asciiTheme="minorHAnsi" w:hAnsiTheme="minorHAnsi" w:cstheme="minorHAnsi"/>
        </w:rPr>
        <w:t>Ost</w:t>
      </w:r>
      <w:r w:rsidRPr="00110EEB">
        <w:rPr>
          <w:rFonts w:asciiTheme="minorHAnsi" w:hAnsiTheme="minorHAnsi" w:cstheme="minorHAnsi"/>
          <w:spacing w:val="-3"/>
        </w:rPr>
        <w:t>a</w:t>
      </w:r>
      <w:r w:rsidRPr="00110EEB">
        <w:rPr>
          <w:rFonts w:asciiTheme="minorHAnsi" w:hAnsiTheme="minorHAnsi" w:cstheme="minorHAnsi"/>
        </w:rPr>
        <w:t>tní</w:t>
      </w:r>
      <w:r w:rsidRPr="00110EEB">
        <w:rPr>
          <w:rFonts w:asciiTheme="minorHAnsi" w:hAnsiTheme="minorHAnsi" w:cstheme="minorHAnsi"/>
          <w:spacing w:val="43"/>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4"/>
        </w:rPr>
        <w:t>á</w:t>
      </w:r>
      <w:r w:rsidRPr="00110EEB">
        <w:rPr>
          <w:rFonts w:asciiTheme="minorHAnsi" w:hAnsiTheme="minorHAnsi" w:cstheme="minorHAnsi"/>
          <w:spacing w:val="-1"/>
        </w:rPr>
        <w:t>dz</w:t>
      </w:r>
      <w:r w:rsidRPr="00110EEB">
        <w:rPr>
          <w:rFonts w:asciiTheme="minorHAnsi" w:hAnsiTheme="minorHAnsi" w:cstheme="minorHAnsi"/>
        </w:rPr>
        <w:t>ači</w:t>
      </w:r>
      <w:r w:rsidRPr="00110EEB">
        <w:rPr>
          <w:rFonts w:asciiTheme="minorHAnsi" w:hAnsiTheme="minorHAnsi" w:cstheme="minorHAnsi"/>
          <w:spacing w:val="42"/>
        </w:rPr>
        <w:t xml:space="preserve"> </w:t>
      </w:r>
      <w:r w:rsidRPr="00110EEB">
        <w:rPr>
          <w:rFonts w:asciiTheme="minorHAnsi" w:hAnsiTheme="minorHAnsi" w:cstheme="minorHAnsi"/>
        </w:rPr>
        <w:t>sa</w:t>
      </w:r>
      <w:r w:rsidRPr="00110EEB">
        <w:rPr>
          <w:rFonts w:asciiTheme="minorHAnsi" w:hAnsiTheme="minorHAnsi" w:cstheme="minorHAnsi"/>
          <w:spacing w:val="43"/>
        </w:rPr>
        <w:t xml:space="preserve"> </w:t>
      </w:r>
      <w:r w:rsidRPr="00110EEB">
        <w:rPr>
          <w:rFonts w:asciiTheme="minorHAnsi" w:hAnsiTheme="minorHAnsi" w:cstheme="minorHAnsi"/>
          <w:spacing w:val="-1"/>
        </w:rPr>
        <w:t>u</w:t>
      </w:r>
      <w:r w:rsidRPr="00110EEB">
        <w:rPr>
          <w:rFonts w:asciiTheme="minorHAnsi" w:hAnsiTheme="minorHAnsi" w:cstheme="minorHAnsi"/>
        </w:rPr>
        <w:t>mi</w:t>
      </w:r>
      <w:r w:rsidRPr="00110EEB">
        <w:rPr>
          <w:rFonts w:asciiTheme="minorHAnsi" w:hAnsiTheme="minorHAnsi" w:cstheme="minorHAnsi"/>
          <w:spacing w:val="-3"/>
        </w:rPr>
        <w:t>e</w:t>
      </w:r>
      <w:r w:rsidRPr="00110EEB">
        <w:rPr>
          <w:rFonts w:asciiTheme="minorHAnsi" w:hAnsiTheme="minorHAnsi" w:cstheme="minorHAnsi"/>
        </w:rPr>
        <w:t>stnia</w:t>
      </w:r>
      <w:r w:rsidRPr="00110EEB">
        <w:rPr>
          <w:rFonts w:asciiTheme="minorHAnsi" w:hAnsiTheme="minorHAnsi" w:cstheme="minorHAnsi"/>
          <w:spacing w:val="40"/>
        </w:rPr>
        <w:t xml:space="preserve"> </w:t>
      </w:r>
      <w:r w:rsidRPr="00110EEB">
        <w:rPr>
          <w:rFonts w:asciiTheme="minorHAnsi" w:hAnsiTheme="minorHAnsi" w:cstheme="minorHAnsi"/>
        </w:rPr>
        <w:t>v</w:t>
      </w:r>
      <w:r w:rsidRPr="00110EEB">
        <w:rPr>
          <w:rFonts w:asciiTheme="minorHAnsi" w:hAnsiTheme="minorHAnsi" w:cstheme="minorHAnsi"/>
          <w:spacing w:val="43"/>
        </w:rPr>
        <w:t xml:space="preserve"> </w:t>
      </w:r>
      <w:r w:rsidRPr="00110EEB">
        <w:rPr>
          <w:rFonts w:asciiTheme="minorHAnsi" w:hAnsiTheme="minorHAnsi" w:cstheme="minorHAnsi"/>
          <w:spacing w:val="-1"/>
        </w:rPr>
        <w:t>z</w:t>
      </w:r>
      <w:r w:rsidRPr="00110EEB">
        <w:rPr>
          <w:rFonts w:asciiTheme="minorHAnsi" w:hAnsiTheme="minorHAnsi" w:cstheme="minorHAnsi"/>
          <w:spacing w:val="1"/>
        </w:rPr>
        <w:t>o</w:t>
      </w:r>
      <w:r w:rsidRPr="00110EEB">
        <w:rPr>
          <w:rFonts w:asciiTheme="minorHAnsi" w:hAnsiTheme="minorHAnsi" w:cstheme="minorHAnsi"/>
          <w:spacing w:val="-3"/>
        </w:rPr>
        <w:t>s</w:t>
      </w:r>
      <w:r w:rsidRPr="00110EEB">
        <w:rPr>
          <w:rFonts w:asciiTheme="minorHAnsi" w:hAnsiTheme="minorHAnsi" w:cstheme="minorHAnsi"/>
          <w:spacing w:val="-2"/>
        </w:rPr>
        <w:t>t</w:t>
      </w:r>
      <w:r w:rsidRPr="00110EEB">
        <w:rPr>
          <w:rFonts w:asciiTheme="minorHAnsi" w:hAnsiTheme="minorHAnsi" w:cstheme="minorHAnsi"/>
          <w:spacing w:val="-1"/>
        </w:rPr>
        <w:t>upn</w:t>
      </w:r>
      <w:r w:rsidRPr="00110EEB">
        <w:rPr>
          <w:rFonts w:asciiTheme="minorHAnsi" w:hAnsiTheme="minorHAnsi" w:cstheme="minorHAnsi"/>
          <w:spacing w:val="1"/>
        </w:rPr>
        <w:t>o</w:t>
      </w:r>
      <w:r w:rsidRPr="00110EEB">
        <w:rPr>
          <w:rFonts w:asciiTheme="minorHAnsi" w:hAnsiTheme="minorHAnsi" w:cstheme="minorHAnsi"/>
        </w:rPr>
        <w:t>m</w:t>
      </w:r>
      <w:r w:rsidRPr="00110EEB">
        <w:rPr>
          <w:rFonts w:asciiTheme="minorHAnsi" w:hAnsiTheme="minorHAnsi" w:cstheme="minorHAnsi"/>
          <w:spacing w:val="44"/>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rPr>
        <w:t>ra</w:t>
      </w:r>
      <w:r w:rsidRPr="00110EEB">
        <w:rPr>
          <w:rFonts w:asciiTheme="minorHAnsi" w:hAnsiTheme="minorHAnsi" w:cstheme="minorHAnsi"/>
          <w:spacing w:val="-2"/>
        </w:rPr>
        <w:t>d</w:t>
      </w:r>
      <w:r w:rsidRPr="00110EEB">
        <w:rPr>
          <w:rFonts w:asciiTheme="minorHAnsi" w:hAnsiTheme="minorHAnsi" w:cstheme="minorHAnsi"/>
        </w:rPr>
        <w:t>í</w:t>
      </w:r>
      <w:r w:rsidRPr="00110EEB">
        <w:rPr>
          <w:rFonts w:asciiTheme="minorHAnsi" w:hAnsiTheme="minorHAnsi" w:cstheme="minorHAnsi"/>
          <w:spacing w:val="43"/>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 xml:space="preserve">a </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rPr>
        <w:t xml:space="preserve">y </w:t>
      </w:r>
      <w:r w:rsidRPr="00110EEB">
        <w:rPr>
          <w:rFonts w:asciiTheme="minorHAnsi" w:hAnsiTheme="minorHAnsi" w:cstheme="minorHAnsi"/>
          <w:spacing w:val="-2"/>
        </w:rPr>
        <w:t>c</w:t>
      </w:r>
      <w:r w:rsidRPr="00110EEB">
        <w:rPr>
          <w:rFonts w:asciiTheme="minorHAnsi" w:hAnsiTheme="minorHAnsi" w:cstheme="minorHAnsi"/>
        </w:rPr>
        <w:t>elk</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e</w:t>
      </w:r>
      <w:r w:rsidRPr="00110EEB">
        <w:rPr>
          <w:rFonts w:asciiTheme="minorHAnsi" w:hAnsiTheme="minorHAnsi" w:cstheme="minorHAnsi"/>
        </w:rPr>
        <w:t>j ce</w:t>
      </w:r>
      <w:r w:rsidRPr="00110EEB">
        <w:rPr>
          <w:rFonts w:asciiTheme="minorHAnsi" w:hAnsiTheme="minorHAnsi" w:cstheme="minorHAnsi"/>
          <w:spacing w:val="-3"/>
        </w:rPr>
        <w:t>n</w:t>
      </w:r>
      <w:r w:rsidRPr="00110EEB">
        <w:rPr>
          <w:rFonts w:asciiTheme="minorHAnsi" w:hAnsiTheme="minorHAnsi" w:cstheme="minorHAnsi"/>
        </w:rPr>
        <w:t xml:space="preserve">y za </w:t>
      </w:r>
      <w:r w:rsidRPr="00110EEB">
        <w:rPr>
          <w:rFonts w:asciiTheme="minorHAnsi" w:hAnsiTheme="minorHAnsi" w:cstheme="minorHAnsi"/>
          <w:spacing w:val="-4"/>
        </w:rPr>
        <w:t>p</w:t>
      </w:r>
      <w:r w:rsidRPr="00110EEB">
        <w:rPr>
          <w:rFonts w:asciiTheme="minorHAnsi" w:hAnsiTheme="minorHAnsi" w:cstheme="minorHAnsi"/>
        </w:rPr>
        <w:t>redm</w:t>
      </w:r>
      <w:r w:rsidRPr="00110EEB">
        <w:rPr>
          <w:rFonts w:asciiTheme="minorHAnsi" w:hAnsiTheme="minorHAnsi" w:cstheme="minorHAnsi"/>
          <w:spacing w:val="-2"/>
        </w:rPr>
        <w:t>e</w:t>
      </w:r>
      <w:r w:rsidRPr="00110EEB">
        <w:rPr>
          <w:rFonts w:asciiTheme="minorHAnsi" w:hAnsiTheme="minorHAnsi" w:cstheme="minorHAnsi"/>
        </w:rPr>
        <w:t xml:space="preserve">t </w:t>
      </w:r>
      <w:r w:rsidRPr="00110EEB">
        <w:rPr>
          <w:rFonts w:asciiTheme="minorHAnsi" w:hAnsiTheme="minorHAnsi" w:cstheme="minorHAnsi"/>
          <w:spacing w:val="-2"/>
        </w:rPr>
        <w:t>t</w:t>
      </w:r>
      <w:r w:rsidRPr="00110EEB">
        <w:rPr>
          <w:rFonts w:asciiTheme="minorHAnsi" w:hAnsiTheme="minorHAnsi" w:cstheme="minorHAnsi"/>
        </w:rPr>
        <w:t>ej</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ča</w:t>
      </w:r>
      <w:r w:rsidRPr="00110EEB">
        <w:rPr>
          <w:rFonts w:asciiTheme="minorHAnsi" w:hAnsiTheme="minorHAnsi" w:cstheme="minorHAnsi"/>
          <w:spacing w:val="-3"/>
        </w:rPr>
        <w:t>s</w:t>
      </w:r>
      <w:r w:rsidRPr="00110EEB">
        <w:rPr>
          <w:rFonts w:asciiTheme="minorHAnsi" w:hAnsiTheme="minorHAnsi" w:cstheme="minorHAnsi"/>
          <w:spacing w:val="2"/>
        </w:rPr>
        <w:t>t</w:t>
      </w:r>
      <w:r w:rsidRPr="00110EEB">
        <w:rPr>
          <w:rFonts w:asciiTheme="minorHAnsi" w:hAnsiTheme="minorHAnsi" w:cstheme="minorHAnsi"/>
        </w:rPr>
        <w:t xml:space="preserve">i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spacing w:val="-2"/>
        </w:rPr>
        <w:t>k</w:t>
      </w:r>
      <w:r w:rsidRPr="00110EEB">
        <w:rPr>
          <w:rFonts w:asciiTheme="minorHAnsi" w:hAnsiTheme="minorHAnsi" w:cstheme="minorHAnsi"/>
        </w:rPr>
        <w:t>y.</w:t>
      </w:r>
    </w:p>
    <w:p w14:paraId="472C4AE9" w14:textId="77777777" w:rsidR="005411AE" w:rsidRPr="00110EEB" w:rsidRDefault="005411AE">
      <w:pPr>
        <w:kinsoku w:val="0"/>
        <w:overflowPunct w:val="0"/>
        <w:spacing w:line="200" w:lineRule="exact"/>
        <w:rPr>
          <w:rFonts w:asciiTheme="minorHAnsi" w:hAnsiTheme="minorHAnsi" w:cstheme="minorHAnsi"/>
          <w:sz w:val="22"/>
          <w:szCs w:val="22"/>
        </w:rPr>
      </w:pPr>
    </w:p>
    <w:p w14:paraId="0942B33A" w14:textId="5473002B" w:rsidR="005411AE" w:rsidRPr="00110EEB" w:rsidRDefault="005411AE" w:rsidP="00C622EF">
      <w:pPr>
        <w:pStyle w:val="Zkladntext"/>
        <w:tabs>
          <w:tab w:val="left" w:pos="334"/>
        </w:tabs>
        <w:kinsoku w:val="0"/>
        <w:overflowPunct w:val="0"/>
        <w:ind w:left="334" w:right="1267"/>
        <w:jc w:val="both"/>
        <w:rPr>
          <w:rFonts w:asciiTheme="minorHAnsi" w:hAnsiTheme="minorHAnsi" w:cstheme="minorHAnsi"/>
        </w:rPr>
      </w:pPr>
    </w:p>
    <w:p w14:paraId="5EE25EBB" w14:textId="77777777" w:rsidR="005411AE" w:rsidRPr="00110EEB" w:rsidRDefault="005411AE">
      <w:pPr>
        <w:kinsoku w:val="0"/>
        <w:overflowPunct w:val="0"/>
        <w:spacing w:line="240" w:lineRule="exact"/>
        <w:rPr>
          <w:rFonts w:asciiTheme="minorHAnsi" w:hAnsiTheme="minorHAnsi" w:cstheme="minorHAnsi"/>
          <w:sz w:val="22"/>
          <w:szCs w:val="22"/>
        </w:rPr>
      </w:pPr>
    </w:p>
    <w:p w14:paraId="4F6C9E7E" w14:textId="77777777" w:rsidR="005411AE" w:rsidRPr="00110EEB" w:rsidRDefault="005411AE" w:rsidP="008C71A1">
      <w:pPr>
        <w:pStyle w:val="Zkladntext"/>
        <w:numPr>
          <w:ilvl w:val="0"/>
          <w:numId w:val="5"/>
        </w:numPr>
        <w:tabs>
          <w:tab w:val="left" w:pos="380"/>
        </w:tabs>
        <w:kinsoku w:val="0"/>
        <w:overflowPunct w:val="0"/>
        <w:spacing w:line="276" w:lineRule="auto"/>
        <w:ind w:right="114" w:firstLine="0"/>
        <w:jc w:val="both"/>
        <w:rPr>
          <w:rFonts w:asciiTheme="minorHAnsi" w:hAnsiTheme="minorHAnsi" w:cstheme="minorHAnsi"/>
        </w:rPr>
        <w:sectPr w:rsidR="005411AE" w:rsidRPr="00110EEB">
          <w:footerReference w:type="default" r:id="rId18"/>
          <w:pgSz w:w="11907" w:h="16840"/>
          <w:pgMar w:top="940" w:right="1300" w:bottom="1700" w:left="1300" w:header="0" w:footer="1509" w:gutter="0"/>
          <w:pgNumType w:start="21"/>
          <w:cols w:space="708"/>
          <w:noEndnote/>
        </w:sectPr>
      </w:pPr>
    </w:p>
    <w:p w14:paraId="150922AA" w14:textId="77777777" w:rsidR="005411AE" w:rsidRPr="00110EEB" w:rsidRDefault="005411AE" w:rsidP="008C71A1">
      <w:pPr>
        <w:pStyle w:val="Nadpis1"/>
        <w:numPr>
          <w:ilvl w:val="1"/>
          <w:numId w:val="6"/>
        </w:numPr>
        <w:tabs>
          <w:tab w:val="left" w:pos="565"/>
        </w:tabs>
        <w:kinsoku w:val="0"/>
        <w:overflowPunct w:val="0"/>
        <w:ind w:left="565" w:right="2046"/>
        <w:jc w:val="both"/>
        <w:rPr>
          <w:rFonts w:asciiTheme="minorHAnsi" w:hAnsiTheme="minorHAnsi" w:cstheme="minorHAnsi"/>
          <w:b w:val="0"/>
          <w:bCs w:val="0"/>
          <w:sz w:val="22"/>
          <w:szCs w:val="22"/>
        </w:rPr>
      </w:pPr>
      <w:bookmarkStart w:id="74" w:name="bookmark38"/>
      <w:bookmarkStart w:id="75" w:name="_Toc62483249"/>
      <w:bookmarkEnd w:id="74"/>
      <w:r w:rsidRPr="00110EEB">
        <w:rPr>
          <w:rFonts w:asciiTheme="minorHAnsi" w:hAnsiTheme="minorHAnsi" w:cstheme="minorHAnsi"/>
          <w:sz w:val="22"/>
          <w:szCs w:val="22"/>
        </w:rPr>
        <w:lastRenderedPageBreak/>
        <w:t>PODM</w:t>
      </w:r>
      <w:r w:rsidRPr="00110EEB">
        <w:rPr>
          <w:rFonts w:asciiTheme="minorHAnsi" w:hAnsiTheme="minorHAnsi" w:cstheme="minorHAnsi"/>
          <w:spacing w:val="-2"/>
          <w:sz w:val="22"/>
          <w:szCs w:val="22"/>
        </w:rPr>
        <w:t>I</w:t>
      </w:r>
      <w:r w:rsidRPr="00110EEB">
        <w:rPr>
          <w:rFonts w:asciiTheme="minorHAnsi" w:hAnsiTheme="minorHAnsi" w:cstheme="minorHAnsi"/>
          <w:sz w:val="22"/>
          <w:szCs w:val="22"/>
        </w:rPr>
        <w:t>ENKY</w:t>
      </w:r>
      <w:r w:rsidRPr="00110EEB">
        <w:rPr>
          <w:rFonts w:asciiTheme="minorHAnsi" w:hAnsiTheme="minorHAnsi" w:cstheme="minorHAnsi"/>
          <w:spacing w:val="-1"/>
          <w:sz w:val="22"/>
          <w:szCs w:val="22"/>
        </w:rPr>
        <w:t xml:space="preserve"> Ú</w:t>
      </w:r>
      <w:r w:rsidRPr="00110EEB">
        <w:rPr>
          <w:rFonts w:asciiTheme="minorHAnsi" w:hAnsiTheme="minorHAnsi" w:cstheme="minorHAnsi"/>
          <w:sz w:val="22"/>
          <w:szCs w:val="22"/>
        </w:rPr>
        <w:t>ČASTI</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A</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JEDNOT</w:t>
      </w:r>
      <w:r w:rsidRPr="00110EEB">
        <w:rPr>
          <w:rFonts w:asciiTheme="minorHAnsi" w:hAnsiTheme="minorHAnsi" w:cstheme="minorHAnsi"/>
          <w:spacing w:val="-3"/>
          <w:sz w:val="22"/>
          <w:szCs w:val="22"/>
        </w:rPr>
        <w:t>N</w:t>
      </w:r>
      <w:r w:rsidRPr="00110EEB">
        <w:rPr>
          <w:rFonts w:asciiTheme="minorHAnsi" w:hAnsiTheme="minorHAnsi" w:cstheme="minorHAnsi"/>
          <w:sz w:val="22"/>
          <w:szCs w:val="22"/>
        </w:rPr>
        <w:t xml:space="preserve">Ý </w:t>
      </w:r>
      <w:r w:rsidRPr="00110EEB">
        <w:rPr>
          <w:rFonts w:asciiTheme="minorHAnsi" w:hAnsiTheme="minorHAnsi" w:cstheme="minorHAnsi"/>
          <w:spacing w:val="-1"/>
          <w:sz w:val="22"/>
          <w:szCs w:val="22"/>
        </w:rPr>
        <w:t>EU</w:t>
      </w:r>
      <w:r w:rsidRPr="00110EEB">
        <w:rPr>
          <w:rFonts w:asciiTheme="minorHAnsi" w:hAnsiTheme="minorHAnsi" w:cstheme="minorHAnsi"/>
          <w:sz w:val="22"/>
          <w:szCs w:val="22"/>
        </w:rPr>
        <w:t>RÓP</w:t>
      </w:r>
      <w:r w:rsidRPr="00110EEB">
        <w:rPr>
          <w:rFonts w:asciiTheme="minorHAnsi" w:hAnsiTheme="minorHAnsi" w:cstheme="minorHAnsi"/>
          <w:spacing w:val="-2"/>
          <w:sz w:val="22"/>
          <w:szCs w:val="22"/>
        </w:rPr>
        <w:t>S</w:t>
      </w:r>
      <w:r w:rsidRPr="00110EEB">
        <w:rPr>
          <w:rFonts w:asciiTheme="minorHAnsi" w:hAnsiTheme="minorHAnsi" w:cstheme="minorHAnsi"/>
          <w:sz w:val="22"/>
          <w:szCs w:val="22"/>
        </w:rPr>
        <w:t>KY DOKU</w:t>
      </w:r>
      <w:r w:rsidRPr="00110EEB">
        <w:rPr>
          <w:rFonts w:asciiTheme="minorHAnsi" w:hAnsiTheme="minorHAnsi" w:cstheme="minorHAnsi"/>
          <w:spacing w:val="-2"/>
          <w:sz w:val="22"/>
          <w:szCs w:val="22"/>
        </w:rPr>
        <w:t>M</w:t>
      </w:r>
      <w:r w:rsidRPr="00110EEB">
        <w:rPr>
          <w:rFonts w:asciiTheme="minorHAnsi" w:hAnsiTheme="minorHAnsi" w:cstheme="minorHAnsi"/>
          <w:sz w:val="22"/>
          <w:szCs w:val="22"/>
        </w:rPr>
        <w:t>ENT</w:t>
      </w:r>
      <w:bookmarkEnd w:id="75"/>
    </w:p>
    <w:p w14:paraId="1A8393E6" w14:textId="77777777" w:rsidR="005411AE" w:rsidRPr="00110EEB" w:rsidRDefault="005411AE">
      <w:pPr>
        <w:kinsoku w:val="0"/>
        <w:overflowPunct w:val="0"/>
        <w:spacing w:before="5" w:line="260" w:lineRule="exact"/>
        <w:rPr>
          <w:rFonts w:asciiTheme="minorHAnsi" w:hAnsiTheme="minorHAnsi" w:cstheme="minorHAnsi"/>
          <w:sz w:val="22"/>
          <w:szCs w:val="22"/>
        </w:rPr>
      </w:pPr>
    </w:p>
    <w:p w14:paraId="66C3E8C7" w14:textId="0172006F" w:rsidR="005411AE" w:rsidRPr="00110EEB" w:rsidRDefault="005411AE">
      <w:pPr>
        <w:kinsoku w:val="0"/>
        <w:overflowPunct w:val="0"/>
        <w:spacing w:before="3" w:line="140" w:lineRule="exact"/>
        <w:rPr>
          <w:rFonts w:asciiTheme="minorHAnsi" w:hAnsiTheme="minorHAnsi" w:cstheme="minorHAnsi"/>
          <w:sz w:val="22"/>
          <w:szCs w:val="22"/>
        </w:rPr>
      </w:pPr>
    </w:p>
    <w:p w14:paraId="3D6488C6" w14:textId="77777777" w:rsidR="00EE12FC" w:rsidRPr="00110EEB" w:rsidRDefault="00EE12FC" w:rsidP="008C71A1">
      <w:pPr>
        <w:pStyle w:val="Zkladntext"/>
        <w:widowControl/>
        <w:numPr>
          <w:ilvl w:val="0"/>
          <w:numId w:val="20"/>
        </w:numPr>
        <w:autoSpaceDE/>
        <w:autoSpaceDN/>
        <w:adjustRightInd/>
        <w:jc w:val="both"/>
        <w:rPr>
          <w:rFonts w:asciiTheme="minorHAnsi" w:hAnsiTheme="minorHAnsi" w:cstheme="minorHAnsi"/>
          <w:b/>
          <w:bCs/>
        </w:rPr>
      </w:pPr>
      <w:r w:rsidRPr="00110EEB">
        <w:rPr>
          <w:rFonts w:asciiTheme="minorHAnsi" w:hAnsiTheme="minorHAnsi" w:cstheme="minorHAnsi"/>
          <w:b/>
          <w:bCs/>
        </w:rPr>
        <w:t>Osobné postavenie</w:t>
      </w:r>
    </w:p>
    <w:p w14:paraId="54DFD87D" w14:textId="77777777" w:rsidR="00EE12FC" w:rsidRPr="00110EEB" w:rsidRDefault="00EE12FC" w:rsidP="00EE12FC">
      <w:pPr>
        <w:suppressAutoHyphens/>
        <w:jc w:val="both"/>
        <w:rPr>
          <w:rFonts w:asciiTheme="minorHAnsi" w:hAnsiTheme="minorHAnsi" w:cstheme="minorHAnsi"/>
          <w:sz w:val="22"/>
          <w:szCs w:val="22"/>
        </w:rPr>
      </w:pPr>
    </w:p>
    <w:p w14:paraId="2A8114F8" w14:textId="76A9BC47" w:rsidR="00EE12FC" w:rsidRPr="00110EEB" w:rsidRDefault="00EE12FC" w:rsidP="00D22E29">
      <w:pPr>
        <w:pStyle w:val="Odsekzoznamu"/>
        <w:widowControl/>
        <w:numPr>
          <w:ilvl w:val="0"/>
          <w:numId w:val="21"/>
        </w:numPr>
        <w:autoSpaceDE/>
        <w:autoSpaceDN/>
        <w:adjustRightInd/>
        <w:spacing w:after="160" w:line="259"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Verejného obstarávania sa môže zúčastniť len ten, kto spĺňa tieto podmienky účasti týkajúce sa osobného postavenia:</w:t>
      </w:r>
    </w:p>
    <w:p w14:paraId="027A2770" w14:textId="78672766"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DBF9520" w14:textId="4BA7EA2C"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73D4D308" w14:textId="740BCB89"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c) nemá evidované daňové nedoplatky voči daňovému úradu a colnému úradu podľa osobitných predpisov </w:t>
      </w:r>
      <w:hyperlink r:id="rId19" w:anchor="poznamky.poznamka-46c" w:tooltip="Odkaz na predpis alebo ustanovenie" w:history="1"/>
      <w:r w:rsidRPr="00110EEB">
        <w:rPr>
          <w:rFonts w:asciiTheme="minorHAnsi" w:eastAsia="Calibri" w:hAnsiTheme="minorHAnsi" w:cstheme="minorHAnsi"/>
          <w:sz w:val="22"/>
          <w:szCs w:val="22"/>
          <w:lang w:eastAsia="en-US"/>
        </w:rPr>
        <w:t> v Slovenskej republike alebo v štáte sídla, miesta podnikania alebo obvyklého pobytu,</w:t>
      </w:r>
    </w:p>
    <w:p w14:paraId="09C614AF" w14:textId="2D88779D"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d) nebol na jeho majetok vyhlásený konkurz, nie je v reštrukturalizácii, nie je v likvidácii, ani nebolo proti nemu zastavené konkurzné konanie pre nedostatok majetku alebo zrušený konkurz pre nedostatok majetku,</w:t>
      </w:r>
    </w:p>
    <w:p w14:paraId="14CA2FFA" w14:textId="26ED8ED1"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e) je oprávnený dodávať tovar, uskutočňovať stavebné práce alebo poskytovať službu,</w:t>
      </w:r>
    </w:p>
    <w:p w14:paraId="15E2CB16" w14:textId="68F01C0B"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f) nemá uložený zákaz účasti vo verejnom obstarávaní potvrdený konečným rozhodnutím v Slovenskej republike alebo v štáte sídla, miesta podnikania alebo obvyklého pobytu,</w:t>
      </w:r>
    </w:p>
    <w:p w14:paraId="674DCA02" w14:textId="038C49C0"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za ktoré mu bola právoplatne uložená sankcia, ktoré dokáže verejný obstarávateľ a obstarávateľ preukázať,</w:t>
      </w:r>
    </w:p>
    <w:p w14:paraId="26E7A4A1" w14:textId="5704F64A" w:rsidR="00D22E29" w:rsidRPr="00110EEB" w:rsidRDefault="00D22E29" w:rsidP="00373986">
      <w:pPr>
        <w:widowControl/>
        <w:shd w:val="clear" w:color="auto" w:fill="FFFFFF"/>
        <w:autoSpaceDE/>
        <w:autoSpaceDN/>
        <w:adjustRightInd/>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h) nedopustil sa v predchádzajúcich troch rokoch od vyhlásenia alebo preukázateľného začatia verejného obstarávania závažného porušenia profesijných povinností, ktoré dokáže verejný obstarávateľ a obstarávateľ preukázať.</w:t>
      </w:r>
    </w:p>
    <w:p w14:paraId="7A99F651" w14:textId="5C73E91E" w:rsidR="00D22E29" w:rsidRPr="00110EEB" w:rsidRDefault="00D22E29" w:rsidP="00D22E29">
      <w:pPr>
        <w:widowControl/>
        <w:autoSpaceDE/>
        <w:autoSpaceDN/>
        <w:adjustRightInd/>
        <w:spacing w:after="160" w:line="259" w:lineRule="auto"/>
        <w:jc w:val="both"/>
        <w:rPr>
          <w:rFonts w:asciiTheme="minorHAnsi" w:eastAsia="Calibri" w:hAnsiTheme="minorHAnsi" w:cstheme="minorHAnsi"/>
          <w:sz w:val="22"/>
          <w:szCs w:val="22"/>
          <w:lang w:eastAsia="en-US"/>
        </w:rPr>
      </w:pPr>
    </w:p>
    <w:p w14:paraId="65C2F891" w14:textId="09167E07" w:rsidR="001800C6" w:rsidRPr="00654AF9" w:rsidRDefault="001800C6" w:rsidP="00654AF9">
      <w:pPr>
        <w:pStyle w:val="Odsekzoznamu"/>
        <w:widowControl/>
        <w:numPr>
          <w:ilvl w:val="0"/>
          <w:numId w:val="21"/>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Uchádzač je povinný predkladať doklady podľa odseku 3, nakoľko </w:t>
      </w:r>
      <w:r w:rsidRPr="00654AF9">
        <w:rPr>
          <w:rFonts w:asciiTheme="minorHAnsi" w:eastAsia="Calibri" w:hAnsiTheme="minorHAnsi" w:cstheme="minorHAnsi"/>
          <w:b/>
          <w:bCs/>
          <w:sz w:val="22"/>
          <w:szCs w:val="22"/>
          <w:lang w:eastAsia="en-US"/>
        </w:rPr>
        <w:t>verejný obstarávateľ nie je oprávnený použiť údaje z informačných systémov verejnej správy</w:t>
      </w:r>
      <w:r w:rsidRPr="00110EEB">
        <w:rPr>
          <w:rFonts w:asciiTheme="minorHAnsi" w:eastAsia="Calibri" w:hAnsiTheme="minorHAnsi" w:cstheme="minorHAnsi"/>
          <w:sz w:val="22"/>
          <w:szCs w:val="22"/>
          <w:lang w:eastAsia="en-US"/>
        </w:rPr>
        <w:t xml:space="preserve"> podľa zákona č. 177/2018 Z. z. o niektorých opatreniach na znižovanie administratívnej záťaže využívaním informačných systémov verejnej správy a o zmene a doplnení niektorých zákonov (zákon proti byrokracii) v znení zákona č. 221/2019 Z. z.</w:t>
      </w:r>
    </w:p>
    <w:p w14:paraId="1FC92923" w14:textId="25EEEF70" w:rsidR="00D22E29" w:rsidRPr="00110EEB" w:rsidRDefault="00D22E29" w:rsidP="00D22E29">
      <w:pPr>
        <w:pStyle w:val="Odsekzoznamu"/>
        <w:widowControl/>
        <w:numPr>
          <w:ilvl w:val="0"/>
          <w:numId w:val="21"/>
        </w:numPr>
        <w:autoSpaceDE/>
        <w:autoSpaceDN/>
        <w:adjustRightInd/>
        <w:spacing w:after="160" w:line="259" w:lineRule="auto"/>
        <w:ind w:hanging="720"/>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Uchádzač alebo záujemca preukazuje splnenie podmienok účasti podľa odseku 1</w:t>
      </w:r>
    </w:p>
    <w:p w14:paraId="2B844FE9" w14:textId="67799A44"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písm. a) doloženým výpisom z registra trestov nie starším ako tri mesiace,</w:t>
      </w:r>
    </w:p>
    <w:p w14:paraId="5C3F9ECC" w14:textId="198EEA3C"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lastRenderedPageBreak/>
        <w:t>písm. b) doloženým potvrdením zdravotnej poisťovne a Sociálnej poisťovne nie starším ako tri mesiace,</w:t>
      </w:r>
    </w:p>
    <w:p w14:paraId="380CB3ED" w14:textId="4300F159"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písm. c) doloženým potvrdením miestne príslušného daňového úradu a miestne príslušného colného úradu nie starším ako tri mesiace,</w:t>
      </w:r>
    </w:p>
    <w:p w14:paraId="185FA07C" w14:textId="03D176E1"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písm. d) doloženým potvrdením príslušného súdu nie starším ako tri mesiace,</w:t>
      </w:r>
    </w:p>
    <w:p w14:paraId="365CEE9C" w14:textId="47948F81"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písm. e) doloženým dokladom o oprávnení dodávať tovar, uskutočňovať stavebné práce alebo poskytovať službu, ktorý zodpovedá predmetu zákazky,</w:t>
      </w:r>
    </w:p>
    <w:p w14:paraId="2588B435" w14:textId="0E76CC02" w:rsidR="00D22E29" w:rsidRPr="00110EEB" w:rsidRDefault="00D22E29" w:rsidP="00D22E29">
      <w:pPr>
        <w:pStyle w:val="Odsekzoznamu"/>
        <w:widowControl/>
        <w:numPr>
          <w:ilvl w:val="0"/>
          <w:numId w:val="28"/>
        </w:numPr>
        <w:autoSpaceDE/>
        <w:autoSpaceDN/>
        <w:adjustRightInd/>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písm. f) doloženým čestným vyhlásením.</w:t>
      </w:r>
    </w:p>
    <w:p w14:paraId="6E3515BD" w14:textId="77777777" w:rsidR="00EE12FC" w:rsidRPr="00110EEB" w:rsidRDefault="00EE12FC" w:rsidP="00EE12FC">
      <w:pPr>
        <w:spacing w:line="259" w:lineRule="auto"/>
        <w:ind w:left="360"/>
        <w:jc w:val="both"/>
        <w:rPr>
          <w:rFonts w:asciiTheme="minorHAnsi" w:eastAsia="Calibri" w:hAnsiTheme="minorHAnsi" w:cstheme="minorHAnsi"/>
          <w:sz w:val="22"/>
          <w:szCs w:val="22"/>
          <w:lang w:eastAsia="en-US"/>
        </w:rPr>
      </w:pPr>
    </w:p>
    <w:p w14:paraId="058FD2E6" w14:textId="00F54171" w:rsidR="00EE12FC" w:rsidRPr="00110EEB" w:rsidRDefault="001800C6" w:rsidP="00EE12FC">
      <w:pPr>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4</w:t>
      </w:r>
      <w:r w:rsidR="00D22E29" w:rsidRPr="00110EEB">
        <w:rPr>
          <w:rFonts w:asciiTheme="minorHAnsi" w:eastAsia="Calibri" w:hAnsiTheme="minorHAnsi" w:cstheme="minorHAnsi"/>
          <w:sz w:val="22"/>
          <w:szCs w:val="22"/>
          <w:lang w:eastAsia="en-US"/>
        </w:rPr>
        <w:t xml:space="preserve">. </w:t>
      </w:r>
      <w:r w:rsidR="00EE12FC" w:rsidRPr="00110EEB">
        <w:rPr>
          <w:rFonts w:asciiTheme="minorHAnsi" w:eastAsia="Calibri" w:hAnsiTheme="minorHAnsi" w:cstheme="minorHAnsi"/>
          <w:sz w:val="22"/>
          <w:szCs w:val="22"/>
          <w:lang w:eastAsia="en-US"/>
        </w:rPr>
        <w:t xml:space="preserve">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799A6FEF" w14:textId="5BDC4E83" w:rsidR="00EE12FC" w:rsidRPr="00110EEB" w:rsidRDefault="001800C6" w:rsidP="00EE12FC">
      <w:pPr>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5</w:t>
      </w:r>
      <w:r w:rsidR="00D22E29" w:rsidRPr="00110EEB">
        <w:rPr>
          <w:rFonts w:asciiTheme="minorHAnsi" w:eastAsia="Calibri" w:hAnsiTheme="minorHAnsi" w:cstheme="minorHAnsi"/>
          <w:sz w:val="22"/>
          <w:szCs w:val="22"/>
          <w:lang w:eastAsia="en-US"/>
        </w:rPr>
        <w:t xml:space="preserve">. </w:t>
      </w:r>
      <w:r w:rsidR="00EE12FC" w:rsidRPr="00110EEB">
        <w:rPr>
          <w:rFonts w:asciiTheme="minorHAnsi" w:eastAsia="Calibri" w:hAnsiTheme="minorHAnsi" w:cstheme="minorHAnsi"/>
          <w:sz w:val="22"/>
          <w:szCs w:val="22"/>
          <w:lang w:eastAsia="en-US"/>
        </w:rPr>
        <w:t xml:space="preserve">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34C50E60" w14:textId="2DBCD5DA" w:rsidR="00EE12FC" w:rsidRPr="00110EEB" w:rsidRDefault="001800C6" w:rsidP="00EE12FC">
      <w:pPr>
        <w:spacing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6</w:t>
      </w:r>
      <w:r w:rsidR="00D22E29" w:rsidRPr="00110EEB">
        <w:rPr>
          <w:rFonts w:asciiTheme="minorHAnsi" w:eastAsia="Calibri" w:hAnsiTheme="minorHAnsi" w:cstheme="minorHAnsi"/>
          <w:sz w:val="22"/>
          <w:szCs w:val="22"/>
          <w:lang w:eastAsia="en-US"/>
        </w:rPr>
        <w:t xml:space="preserve">. </w:t>
      </w:r>
      <w:r w:rsidR="00EE12FC" w:rsidRPr="00110EEB">
        <w:rPr>
          <w:rFonts w:asciiTheme="minorHAnsi" w:eastAsia="Calibri" w:hAnsiTheme="minorHAnsi" w:cstheme="minorHAnsi"/>
          <w:sz w:val="22"/>
          <w:szCs w:val="22"/>
          <w:lang w:eastAsia="en-US"/>
        </w:rPr>
        <w:t xml:space="preserve"> Konečným rozhodnutím príslušného orgánu verejnej moci na účely preukazovania splnenia podmienok účasti sa rozumie</w:t>
      </w:r>
    </w:p>
    <w:p w14:paraId="06C537BE" w14:textId="77777777" w:rsidR="00EE12FC" w:rsidRPr="00110EEB" w:rsidRDefault="00EE12FC" w:rsidP="00EE12FC">
      <w:pPr>
        <w:spacing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a) právoplatné rozhodnutie príslušného správneho orgánu, proti ktorému nie je možné podať žalobu,</w:t>
      </w:r>
    </w:p>
    <w:p w14:paraId="56F836B5" w14:textId="77777777" w:rsidR="00EE12FC" w:rsidRPr="00110EEB" w:rsidRDefault="00EE12FC" w:rsidP="00EE12FC">
      <w:pPr>
        <w:spacing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 b) právoplatné rozhodnutie príslušného správneho orgánu, proti ktorému nebola podaná žaloba,</w:t>
      </w:r>
    </w:p>
    <w:p w14:paraId="0B57B0EC" w14:textId="77777777" w:rsidR="00EE12FC" w:rsidRPr="00110EEB" w:rsidRDefault="00EE12FC" w:rsidP="00EE12FC">
      <w:pPr>
        <w:spacing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 c) právoplatné rozhodnutie súdu, ktorým bola žaloba proti rozhodnutiu alebo postupu správneho orgánu zamietnutá alebo konanie zastavené alebo</w:t>
      </w:r>
    </w:p>
    <w:p w14:paraId="3E2B082E" w14:textId="77777777" w:rsidR="00EE12FC" w:rsidRPr="00110EEB" w:rsidRDefault="00EE12FC" w:rsidP="00EE12FC">
      <w:pPr>
        <w:spacing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 d) iný právoplatný rozsudok súdu.</w:t>
      </w:r>
    </w:p>
    <w:p w14:paraId="13E59A44" w14:textId="77777777" w:rsidR="00EE12FC" w:rsidRPr="00110EEB" w:rsidRDefault="00EE12FC" w:rsidP="00EE12FC">
      <w:pPr>
        <w:spacing w:after="160" w:line="259" w:lineRule="auto"/>
        <w:jc w:val="both"/>
        <w:rPr>
          <w:rFonts w:asciiTheme="minorHAnsi" w:eastAsia="Calibri" w:hAnsiTheme="minorHAnsi" w:cstheme="minorHAnsi"/>
          <w:sz w:val="22"/>
          <w:szCs w:val="22"/>
          <w:lang w:eastAsia="en-US"/>
        </w:rPr>
      </w:pPr>
    </w:p>
    <w:p w14:paraId="6A5BD61A" w14:textId="4064DE78" w:rsidR="00EE12FC" w:rsidRPr="00110EEB" w:rsidRDefault="001800C6" w:rsidP="00EE12FC">
      <w:pPr>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7</w:t>
      </w:r>
      <w:r w:rsidR="00D22E29" w:rsidRPr="00110EEB">
        <w:rPr>
          <w:rFonts w:asciiTheme="minorHAnsi" w:eastAsia="Calibri" w:hAnsiTheme="minorHAnsi" w:cstheme="minorHAnsi"/>
          <w:sz w:val="22"/>
          <w:szCs w:val="22"/>
          <w:lang w:eastAsia="en-US"/>
        </w:rPr>
        <w:t>.</w:t>
      </w:r>
      <w:r w:rsidR="00EE12FC" w:rsidRPr="00110EEB">
        <w:rPr>
          <w:rFonts w:asciiTheme="minorHAnsi" w:eastAsia="Calibri" w:hAnsiTheme="minorHAnsi" w:cstheme="minorHAnsi"/>
          <w:sz w:val="22"/>
          <w:szCs w:val="22"/>
          <w:lang w:eastAsia="en-US"/>
        </w:rPr>
        <w:t xml:space="preserve">  Uchádzač sa považuje za spĺňajúceho podmienky účasti týkajúce sa osobného postavenia podľa odseku 1 písm. b) a c), ak zaplatil nedoplatky alebo mu bolo povolené nedoplatky platiť v splátkach.</w:t>
      </w:r>
    </w:p>
    <w:p w14:paraId="60319483" w14:textId="78B76600" w:rsidR="00EE12FC" w:rsidRPr="00110EEB" w:rsidRDefault="001800C6" w:rsidP="00EE12FC">
      <w:pPr>
        <w:spacing w:after="160" w:line="259"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8</w:t>
      </w:r>
      <w:r w:rsidR="00D22E29" w:rsidRPr="00110EEB">
        <w:rPr>
          <w:rFonts w:asciiTheme="minorHAnsi" w:eastAsia="Calibri" w:hAnsiTheme="minorHAnsi" w:cstheme="minorHAnsi"/>
          <w:sz w:val="22"/>
          <w:szCs w:val="22"/>
          <w:lang w:eastAsia="en-US"/>
        </w:rPr>
        <w:t>.</w:t>
      </w:r>
      <w:r w:rsidR="00EE12FC" w:rsidRPr="00110EEB">
        <w:rPr>
          <w:rFonts w:asciiTheme="minorHAnsi" w:eastAsia="Calibri" w:hAnsiTheme="minorHAnsi" w:cstheme="minorHAnsi"/>
          <w:sz w:val="22"/>
          <w:szCs w:val="22"/>
          <w:lang w:eastAsia="en-US"/>
        </w:rPr>
        <w:t xml:space="preserve">  Uchádzač môže preukázať splnenie podmienok účasti osobného postavenia uvedených v odseku 1. písm. a) až f),  zápisom do zoznamu hospodárskych subjektov.</w:t>
      </w:r>
    </w:p>
    <w:p w14:paraId="47F31430" w14:textId="77777777" w:rsidR="00D22E29" w:rsidRPr="00110EEB" w:rsidRDefault="00D22E29" w:rsidP="00EE12FC">
      <w:pPr>
        <w:spacing w:after="160" w:line="259" w:lineRule="auto"/>
        <w:jc w:val="both"/>
        <w:rPr>
          <w:rFonts w:asciiTheme="minorHAnsi" w:eastAsia="Calibri" w:hAnsiTheme="minorHAnsi" w:cstheme="minorHAnsi"/>
          <w:sz w:val="22"/>
          <w:szCs w:val="22"/>
          <w:lang w:eastAsia="en-US"/>
        </w:rPr>
      </w:pPr>
    </w:p>
    <w:p w14:paraId="691B4319" w14:textId="12CBA9AC" w:rsidR="00EE12FC" w:rsidRPr="00110EEB" w:rsidRDefault="00EE12FC" w:rsidP="008C71A1">
      <w:pPr>
        <w:pStyle w:val="Zkladntext"/>
        <w:widowControl/>
        <w:numPr>
          <w:ilvl w:val="0"/>
          <w:numId w:val="20"/>
        </w:numPr>
        <w:autoSpaceDE/>
        <w:autoSpaceDN/>
        <w:adjustRightInd/>
        <w:jc w:val="both"/>
        <w:rPr>
          <w:rFonts w:asciiTheme="minorHAnsi" w:eastAsia="Calibri" w:hAnsiTheme="minorHAnsi" w:cstheme="minorHAnsi"/>
          <w:b/>
          <w:lang w:eastAsia="en-US"/>
        </w:rPr>
      </w:pPr>
      <w:r w:rsidRPr="00110EEB">
        <w:rPr>
          <w:rFonts w:asciiTheme="minorHAnsi" w:eastAsia="Calibri" w:hAnsiTheme="minorHAnsi" w:cstheme="minorHAnsi"/>
          <w:b/>
          <w:lang w:eastAsia="en-US"/>
        </w:rPr>
        <w:t>Finančné a ekonomické postavenie</w:t>
      </w:r>
    </w:p>
    <w:p w14:paraId="7B1D0543" w14:textId="3D59AE16" w:rsidR="006A7282" w:rsidRPr="00110EEB" w:rsidRDefault="006A7282" w:rsidP="00EE12FC">
      <w:pPr>
        <w:tabs>
          <w:tab w:val="left" w:pos="284"/>
        </w:tabs>
        <w:spacing w:line="259" w:lineRule="auto"/>
        <w:jc w:val="both"/>
        <w:rPr>
          <w:rFonts w:asciiTheme="minorHAnsi" w:eastAsia="Calibri" w:hAnsiTheme="minorHAnsi" w:cstheme="minorHAnsi"/>
          <w:sz w:val="22"/>
          <w:szCs w:val="22"/>
          <w:lang w:eastAsia="en-US"/>
        </w:rPr>
      </w:pPr>
    </w:p>
    <w:p w14:paraId="488ECB15" w14:textId="6A8F60FF" w:rsidR="00D22E29" w:rsidRPr="00110EEB" w:rsidRDefault="00D22E29" w:rsidP="00373986">
      <w:pPr>
        <w:pStyle w:val="Odsekzoznamu"/>
        <w:numPr>
          <w:ilvl w:val="2"/>
          <w:numId w:val="26"/>
        </w:num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Uchádzač vo svojej ponuke predloží informácie a dokumenty, ktorými preukazuje svoje finančné alebo ekonomické postavenie podľa § 33 ods. 1 písm. a) ZVO.</w:t>
      </w:r>
    </w:p>
    <w:p w14:paraId="695E4E80" w14:textId="42E439EB" w:rsidR="00D22E29" w:rsidRPr="00110EEB" w:rsidRDefault="00D22E29" w:rsidP="00373986">
      <w:pPr>
        <w:tabs>
          <w:tab w:val="left" w:pos="284"/>
        </w:tabs>
        <w:spacing w:line="276" w:lineRule="auto"/>
        <w:jc w:val="both"/>
        <w:rPr>
          <w:rFonts w:asciiTheme="minorHAnsi" w:eastAsia="Calibri" w:hAnsiTheme="minorHAnsi" w:cstheme="minorHAnsi"/>
          <w:sz w:val="22"/>
          <w:szCs w:val="22"/>
          <w:u w:val="single"/>
          <w:lang w:eastAsia="en-US"/>
        </w:rPr>
      </w:pPr>
      <w:bookmarkStart w:id="76" w:name="_Hlk61609652"/>
      <w:r w:rsidRPr="00110EEB">
        <w:rPr>
          <w:rFonts w:asciiTheme="minorHAnsi" w:eastAsia="Calibri" w:hAnsiTheme="minorHAnsi" w:cstheme="minorHAnsi"/>
          <w:sz w:val="22"/>
          <w:szCs w:val="22"/>
          <w:u w:val="single"/>
          <w:lang w:eastAsia="en-US"/>
        </w:rPr>
        <w:t>Minimálna požadovaná úroveň štandardov</w:t>
      </w:r>
      <w:bookmarkEnd w:id="76"/>
      <w:r w:rsidRPr="00110EEB">
        <w:rPr>
          <w:rFonts w:asciiTheme="minorHAnsi" w:eastAsia="Calibri" w:hAnsiTheme="minorHAnsi" w:cstheme="minorHAnsi"/>
          <w:sz w:val="22"/>
          <w:szCs w:val="22"/>
          <w:u w:val="single"/>
          <w:lang w:eastAsia="en-US"/>
        </w:rPr>
        <w:t xml:space="preserve">: </w:t>
      </w:r>
    </w:p>
    <w:p w14:paraId="28FAC832" w14:textId="05949818" w:rsidR="00D22E29" w:rsidRPr="00110EEB" w:rsidRDefault="00AE2A49" w:rsidP="00373986">
      <w:p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Platí pre všetky časti zákazky: </w:t>
      </w:r>
      <w:r w:rsidR="00D22E29" w:rsidRPr="00110EEB">
        <w:rPr>
          <w:rFonts w:asciiTheme="minorHAnsi" w:eastAsia="Calibri" w:hAnsiTheme="minorHAnsi" w:cstheme="minorHAnsi"/>
          <w:sz w:val="22"/>
          <w:szCs w:val="22"/>
          <w:lang w:eastAsia="en-US"/>
        </w:rPr>
        <w:t xml:space="preserve">Uchádzač predloží vyjadrenie banky alebo pobočky zahraničnej banky, ktorým preukáže, že za obdobie posledných troch rokov od dátumu zverejnenia oznámenia o vyhlásení verejného obstarávania nebol uchádzač v nepovolenom debete a z vyjadrenia banky musí vyplývať že je </w:t>
      </w:r>
      <w:r w:rsidR="00D22E29" w:rsidRPr="00110EEB">
        <w:rPr>
          <w:rFonts w:asciiTheme="minorHAnsi" w:eastAsia="Calibri" w:hAnsiTheme="minorHAnsi" w:cstheme="minorHAnsi"/>
          <w:sz w:val="22"/>
          <w:szCs w:val="22"/>
          <w:lang w:eastAsia="en-US"/>
        </w:rPr>
        <w:lastRenderedPageBreak/>
        <w:t xml:space="preserve">schopný plniť svoje </w:t>
      </w:r>
    </w:p>
    <w:p w14:paraId="46387529" w14:textId="77777777" w:rsidR="00D22E29" w:rsidRPr="00110EEB" w:rsidRDefault="00D22E29" w:rsidP="00373986">
      <w:p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záväzky voči banke (dodržuje splátkový kalendár v prípade splácania úveru a pod.). </w:t>
      </w:r>
    </w:p>
    <w:p w14:paraId="5BFCDD8C" w14:textId="77777777" w:rsidR="00D22E29" w:rsidRPr="00110EEB" w:rsidRDefault="00D22E29" w:rsidP="00373986">
      <w:p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Uchádzač tiež predloží čestné vyhlásenie podpísané osobou oprávnenou konať' v mene uchádzača, v ktorom uchádzač vyhlási, že nemá otvorený účet a záväzky v inej banke/bankách okrem tej/ tých, od ktorej/ktorých predložil vyjadrenie banky. </w:t>
      </w:r>
    </w:p>
    <w:p w14:paraId="4B4F8093" w14:textId="1141DC72" w:rsidR="00D22E29" w:rsidRPr="00110EEB" w:rsidRDefault="00D22E29" w:rsidP="00373986">
      <w:p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Doklad musí byt' vyhotovený v</w:t>
      </w:r>
      <w:r w:rsidR="00B24806" w:rsidRPr="00110EEB">
        <w:rPr>
          <w:rFonts w:asciiTheme="minorHAnsi" w:eastAsia="Calibri" w:hAnsiTheme="minorHAnsi" w:cstheme="minorHAnsi"/>
          <w:sz w:val="22"/>
          <w:szCs w:val="22"/>
          <w:lang w:eastAsia="en-US"/>
        </w:rPr>
        <w:t xml:space="preserve"> </w:t>
      </w:r>
      <w:r w:rsidRPr="00110EEB">
        <w:rPr>
          <w:rFonts w:asciiTheme="minorHAnsi" w:eastAsia="Calibri" w:hAnsiTheme="minorHAnsi" w:cstheme="minorHAnsi"/>
          <w:sz w:val="22"/>
          <w:szCs w:val="22"/>
          <w:lang w:eastAsia="en-US"/>
        </w:rPr>
        <w:t xml:space="preserve">originálnom vyhotovení alebo úradne osvedčenou kópiou týchto dokumentov. </w:t>
      </w:r>
      <w:r w:rsidR="00B24806" w:rsidRPr="00110EEB">
        <w:rPr>
          <w:rFonts w:asciiTheme="minorHAnsi" w:eastAsia="Calibri" w:hAnsiTheme="minorHAnsi" w:cstheme="minorHAnsi"/>
          <w:sz w:val="22"/>
          <w:szCs w:val="22"/>
          <w:lang w:eastAsia="en-US"/>
        </w:rPr>
        <w:t xml:space="preserve"> Ak doklady, ktoré má uchádzač predkladať verejnému obstarávateľovi (v ponuke, alebo z iných dôvodov) ako originály alebo úradne overené kópie, majú listinnú podobu, je uchádzač povinný predložiť ich v ponuke, či v rámci inej elektronickej komunikácie, vo forme elektronického dokumentu, ktorý vznikol zaručenou konverziou pôvodného dokumentu alebo jeho úradne overenej kópie v listinnej podobe v zmysle </w:t>
      </w:r>
      <w:proofErr w:type="spellStart"/>
      <w:r w:rsidR="00B24806" w:rsidRPr="00110EEB">
        <w:rPr>
          <w:rFonts w:asciiTheme="minorHAnsi" w:eastAsia="Calibri" w:hAnsiTheme="minorHAnsi" w:cstheme="minorHAnsi"/>
          <w:sz w:val="22"/>
          <w:szCs w:val="22"/>
          <w:lang w:eastAsia="en-US"/>
        </w:rPr>
        <w:t>ust</w:t>
      </w:r>
      <w:proofErr w:type="spellEnd"/>
      <w:r w:rsidR="00B24806" w:rsidRPr="00110EEB">
        <w:rPr>
          <w:rFonts w:asciiTheme="minorHAnsi" w:eastAsia="Calibri" w:hAnsiTheme="minorHAnsi" w:cstheme="minorHAnsi"/>
          <w:sz w:val="22"/>
          <w:szCs w:val="22"/>
          <w:lang w:eastAsia="en-US"/>
        </w:rPr>
        <w:t xml:space="preserve"> § 35 ods. 2 zákona č. 305/2013 Z. z. o elektronickej podobe výkonu pôsobnosti orgánov verejnej moci a o zmene a doplnení niektorých zákonov (zákon o e-</w:t>
      </w:r>
      <w:proofErr w:type="spellStart"/>
      <w:r w:rsidR="00B24806" w:rsidRPr="00110EEB">
        <w:rPr>
          <w:rFonts w:asciiTheme="minorHAnsi" w:eastAsia="Calibri" w:hAnsiTheme="minorHAnsi" w:cstheme="minorHAnsi"/>
          <w:sz w:val="22"/>
          <w:szCs w:val="22"/>
          <w:lang w:eastAsia="en-US"/>
        </w:rPr>
        <w:t>Governmente</w:t>
      </w:r>
      <w:proofErr w:type="spellEnd"/>
      <w:r w:rsidR="00B24806" w:rsidRPr="00110EEB">
        <w:rPr>
          <w:rFonts w:asciiTheme="minorHAnsi" w:eastAsia="Calibri" w:hAnsiTheme="minorHAnsi" w:cstheme="minorHAnsi"/>
          <w:sz w:val="22"/>
          <w:szCs w:val="22"/>
          <w:lang w:eastAsia="en-US"/>
        </w:rPr>
        <w:t>) alebo podľa ekvivalentnej právnej úpravy platnej na území niektorého členského štátu EÚ, ktorá zabezpečuje konverziu listinného dokumentu s rovnakými účinkami ako vo vyššie uvedenom ustanovení právnej úpravy platnej v Slovenskej republike.</w:t>
      </w:r>
    </w:p>
    <w:p w14:paraId="5E54B9A8" w14:textId="2C47F0F1" w:rsidR="00B24806" w:rsidRPr="00110EEB" w:rsidRDefault="00B24806" w:rsidP="00373986">
      <w:pPr>
        <w:tabs>
          <w:tab w:val="left" w:pos="284"/>
        </w:tabs>
        <w:spacing w:line="276" w:lineRule="auto"/>
        <w:jc w:val="both"/>
        <w:rPr>
          <w:rFonts w:asciiTheme="minorHAnsi" w:eastAsia="Calibri" w:hAnsiTheme="minorHAnsi" w:cstheme="minorHAnsi"/>
          <w:sz w:val="22"/>
          <w:szCs w:val="22"/>
          <w:lang w:eastAsia="en-US"/>
        </w:rPr>
      </w:pPr>
    </w:p>
    <w:p w14:paraId="5BD1EDEF" w14:textId="0B6CF04D" w:rsidR="00FE16C2" w:rsidRPr="00110EEB" w:rsidRDefault="00FE16C2" w:rsidP="00373986">
      <w:pPr>
        <w:pStyle w:val="Odsekzoznamu"/>
        <w:numPr>
          <w:ilvl w:val="2"/>
          <w:numId w:val="26"/>
        </w:num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Uchádzač alebo záujemca môže na preukázanie finančného a ekonomického postavenia využiť finančné zdroje inej osoby, bez ohľadu na ich právny vzťah. V takomto prípade musí uchádzač alebo záujemca verejnému obstarávateľovi alebo obstarávateľovi preukázať, že pri plnení zmluvy alebo koncesnej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w:t>
      </w:r>
      <w:hyperlink r:id="rId20" w:anchor="paragraf-32.odsek-1.pismeno-e" w:tooltip="Odkaz na predpis alebo ustanovenie" w:history="1">
        <w:r w:rsidRPr="00110EEB">
          <w:rPr>
            <w:rFonts w:asciiTheme="minorHAnsi" w:eastAsia="Calibri" w:hAnsiTheme="minorHAnsi" w:cstheme="minorHAnsi"/>
            <w:sz w:val="22"/>
            <w:szCs w:val="22"/>
            <w:lang w:eastAsia="en-US"/>
          </w:rPr>
          <w:t>§ 32 ods. 1 písm. e)</w:t>
        </w:r>
      </w:hyperlink>
      <w:r w:rsidRPr="00110EEB">
        <w:rPr>
          <w:rFonts w:asciiTheme="minorHAnsi" w:eastAsia="Calibri" w:hAnsiTheme="minorHAnsi" w:cstheme="minorHAnsi"/>
          <w:sz w:val="22"/>
          <w:szCs w:val="22"/>
          <w:lang w:eastAsia="en-US"/>
        </w:rPr>
        <w:t> a nesmú u nej existovať dôvody na vylúčenie podľa </w:t>
      </w:r>
      <w:hyperlink r:id="rId21" w:anchor="paragraf-40.odsek-6.pismeno-a" w:tooltip="Odkaz na predpis alebo ustanovenie" w:history="1">
        <w:r w:rsidRPr="00110EEB">
          <w:rPr>
            <w:rFonts w:asciiTheme="minorHAnsi" w:eastAsia="Calibri" w:hAnsiTheme="minorHAnsi" w:cstheme="minorHAnsi"/>
            <w:sz w:val="22"/>
            <w:szCs w:val="22"/>
            <w:lang w:eastAsia="en-US"/>
          </w:rPr>
          <w:t>§ 40 ods. 6 písm. a) až h)</w:t>
        </w:r>
      </w:hyperlink>
      <w:r w:rsidRPr="00110EEB">
        <w:rPr>
          <w:rFonts w:asciiTheme="minorHAnsi" w:eastAsia="Calibri" w:hAnsiTheme="minorHAnsi" w:cstheme="minorHAnsi"/>
          <w:sz w:val="22"/>
          <w:szCs w:val="22"/>
          <w:lang w:eastAsia="en-US"/>
        </w:rPr>
        <w:t> a </w:t>
      </w:r>
      <w:hyperlink r:id="rId22" w:anchor="paragraf-40.odsek-7" w:tooltip="Odkaz na predpis alebo ustanovenie" w:history="1">
        <w:r w:rsidRPr="00110EEB">
          <w:rPr>
            <w:rFonts w:asciiTheme="minorHAnsi" w:eastAsia="Calibri" w:hAnsiTheme="minorHAnsi" w:cstheme="minorHAnsi"/>
            <w:sz w:val="22"/>
            <w:szCs w:val="22"/>
            <w:lang w:eastAsia="en-US"/>
          </w:rPr>
          <w:t>ods. 7</w:t>
        </w:r>
      </w:hyperlink>
      <w:r w:rsidRPr="00110EEB">
        <w:rPr>
          <w:rFonts w:asciiTheme="minorHAnsi" w:eastAsia="Calibri" w:hAnsiTheme="minorHAnsi" w:cstheme="minorHAnsi"/>
          <w:sz w:val="22"/>
          <w:szCs w:val="22"/>
          <w:lang w:eastAsia="en-US"/>
        </w:rPr>
        <w:t>.</w:t>
      </w:r>
    </w:p>
    <w:p w14:paraId="6D4B7B62" w14:textId="77777777" w:rsidR="0046738B" w:rsidRPr="00110EEB" w:rsidRDefault="0046738B" w:rsidP="0046738B">
      <w:pPr>
        <w:pStyle w:val="Odsekzoznamu"/>
        <w:tabs>
          <w:tab w:val="left" w:pos="284"/>
        </w:tabs>
        <w:spacing w:line="276" w:lineRule="auto"/>
        <w:jc w:val="both"/>
        <w:rPr>
          <w:rFonts w:asciiTheme="minorHAnsi" w:eastAsia="Calibri" w:hAnsiTheme="minorHAnsi" w:cstheme="minorHAnsi"/>
          <w:sz w:val="22"/>
          <w:szCs w:val="22"/>
          <w:lang w:eastAsia="en-US"/>
        </w:rPr>
      </w:pPr>
    </w:p>
    <w:p w14:paraId="7DE6C4CB" w14:textId="74F87234" w:rsidR="00FE16C2" w:rsidRPr="00110EEB" w:rsidRDefault="00FE16C2" w:rsidP="00373986">
      <w:pPr>
        <w:pStyle w:val="Odsekzoznamu"/>
        <w:numPr>
          <w:ilvl w:val="2"/>
          <w:numId w:val="26"/>
        </w:numPr>
        <w:tabs>
          <w:tab w:val="left" w:pos="284"/>
        </w:tabs>
        <w:spacing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 Ak uchádzač alebo záujemca nedokáže z objektívnych dôvodov poskytnúť na preukázanie finančného a ekonomického postavenia dokument určený verejným obstarávateľom alebo obstarávateľom, môže finančné a ekonomické postavenie preukázať predložením iného dokumentu, ktorý verejný obstarávateľ alebo obstarávateľ považuje za vhodný.</w:t>
      </w:r>
    </w:p>
    <w:p w14:paraId="5EF3163B" w14:textId="2EA8B69E" w:rsidR="00FE16C2" w:rsidRPr="00110EEB" w:rsidRDefault="00FE16C2" w:rsidP="00FE16C2">
      <w:pPr>
        <w:pStyle w:val="Odsekzoznamu"/>
        <w:tabs>
          <w:tab w:val="left" w:pos="284"/>
        </w:tabs>
        <w:spacing w:line="259" w:lineRule="auto"/>
        <w:jc w:val="both"/>
        <w:rPr>
          <w:rFonts w:asciiTheme="minorHAnsi" w:eastAsia="Calibri" w:hAnsiTheme="minorHAnsi" w:cstheme="minorHAnsi"/>
          <w:sz w:val="22"/>
          <w:szCs w:val="22"/>
          <w:lang w:eastAsia="en-US"/>
        </w:rPr>
      </w:pPr>
    </w:p>
    <w:p w14:paraId="1972956E" w14:textId="5BDB621E" w:rsidR="00FE16C2" w:rsidRPr="00110EEB" w:rsidRDefault="00FE16C2" w:rsidP="00EE12FC">
      <w:pPr>
        <w:tabs>
          <w:tab w:val="left" w:pos="284"/>
        </w:tabs>
        <w:spacing w:line="259" w:lineRule="auto"/>
        <w:jc w:val="both"/>
        <w:rPr>
          <w:rFonts w:asciiTheme="minorHAnsi" w:eastAsia="Calibri" w:hAnsiTheme="minorHAnsi" w:cstheme="minorHAnsi"/>
          <w:sz w:val="22"/>
          <w:szCs w:val="22"/>
          <w:lang w:eastAsia="en-US"/>
        </w:rPr>
      </w:pPr>
    </w:p>
    <w:p w14:paraId="0A500BD8" w14:textId="77777777" w:rsidR="00FE16C2" w:rsidRPr="00110EEB" w:rsidRDefault="00FE16C2" w:rsidP="00EE12FC">
      <w:pPr>
        <w:tabs>
          <w:tab w:val="left" w:pos="284"/>
        </w:tabs>
        <w:spacing w:line="259" w:lineRule="auto"/>
        <w:jc w:val="both"/>
        <w:rPr>
          <w:rFonts w:asciiTheme="minorHAnsi" w:eastAsia="Calibri" w:hAnsiTheme="minorHAnsi" w:cstheme="minorHAnsi"/>
          <w:sz w:val="22"/>
          <w:szCs w:val="22"/>
          <w:lang w:eastAsia="en-US"/>
        </w:rPr>
      </w:pPr>
    </w:p>
    <w:p w14:paraId="652BAD41" w14:textId="2128380A" w:rsidR="006A7282" w:rsidRPr="00110EEB" w:rsidRDefault="006A7282" w:rsidP="008C71A1">
      <w:pPr>
        <w:pStyle w:val="Odsekzoznamu"/>
        <w:numPr>
          <w:ilvl w:val="0"/>
          <w:numId w:val="20"/>
        </w:numPr>
        <w:spacing w:line="259" w:lineRule="auto"/>
        <w:jc w:val="both"/>
        <w:rPr>
          <w:rFonts w:asciiTheme="minorHAnsi" w:eastAsia="Calibri" w:hAnsiTheme="minorHAnsi" w:cstheme="minorHAnsi"/>
          <w:b/>
          <w:sz w:val="22"/>
          <w:szCs w:val="22"/>
          <w:lang w:eastAsia="en-US"/>
        </w:rPr>
      </w:pPr>
      <w:r w:rsidRPr="00110EEB">
        <w:rPr>
          <w:rFonts w:asciiTheme="minorHAnsi" w:eastAsia="Calibri" w:hAnsiTheme="minorHAnsi" w:cstheme="minorHAnsi"/>
          <w:b/>
          <w:sz w:val="22"/>
          <w:szCs w:val="22"/>
          <w:lang w:eastAsia="en-US"/>
        </w:rPr>
        <w:t>Technická a odborná spôsobilosť</w:t>
      </w:r>
    </w:p>
    <w:p w14:paraId="1EFA8E08" w14:textId="1906A402" w:rsidR="00B24806" w:rsidRPr="00110EEB" w:rsidRDefault="00B24806" w:rsidP="00B24806">
      <w:pPr>
        <w:spacing w:line="259" w:lineRule="auto"/>
        <w:jc w:val="both"/>
        <w:rPr>
          <w:rFonts w:asciiTheme="minorHAnsi" w:eastAsia="Calibri" w:hAnsiTheme="minorHAnsi" w:cstheme="minorHAnsi"/>
          <w:b/>
          <w:sz w:val="22"/>
          <w:szCs w:val="22"/>
          <w:lang w:eastAsia="en-US"/>
        </w:rPr>
      </w:pPr>
    </w:p>
    <w:p w14:paraId="51CEE5C8" w14:textId="30F1D964" w:rsidR="00B24806" w:rsidRPr="00110EEB" w:rsidRDefault="00B24806" w:rsidP="00FE16C2">
      <w:pPr>
        <w:pStyle w:val="Odsekzoznamu"/>
        <w:numPr>
          <w:ilvl w:val="0"/>
          <w:numId w:val="30"/>
        </w:numPr>
        <w:kinsoku w:val="0"/>
        <w:overflowPunct w:val="0"/>
        <w:spacing w:before="240" w:line="140" w:lineRule="exact"/>
        <w:ind w:left="284" w:hanging="284"/>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Uchádzač preukazuje technickú spôsobilosť podľa § 34 ZVO takto :</w:t>
      </w:r>
    </w:p>
    <w:p w14:paraId="2A7F6F42" w14:textId="0FF27631" w:rsidR="00B24806" w:rsidRPr="00110EEB" w:rsidRDefault="00B24806" w:rsidP="00FE16C2">
      <w:pPr>
        <w:kinsoku w:val="0"/>
        <w:overflowPunct w:val="0"/>
        <w:spacing w:before="240" w:line="140" w:lineRule="exact"/>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podľa § 34 ods. 1) písm. m)  ak ide o tovar, ktorý sa majú dodať: ak ide o tovar, ktorý sa má dodať,</w:t>
      </w:r>
    </w:p>
    <w:p w14:paraId="787F3DEE" w14:textId="49418285" w:rsidR="00EE12FC" w:rsidRPr="00110EEB" w:rsidRDefault="00B24806" w:rsidP="00FE16C2">
      <w:pPr>
        <w:pStyle w:val="Odsekzoznamu"/>
        <w:numPr>
          <w:ilvl w:val="0"/>
          <w:numId w:val="31"/>
        </w:numPr>
        <w:kinsoku w:val="0"/>
        <w:overflowPunct w:val="0"/>
        <w:spacing w:before="240"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vzorkami, opismi alebo fotografiami</w:t>
      </w:r>
      <w:r w:rsidR="00FE16C2" w:rsidRPr="00110EEB">
        <w:rPr>
          <w:rFonts w:asciiTheme="minorHAnsi" w:eastAsia="Calibri" w:hAnsiTheme="minorHAnsi" w:cstheme="minorHAnsi"/>
          <w:sz w:val="22"/>
          <w:szCs w:val="22"/>
          <w:lang w:eastAsia="en-US"/>
        </w:rPr>
        <w:t>,</w:t>
      </w:r>
      <w:r w:rsidRPr="00110EEB">
        <w:rPr>
          <w:rFonts w:asciiTheme="minorHAnsi" w:eastAsia="Calibri" w:hAnsiTheme="minorHAnsi" w:cstheme="minorHAnsi"/>
          <w:sz w:val="22"/>
          <w:szCs w:val="22"/>
          <w:lang w:eastAsia="en-US"/>
        </w:rPr>
        <w:t xml:space="preserve"> </w:t>
      </w:r>
      <w:r w:rsidR="00FE16C2" w:rsidRPr="00110EEB">
        <w:rPr>
          <w:rFonts w:asciiTheme="minorHAnsi" w:eastAsia="Calibri" w:hAnsiTheme="minorHAnsi" w:cstheme="minorHAnsi"/>
          <w:sz w:val="22"/>
          <w:szCs w:val="22"/>
          <w:lang w:eastAsia="en-US"/>
        </w:rPr>
        <w:t>ktorých pravosť musí byť overená, ak to verejný obstarávateľ alebo obstarávateľ vyžaduje alebo</w:t>
      </w:r>
    </w:p>
    <w:p w14:paraId="1AF8D91C" w14:textId="4075CB6B" w:rsidR="00B24806" w:rsidRPr="00110EEB" w:rsidRDefault="00B24806" w:rsidP="00FE16C2">
      <w:pPr>
        <w:pStyle w:val="Odsekzoznamu"/>
        <w:numPr>
          <w:ilvl w:val="0"/>
          <w:numId w:val="31"/>
        </w:numPr>
        <w:kinsoku w:val="0"/>
        <w:overflowPunct w:val="0"/>
        <w:spacing w:before="240" w:line="276" w:lineRule="auto"/>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lastRenderedPageBreak/>
        <w:t>certifikátmi alebo potvrdeniami s jasne identifikovanými odkazmi na technické špecifikácie alebo technické normy vzťahujúce sa na tovar, vydanými orgánmi kontroly kvality alebo určenými orgánmi s právomocou posudzovať zhodu.</w:t>
      </w:r>
    </w:p>
    <w:p w14:paraId="0209AF80" w14:textId="787CF548" w:rsidR="00FE16C2" w:rsidRPr="00110EEB" w:rsidRDefault="00FE16C2" w:rsidP="00FE16C2">
      <w:pPr>
        <w:kinsoku w:val="0"/>
        <w:overflowPunct w:val="0"/>
        <w:spacing w:before="240" w:line="276" w:lineRule="auto"/>
        <w:rPr>
          <w:rFonts w:asciiTheme="minorHAnsi" w:eastAsia="Calibri" w:hAnsiTheme="minorHAnsi" w:cstheme="minorHAnsi"/>
          <w:sz w:val="22"/>
          <w:szCs w:val="22"/>
          <w:u w:val="single"/>
          <w:lang w:eastAsia="en-US"/>
        </w:rPr>
      </w:pPr>
      <w:r w:rsidRPr="00110EEB">
        <w:rPr>
          <w:rFonts w:asciiTheme="minorHAnsi" w:eastAsia="Calibri" w:hAnsiTheme="minorHAnsi" w:cstheme="minorHAnsi"/>
          <w:sz w:val="22"/>
          <w:szCs w:val="22"/>
          <w:u w:val="single"/>
          <w:lang w:eastAsia="en-US"/>
        </w:rPr>
        <w:t>Minimálna požadovaná úroveň štandardov:</w:t>
      </w:r>
    </w:p>
    <w:p w14:paraId="3CEB93D3" w14:textId="242C1D4C" w:rsidR="00FE16C2" w:rsidRPr="00110EEB" w:rsidRDefault="00AE2A49" w:rsidP="00654AF9">
      <w:pPr>
        <w:kinsoku w:val="0"/>
        <w:overflowPunct w:val="0"/>
        <w:spacing w:before="240" w:line="276" w:lineRule="auto"/>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Platí pre všetky časti zákazky:  Verejný obstarávateľ požaduje predložiť opisy, katalógové listy alebo odkazy na technické špecifikácie vzťahujúce sa na tovar, z ktorých bude možné preukázať splnenie minimálnych technických parametrov uvedených v časti B opis predmetu </w:t>
      </w:r>
      <w:proofErr w:type="spellStart"/>
      <w:r w:rsidRPr="00110EEB">
        <w:rPr>
          <w:rFonts w:asciiTheme="minorHAnsi" w:eastAsia="Calibri" w:hAnsiTheme="minorHAnsi" w:cstheme="minorHAnsi"/>
          <w:sz w:val="22"/>
          <w:szCs w:val="22"/>
          <w:lang w:eastAsia="en-US"/>
        </w:rPr>
        <w:t>zákazky.</w:t>
      </w:r>
      <w:r w:rsidR="00FE16C2" w:rsidRPr="00110EEB">
        <w:rPr>
          <w:rFonts w:asciiTheme="minorHAnsi" w:eastAsia="Calibri" w:hAnsiTheme="minorHAnsi" w:cstheme="minorHAnsi"/>
          <w:sz w:val="22"/>
          <w:szCs w:val="22"/>
          <w:lang w:eastAsia="en-US"/>
        </w:rPr>
        <w:t>Uchádzač</w:t>
      </w:r>
      <w:proofErr w:type="spellEnd"/>
      <w:r w:rsidR="00FE16C2" w:rsidRPr="00110EEB">
        <w:rPr>
          <w:rFonts w:asciiTheme="minorHAnsi" w:eastAsia="Calibri" w:hAnsiTheme="minorHAnsi" w:cstheme="minorHAnsi"/>
          <w:sz w:val="22"/>
          <w:szCs w:val="22"/>
          <w:lang w:eastAsia="en-US"/>
        </w:rPr>
        <w:t xml:space="preserve">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ods. 7; oprávnenie dodávať tovar, uskutočňovať stavebné práce, alebo poskytovať službu preukazuje vo vzťahu k tej časti predmetu zákazky alebo koncesie,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w:t>
      </w:r>
    </w:p>
    <w:p w14:paraId="78382843" w14:textId="77777777" w:rsidR="00FE16C2" w:rsidRPr="00110EEB" w:rsidRDefault="00FE16C2" w:rsidP="00FE16C2">
      <w:pPr>
        <w:pStyle w:val="Odsekzoznamu"/>
        <w:kinsoku w:val="0"/>
        <w:overflowPunct w:val="0"/>
        <w:spacing w:before="240" w:line="276" w:lineRule="auto"/>
        <w:ind w:left="426"/>
        <w:jc w:val="both"/>
        <w:rPr>
          <w:rFonts w:asciiTheme="minorHAnsi" w:eastAsia="Calibri" w:hAnsiTheme="minorHAnsi" w:cstheme="minorHAnsi"/>
          <w:sz w:val="22"/>
          <w:szCs w:val="22"/>
          <w:lang w:eastAsia="en-US"/>
        </w:rPr>
      </w:pPr>
    </w:p>
    <w:p w14:paraId="05E4AE94" w14:textId="27FC269E" w:rsidR="00B24806" w:rsidRPr="00110EEB" w:rsidRDefault="00B24806" w:rsidP="00B24806">
      <w:pPr>
        <w:pStyle w:val="Zkladntext"/>
        <w:numPr>
          <w:ilvl w:val="0"/>
          <w:numId w:val="20"/>
        </w:numPr>
        <w:kinsoku w:val="0"/>
        <w:overflowPunct w:val="0"/>
        <w:spacing w:before="56" w:line="274" w:lineRule="auto"/>
        <w:rPr>
          <w:rFonts w:asciiTheme="minorHAnsi" w:hAnsiTheme="minorHAnsi" w:cstheme="minorHAnsi"/>
          <w:b/>
          <w:bCs/>
        </w:rPr>
      </w:pPr>
      <w:r w:rsidRPr="00110EEB">
        <w:rPr>
          <w:rFonts w:asciiTheme="minorHAnsi" w:hAnsiTheme="minorHAnsi" w:cstheme="minorHAnsi"/>
          <w:b/>
          <w:bCs/>
        </w:rPr>
        <w:t>Spoločné informácie k splneniu podmienok účasti</w:t>
      </w:r>
    </w:p>
    <w:p w14:paraId="0F624ECC" w14:textId="4975A1F4" w:rsidR="00B24806" w:rsidRPr="00110EEB" w:rsidRDefault="00B24806" w:rsidP="00B24806">
      <w:pPr>
        <w:pStyle w:val="Zkladntext"/>
        <w:kinsoku w:val="0"/>
        <w:overflowPunct w:val="0"/>
        <w:spacing w:before="56" w:line="274" w:lineRule="auto"/>
        <w:rPr>
          <w:rFonts w:asciiTheme="minorHAnsi" w:hAnsiTheme="minorHAnsi" w:cstheme="minorHAnsi"/>
        </w:rPr>
      </w:pPr>
    </w:p>
    <w:p w14:paraId="77549C5A" w14:textId="2D290CF7" w:rsidR="00B24806" w:rsidRPr="00110EEB" w:rsidRDefault="00B24806" w:rsidP="00FE16C2">
      <w:pPr>
        <w:pStyle w:val="Odsekzoznamu"/>
        <w:numPr>
          <w:ilvl w:val="0"/>
          <w:numId w:val="32"/>
        </w:numPr>
        <w:spacing w:line="276"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Uchádzač, subdodávateľ, alebo osoba, ktorej zdroje či kapacity majú byť použité na preukázanie splnenia podmienok účasti môže predbežne nahradiť doklady na preukázanie splnenia podmienok účasti jednotným európskym dokumentom.</w:t>
      </w:r>
    </w:p>
    <w:p w14:paraId="1AE33035" w14:textId="77777777" w:rsidR="00FE16C2" w:rsidRPr="00110EEB" w:rsidRDefault="00FE16C2" w:rsidP="00FE16C2">
      <w:pPr>
        <w:pStyle w:val="Odsekzoznamu"/>
        <w:spacing w:line="276" w:lineRule="auto"/>
        <w:ind w:left="720"/>
        <w:jc w:val="both"/>
        <w:rPr>
          <w:rFonts w:asciiTheme="minorHAnsi" w:eastAsia="Calibri" w:hAnsiTheme="minorHAnsi" w:cstheme="minorHAnsi"/>
          <w:sz w:val="22"/>
          <w:szCs w:val="22"/>
          <w:lang w:eastAsia="en-US"/>
        </w:rPr>
      </w:pPr>
    </w:p>
    <w:p w14:paraId="03FF16C5" w14:textId="10AA421C" w:rsidR="00B24806" w:rsidRPr="00110EEB" w:rsidRDefault="00B24806" w:rsidP="00FE16C2">
      <w:pPr>
        <w:pStyle w:val="Odsekzoznamu"/>
        <w:numPr>
          <w:ilvl w:val="0"/>
          <w:numId w:val="32"/>
        </w:numPr>
        <w:spacing w:line="276"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Verejný obstarávateľ na tieto účely vytvoril elektronickú formu JED-u generovanú pomocou služby Európskej komisie (ďalej len „elektronický formulár JED-u“). V súlade s trendom a požiadavkami elektronickej komunikácie nastavenými smernicami EÚ úrad odporúča využívanie, resp. preferovanie bezplatnej webovej služby Európskej komisie poskytujúcej elektronickú verziu formulára JED-u: </w:t>
      </w:r>
      <w:hyperlink r:id="rId23" w:history="1">
        <w:r w:rsidRPr="00110EEB">
          <w:rPr>
            <w:rFonts w:asciiTheme="minorHAnsi" w:eastAsia="Calibri" w:hAnsiTheme="minorHAnsi" w:cstheme="minorHAnsi"/>
            <w:color w:val="0070C0"/>
            <w:sz w:val="22"/>
            <w:szCs w:val="22"/>
            <w:lang w:eastAsia="en-US"/>
          </w:rPr>
          <w:t>https://ec.europa.eu/growth/tools-databases/espd/filter?lang=sk</w:t>
        </w:r>
      </w:hyperlink>
      <w:r w:rsidRPr="00110EEB">
        <w:rPr>
          <w:rFonts w:asciiTheme="minorHAnsi" w:eastAsia="Calibri" w:hAnsiTheme="minorHAnsi" w:cstheme="minorHAnsi"/>
          <w:color w:val="0070C0"/>
          <w:sz w:val="22"/>
          <w:szCs w:val="22"/>
          <w:lang w:eastAsia="en-US"/>
        </w:rPr>
        <w:t xml:space="preserve"> </w:t>
      </w:r>
      <w:r w:rsidRPr="00110EEB">
        <w:rPr>
          <w:rFonts w:asciiTheme="minorHAnsi" w:eastAsia="Calibri" w:hAnsiTheme="minorHAnsi" w:cstheme="minorHAnsi"/>
          <w:sz w:val="22"/>
          <w:szCs w:val="22"/>
          <w:lang w:eastAsia="en-US"/>
        </w:rPr>
        <w:t xml:space="preserve">   v uvedenej elektronickej podobe JED-u si obstarávateľ, označením/výberom jednotlivých polí formulára, vytvára svoj „vlastný“ vzor JED-u - elektronickú štruktúru svojich požiadaviek (v súlade s podmienkami účasti, ktoré v konkrétnom zadávaní zákazky požaduje preukázať). Tento elektronický JED, vygenerovaný verejným obstarávateľom, sa následne sprístupní uchádzačom už len v rozsahu požiadaviek </w:t>
      </w:r>
      <w:r w:rsidRPr="00110EEB">
        <w:rPr>
          <w:rFonts w:asciiTheme="minorHAnsi" w:eastAsia="Calibri" w:hAnsiTheme="minorHAnsi" w:cstheme="minorHAnsi"/>
          <w:sz w:val="22"/>
          <w:szCs w:val="22"/>
          <w:lang w:eastAsia="en-US"/>
        </w:rPr>
        <w:lastRenderedPageBreak/>
        <w:t>verejného obstarávateľa, čo výrazne zníži chybovosť a náročnosť jeho vypĺňania a v nadväznosti na to aj jeho vyhodnocovanie zo strany  obstarávateľa</w:t>
      </w:r>
      <w:r w:rsidR="00FE16C2" w:rsidRPr="00110EEB">
        <w:rPr>
          <w:rFonts w:asciiTheme="minorHAnsi" w:eastAsia="Calibri" w:hAnsiTheme="minorHAnsi" w:cstheme="minorHAnsi"/>
          <w:sz w:val="22"/>
          <w:szCs w:val="22"/>
          <w:lang w:eastAsia="en-US"/>
        </w:rPr>
        <w:t>.</w:t>
      </w:r>
    </w:p>
    <w:p w14:paraId="794CCDDC" w14:textId="77777777" w:rsidR="00FE16C2" w:rsidRPr="00110EEB" w:rsidRDefault="00FE16C2" w:rsidP="00FE16C2">
      <w:pPr>
        <w:pStyle w:val="Odsekzoznamu"/>
        <w:rPr>
          <w:rFonts w:asciiTheme="minorHAnsi" w:eastAsia="Calibri" w:hAnsiTheme="minorHAnsi" w:cstheme="minorHAnsi"/>
          <w:sz w:val="22"/>
          <w:szCs w:val="22"/>
          <w:lang w:eastAsia="en-US"/>
        </w:rPr>
      </w:pPr>
    </w:p>
    <w:p w14:paraId="6C193099" w14:textId="2CD383E2" w:rsidR="00B24806" w:rsidRPr="00110EEB" w:rsidRDefault="00B24806" w:rsidP="00FE16C2">
      <w:pPr>
        <w:pStyle w:val="Odsekzoznamu"/>
        <w:numPr>
          <w:ilvl w:val="0"/>
          <w:numId w:val="32"/>
        </w:numPr>
        <w:spacing w:line="276"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Verejný obstarávateľ sprístupňuje „vlastný formulár“ JED vo formáte .</w:t>
      </w:r>
      <w:proofErr w:type="spellStart"/>
      <w:r w:rsidRPr="00110EEB">
        <w:rPr>
          <w:rFonts w:asciiTheme="minorHAnsi" w:eastAsia="Calibri" w:hAnsiTheme="minorHAnsi" w:cstheme="minorHAnsi"/>
          <w:sz w:val="22"/>
          <w:szCs w:val="22"/>
          <w:lang w:eastAsia="en-US"/>
        </w:rPr>
        <w:t>xml</w:t>
      </w:r>
      <w:proofErr w:type="spellEnd"/>
      <w:r w:rsidRPr="00110EEB">
        <w:rPr>
          <w:rFonts w:asciiTheme="minorHAnsi" w:eastAsia="Calibri" w:hAnsiTheme="minorHAnsi" w:cstheme="minorHAnsi"/>
          <w:sz w:val="22"/>
          <w:szCs w:val="22"/>
          <w:lang w:eastAsia="en-US"/>
        </w:rPr>
        <w:t xml:space="preserve"> , aj vo formáte .</w:t>
      </w:r>
      <w:proofErr w:type="spellStart"/>
      <w:r w:rsidRPr="00110EEB">
        <w:rPr>
          <w:rFonts w:asciiTheme="minorHAnsi" w:eastAsia="Calibri" w:hAnsiTheme="minorHAnsi" w:cstheme="minorHAnsi"/>
          <w:sz w:val="22"/>
          <w:szCs w:val="22"/>
          <w:lang w:eastAsia="en-US"/>
        </w:rPr>
        <w:t>pdf</w:t>
      </w:r>
      <w:proofErr w:type="spellEnd"/>
      <w:r w:rsidRPr="00110EEB">
        <w:rPr>
          <w:rFonts w:asciiTheme="minorHAnsi" w:eastAsia="Calibri" w:hAnsiTheme="minorHAnsi" w:cstheme="minorHAnsi"/>
          <w:sz w:val="22"/>
          <w:szCs w:val="22"/>
          <w:lang w:eastAsia="en-US"/>
        </w:rPr>
        <w:t xml:space="preserve"> ako prílohu č. 4  k týmto súťažným podkladom. Uchádzač/záujemca si obstarávateľom pripravenú/vygenerovanú verziu </w:t>
      </w:r>
      <w:proofErr w:type="spellStart"/>
      <w:r w:rsidRPr="00110EEB">
        <w:rPr>
          <w:rFonts w:asciiTheme="minorHAnsi" w:eastAsia="Calibri" w:hAnsiTheme="minorHAnsi" w:cstheme="minorHAnsi"/>
          <w:sz w:val="22"/>
          <w:szCs w:val="22"/>
          <w:lang w:eastAsia="en-US"/>
        </w:rPr>
        <w:t>JEDu</w:t>
      </w:r>
      <w:proofErr w:type="spellEnd"/>
      <w:r w:rsidRPr="00110EEB">
        <w:rPr>
          <w:rFonts w:asciiTheme="minorHAnsi" w:eastAsia="Calibri" w:hAnsiTheme="minorHAnsi" w:cstheme="minorHAnsi"/>
          <w:sz w:val="22"/>
          <w:szCs w:val="22"/>
          <w:lang w:eastAsia="en-US"/>
        </w:rPr>
        <w:t xml:space="preserve"> vo formáte .</w:t>
      </w:r>
      <w:proofErr w:type="spellStart"/>
      <w:r w:rsidRPr="00110EEB">
        <w:rPr>
          <w:rFonts w:asciiTheme="minorHAnsi" w:eastAsia="Calibri" w:hAnsiTheme="minorHAnsi" w:cstheme="minorHAnsi"/>
          <w:sz w:val="22"/>
          <w:szCs w:val="22"/>
          <w:lang w:eastAsia="en-US"/>
        </w:rPr>
        <w:t>xml</w:t>
      </w:r>
      <w:proofErr w:type="spellEnd"/>
      <w:r w:rsidRPr="00110EEB">
        <w:rPr>
          <w:rFonts w:asciiTheme="minorHAnsi" w:eastAsia="Calibri" w:hAnsiTheme="minorHAnsi" w:cstheme="minorHAnsi"/>
          <w:sz w:val="22"/>
          <w:szCs w:val="22"/>
          <w:lang w:eastAsia="en-US"/>
        </w:rPr>
        <w:t xml:space="preserve"> stiahne do svojho počítača. Následne si uchádzač/záujemca v internetovom prehliadači otvorí elektronickú službu Európskej komisie, ktorá je dostupná na adrese: </w:t>
      </w:r>
      <w:r w:rsidRPr="00110EEB">
        <w:rPr>
          <w:rFonts w:asciiTheme="minorHAnsi" w:eastAsia="Calibri" w:hAnsiTheme="minorHAnsi" w:cstheme="minorHAnsi"/>
          <w:color w:val="0070C0"/>
          <w:sz w:val="22"/>
          <w:szCs w:val="22"/>
          <w:lang w:eastAsia="en-US"/>
        </w:rPr>
        <w:t xml:space="preserve">https://ec.europa.eu/growth/tools-databases/espd/filter?lang=sk. </w:t>
      </w:r>
      <w:r w:rsidRPr="00110EEB">
        <w:rPr>
          <w:rFonts w:asciiTheme="minorHAnsi" w:eastAsia="Calibri" w:hAnsiTheme="minorHAnsi" w:cstheme="minorHAnsi"/>
          <w:sz w:val="22"/>
          <w:szCs w:val="22"/>
          <w:lang w:eastAsia="en-US"/>
        </w:rPr>
        <w:t>Potom vyberie možnosť „Som hospodársky subjekt“ a cez funkciu „Importovať JED“ si otvorí JED vo formáte .</w:t>
      </w:r>
      <w:proofErr w:type="spellStart"/>
      <w:r w:rsidRPr="00110EEB">
        <w:rPr>
          <w:rFonts w:asciiTheme="minorHAnsi" w:eastAsia="Calibri" w:hAnsiTheme="minorHAnsi" w:cstheme="minorHAnsi"/>
          <w:sz w:val="22"/>
          <w:szCs w:val="22"/>
          <w:lang w:eastAsia="en-US"/>
        </w:rPr>
        <w:t>xml</w:t>
      </w:r>
      <w:proofErr w:type="spellEnd"/>
      <w:r w:rsidRPr="00110EEB">
        <w:rPr>
          <w:rFonts w:asciiTheme="minorHAnsi" w:eastAsia="Calibri" w:hAnsiTheme="minorHAnsi" w:cstheme="minorHAnsi"/>
          <w:sz w:val="22"/>
          <w:szCs w:val="22"/>
          <w:lang w:eastAsia="en-US"/>
        </w:rPr>
        <w:t>, ktorý môže následne vyplniť a prostredníctvom tlačidiel „Prehľad“ a následne „Stiahnuť ako“, uložiť do svojho počítača vo formáte .</w:t>
      </w:r>
      <w:proofErr w:type="spellStart"/>
      <w:r w:rsidRPr="00110EEB">
        <w:rPr>
          <w:rFonts w:asciiTheme="minorHAnsi" w:eastAsia="Calibri" w:hAnsiTheme="minorHAnsi" w:cstheme="minorHAnsi"/>
          <w:sz w:val="22"/>
          <w:szCs w:val="22"/>
          <w:lang w:eastAsia="en-US"/>
        </w:rPr>
        <w:t>xml</w:t>
      </w:r>
      <w:proofErr w:type="spellEnd"/>
      <w:r w:rsidRPr="00110EEB">
        <w:rPr>
          <w:rFonts w:asciiTheme="minorHAnsi" w:eastAsia="Calibri" w:hAnsiTheme="minorHAnsi" w:cstheme="minorHAnsi"/>
          <w:sz w:val="22"/>
          <w:szCs w:val="22"/>
          <w:lang w:eastAsia="en-US"/>
        </w:rPr>
        <w:t xml:space="preserve">. </w:t>
      </w:r>
    </w:p>
    <w:p w14:paraId="01728159" w14:textId="77777777" w:rsidR="00FE16C2" w:rsidRPr="00110EEB" w:rsidRDefault="00FE16C2" w:rsidP="00FE16C2">
      <w:pPr>
        <w:pStyle w:val="Odsekzoznamu"/>
        <w:rPr>
          <w:rFonts w:asciiTheme="minorHAnsi" w:eastAsia="Calibri" w:hAnsiTheme="minorHAnsi" w:cstheme="minorHAnsi"/>
          <w:sz w:val="22"/>
          <w:szCs w:val="22"/>
          <w:lang w:eastAsia="en-US"/>
        </w:rPr>
      </w:pPr>
    </w:p>
    <w:p w14:paraId="1D6A3DCB" w14:textId="413E1878" w:rsidR="00B24806" w:rsidRPr="00110EEB" w:rsidRDefault="00B24806" w:rsidP="00FE16C2">
      <w:pPr>
        <w:pStyle w:val="Odsekzoznamu"/>
        <w:numPr>
          <w:ilvl w:val="0"/>
          <w:numId w:val="32"/>
        </w:numPr>
        <w:spacing w:line="276"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 xml:space="preserve">Podrobný postup je uvedený v dokumente zverejnenom na webovom sídle úradu: </w:t>
      </w:r>
      <w:hyperlink r:id="rId24" w:history="1">
        <w:r w:rsidR="00FE16C2" w:rsidRPr="00110EEB">
          <w:rPr>
            <w:rStyle w:val="Hypertextovprepojenie"/>
            <w:rFonts w:asciiTheme="minorHAnsi" w:eastAsia="Calibri" w:hAnsiTheme="minorHAnsi" w:cstheme="minorHAnsi"/>
            <w:sz w:val="22"/>
            <w:szCs w:val="22"/>
            <w:lang w:eastAsia="en-US"/>
          </w:rPr>
          <w:t>https://www.uvo.gov.sk/jednotny-europsky-dokument-pre-verejne-obstaravanie-602.html</w:t>
        </w:r>
      </w:hyperlink>
      <w:r w:rsidRPr="00110EEB">
        <w:rPr>
          <w:rFonts w:asciiTheme="minorHAnsi" w:eastAsia="Calibri" w:hAnsiTheme="minorHAnsi" w:cstheme="minorHAnsi"/>
          <w:sz w:val="22"/>
          <w:szCs w:val="22"/>
          <w:lang w:eastAsia="en-US"/>
        </w:rPr>
        <w:t xml:space="preserve"> </w:t>
      </w:r>
    </w:p>
    <w:p w14:paraId="1C69C032" w14:textId="77777777" w:rsidR="00FE16C2" w:rsidRPr="00110EEB" w:rsidRDefault="00FE16C2" w:rsidP="00FE16C2">
      <w:pPr>
        <w:pStyle w:val="Odsekzoznamu"/>
        <w:rPr>
          <w:rFonts w:asciiTheme="minorHAnsi" w:eastAsia="Calibri" w:hAnsiTheme="minorHAnsi" w:cstheme="minorHAnsi"/>
          <w:sz w:val="22"/>
          <w:szCs w:val="22"/>
          <w:lang w:eastAsia="en-US"/>
        </w:rPr>
      </w:pPr>
    </w:p>
    <w:p w14:paraId="0FD150EB" w14:textId="3AC482AB" w:rsidR="00B24806" w:rsidRPr="00110EEB" w:rsidRDefault="00B24806" w:rsidP="00FE16C2">
      <w:pPr>
        <w:pStyle w:val="Odsekzoznamu"/>
        <w:numPr>
          <w:ilvl w:val="0"/>
          <w:numId w:val="32"/>
        </w:numPr>
        <w:spacing w:line="276" w:lineRule="auto"/>
        <w:ind w:left="426" w:hanging="426"/>
        <w:jc w:val="both"/>
        <w:rPr>
          <w:rFonts w:asciiTheme="minorHAnsi" w:eastAsia="Calibri" w:hAnsiTheme="minorHAnsi" w:cstheme="minorHAnsi"/>
          <w:sz w:val="22"/>
          <w:szCs w:val="22"/>
          <w:lang w:eastAsia="en-US"/>
        </w:rPr>
      </w:pPr>
      <w:r w:rsidRPr="00110EEB">
        <w:rPr>
          <w:rFonts w:asciiTheme="minorHAnsi" w:eastAsia="Calibri" w:hAnsiTheme="minorHAnsi" w:cstheme="minorHAnsi"/>
          <w:b/>
          <w:bCs/>
          <w:sz w:val="22"/>
          <w:szCs w:val="22"/>
          <w:lang w:eastAsia="en-US"/>
        </w:rPr>
        <w:t>Verejný obstarávateľ umožňuje vyplniť v časti IV. α Jednotného európskeho dokumentu  Globálny údaj pre všetky podmienky účasti α čím hospodársky subjekt preukáže, že spĺňa všetky požadované podmienky účasti uvedené v príslušnom oznámení alebo v súťažných podkladoch</w:t>
      </w:r>
      <w:r w:rsidRPr="00110EEB">
        <w:rPr>
          <w:rFonts w:asciiTheme="minorHAnsi" w:eastAsia="Calibri" w:hAnsiTheme="minorHAnsi" w:cstheme="minorHAnsi"/>
          <w:sz w:val="22"/>
          <w:szCs w:val="22"/>
          <w:lang w:eastAsia="en-US"/>
        </w:rPr>
        <w:t>.</w:t>
      </w:r>
    </w:p>
    <w:p w14:paraId="77D4D38B" w14:textId="77777777" w:rsidR="00FE16C2" w:rsidRPr="00110EEB" w:rsidRDefault="00FE16C2" w:rsidP="00FE16C2">
      <w:pPr>
        <w:pStyle w:val="Odsekzoznamu"/>
        <w:spacing w:line="276" w:lineRule="auto"/>
        <w:ind w:left="720"/>
        <w:jc w:val="both"/>
        <w:rPr>
          <w:rFonts w:asciiTheme="minorHAnsi" w:eastAsia="Calibri" w:hAnsiTheme="minorHAnsi" w:cstheme="minorHAnsi"/>
          <w:sz w:val="22"/>
          <w:szCs w:val="22"/>
          <w:lang w:eastAsia="en-US"/>
        </w:rPr>
      </w:pPr>
    </w:p>
    <w:p w14:paraId="6C19F560" w14:textId="01389655" w:rsidR="00B24806" w:rsidRPr="00110EEB" w:rsidRDefault="00B24806" w:rsidP="00FE16C2">
      <w:pPr>
        <w:pStyle w:val="Odsekzoznamu"/>
        <w:numPr>
          <w:ilvl w:val="0"/>
          <w:numId w:val="32"/>
        </w:numPr>
        <w:spacing w:line="276" w:lineRule="auto"/>
        <w:ind w:left="567" w:hanging="567"/>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Ak uchádzač alebo záujemca použije jednotný európsky dokument, verejný obstarávateľ môže na zabezpečenie riadneho priebehu verejného obstarávania kedykoľvek v jeho priebehu uchádzača alebo záujemcu písomne požiadať o predloženie dokladu alebo dokladov nahradených jednotným európskym dokumentom. Uchádzač alebo záujemca doručí doklady  obstarávateľovi do piatich pracovných dní odo dňa doručenia žiadosti, ak verejný obstarávateľ alebo obstarávateľ neurčil dlhšiu lehotu.</w:t>
      </w:r>
    </w:p>
    <w:p w14:paraId="4F2530F7" w14:textId="77777777" w:rsidR="00FE16C2" w:rsidRPr="00110EEB" w:rsidRDefault="00FE16C2" w:rsidP="00FE16C2">
      <w:pPr>
        <w:pStyle w:val="Odsekzoznamu"/>
        <w:rPr>
          <w:rFonts w:asciiTheme="minorHAnsi" w:eastAsia="Calibri" w:hAnsiTheme="minorHAnsi" w:cstheme="minorHAnsi"/>
          <w:sz w:val="22"/>
          <w:szCs w:val="22"/>
          <w:lang w:eastAsia="en-US"/>
        </w:rPr>
      </w:pPr>
    </w:p>
    <w:p w14:paraId="3AE751F2" w14:textId="77777777" w:rsidR="00B24806" w:rsidRPr="00110EEB" w:rsidRDefault="00B24806" w:rsidP="00FE16C2">
      <w:pPr>
        <w:spacing w:line="276" w:lineRule="auto"/>
        <w:ind w:left="432" w:hanging="432"/>
        <w:jc w:val="both"/>
        <w:rPr>
          <w:rFonts w:asciiTheme="minorHAnsi" w:eastAsia="Calibri" w:hAnsiTheme="minorHAnsi" w:cstheme="minorHAnsi"/>
          <w:sz w:val="22"/>
          <w:szCs w:val="22"/>
          <w:lang w:eastAsia="en-US"/>
        </w:rPr>
      </w:pPr>
      <w:r w:rsidRPr="00110EEB">
        <w:rPr>
          <w:rFonts w:asciiTheme="minorHAnsi" w:eastAsia="Calibri" w:hAnsiTheme="minorHAnsi" w:cstheme="minorHAnsi"/>
          <w:sz w:val="22"/>
          <w:szCs w:val="22"/>
          <w:lang w:eastAsia="en-US"/>
        </w:rPr>
        <w:t>7.</w:t>
      </w:r>
      <w:r w:rsidRPr="00110EEB">
        <w:rPr>
          <w:rFonts w:asciiTheme="minorHAnsi" w:eastAsia="Calibri" w:hAnsiTheme="minorHAnsi" w:cstheme="minorHAnsi"/>
          <w:sz w:val="22"/>
          <w:szCs w:val="22"/>
          <w:lang w:eastAsia="en-US"/>
        </w:rPr>
        <w:tab/>
        <w:t>Ak verejný obstarávateľ má k dokladom prístup, tieto od uchádzača alebo záujemcu nevyžaduje a požadované informácie získa na základe prístupu do elektronickej databázy. Verejný obstarávateľ nevyžaduje ani predloženie dokladu alebo dokladov, ktoré má k dispozícii z iného verejného obstarávania a ktoré sú aktuálne a platné. </w:t>
      </w:r>
    </w:p>
    <w:p w14:paraId="40D2F02C" w14:textId="77777777" w:rsidR="00B24806" w:rsidRPr="00110EEB" w:rsidRDefault="00B24806" w:rsidP="00B24806">
      <w:pPr>
        <w:pStyle w:val="Zkladntext"/>
        <w:kinsoku w:val="0"/>
        <w:overflowPunct w:val="0"/>
        <w:spacing w:before="56" w:line="274" w:lineRule="auto"/>
        <w:rPr>
          <w:rFonts w:asciiTheme="minorHAnsi" w:eastAsia="Calibri" w:hAnsiTheme="minorHAnsi" w:cstheme="minorHAnsi"/>
          <w:lang w:eastAsia="en-US"/>
        </w:rPr>
      </w:pPr>
    </w:p>
    <w:p w14:paraId="25AB0709" w14:textId="77777777" w:rsidR="005411AE" w:rsidRPr="00110EEB" w:rsidRDefault="005411AE">
      <w:pPr>
        <w:pStyle w:val="Zkladntext"/>
        <w:kinsoku w:val="0"/>
        <w:overflowPunct w:val="0"/>
        <w:spacing w:line="276" w:lineRule="auto"/>
        <w:ind w:right="117"/>
        <w:rPr>
          <w:rFonts w:asciiTheme="minorHAnsi" w:hAnsiTheme="minorHAnsi" w:cstheme="minorHAnsi"/>
        </w:rPr>
        <w:sectPr w:rsidR="005411AE" w:rsidRPr="00110EEB">
          <w:pgSz w:w="11907" w:h="16840"/>
          <w:pgMar w:top="920" w:right="1300" w:bottom="1700" w:left="1300" w:header="0" w:footer="1509" w:gutter="0"/>
          <w:cols w:space="708"/>
          <w:noEndnote/>
        </w:sectPr>
      </w:pPr>
    </w:p>
    <w:p w14:paraId="0325BC45" w14:textId="46286AFD" w:rsidR="005411AE" w:rsidRPr="00110EEB" w:rsidRDefault="00C75683" w:rsidP="00C75683">
      <w:pPr>
        <w:pStyle w:val="Nadpis1"/>
        <w:tabs>
          <w:tab w:val="left" w:pos="615"/>
          <w:tab w:val="left" w:pos="8080"/>
        </w:tabs>
        <w:kinsoku w:val="0"/>
        <w:overflowPunct w:val="0"/>
        <w:ind w:left="0" w:right="1167"/>
        <w:jc w:val="both"/>
        <w:rPr>
          <w:rFonts w:asciiTheme="minorHAnsi" w:hAnsiTheme="minorHAnsi" w:cstheme="minorHAnsi"/>
          <w:b w:val="0"/>
          <w:bCs w:val="0"/>
          <w:sz w:val="22"/>
          <w:szCs w:val="22"/>
        </w:rPr>
      </w:pPr>
      <w:bookmarkStart w:id="77" w:name="bookmark41"/>
      <w:bookmarkStart w:id="78" w:name="bookmark42"/>
      <w:bookmarkStart w:id="79" w:name="_Toc62483250"/>
      <w:bookmarkEnd w:id="77"/>
      <w:bookmarkEnd w:id="78"/>
      <w:r w:rsidRPr="00110EEB">
        <w:rPr>
          <w:rFonts w:asciiTheme="minorHAnsi" w:hAnsiTheme="minorHAnsi" w:cstheme="minorHAnsi"/>
          <w:sz w:val="22"/>
          <w:szCs w:val="22"/>
        </w:rPr>
        <w:lastRenderedPageBreak/>
        <w:t xml:space="preserve">B.1 </w:t>
      </w:r>
      <w:r w:rsidR="005411AE" w:rsidRPr="00110EEB">
        <w:rPr>
          <w:rFonts w:asciiTheme="minorHAnsi" w:hAnsiTheme="minorHAnsi" w:cstheme="minorHAnsi"/>
          <w:sz w:val="22"/>
          <w:szCs w:val="22"/>
        </w:rPr>
        <w:t>OP</w:t>
      </w:r>
      <w:r w:rsidR="005411AE" w:rsidRPr="00110EEB">
        <w:rPr>
          <w:rFonts w:asciiTheme="minorHAnsi" w:hAnsiTheme="minorHAnsi" w:cstheme="minorHAnsi"/>
          <w:spacing w:val="-2"/>
          <w:sz w:val="22"/>
          <w:szCs w:val="22"/>
        </w:rPr>
        <w:t>I</w:t>
      </w:r>
      <w:r w:rsidR="005411AE" w:rsidRPr="00110EEB">
        <w:rPr>
          <w:rFonts w:asciiTheme="minorHAnsi" w:hAnsiTheme="minorHAnsi" w:cstheme="minorHAnsi"/>
          <w:sz w:val="22"/>
          <w:szCs w:val="22"/>
        </w:rPr>
        <w:t>S</w:t>
      </w:r>
      <w:r w:rsidR="005411AE" w:rsidRPr="00110EEB">
        <w:rPr>
          <w:rFonts w:asciiTheme="minorHAnsi" w:hAnsiTheme="minorHAnsi" w:cstheme="minorHAnsi"/>
          <w:spacing w:val="-2"/>
          <w:sz w:val="22"/>
          <w:szCs w:val="22"/>
        </w:rPr>
        <w:t xml:space="preserve"> </w:t>
      </w:r>
      <w:r w:rsidR="005411AE" w:rsidRPr="00110EEB">
        <w:rPr>
          <w:rFonts w:asciiTheme="minorHAnsi" w:hAnsiTheme="minorHAnsi" w:cstheme="minorHAnsi"/>
          <w:sz w:val="22"/>
          <w:szCs w:val="22"/>
        </w:rPr>
        <w:t>PREDMETU</w:t>
      </w:r>
      <w:r w:rsidR="005411AE" w:rsidRPr="00110EEB">
        <w:rPr>
          <w:rFonts w:asciiTheme="minorHAnsi" w:hAnsiTheme="minorHAnsi" w:cstheme="minorHAnsi"/>
          <w:spacing w:val="-2"/>
          <w:sz w:val="22"/>
          <w:szCs w:val="22"/>
        </w:rPr>
        <w:t xml:space="preserve"> </w:t>
      </w:r>
      <w:r w:rsidR="005411AE" w:rsidRPr="00110EEB">
        <w:rPr>
          <w:rFonts w:asciiTheme="minorHAnsi" w:hAnsiTheme="minorHAnsi" w:cstheme="minorHAnsi"/>
          <w:sz w:val="22"/>
          <w:szCs w:val="22"/>
        </w:rPr>
        <w:t>ZÁKAZKY</w:t>
      </w:r>
      <w:bookmarkEnd w:id="79"/>
    </w:p>
    <w:p w14:paraId="59B454F8" w14:textId="77777777" w:rsidR="005411AE" w:rsidRPr="00110EEB" w:rsidRDefault="005411AE">
      <w:pPr>
        <w:kinsoku w:val="0"/>
        <w:overflowPunct w:val="0"/>
        <w:spacing w:before="4" w:line="260" w:lineRule="exact"/>
        <w:rPr>
          <w:rFonts w:asciiTheme="minorHAnsi" w:hAnsiTheme="minorHAnsi" w:cstheme="minorHAnsi"/>
          <w:b/>
          <w:bCs/>
          <w:sz w:val="22"/>
          <w:szCs w:val="22"/>
        </w:rPr>
      </w:pPr>
    </w:p>
    <w:p w14:paraId="78CC60CC" w14:textId="77777777" w:rsidR="00C75683" w:rsidRPr="00110EEB" w:rsidRDefault="00C75683" w:rsidP="00C75683">
      <w:pPr>
        <w:pStyle w:val="Zkladntext"/>
        <w:rPr>
          <w:rFonts w:asciiTheme="minorHAnsi" w:hAnsiTheme="minorHAnsi" w:cstheme="minorHAnsi"/>
          <w:b/>
          <w:bCs/>
          <w:iCs/>
        </w:rPr>
      </w:pPr>
      <w:r w:rsidRPr="00110EEB">
        <w:rPr>
          <w:rFonts w:asciiTheme="minorHAnsi" w:hAnsiTheme="minorHAnsi" w:cstheme="minorHAnsi"/>
          <w:b/>
          <w:bCs/>
          <w:iCs/>
        </w:rPr>
        <w:t xml:space="preserve">1. ZÁKLADNÉ ÚDAJE </w:t>
      </w:r>
    </w:p>
    <w:p w14:paraId="58917E0C" w14:textId="4A37050A" w:rsidR="00C75683" w:rsidRPr="00110EEB" w:rsidRDefault="00C75683" w:rsidP="00C75683">
      <w:pPr>
        <w:tabs>
          <w:tab w:val="left" w:pos="420"/>
        </w:tabs>
        <w:kinsoku w:val="0"/>
        <w:overflowPunct w:val="0"/>
        <w:spacing w:line="241" w:lineRule="auto"/>
        <w:ind w:right="115"/>
        <w:jc w:val="both"/>
        <w:rPr>
          <w:rFonts w:asciiTheme="minorHAnsi" w:hAnsiTheme="minorHAnsi" w:cstheme="minorHAnsi"/>
          <w:b/>
          <w:bCs/>
          <w:sz w:val="22"/>
          <w:szCs w:val="22"/>
        </w:rPr>
      </w:pPr>
    </w:p>
    <w:p w14:paraId="6114CC8C" w14:textId="77777777" w:rsidR="0042225A" w:rsidRPr="00C9638F" w:rsidRDefault="0042225A" w:rsidP="0042225A">
      <w:pPr>
        <w:jc w:val="both"/>
        <w:rPr>
          <w:rFonts w:asciiTheme="minorHAnsi" w:hAnsiTheme="minorHAnsi" w:cstheme="minorHAnsi"/>
          <w:sz w:val="22"/>
          <w:szCs w:val="22"/>
        </w:rPr>
      </w:pPr>
      <w:bookmarkStart w:id="80" w:name="_Hlk57909772"/>
      <w:r w:rsidRPr="00C06531">
        <w:rPr>
          <w:rFonts w:asciiTheme="minorHAnsi" w:hAnsiTheme="minorHAnsi" w:cstheme="minorHAnsi"/>
          <w:b/>
          <w:sz w:val="22"/>
          <w:szCs w:val="22"/>
        </w:rPr>
        <w:t xml:space="preserve">Modulárny automatický systém pre kompletný manažment vzoriek biologického materiálu, </w:t>
      </w:r>
      <w:bookmarkStart w:id="81" w:name="_Hlk57909676"/>
      <w:r w:rsidRPr="00C06531">
        <w:rPr>
          <w:rFonts w:asciiTheme="minorHAnsi" w:hAnsiTheme="minorHAnsi" w:cstheme="minorHAnsi"/>
          <w:b/>
          <w:sz w:val="22"/>
          <w:szCs w:val="22"/>
        </w:rPr>
        <w:t xml:space="preserve">ktoré sa uskladňujú </w:t>
      </w:r>
      <w:bookmarkEnd w:id="81"/>
      <w:r w:rsidRPr="00C06531">
        <w:rPr>
          <w:rFonts w:asciiTheme="minorHAnsi" w:hAnsiTheme="minorHAnsi" w:cstheme="minorHAnsi"/>
          <w:b/>
          <w:sz w:val="22"/>
          <w:szCs w:val="22"/>
        </w:rPr>
        <w:t xml:space="preserve">a s ktorými sa manipuluje pri </w:t>
      </w:r>
      <w:proofErr w:type="spellStart"/>
      <w:r w:rsidRPr="00C06531">
        <w:rPr>
          <w:rFonts w:asciiTheme="minorHAnsi" w:hAnsiTheme="minorHAnsi" w:cstheme="minorHAnsi"/>
          <w:b/>
          <w:sz w:val="22"/>
          <w:szCs w:val="22"/>
        </w:rPr>
        <w:t>ultra</w:t>
      </w:r>
      <w:proofErr w:type="spellEnd"/>
      <w:r w:rsidRPr="00C06531">
        <w:rPr>
          <w:rFonts w:asciiTheme="minorHAnsi" w:hAnsiTheme="minorHAnsi" w:cstheme="minorHAnsi"/>
          <w:b/>
          <w:sz w:val="22"/>
          <w:szCs w:val="22"/>
        </w:rPr>
        <w:t xml:space="preserve"> nízkej teplote (-80 ° C až - 100 ° C) </w:t>
      </w:r>
      <w:r w:rsidRPr="00C06531">
        <w:rPr>
          <w:rFonts w:asciiTheme="minorHAnsi" w:hAnsiTheme="minorHAnsi" w:cstheme="minorHAnsi"/>
          <w:sz w:val="22"/>
          <w:szCs w:val="22"/>
        </w:rPr>
        <w:t xml:space="preserve">na výskumné a klinické účely. Systém je požadovaný pre národnú </w:t>
      </w:r>
      <w:proofErr w:type="spellStart"/>
      <w:r w:rsidRPr="00C06531">
        <w:rPr>
          <w:rFonts w:asciiTheme="minorHAnsi" w:hAnsiTheme="minorHAnsi" w:cstheme="minorHAnsi"/>
          <w:sz w:val="22"/>
          <w:szCs w:val="22"/>
        </w:rPr>
        <w:t>biobanku</w:t>
      </w:r>
      <w:proofErr w:type="spellEnd"/>
      <w:r w:rsidRPr="00C06531">
        <w:rPr>
          <w:rFonts w:asciiTheme="minorHAnsi" w:hAnsiTheme="minorHAnsi" w:cstheme="minorHAnsi"/>
          <w:sz w:val="22"/>
          <w:szCs w:val="22"/>
        </w:rPr>
        <w:t xml:space="preserve">, ktorá bude prvým kompletným </w:t>
      </w:r>
      <w:proofErr w:type="spellStart"/>
      <w:r w:rsidRPr="00C06531">
        <w:rPr>
          <w:rFonts w:asciiTheme="minorHAnsi" w:hAnsiTheme="minorHAnsi" w:cstheme="minorHAnsi"/>
          <w:sz w:val="22"/>
          <w:szCs w:val="22"/>
        </w:rPr>
        <w:t>biorepozitárom</w:t>
      </w:r>
      <w:proofErr w:type="spellEnd"/>
      <w:r w:rsidRPr="00C06531">
        <w:rPr>
          <w:rFonts w:asciiTheme="minorHAnsi" w:hAnsiTheme="minorHAnsi" w:cstheme="minorHAnsi"/>
          <w:sz w:val="22"/>
          <w:szCs w:val="22"/>
        </w:rPr>
        <w:t xml:space="preserve"> v rámci SR pre dlhodobý </w:t>
      </w:r>
      <w:proofErr w:type="spellStart"/>
      <w:r w:rsidRPr="00C06531">
        <w:rPr>
          <w:rFonts w:asciiTheme="minorHAnsi" w:hAnsiTheme="minorHAnsi" w:cstheme="minorHAnsi"/>
          <w:sz w:val="22"/>
          <w:szCs w:val="22"/>
        </w:rPr>
        <w:t>biobanking</w:t>
      </w:r>
      <w:proofErr w:type="spellEnd"/>
      <w:r w:rsidRPr="00C9638F">
        <w:rPr>
          <w:rFonts w:asciiTheme="minorHAnsi" w:hAnsiTheme="minorHAnsi" w:cstheme="minorHAnsi"/>
          <w:b/>
          <w:sz w:val="22"/>
          <w:szCs w:val="22"/>
        </w:rPr>
        <w:t xml:space="preserve">. </w:t>
      </w:r>
      <w:bookmarkEnd w:id="80"/>
      <w:r w:rsidRPr="00C9638F">
        <w:rPr>
          <w:rFonts w:asciiTheme="minorHAnsi" w:hAnsiTheme="minorHAnsi" w:cstheme="minorHAnsi"/>
          <w:b/>
          <w:sz w:val="22"/>
          <w:szCs w:val="22"/>
        </w:rPr>
        <w:t>– 1 komplet</w:t>
      </w:r>
    </w:p>
    <w:p w14:paraId="75F802E7"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sz w:val="22"/>
          <w:szCs w:val="22"/>
          <w:u w:val="single"/>
        </w:rPr>
        <w:t>Základná charakteristika</w:t>
      </w:r>
      <w:r w:rsidRPr="00654AF9">
        <w:rPr>
          <w:rFonts w:asciiTheme="minorHAnsi" w:hAnsiTheme="minorHAnsi" w:cstheme="minorHAnsi"/>
          <w:sz w:val="22"/>
          <w:szCs w:val="22"/>
        </w:rPr>
        <w:t>:</w:t>
      </w:r>
    </w:p>
    <w:p w14:paraId="46945546"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sz w:val="22"/>
          <w:szCs w:val="22"/>
        </w:rPr>
        <w:t xml:space="preserve">Súčasťou systému by mala byť časť pre prípravu vzoriek a časť pre archiváciu vzoriek ako aj interný integrovaný laboratórny manažment systém plne spolupracujúci s oboma časťami zákazky. Požadovaná automatizácia procesu prípravy a následného manažmentu vzoriek biologického materiálu je požadovaná z dôvodu nevyhnutnosti štandardizácie procesov v súlade s existujúcimi </w:t>
      </w:r>
      <w:proofErr w:type="spellStart"/>
      <w:r w:rsidRPr="00654AF9">
        <w:rPr>
          <w:rFonts w:asciiTheme="minorHAnsi" w:hAnsiTheme="minorHAnsi" w:cstheme="minorHAnsi"/>
          <w:sz w:val="22"/>
          <w:szCs w:val="22"/>
        </w:rPr>
        <w:t>biorepozitármi</w:t>
      </w:r>
      <w:proofErr w:type="spellEnd"/>
      <w:r w:rsidRPr="00654AF9">
        <w:rPr>
          <w:rFonts w:asciiTheme="minorHAnsi" w:hAnsiTheme="minorHAnsi" w:cstheme="minorHAnsi"/>
          <w:sz w:val="22"/>
          <w:szCs w:val="22"/>
        </w:rPr>
        <w:t xml:space="preserve"> v rámci EÚ. Zvýšenie kvality prípravy a uchovávania vzoriek je nevyhnutné pre následné výskumné procesy smerujúce k pochopeniu príčin viacerých závažných ochorení a k zlepšeniu metód </w:t>
      </w:r>
      <w:proofErr w:type="spellStart"/>
      <w:r w:rsidRPr="00654AF9">
        <w:rPr>
          <w:rFonts w:asciiTheme="minorHAnsi" w:hAnsiTheme="minorHAnsi" w:cstheme="minorHAnsi"/>
          <w:sz w:val="22"/>
          <w:szCs w:val="22"/>
        </w:rPr>
        <w:t>personalizovanej</w:t>
      </w:r>
      <w:proofErr w:type="spellEnd"/>
      <w:r w:rsidRPr="00654AF9">
        <w:rPr>
          <w:rFonts w:asciiTheme="minorHAnsi" w:hAnsiTheme="minorHAnsi" w:cstheme="minorHAnsi"/>
          <w:sz w:val="22"/>
          <w:szCs w:val="22"/>
        </w:rPr>
        <w:t xml:space="preserve"> diagnostiky a liečby. </w:t>
      </w:r>
    </w:p>
    <w:p w14:paraId="439833EC" w14:textId="77777777" w:rsidR="0042225A" w:rsidRPr="00654AF9" w:rsidRDefault="0042225A" w:rsidP="0042225A">
      <w:pPr>
        <w:jc w:val="both"/>
        <w:rPr>
          <w:rFonts w:asciiTheme="minorHAnsi" w:hAnsiTheme="minorHAnsi" w:cstheme="minorHAnsi"/>
          <w:sz w:val="22"/>
          <w:szCs w:val="22"/>
        </w:rPr>
      </w:pPr>
    </w:p>
    <w:p w14:paraId="410CC83D"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sz w:val="22"/>
          <w:szCs w:val="22"/>
          <w:u w:val="single"/>
        </w:rPr>
        <w:t>Časť pre prípravu vzoriek:</w:t>
      </w:r>
    </w:p>
    <w:p w14:paraId="226AAE65"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sz w:val="22"/>
          <w:szCs w:val="22"/>
        </w:rPr>
        <w:t xml:space="preserve">Jedná sa minimálne o automatizovaný systém na </w:t>
      </w:r>
      <w:proofErr w:type="spellStart"/>
      <w:r w:rsidRPr="00654AF9">
        <w:rPr>
          <w:rFonts w:asciiTheme="minorHAnsi" w:hAnsiTheme="minorHAnsi" w:cstheme="minorHAnsi"/>
          <w:sz w:val="22"/>
          <w:szCs w:val="22"/>
        </w:rPr>
        <w:t>frakcionáciu</w:t>
      </w:r>
      <w:proofErr w:type="spellEnd"/>
      <w:r w:rsidRPr="00654AF9">
        <w:rPr>
          <w:rFonts w:asciiTheme="minorHAnsi" w:hAnsiTheme="minorHAnsi" w:cstheme="minorHAnsi"/>
          <w:sz w:val="22"/>
          <w:szCs w:val="22"/>
        </w:rPr>
        <w:t xml:space="preserve"> vzoriek krvnej plazmy schopný spracovať min. 50 000 vzoriek biologického materiálu za rok pri možnosti vytvorenia min. 5 </w:t>
      </w:r>
      <w:proofErr w:type="spellStart"/>
      <w:r w:rsidRPr="00654AF9">
        <w:rPr>
          <w:rFonts w:asciiTheme="minorHAnsi" w:hAnsiTheme="minorHAnsi" w:cstheme="minorHAnsi"/>
          <w:sz w:val="22"/>
          <w:szCs w:val="22"/>
        </w:rPr>
        <w:t>alikvótov</w:t>
      </w:r>
      <w:proofErr w:type="spellEnd"/>
      <w:r w:rsidRPr="00654AF9">
        <w:rPr>
          <w:rFonts w:asciiTheme="minorHAnsi" w:hAnsiTheme="minorHAnsi" w:cstheme="minorHAnsi"/>
          <w:sz w:val="22"/>
          <w:szCs w:val="22"/>
        </w:rPr>
        <w:t xml:space="preserve"> s rovnakým objemom, pričom každú z pripravených vzoriek označí kódom, ktorý umožní jej následnú identifikáciu.</w:t>
      </w:r>
    </w:p>
    <w:p w14:paraId="71B1112F" w14:textId="77777777" w:rsidR="0042225A" w:rsidRPr="00654AF9" w:rsidRDefault="0042225A" w:rsidP="0042225A">
      <w:pPr>
        <w:jc w:val="both"/>
        <w:rPr>
          <w:rFonts w:asciiTheme="minorHAnsi" w:hAnsiTheme="minorHAnsi" w:cstheme="minorHAnsi"/>
          <w:sz w:val="22"/>
          <w:szCs w:val="22"/>
        </w:rPr>
      </w:pPr>
    </w:p>
    <w:tbl>
      <w:tblPr>
        <w:tblStyle w:val="Mriekatabuky"/>
        <w:tblW w:w="9214" w:type="dxa"/>
        <w:tblInd w:w="-5" w:type="dxa"/>
        <w:tblLook w:val="04A0" w:firstRow="1" w:lastRow="0" w:firstColumn="1" w:lastColumn="0" w:noHBand="0" w:noVBand="1"/>
      </w:tblPr>
      <w:tblGrid>
        <w:gridCol w:w="7938"/>
        <w:gridCol w:w="1276"/>
      </w:tblGrid>
      <w:tr w:rsidR="0042225A" w:rsidRPr="00110EEB" w14:paraId="4890EDE5" w14:textId="77777777" w:rsidTr="0042225A">
        <w:tc>
          <w:tcPr>
            <w:tcW w:w="7938" w:type="dxa"/>
            <w:tcBorders>
              <w:top w:val="single" w:sz="4" w:space="0" w:color="auto"/>
              <w:left w:val="single" w:sz="4" w:space="0" w:color="auto"/>
              <w:bottom w:val="single" w:sz="4" w:space="0" w:color="auto"/>
              <w:right w:val="single" w:sz="4" w:space="0" w:color="auto"/>
            </w:tcBorders>
            <w:hideMark/>
          </w:tcPr>
          <w:p w14:paraId="30ED36A1"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Požadovaný minimálny parameter</w:t>
            </w:r>
          </w:p>
        </w:tc>
        <w:tc>
          <w:tcPr>
            <w:tcW w:w="1276" w:type="dxa"/>
            <w:tcBorders>
              <w:top w:val="single" w:sz="4" w:space="0" w:color="auto"/>
              <w:left w:val="single" w:sz="4" w:space="0" w:color="auto"/>
              <w:bottom w:val="single" w:sz="4" w:space="0" w:color="auto"/>
              <w:right w:val="single" w:sz="4" w:space="0" w:color="auto"/>
            </w:tcBorders>
            <w:hideMark/>
          </w:tcPr>
          <w:p w14:paraId="17559063"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Áno/Nie</w:t>
            </w:r>
          </w:p>
        </w:tc>
      </w:tr>
      <w:tr w:rsidR="0042225A" w:rsidRPr="00110EEB" w14:paraId="363DB66E" w14:textId="77777777" w:rsidTr="0042225A">
        <w:trPr>
          <w:trHeight w:val="839"/>
        </w:trPr>
        <w:tc>
          <w:tcPr>
            <w:tcW w:w="7938" w:type="dxa"/>
            <w:tcBorders>
              <w:top w:val="single" w:sz="4" w:space="0" w:color="auto"/>
              <w:left w:val="single" w:sz="4" w:space="0" w:color="auto"/>
              <w:bottom w:val="single" w:sz="4" w:space="0" w:color="auto"/>
              <w:right w:val="single" w:sz="4" w:space="0" w:color="auto"/>
            </w:tcBorders>
          </w:tcPr>
          <w:p w14:paraId="7B03526A"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Schopnosť pracovať so vzorkami biologického materiálu umiestnené v štandardných odberových skúmavkách pre odber krvi (</w:t>
            </w:r>
            <w:proofErr w:type="spellStart"/>
            <w:r w:rsidRPr="00110EEB">
              <w:rPr>
                <w:rFonts w:asciiTheme="minorHAnsi" w:hAnsiTheme="minorHAnsi" w:cstheme="minorHAnsi"/>
                <w:sz w:val="22"/>
                <w:szCs w:val="22"/>
              </w:rPr>
              <w:t>t.j</w:t>
            </w:r>
            <w:proofErr w:type="spellEnd"/>
            <w:r w:rsidRPr="00110EEB">
              <w:rPr>
                <w:rFonts w:asciiTheme="minorHAnsi" w:hAnsiTheme="minorHAnsi" w:cstheme="minorHAnsi"/>
                <w:sz w:val="22"/>
                <w:szCs w:val="22"/>
              </w:rPr>
              <w:t xml:space="preserve">. nie sú vyžadované špecifické odberové skúmavky </w:t>
            </w:r>
            <w:r w:rsidRPr="00C06531">
              <w:rPr>
                <w:rFonts w:asciiTheme="minorHAnsi" w:hAnsiTheme="minorHAnsi" w:cstheme="minorHAnsi"/>
                <w:sz w:val="22"/>
                <w:szCs w:val="22"/>
              </w:rPr>
              <w:t>kompatibilné len s jedným systémom)</w:t>
            </w:r>
          </w:p>
          <w:p w14:paraId="497D9FBF"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3664A4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25FD143" w14:textId="77777777" w:rsidTr="0042225A">
        <w:tc>
          <w:tcPr>
            <w:tcW w:w="7938" w:type="dxa"/>
            <w:tcBorders>
              <w:top w:val="single" w:sz="4" w:space="0" w:color="auto"/>
              <w:left w:val="single" w:sz="4" w:space="0" w:color="auto"/>
              <w:bottom w:val="single" w:sz="4" w:space="0" w:color="auto"/>
              <w:right w:val="single" w:sz="4" w:space="0" w:color="auto"/>
            </w:tcBorders>
          </w:tcPr>
          <w:p w14:paraId="788C6C01"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Schopnosť čítať min. lineárne (1D) a 2D čiarové kódy (čítačka kódov)</w:t>
            </w:r>
          </w:p>
          <w:p w14:paraId="3E185E98"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7F1CD5A"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6320361B" w14:textId="77777777" w:rsidTr="0042225A">
        <w:tc>
          <w:tcPr>
            <w:tcW w:w="7938" w:type="dxa"/>
            <w:tcBorders>
              <w:top w:val="single" w:sz="4" w:space="0" w:color="auto"/>
              <w:left w:val="single" w:sz="4" w:space="0" w:color="auto"/>
              <w:bottom w:val="single" w:sz="4" w:space="0" w:color="auto"/>
              <w:right w:val="single" w:sz="4" w:space="0" w:color="auto"/>
            </w:tcBorders>
          </w:tcPr>
          <w:p w14:paraId="50EBA977"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Automatická </w:t>
            </w:r>
            <w:proofErr w:type="spellStart"/>
            <w:r w:rsidRPr="00110EEB">
              <w:rPr>
                <w:rFonts w:asciiTheme="minorHAnsi" w:hAnsiTheme="minorHAnsi" w:cstheme="minorHAnsi"/>
                <w:sz w:val="22"/>
                <w:szCs w:val="22"/>
              </w:rPr>
              <w:t>pipetácia</w:t>
            </w:r>
            <w:proofErr w:type="spellEnd"/>
            <w:r w:rsidRPr="00110EEB">
              <w:rPr>
                <w:rFonts w:asciiTheme="minorHAnsi" w:hAnsiTheme="minorHAnsi" w:cstheme="minorHAnsi"/>
                <w:sz w:val="22"/>
                <w:szCs w:val="22"/>
              </w:rPr>
              <w:t xml:space="preserve"> – vytvorenie min. 5 </w:t>
            </w:r>
            <w:proofErr w:type="spellStart"/>
            <w:r w:rsidRPr="00110EEB">
              <w:rPr>
                <w:rFonts w:asciiTheme="minorHAnsi" w:hAnsiTheme="minorHAnsi" w:cstheme="minorHAnsi"/>
                <w:sz w:val="22"/>
                <w:szCs w:val="22"/>
              </w:rPr>
              <w:t>alikvótov</w:t>
            </w:r>
            <w:proofErr w:type="spellEnd"/>
            <w:r w:rsidRPr="00110EEB">
              <w:rPr>
                <w:rFonts w:asciiTheme="minorHAnsi" w:hAnsiTheme="minorHAnsi" w:cstheme="minorHAnsi"/>
                <w:sz w:val="22"/>
                <w:szCs w:val="22"/>
              </w:rPr>
              <w:t xml:space="preserve"> s min. objemom 200 </w:t>
            </w:r>
            <w:proofErr w:type="spellStart"/>
            <w:r w:rsidRPr="00110EEB">
              <w:rPr>
                <w:rFonts w:asciiTheme="minorHAnsi" w:hAnsiTheme="minorHAnsi" w:cstheme="minorHAnsi"/>
                <w:sz w:val="22"/>
                <w:szCs w:val="22"/>
              </w:rPr>
              <w:t>uL</w:t>
            </w:r>
            <w:proofErr w:type="spellEnd"/>
            <w:r w:rsidRPr="00110EEB">
              <w:rPr>
                <w:rFonts w:asciiTheme="minorHAnsi" w:hAnsiTheme="minorHAnsi" w:cstheme="minorHAnsi"/>
                <w:sz w:val="22"/>
                <w:szCs w:val="22"/>
              </w:rPr>
              <w:t xml:space="preserve">  pri min. 8 nezávislých </w:t>
            </w:r>
            <w:proofErr w:type="spellStart"/>
            <w:r w:rsidRPr="00110EEB">
              <w:rPr>
                <w:rFonts w:asciiTheme="minorHAnsi" w:hAnsiTheme="minorHAnsi" w:cstheme="minorHAnsi"/>
                <w:sz w:val="22"/>
                <w:szCs w:val="22"/>
              </w:rPr>
              <w:t>pipetovacích</w:t>
            </w:r>
            <w:proofErr w:type="spellEnd"/>
            <w:r w:rsidRPr="00110EEB">
              <w:rPr>
                <w:rFonts w:asciiTheme="minorHAnsi" w:hAnsiTheme="minorHAnsi" w:cstheme="minorHAnsi"/>
                <w:sz w:val="22"/>
                <w:szCs w:val="22"/>
              </w:rPr>
              <w:t xml:space="preserve"> liniek</w:t>
            </w:r>
          </w:p>
          <w:p w14:paraId="7BD127EC"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1F585F1"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8025E4D" w14:textId="77777777" w:rsidTr="0042225A">
        <w:tc>
          <w:tcPr>
            <w:tcW w:w="7938" w:type="dxa"/>
            <w:tcBorders>
              <w:top w:val="single" w:sz="4" w:space="0" w:color="auto"/>
              <w:left w:val="single" w:sz="4" w:space="0" w:color="auto"/>
              <w:bottom w:val="single" w:sz="4" w:space="0" w:color="auto"/>
              <w:right w:val="single" w:sz="4" w:space="0" w:color="auto"/>
            </w:tcBorders>
          </w:tcPr>
          <w:p w14:paraId="65C8958E"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Chybové hlásenia pri vytvorení vzorky s menším ako požadovaným objemom</w:t>
            </w:r>
          </w:p>
          <w:p w14:paraId="5B1E4A11"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40C5414"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0A88485" w14:textId="77777777" w:rsidTr="0042225A">
        <w:tc>
          <w:tcPr>
            <w:tcW w:w="7938" w:type="dxa"/>
            <w:tcBorders>
              <w:top w:val="single" w:sz="4" w:space="0" w:color="auto"/>
              <w:left w:val="single" w:sz="4" w:space="0" w:color="auto"/>
              <w:bottom w:val="single" w:sz="4" w:space="0" w:color="auto"/>
              <w:right w:val="single" w:sz="4" w:space="0" w:color="auto"/>
            </w:tcBorders>
          </w:tcPr>
          <w:p w14:paraId="6DE8A469"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Schopnosť ukladať vzorky do min. 96 jamkových platničiek</w:t>
            </w:r>
          </w:p>
          <w:p w14:paraId="10F83454"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CFC2873"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7ADBA14" w14:textId="77777777" w:rsidTr="0042225A">
        <w:tc>
          <w:tcPr>
            <w:tcW w:w="7938" w:type="dxa"/>
            <w:tcBorders>
              <w:top w:val="single" w:sz="4" w:space="0" w:color="auto"/>
              <w:left w:val="single" w:sz="4" w:space="0" w:color="auto"/>
              <w:bottom w:val="single" w:sz="4" w:space="0" w:color="auto"/>
              <w:right w:val="single" w:sz="4" w:space="0" w:color="auto"/>
            </w:tcBorders>
          </w:tcPr>
          <w:p w14:paraId="2BF0936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Čas naplnenie jednej 96 jamkovej platničky by mal byť max 90 min.</w:t>
            </w:r>
          </w:p>
          <w:p w14:paraId="4753628E"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4F8CBC2"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9707E85" w14:textId="77777777" w:rsidTr="0042225A">
        <w:tc>
          <w:tcPr>
            <w:tcW w:w="7938" w:type="dxa"/>
            <w:tcBorders>
              <w:top w:val="single" w:sz="4" w:space="0" w:color="auto"/>
              <w:left w:val="single" w:sz="4" w:space="0" w:color="auto"/>
              <w:bottom w:val="single" w:sz="4" w:space="0" w:color="auto"/>
              <w:right w:val="single" w:sz="4" w:space="0" w:color="auto"/>
            </w:tcBorders>
          </w:tcPr>
          <w:p w14:paraId="1EC85A9F"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Schopnosť identifikovať každú vzorku (skúmavku)  samostatne </w:t>
            </w:r>
          </w:p>
        </w:tc>
        <w:tc>
          <w:tcPr>
            <w:tcW w:w="1276" w:type="dxa"/>
            <w:tcBorders>
              <w:top w:val="single" w:sz="4" w:space="0" w:color="auto"/>
              <w:left w:val="single" w:sz="4" w:space="0" w:color="auto"/>
              <w:bottom w:val="single" w:sz="4" w:space="0" w:color="auto"/>
              <w:right w:val="single" w:sz="4" w:space="0" w:color="auto"/>
            </w:tcBorders>
          </w:tcPr>
          <w:p w14:paraId="074958F0" w14:textId="77777777" w:rsidR="0042225A" w:rsidRPr="00C06531" w:rsidRDefault="0042225A" w:rsidP="0042225A">
            <w:pPr>
              <w:jc w:val="both"/>
              <w:rPr>
                <w:rFonts w:asciiTheme="minorHAnsi" w:hAnsiTheme="minorHAnsi" w:cstheme="minorHAnsi"/>
                <w:sz w:val="22"/>
                <w:szCs w:val="22"/>
                <w:u w:val="single"/>
              </w:rPr>
            </w:pPr>
          </w:p>
          <w:p w14:paraId="23E59421" w14:textId="77777777" w:rsidR="0042225A" w:rsidRPr="00C06531" w:rsidRDefault="0042225A" w:rsidP="0042225A">
            <w:pPr>
              <w:rPr>
                <w:rFonts w:asciiTheme="minorHAnsi" w:hAnsiTheme="minorHAnsi" w:cstheme="minorHAnsi"/>
                <w:sz w:val="22"/>
                <w:szCs w:val="22"/>
              </w:rPr>
            </w:pPr>
            <w:r w:rsidRPr="00C06531">
              <w:rPr>
                <w:rFonts w:asciiTheme="minorHAnsi" w:hAnsiTheme="minorHAnsi" w:cstheme="minorHAnsi"/>
                <w:b/>
                <w:sz w:val="22"/>
                <w:szCs w:val="22"/>
              </w:rPr>
              <w:t>Áno</w:t>
            </w:r>
          </w:p>
        </w:tc>
      </w:tr>
      <w:tr w:rsidR="0042225A" w:rsidRPr="00110EEB" w14:paraId="1875B09E" w14:textId="77777777" w:rsidTr="0042225A">
        <w:tc>
          <w:tcPr>
            <w:tcW w:w="7938" w:type="dxa"/>
            <w:tcBorders>
              <w:top w:val="single" w:sz="4" w:space="0" w:color="auto"/>
              <w:left w:val="single" w:sz="4" w:space="0" w:color="auto"/>
              <w:bottom w:val="single" w:sz="4" w:space="0" w:color="auto"/>
              <w:right w:val="single" w:sz="4" w:space="0" w:color="auto"/>
            </w:tcBorders>
          </w:tcPr>
          <w:p w14:paraId="2BB28790"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Príslušenstvo na bezpečné odstraňovanie prebytočnej/ostávajúcej vzorky s hlásením zaplnenia</w:t>
            </w:r>
          </w:p>
          <w:p w14:paraId="7B077195"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79D4BE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EB474B2" w14:textId="77777777" w:rsidTr="0042225A">
        <w:tc>
          <w:tcPr>
            <w:tcW w:w="7938" w:type="dxa"/>
            <w:tcBorders>
              <w:top w:val="single" w:sz="4" w:space="0" w:color="auto"/>
              <w:left w:val="single" w:sz="4" w:space="0" w:color="auto"/>
              <w:bottom w:val="single" w:sz="4" w:space="0" w:color="auto"/>
              <w:right w:val="single" w:sz="4" w:space="0" w:color="auto"/>
            </w:tcBorders>
          </w:tcPr>
          <w:p w14:paraId="76054CC0"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Schopnosť pripraviť vzorky do úložného systému</w:t>
            </w:r>
          </w:p>
          <w:p w14:paraId="445E5A29"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2B5ACD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AF5AC53" w14:textId="77777777" w:rsidTr="0042225A">
        <w:tc>
          <w:tcPr>
            <w:tcW w:w="7938" w:type="dxa"/>
            <w:tcBorders>
              <w:top w:val="single" w:sz="4" w:space="0" w:color="auto"/>
              <w:left w:val="single" w:sz="4" w:space="0" w:color="auto"/>
              <w:bottom w:val="single" w:sz="4" w:space="0" w:color="auto"/>
              <w:right w:val="single" w:sz="4" w:space="0" w:color="auto"/>
            </w:tcBorders>
          </w:tcPr>
          <w:p w14:paraId="2BED9A52"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lastRenderedPageBreak/>
              <w:t xml:space="preserve">Spotrebný materiál (jednorazové špičky,  a min. 96 jamkové zásobníky) pre pilotné </w:t>
            </w:r>
            <w:r w:rsidRPr="00C06531">
              <w:rPr>
                <w:rFonts w:asciiTheme="minorHAnsi" w:hAnsiTheme="minorHAnsi" w:cstheme="minorHAnsi"/>
                <w:sz w:val="22"/>
                <w:szCs w:val="22"/>
              </w:rPr>
              <w:t>testovanie zariadenia, kompatibilné s ponúkaným zariadením v počte min. 50 000</w:t>
            </w:r>
          </w:p>
          <w:p w14:paraId="55460478"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A2650C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60531199" w14:textId="77777777" w:rsidTr="0042225A">
        <w:tc>
          <w:tcPr>
            <w:tcW w:w="7938" w:type="dxa"/>
            <w:tcBorders>
              <w:top w:val="single" w:sz="4" w:space="0" w:color="auto"/>
              <w:left w:val="single" w:sz="4" w:space="0" w:color="auto"/>
              <w:bottom w:val="single" w:sz="4" w:space="0" w:color="auto"/>
              <w:right w:val="single" w:sz="4" w:space="0" w:color="auto"/>
            </w:tcBorders>
          </w:tcPr>
          <w:p w14:paraId="2DE0B150"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Osobný PC s potrebným hardvérom a softvérom na ovládanie zariadenia a spúšťanie protokolov pipetovania a prechladenia</w:t>
            </w:r>
          </w:p>
          <w:p w14:paraId="1FFF16A4" w14:textId="77777777" w:rsidR="0042225A" w:rsidRPr="00C06531" w:rsidRDefault="0042225A" w:rsidP="0042225A">
            <w:pPr>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8145D7C"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A3B9392" w14:textId="77777777" w:rsidTr="0042225A">
        <w:trPr>
          <w:trHeight w:val="640"/>
        </w:trPr>
        <w:tc>
          <w:tcPr>
            <w:tcW w:w="7938" w:type="dxa"/>
            <w:tcBorders>
              <w:top w:val="single" w:sz="4" w:space="0" w:color="auto"/>
              <w:left w:val="single" w:sz="4" w:space="0" w:color="auto"/>
              <w:bottom w:val="single" w:sz="4" w:space="0" w:color="auto"/>
              <w:right w:val="single" w:sz="4" w:space="0" w:color="auto"/>
            </w:tcBorders>
            <w:hideMark/>
          </w:tcPr>
          <w:p w14:paraId="6DD6F338"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Schopnosť tvorby automatického protokolu o spracovaní vzoriek </w:t>
            </w:r>
          </w:p>
        </w:tc>
        <w:tc>
          <w:tcPr>
            <w:tcW w:w="1276" w:type="dxa"/>
            <w:tcBorders>
              <w:top w:val="single" w:sz="4" w:space="0" w:color="auto"/>
              <w:left w:val="single" w:sz="4" w:space="0" w:color="auto"/>
              <w:bottom w:val="single" w:sz="4" w:space="0" w:color="auto"/>
              <w:right w:val="single" w:sz="4" w:space="0" w:color="auto"/>
            </w:tcBorders>
          </w:tcPr>
          <w:p w14:paraId="6A3DA6F9"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677FEE3" w14:textId="77777777" w:rsidTr="0042225A">
        <w:trPr>
          <w:trHeight w:val="626"/>
        </w:trPr>
        <w:tc>
          <w:tcPr>
            <w:tcW w:w="7938" w:type="dxa"/>
            <w:tcBorders>
              <w:top w:val="single" w:sz="4" w:space="0" w:color="auto"/>
              <w:left w:val="single" w:sz="4" w:space="0" w:color="auto"/>
              <w:bottom w:val="single" w:sz="4" w:space="0" w:color="auto"/>
              <w:right w:val="single" w:sz="4" w:space="0" w:color="auto"/>
            </w:tcBorders>
            <w:hideMark/>
          </w:tcPr>
          <w:p w14:paraId="3A991E3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Integrovaný ovládací informačný systém</w:t>
            </w:r>
          </w:p>
        </w:tc>
        <w:tc>
          <w:tcPr>
            <w:tcW w:w="1276" w:type="dxa"/>
            <w:tcBorders>
              <w:top w:val="single" w:sz="4" w:space="0" w:color="auto"/>
              <w:left w:val="single" w:sz="4" w:space="0" w:color="auto"/>
              <w:bottom w:val="single" w:sz="4" w:space="0" w:color="auto"/>
              <w:right w:val="single" w:sz="4" w:space="0" w:color="auto"/>
            </w:tcBorders>
          </w:tcPr>
          <w:p w14:paraId="1F28ACC0"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bl>
    <w:p w14:paraId="747A530E" w14:textId="77777777" w:rsidR="0042225A" w:rsidRPr="00110EEB" w:rsidRDefault="0042225A" w:rsidP="0042225A">
      <w:pPr>
        <w:jc w:val="both"/>
        <w:rPr>
          <w:rFonts w:asciiTheme="minorHAnsi" w:hAnsiTheme="minorHAnsi" w:cstheme="minorHAnsi"/>
          <w:sz w:val="22"/>
          <w:szCs w:val="22"/>
        </w:rPr>
      </w:pPr>
    </w:p>
    <w:p w14:paraId="13D14563"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Súčasťou ponukovej ceny musí byť ocenenie prepravy, inštalácie, kalibrácie, protokolárnych skúšok, validácie protokolov  a zaškolenie používateľov. </w:t>
      </w:r>
    </w:p>
    <w:p w14:paraId="5E5F9FD5"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Požadovaná je  min. 12 mesačná záručná doba a technická podpora  v režime 24/7. </w:t>
      </w:r>
    </w:p>
    <w:p w14:paraId="1583A96A" w14:textId="77777777" w:rsidR="0042225A" w:rsidRPr="00C9638F" w:rsidRDefault="0042225A" w:rsidP="0042225A">
      <w:pPr>
        <w:jc w:val="both"/>
        <w:rPr>
          <w:rFonts w:asciiTheme="minorHAnsi" w:hAnsiTheme="minorHAnsi" w:cstheme="minorHAnsi"/>
          <w:sz w:val="22"/>
          <w:szCs w:val="22"/>
          <w:u w:val="single"/>
        </w:rPr>
      </w:pPr>
    </w:p>
    <w:p w14:paraId="770704B9"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sz w:val="22"/>
          <w:szCs w:val="22"/>
          <w:u w:val="single"/>
        </w:rPr>
        <w:t>Časť pre archiváciu vzoriek:</w:t>
      </w:r>
    </w:p>
    <w:p w14:paraId="634D1668"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sz w:val="22"/>
          <w:szCs w:val="22"/>
        </w:rPr>
        <w:t>Jedná sa minimálne o automatické zariadenie (</w:t>
      </w:r>
      <w:proofErr w:type="spellStart"/>
      <w:r w:rsidRPr="00654AF9">
        <w:rPr>
          <w:rFonts w:asciiTheme="minorHAnsi" w:hAnsiTheme="minorHAnsi" w:cstheme="minorHAnsi"/>
          <w:sz w:val="22"/>
          <w:szCs w:val="22"/>
        </w:rPr>
        <w:t>storage</w:t>
      </w:r>
      <w:proofErr w:type="spellEnd"/>
      <w:r w:rsidRPr="00654AF9">
        <w:rPr>
          <w:rFonts w:asciiTheme="minorHAnsi" w:hAnsiTheme="minorHAnsi" w:cstheme="minorHAnsi"/>
          <w:sz w:val="22"/>
          <w:szCs w:val="22"/>
        </w:rPr>
        <w:t xml:space="preserve">), ktoré bude použité na dlhodobú archiváciu vzoriek ako aj na ich komplexný manažment, </w:t>
      </w:r>
      <w:proofErr w:type="spellStart"/>
      <w:r w:rsidRPr="00654AF9">
        <w:rPr>
          <w:rFonts w:asciiTheme="minorHAnsi" w:hAnsiTheme="minorHAnsi" w:cstheme="minorHAnsi"/>
          <w:sz w:val="22"/>
          <w:szCs w:val="22"/>
        </w:rPr>
        <w:t>t.j</w:t>
      </w:r>
      <w:proofErr w:type="spellEnd"/>
      <w:r w:rsidRPr="00654AF9">
        <w:rPr>
          <w:rFonts w:asciiTheme="minorHAnsi" w:hAnsiTheme="minorHAnsi" w:cstheme="minorHAnsi"/>
          <w:sz w:val="22"/>
          <w:szCs w:val="22"/>
        </w:rPr>
        <w:t>. kontrolu, zabezpečenie maximálnej stability teploty z dôvodu zachovania integrity a kvality vzoriek.</w:t>
      </w:r>
    </w:p>
    <w:p w14:paraId="1F616E86" w14:textId="77777777" w:rsidR="0042225A" w:rsidRPr="00654AF9" w:rsidRDefault="0042225A" w:rsidP="0042225A">
      <w:pPr>
        <w:jc w:val="both"/>
        <w:rPr>
          <w:rFonts w:asciiTheme="minorHAnsi" w:hAnsiTheme="minorHAnsi" w:cstheme="minorHAnsi"/>
          <w:sz w:val="22"/>
          <w:szCs w:val="22"/>
        </w:rPr>
      </w:pPr>
    </w:p>
    <w:tbl>
      <w:tblPr>
        <w:tblStyle w:val="Mriekatabuky"/>
        <w:tblW w:w="9214" w:type="dxa"/>
        <w:tblInd w:w="-5" w:type="dxa"/>
        <w:tblLook w:val="04A0" w:firstRow="1" w:lastRow="0" w:firstColumn="1" w:lastColumn="0" w:noHBand="0" w:noVBand="1"/>
      </w:tblPr>
      <w:tblGrid>
        <w:gridCol w:w="8222"/>
        <w:gridCol w:w="992"/>
      </w:tblGrid>
      <w:tr w:rsidR="0042225A" w:rsidRPr="00110EEB" w14:paraId="06595A38" w14:textId="77777777" w:rsidTr="0042225A">
        <w:tc>
          <w:tcPr>
            <w:tcW w:w="8222" w:type="dxa"/>
            <w:tcBorders>
              <w:top w:val="single" w:sz="4" w:space="0" w:color="auto"/>
              <w:left w:val="single" w:sz="4" w:space="0" w:color="auto"/>
              <w:bottom w:val="single" w:sz="4" w:space="0" w:color="auto"/>
              <w:right w:val="single" w:sz="4" w:space="0" w:color="auto"/>
            </w:tcBorders>
            <w:hideMark/>
          </w:tcPr>
          <w:p w14:paraId="77D9BCE1"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Požadovaný minimálny parameter</w:t>
            </w:r>
          </w:p>
        </w:tc>
        <w:tc>
          <w:tcPr>
            <w:tcW w:w="992" w:type="dxa"/>
            <w:tcBorders>
              <w:top w:val="single" w:sz="4" w:space="0" w:color="auto"/>
              <w:left w:val="single" w:sz="4" w:space="0" w:color="auto"/>
              <w:bottom w:val="single" w:sz="4" w:space="0" w:color="auto"/>
              <w:right w:val="single" w:sz="4" w:space="0" w:color="auto"/>
            </w:tcBorders>
            <w:hideMark/>
          </w:tcPr>
          <w:p w14:paraId="772FF866"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Áno/Nie</w:t>
            </w:r>
          </w:p>
        </w:tc>
      </w:tr>
      <w:tr w:rsidR="0042225A" w:rsidRPr="00110EEB" w14:paraId="438EA8B8" w14:textId="77777777" w:rsidTr="0042225A">
        <w:trPr>
          <w:trHeight w:val="543"/>
        </w:trPr>
        <w:tc>
          <w:tcPr>
            <w:tcW w:w="8222" w:type="dxa"/>
            <w:tcBorders>
              <w:top w:val="single" w:sz="4" w:space="0" w:color="auto"/>
              <w:left w:val="single" w:sz="4" w:space="0" w:color="auto"/>
              <w:bottom w:val="single" w:sz="4" w:space="0" w:color="auto"/>
              <w:right w:val="single" w:sz="4" w:space="0" w:color="auto"/>
            </w:tcBorders>
          </w:tcPr>
          <w:p w14:paraId="2CE6BEE2"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Kompaktné zariadenie </w:t>
            </w:r>
          </w:p>
        </w:tc>
        <w:tc>
          <w:tcPr>
            <w:tcW w:w="992" w:type="dxa"/>
            <w:tcBorders>
              <w:top w:val="single" w:sz="4" w:space="0" w:color="auto"/>
              <w:left w:val="single" w:sz="4" w:space="0" w:color="auto"/>
              <w:bottom w:val="single" w:sz="4" w:space="0" w:color="auto"/>
              <w:right w:val="single" w:sz="4" w:space="0" w:color="auto"/>
            </w:tcBorders>
          </w:tcPr>
          <w:p w14:paraId="2B35A1D8"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29BC735" w14:textId="77777777" w:rsidTr="0042225A">
        <w:tc>
          <w:tcPr>
            <w:tcW w:w="8222" w:type="dxa"/>
            <w:tcBorders>
              <w:top w:val="single" w:sz="4" w:space="0" w:color="auto"/>
              <w:left w:val="single" w:sz="4" w:space="0" w:color="auto"/>
              <w:bottom w:val="single" w:sz="4" w:space="0" w:color="auto"/>
              <w:right w:val="single" w:sz="4" w:space="0" w:color="auto"/>
            </w:tcBorders>
          </w:tcPr>
          <w:p w14:paraId="52EB7F19"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Policový systém uskladnenia s posuvným ramenom medzi policami (</w:t>
            </w:r>
            <w:proofErr w:type="spellStart"/>
            <w:r w:rsidRPr="00110EEB">
              <w:rPr>
                <w:rFonts w:asciiTheme="minorHAnsi" w:hAnsiTheme="minorHAnsi" w:cstheme="minorHAnsi"/>
                <w:sz w:val="22"/>
                <w:szCs w:val="22"/>
              </w:rPr>
              <w:t>t.j</w:t>
            </w:r>
            <w:proofErr w:type="spellEnd"/>
            <w:r w:rsidRPr="00110EEB">
              <w:rPr>
                <w:rFonts w:asciiTheme="minorHAnsi" w:hAnsiTheme="minorHAnsi" w:cstheme="minorHAnsi"/>
                <w:sz w:val="22"/>
                <w:szCs w:val="22"/>
              </w:rPr>
              <w:t>. nie veľa malých mraziacich boxov)</w:t>
            </w:r>
          </w:p>
          <w:p w14:paraId="2F77BD45"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1FA4DC15"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04884F1" w14:textId="77777777" w:rsidTr="0042225A">
        <w:tc>
          <w:tcPr>
            <w:tcW w:w="8222" w:type="dxa"/>
            <w:tcBorders>
              <w:top w:val="single" w:sz="4" w:space="0" w:color="auto"/>
              <w:left w:val="single" w:sz="4" w:space="0" w:color="auto"/>
              <w:bottom w:val="single" w:sz="4" w:space="0" w:color="auto"/>
              <w:right w:val="single" w:sz="4" w:space="0" w:color="auto"/>
            </w:tcBorders>
          </w:tcPr>
          <w:p w14:paraId="7D35EADB" w14:textId="77777777" w:rsidR="0042225A" w:rsidRPr="00110EEB" w:rsidRDefault="0042225A" w:rsidP="0042225A">
            <w:pPr>
              <w:rPr>
                <w:rFonts w:asciiTheme="minorHAnsi" w:hAnsiTheme="minorHAnsi" w:cstheme="minorHAnsi"/>
                <w:sz w:val="22"/>
                <w:szCs w:val="22"/>
              </w:rPr>
            </w:pPr>
            <w:r w:rsidRPr="00110EEB">
              <w:rPr>
                <w:rFonts w:asciiTheme="minorHAnsi" w:hAnsiTheme="minorHAnsi" w:cstheme="minorHAnsi"/>
                <w:sz w:val="22"/>
                <w:szCs w:val="22"/>
              </w:rPr>
              <w:t>Základná mraziaca teplota -80°C s maximálnym rozptylom ± 3 ° C</w:t>
            </w:r>
          </w:p>
          <w:p w14:paraId="187FD304"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7ACEF2E0" w14:textId="77777777" w:rsidR="0042225A" w:rsidRPr="00C06531" w:rsidRDefault="0042225A" w:rsidP="0042225A">
            <w:pPr>
              <w:jc w:val="both"/>
              <w:rPr>
                <w:rFonts w:asciiTheme="minorHAnsi" w:hAnsiTheme="minorHAnsi" w:cstheme="minorHAnsi"/>
                <w:b/>
                <w:sz w:val="22"/>
                <w:szCs w:val="22"/>
              </w:rPr>
            </w:pPr>
            <w:r w:rsidRPr="00C06531">
              <w:rPr>
                <w:rFonts w:asciiTheme="minorHAnsi" w:hAnsiTheme="minorHAnsi" w:cstheme="minorHAnsi"/>
                <w:b/>
                <w:sz w:val="22"/>
                <w:szCs w:val="22"/>
              </w:rPr>
              <w:t>Áno</w:t>
            </w:r>
          </w:p>
        </w:tc>
      </w:tr>
      <w:tr w:rsidR="0042225A" w:rsidRPr="00110EEB" w14:paraId="3C8951B1" w14:textId="77777777" w:rsidTr="0042225A">
        <w:tc>
          <w:tcPr>
            <w:tcW w:w="8222" w:type="dxa"/>
            <w:tcBorders>
              <w:top w:val="single" w:sz="4" w:space="0" w:color="auto"/>
              <w:left w:val="single" w:sz="4" w:space="0" w:color="auto"/>
              <w:bottom w:val="single" w:sz="4" w:space="0" w:color="auto"/>
              <w:right w:val="single" w:sz="4" w:space="0" w:color="auto"/>
            </w:tcBorders>
          </w:tcPr>
          <w:p w14:paraId="2920FE46"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Zariadenie s redundantným mraziacim systémom schopným zabezpečiť teplotu -80 ° C pre zabránenie rozmrazenia v</w:t>
            </w:r>
            <w:r w:rsidRPr="00C06531">
              <w:rPr>
                <w:rFonts w:asciiTheme="minorHAnsi" w:hAnsiTheme="minorHAnsi" w:cstheme="minorHAnsi"/>
                <w:sz w:val="22"/>
                <w:szCs w:val="22"/>
              </w:rPr>
              <w:t>zoriek</w:t>
            </w:r>
          </w:p>
          <w:p w14:paraId="71C78C7B"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654EB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040EE000" w14:textId="77777777" w:rsidTr="0042225A">
        <w:tc>
          <w:tcPr>
            <w:tcW w:w="8222" w:type="dxa"/>
            <w:tcBorders>
              <w:top w:val="single" w:sz="4" w:space="0" w:color="auto"/>
              <w:left w:val="single" w:sz="4" w:space="0" w:color="auto"/>
              <w:bottom w:val="single" w:sz="4" w:space="0" w:color="auto"/>
              <w:right w:val="single" w:sz="4" w:space="0" w:color="auto"/>
            </w:tcBorders>
          </w:tcPr>
          <w:p w14:paraId="7B0FC844"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Automatické ovládanie – </w:t>
            </w:r>
            <w:proofErr w:type="spellStart"/>
            <w:r w:rsidRPr="00110EEB">
              <w:rPr>
                <w:rFonts w:asciiTheme="minorHAnsi" w:hAnsiTheme="minorHAnsi" w:cstheme="minorHAnsi"/>
                <w:sz w:val="22"/>
                <w:szCs w:val="22"/>
              </w:rPr>
              <w:t>t.j</w:t>
            </w:r>
            <w:proofErr w:type="spellEnd"/>
            <w:r w:rsidRPr="00110EEB">
              <w:rPr>
                <w:rFonts w:asciiTheme="minorHAnsi" w:hAnsiTheme="minorHAnsi" w:cstheme="minorHAnsi"/>
                <w:sz w:val="22"/>
                <w:szCs w:val="22"/>
              </w:rPr>
              <w:t>. automatické vkladanie predpripravených vzoriek, automatický výber požadovaných vzoriek, oddelené od vlast</w:t>
            </w:r>
            <w:r w:rsidRPr="00C06531">
              <w:rPr>
                <w:rFonts w:asciiTheme="minorHAnsi" w:hAnsiTheme="minorHAnsi" w:cstheme="minorHAnsi"/>
                <w:sz w:val="22"/>
                <w:szCs w:val="22"/>
              </w:rPr>
              <w:t>nej mraziacej časti zariadenia</w:t>
            </w:r>
          </w:p>
          <w:p w14:paraId="2782D828"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61AB4F52"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61F57843" w14:textId="77777777" w:rsidTr="0042225A">
        <w:tc>
          <w:tcPr>
            <w:tcW w:w="8222" w:type="dxa"/>
            <w:tcBorders>
              <w:top w:val="single" w:sz="4" w:space="0" w:color="auto"/>
              <w:left w:val="single" w:sz="4" w:space="0" w:color="auto"/>
              <w:bottom w:val="single" w:sz="4" w:space="0" w:color="auto"/>
              <w:right w:val="single" w:sz="4" w:space="0" w:color="auto"/>
            </w:tcBorders>
          </w:tcPr>
          <w:p w14:paraId="49B3FFFE"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Možnosť údržby, servisu, opravy,  zariadenia pri zabezpečení základnej mraziacej teploty </w:t>
            </w:r>
          </w:p>
          <w:p w14:paraId="1970A29F"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111B5E18"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038AE701" w14:textId="77777777" w:rsidTr="0042225A">
        <w:trPr>
          <w:trHeight w:val="668"/>
        </w:trPr>
        <w:tc>
          <w:tcPr>
            <w:tcW w:w="8222" w:type="dxa"/>
            <w:tcBorders>
              <w:top w:val="single" w:sz="4" w:space="0" w:color="auto"/>
              <w:left w:val="single" w:sz="4" w:space="0" w:color="auto"/>
              <w:bottom w:val="single" w:sz="4" w:space="0" w:color="auto"/>
              <w:right w:val="single" w:sz="4" w:space="0" w:color="auto"/>
            </w:tcBorders>
            <w:hideMark/>
          </w:tcPr>
          <w:p w14:paraId="21138F5D"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Zabezpečenie tepelnej izolácie počas prepravy vzoriek do a zo zariadenia</w:t>
            </w:r>
          </w:p>
        </w:tc>
        <w:tc>
          <w:tcPr>
            <w:tcW w:w="992" w:type="dxa"/>
            <w:tcBorders>
              <w:top w:val="single" w:sz="4" w:space="0" w:color="auto"/>
              <w:left w:val="single" w:sz="4" w:space="0" w:color="auto"/>
              <w:bottom w:val="single" w:sz="4" w:space="0" w:color="auto"/>
              <w:right w:val="single" w:sz="4" w:space="0" w:color="auto"/>
            </w:tcBorders>
          </w:tcPr>
          <w:p w14:paraId="066FA147"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471E9BA4" w14:textId="77777777" w:rsidTr="0042225A">
        <w:trPr>
          <w:trHeight w:val="723"/>
        </w:trPr>
        <w:tc>
          <w:tcPr>
            <w:tcW w:w="8222" w:type="dxa"/>
            <w:tcBorders>
              <w:top w:val="single" w:sz="4" w:space="0" w:color="auto"/>
              <w:left w:val="single" w:sz="4" w:space="0" w:color="auto"/>
              <w:bottom w:val="single" w:sz="4" w:space="0" w:color="auto"/>
              <w:right w:val="single" w:sz="4" w:space="0" w:color="auto"/>
            </w:tcBorders>
            <w:hideMark/>
          </w:tcPr>
          <w:p w14:paraId="02CCCC69"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Zabezpečenie pred predčasným rozmrazením resp. rozmrazením neautorizovanou osobou</w:t>
            </w:r>
          </w:p>
        </w:tc>
        <w:tc>
          <w:tcPr>
            <w:tcW w:w="992" w:type="dxa"/>
            <w:tcBorders>
              <w:top w:val="single" w:sz="4" w:space="0" w:color="auto"/>
              <w:left w:val="single" w:sz="4" w:space="0" w:color="auto"/>
              <w:bottom w:val="single" w:sz="4" w:space="0" w:color="auto"/>
              <w:right w:val="single" w:sz="4" w:space="0" w:color="auto"/>
            </w:tcBorders>
          </w:tcPr>
          <w:p w14:paraId="05CA90B8"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A8EC8B6" w14:textId="77777777" w:rsidTr="0042225A">
        <w:trPr>
          <w:trHeight w:val="801"/>
        </w:trPr>
        <w:tc>
          <w:tcPr>
            <w:tcW w:w="8222" w:type="dxa"/>
            <w:tcBorders>
              <w:top w:val="single" w:sz="4" w:space="0" w:color="auto"/>
              <w:left w:val="single" w:sz="4" w:space="0" w:color="auto"/>
              <w:bottom w:val="single" w:sz="4" w:space="0" w:color="auto"/>
              <w:right w:val="single" w:sz="4" w:space="0" w:color="auto"/>
            </w:tcBorders>
          </w:tcPr>
          <w:p w14:paraId="7C45C74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Kapacita skladovania:</w:t>
            </w:r>
          </w:p>
          <w:p w14:paraId="1BFA97C8" w14:textId="77777777" w:rsidR="0042225A" w:rsidRPr="00C06531" w:rsidRDefault="0042225A" w:rsidP="0042225A">
            <w:pPr>
              <w:rPr>
                <w:rFonts w:asciiTheme="minorHAnsi" w:hAnsiTheme="minorHAnsi" w:cstheme="minorHAnsi"/>
                <w:sz w:val="22"/>
                <w:szCs w:val="22"/>
              </w:rPr>
            </w:pPr>
            <w:r w:rsidRPr="00C06531">
              <w:rPr>
                <w:rFonts w:asciiTheme="minorHAnsi" w:hAnsiTheme="minorHAnsi" w:cstheme="minorHAnsi"/>
                <w:sz w:val="22"/>
                <w:szCs w:val="22"/>
              </w:rPr>
              <w:t xml:space="preserve">Min. 4 mil. 200 </w:t>
            </w:r>
            <w:proofErr w:type="spellStart"/>
            <w:r w:rsidRPr="00C06531">
              <w:rPr>
                <w:rFonts w:asciiTheme="minorHAnsi" w:hAnsiTheme="minorHAnsi" w:cstheme="minorHAnsi"/>
                <w:sz w:val="22"/>
                <w:szCs w:val="22"/>
              </w:rPr>
              <w:t>uL</w:t>
            </w:r>
            <w:proofErr w:type="spellEnd"/>
            <w:r w:rsidRPr="00C06531">
              <w:rPr>
                <w:rFonts w:asciiTheme="minorHAnsi" w:hAnsiTheme="minorHAnsi" w:cstheme="minorHAnsi"/>
                <w:sz w:val="22"/>
                <w:szCs w:val="22"/>
              </w:rPr>
              <w:t xml:space="preserve"> </w:t>
            </w:r>
            <w:proofErr w:type="spellStart"/>
            <w:r w:rsidRPr="00C06531">
              <w:rPr>
                <w:rFonts w:asciiTheme="minorHAnsi" w:hAnsiTheme="minorHAnsi" w:cstheme="minorHAnsi"/>
                <w:sz w:val="22"/>
                <w:szCs w:val="22"/>
              </w:rPr>
              <w:t>kryoskúmaviek</w:t>
            </w:r>
            <w:proofErr w:type="spellEnd"/>
            <w:r w:rsidRPr="00C06531">
              <w:rPr>
                <w:rFonts w:asciiTheme="minorHAnsi" w:hAnsiTheme="minorHAnsi" w:cstheme="minorHAnsi"/>
                <w:sz w:val="22"/>
                <w:szCs w:val="22"/>
              </w:rPr>
              <w:t xml:space="preserve"> (kompatibilných so zariadením)</w:t>
            </w:r>
          </w:p>
          <w:p w14:paraId="779D94EA" w14:textId="77777777" w:rsidR="0042225A" w:rsidRPr="00C06531" w:rsidRDefault="0042225A" w:rsidP="0042225A">
            <w:pPr>
              <w:rPr>
                <w:rFonts w:asciiTheme="minorHAnsi" w:hAnsiTheme="minorHAnsi" w:cstheme="minorHAnsi"/>
                <w:sz w:val="22"/>
                <w:szCs w:val="22"/>
              </w:rPr>
            </w:pPr>
          </w:p>
          <w:p w14:paraId="7366DD3A" w14:textId="77777777" w:rsidR="0042225A" w:rsidRPr="00C06531" w:rsidRDefault="0042225A" w:rsidP="0042225A">
            <w:pPr>
              <w:rPr>
                <w:rFonts w:asciiTheme="minorHAnsi" w:hAnsiTheme="minorHAnsi" w:cstheme="minorHAnsi"/>
                <w:sz w:val="22"/>
                <w:szCs w:val="22"/>
              </w:rPr>
            </w:pPr>
            <w:r w:rsidRPr="00C06531">
              <w:rPr>
                <w:rFonts w:asciiTheme="minorHAnsi" w:hAnsiTheme="minorHAnsi" w:cstheme="minorHAnsi"/>
                <w:sz w:val="22"/>
                <w:szCs w:val="22"/>
              </w:rPr>
              <w:lastRenderedPageBreak/>
              <w:t>Alebo</w:t>
            </w:r>
          </w:p>
          <w:p w14:paraId="4C41DC9A" w14:textId="77777777" w:rsidR="0042225A" w:rsidRPr="00C9638F" w:rsidRDefault="0042225A" w:rsidP="0042225A">
            <w:pPr>
              <w:rPr>
                <w:rFonts w:asciiTheme="minorHAnsi" w:hAnsiTheme="minorHAnsi" w:cstheme="minorHAnsi"/>
                <w:sz w:val="22"/>
                <w:szCs w:val="22"/>
              </w:rPr>
            </w:pPr>
          </w:p>
          <w:p w14:paraId="15B8D464" w14:textId="77777777" w:rsidR="0042225A" w:rsidRPr="00654AF9" w:rsidRDefault="0042225A" w:rsidP="0042225A">
            <w:pPr>
              <w:rPr>
                <w:rFonts w:asciiTheme="minorHAnsi" w:hAnsiTheme="minorHAnsi" w:cstheme="minorHAnsi"/>
                <w:sz w:val="22"/>
                <w:szCs w:val="22"/>
              </w:rPr>
            </w:pPr>
            <w:r w:rsidRPr="00654AF9">
              <w:rPr>
                <w:rFonts w:asciiTheme="minorHAnsi" w:hAnsiTheme="minorHAnsi" w:cstheme="minorHAnsi"/>
                <w:sz w:val="22"/>
                <w:szCs w:val="22"/>
              </w:rPr>
              <w:t xml:space="preserve">Min. 3,4 mil. 600 </w:t>
            </w:r>
            <w:proofErr w:type="spellStart"/>
            <w:r w:rsidRPr="00654AF9">
              <w:rPr>
                <w:rFonts w:asciiTheme="minorHAnsi" w:hAnsiTheme="minorHAnsi" w:cstheme="minorHAnsi"/>
                <w:sz w:val="22"/>
                <w:szCs w:val="22"/>
              </w:rPr>
              <w:t>uL</w:t>
            </w:r>
            <w:proofErr w:type="spellEnd"/>
            <w:r w:rsidRPr="00654AF9">
              <w:rPr>
                <w:rFonts w:asciiTheme="minorHAnsi" w:hAnsiTheme="minorHAnsi" w:cstheme="minorHAnsi"/>
                <w:sz w:val="22"/>
                <w:szCs w:val="22"/>
              </w:rPr>
              <w:t xml:space="preserve"> </w:t>
            </w:r>
            <w:proofErr w:type="spellStart"/>
            <w:r w:rsidRPr="00654AF9">
              <w:rPr>
                <w:rFonts w:asciiTheme="minorHAnsi" w:hAnsiTheme="minorHAnsi" w:cstheme="minorHAnsi"/>
                <w:sz w:val="22"/>
                <w:szCs w:val="22"/>
              </w:rPr>
              <w:t>kryoskúmaviek</w:t>
            </w:r>
            <w:proofErr w:type="spellEnd"/>
            <w:r w:rsidRPr="00654AF9">
              <w:rPr>
                <w:rFonts w:asciiTheme="minorHAnsi" w:hAnsiTheme="minorHAnsi" w:cstheme="minorHAnsi"/>
                <w:sz w:val="22"/>
                <w:szCs w:val="22"/>
              </w:rPr>
              <w:t xml:space="preserve"> (kompatibilných so zariadením) </w:t>
            </w:r>
          </w:p>
          <w:p w14:paraId="6EB8CF00" w14:textId="77777777" w:rsidR="0042225A" w:rsidRPr="00654AF9" w:rsidRDefault="0042225A" w:rsidP="0042225A">
            <w:pPr>
              <w:rPr>
                <w:rFonts w:asciiTheme="minorHAnsi" w:hAnsiTheme="minorHAnsi" w:cstheme="minorHAnsi"/>
                <w:sz w:val="22"/>
                <w:szCs w:val="22"/>
              </w:rPr>
            </w:pPr>
            <w:r w:rsidRPr="00654AF9">
              <w:rPr>
                <w:rFonts w:asciiTheme="minorHAnsi" w:hAnsiTheme="minorHAnsi" w:cstheme="minorHAnsi"/>
                <w:sz w:val="22"/>
                <w:szCs w:val="22"/>
              </w:rPr>
              <w:t>a</w:t>
            </w:r>
          </w:p>
          <w:p w14:paraId="42EA2890" w14:textId="77777777" w:rsidR="0042225A" w:rsidRPr="00654AF9" w:rsidRDefault="0042225A" w:rsidP="0042225A">
            <w:pPr>
              <w:rPr>
                <w:rFonts w:asciiTheme="minorHAnsi" w:hAnsiTheme="minorHAnsi" w:cstheme="minorHAnsi"/>
                <w:sz w:val="22"/>
                <w:szCs w:val="22"/>
              </w:rPr>
            </w:pPr>
            <w:r w:rsidRPr="00654AF9">
              <w:rPr>
                <w:rFonts w:asciiTheme="minorHAnsi" w:hAnsiTheme="minorHAnsi" w:cstheme="minorHAnsi"/>
                <w:sz w:val="22"/>
                <w:szCs w:val="22"/>
              </w:rPr>
              <w:t xml:space="preserve">Min. 1,7 mil. 1000 </w:t>
            </w:r>
            <w:proofErr w:type="spellStart"/>
            <w:r w:rsidRPr="00654AF9">
              <w:rPr>
                <w:rFonts w:asciiTheme="minorHAnsi" w:hAnsiTheme="minorHAnsi" w:cstheme="minorHAnsi"/>
                <w:sz w:val="22"/>
                <w:szCs w:val="22"/>
              </w:rPr>
              <w:t>uL</w:t>
            </w:r>
            <w:proofErr w:type="spellEnd"/>
            <w:r w:rsidRPr="00654AF9">
              <w:rPr>
                <w:rFonts w:asciiTheme="minorHAnsi" w:hAnsiTheme="minorHAnsi" w:cstheme="minorHAnsi"/>
                <w:sz w:val="22"/>
                <w:szCs w:val="22"/>
              </w:rPr>
              <w:t xml:space="preserve"> </w:t>
            </w:r>
            <w:proofErr w:type="spellStart"/>
            <w:r w:rsidRPr="00654AF9">
              <w:rPr>
                <w:rFonts w:asciiTheme="minorHAnsi" w:hAnsiTheme="minorHAnsi" w:cstheme="minorHAnsi"/>
                <w:sz w:val="22"/>
                <w:szCs w:val="22"/>
              </w:rPr>
              <w:t>kryoskúmaviek</w:t>
            </w:r>
            <w:proofErr w:type="spellEnd"/>
            <w:r w:rsidRPr="00654AF9">
              <w:rPr>
                <w:rFonts w:asciiTheme="minorHAnsi" w:hAnsiTheme="minorHAnsi" w:cstheme="minorHAnsi"/>
                <w:sz w:val="22"/>
                <w:szCs w:val="22"/>
              </w:rPr>
              <w:t xml:space="preserve"> (kompatibilných so zariadením) </w:t>
            </w:r>
          </w:p>
          <w:p w14:paraId="2C22F601" w14:textId="77777777" w:rsidR="0042225A" w:rsidRPr="00654AF9"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54444819"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b/>
                <w:sz w:val="22"/>
                <w:szCs w:val="22"/>
              </w:rPr>
              <w:lastRenderedPageBreak/>
              <w:t>Áno</w:t>
            </w:r>
          </w:p>
        </w:tc>
      </w:tr>
      <w:tr w:rsidR="0042225A" w:rsidRPr="00110EEB" w14:paraId="0B33F54D" w14:textId="77777777" w:rsidTr="0042225A">
        <w:trPr>
          <w:trHeight w:val="611"/>
        </w:trPr>
        <w:tc>
          <w:tcPr>
            <w:tcW w:w="8222" w:type="dxa"/>
            <w:tcBorders>
              <w:top w:val="single" w:sz="4" w:space="0" w:color="auto"/>
              <w:left w:val="single" w:sz="4" w:space="0" w:color="auto"/>
              <w:bottom w:val="single" w:sz="4" w:space="0" w:color="auto"/>
              <w:right w:val="single" w:sz="4" w:space="0" w:color="auto"/>
            </w:tcBorders>
            <w:hideMark/>
          </w:tcPr>
          <w:p w14:paraId="32B6E1F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Možnosť prepojenia na externý zdroj tekutého dusíka </w:t>
            </w:r>
          </w:p>
        </w:tc>
        <w:tc>
          <w:tcPr>
            <w:tcW w:w="992" w:type="dxa"/>
            <w:tcBorders>
              <w:top w:val="single" w:sz="4" w:space="0" w:color="auto"/>
              <w:left w:val="single" w:sz="4" w:space="0" w:color="auto"/>
              <w:bottom w:val="single" w:sz="4" w:space="0" w:color="auto"/>
              <w:right w:val="single" w:sz="4" w:space="0" w:color="auto"/>
            </w:tcBorders>
          </w:tcPr>
          <w:p w14:paraId="2D0746CD"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58D14D9" w14:textId="77777777" w:rsidTr="0042225A">
        <w:trPr>
          <w:trHeight w:val="382"/>
        </w:trPr>
        <w:tc>
          <w:tcPr>
            <w:tcW w:w="8222" w:type="dxa"/>
            <w:tcBorders>
              <w:top w:val="single" w:sz="4" w:space="0" w:color="auto"/>
              <w:left w:val="single" w:sz="4" w:space="0" w:color="auto"/>
              <w:bottom w:val="single" w:sz="4" w:space="0" w:color="auto"/>
              <w:right w:val="single" w:sz="4" w:space="0" w:color="auto"/>
            </w:tcBorders>
          </w:tcPr>
          <w:p w14:paraId="635641BE"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Zabezpečenie cez UPS v prípade výpadku elektrickej energie, možnosť napojenia na externý záložný zdroj</w:t>
            </w:r>
          </w:p>
          <w:p w14:paraId="7F250DC1" w14:textId="77777777" w:rsidR="0042225A" w:rsidRPr="00C06531" w:rsidRDefault="0042225A" w:rsidP="0042225A">
            <w:pPr>
              <w:jc w:val="both"/>
              <w:rPr>
                <w:rFonts w:asciiTheme="minorHAnsi" w:hAnsiTheme="minorHAnsi" w:cstheme="minorHAnsi"/>
                <w:sz w:val="22"/>
                <w:szCs w:val="22"/>
              </w:rPr>
            </w:pPr>
          </w:p>
        </w:tc>
        <w:tc>
          <w:tcPr>
            <w:tcW w:w="992" w:type="dxa"/>
            <w:tcBorders>
              <w:top w:val="single" w:sz="4" w:space="0" w:color="auto"/>
              <w:left w:val="single" w:sz="4" w:space="0" w:color="auto"/>
              <w:bottom w:val="single" w:sz="4" w:space="0" w:color="auto"/>
              <w:right w:val="single" w:sz="4" w:space="0" w:color="auto"/>
            </w:tcBorders>
          </w:tcPr>
          <w:p w14:paraId="4B8DAF5B"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298E87A" w14:textId="77777777" w:rsidTr="0042225A">
        <w:trPr>
          <w:trHeight w:val="605"/>
        </w:trPr>
        <w:tc>
          <w:tcPr>
            <w:tcW w:w="8222" w:type="dxa"/>
            <w:tcBorders>
              <w:top w:val="single" w:sz="4" w:space="0" w:color="auto"/>
              <w:left w:val="single" w:sz="4" w:space="0" w:color="auto"/>
              <w:bottom w:val="single" w:sz="4" w:space="0" w:color="auto"/>
              <w:right w:val="single" w:sz="4" w:space="0" w:color="auto"/>
            </w:tcBorders>
            <w:hideMark/>
          </w:tcPr>
          <w:p w14:paraId="606573B0"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Osobný PC s potrebným hardvérom a softvérom na ovládanie zariadenia a spúšťanie protokolov na manažment vzoriek</w:t>
            </w:r>
          </w:p>
        </w:tc>
        <w:tc>
          <w:tcPr>
            <w:tcW w:w="992" w:type="dxa"/>
            <w:tcBorders>
              <w:top w:val="single" w:sz="4" w:space="0" w:color="auto"/>
              <w:left w:val="single" w:sz="4" w:space="0" w:color="auto"/>
              <w:bottom w:val="single" w:sz="4" w:space="0" w:color="auto"/>
              <w:right w:val="single" w:sz="4" w:space="0" w:color="auto"/>
            </w:tcBorders>
          </w:tcPr>
          <w:p w14:paraId="2F14233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95BFFE7" w14:textId="77777777" w:rsidTr="0042225A">
        <w:trPr>
          <w:trHeight w:val="695"/>
        </w:trPr>
        <w:tc>
          <w:tcPr>
            <w:tcW w:w="8222" w:type="dxa"/>
            <w:tcBorders>
              <w:top w:val="single" w:sz="4" w:space="0" w:color="auto"/>
              <w:left w:val="single" w:sz="4" w:space="0" w:color="auto"/>
              <w:bottom w:val="single" w:sz="4" w:space="0" w:color="auto"/>
              <w:right w:val="single" w:sz="4" w:space="0" w:color="auto"/>
            </w:tcBorders>
            <w:hideMark/>
          </w:tcPr>
          <w:p w14:paraId="2F1B59D4"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Integrovaný ovládací informačný systém</w:t>
            </w:r>
          </w:p>
        </w:tc>
        <w:tc>
          <w:tcPr>
            <w:tcW w:w="992" w:type="dxa"/>
            <w:tcBorders>
              <w:top w:val="single" w:sz="4" w:space="0" w:color="auto"/>
              <w:left w:val="single" w:sz="4" w:space="0" w:color="auto"/>
              <w:bottom w:val="single" w:sz="4" w:space="0" w:color="auto"/>
              <w:right w:val="single" w:sz="4" w:space="0" w:color="auto"/>
            </w:tcBorders>
          </w:tcPr>
          <w:p w14:paraId="4751D4C2"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057C5F5D" w14:textId="77777777" w:rsidTr="0042225A">
        <w:trPr>
          <w:trHeight w:val="668"/>
        </w:trPr>
        <w:tc>
          <w:tcPr>
            <w:tcW w:w="8222" w:type="dxa"/>
            <w:tcBorders>
              <w:top w:val="single" w:sz="4" w:space="0" w:color="auto"/>
              <w:left w:val="single" w:sz="4" w:space="0" w:color="auto"/>
              <w:bottom w:val="single" w:sz="4" w:space="0" w:color="auto"/>
              <w:right w:val="single" w:sz="4" w:space="0" w:color="auto"/>
            </w:tcBorders>
            <w:hideMark/>
          </w:tcPr>
          <w:p w14:paraId="49750A33"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Automatické oznamovanie poruchy autorizovaným osobám (napr. SMS, e-mail)</w:t>
            </w:r>
          </w:p>
        </w:tc>
        <w:tc>
          <w:tcPr>
            <w:tcW w:w="992" w:type="dxa"/>
            <w:tcBorders>
              <w:top w:val="single" w:sz="4" w:space="0" w:color="auto"/>
              <w:left w:val="single" w:sz="4" w:space="0" w:color="auto"/>
              <w:bottom w:val="single" w:sz="4" w:space="0" w:color="auto"/>
              <w:right w:val="single" w:sz="4" w:space="0" w:color="auto"/>
            </w:tcBorders>
          </w:tcPr>
          <w:p w14:paraId="2A1512BB"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0007048" w14:textId="77777777" w:rsidTr="0042225A">
        <w:trPr>
          <w:trHeight w:val="654"/>
        </w:trPr>
        <w:tc>
          <w:tcPr>
            <w:tcW w:w="8222" w:type="dxa"/>
            <w:tcBorders>
              <w:top w:val="single" w:sz="4" w:space="0" w:color="auto"/>
              <w:left w:val="single" w:sz="4" w:space="0" w:color="auto"/>
              <w:bottom w:val="single" w:sz="4" w:space="0" w:color="auto"/>
              <w:right w:val="single" w:sz="4" w:space="0" w:color="auto"/>
            </w:tcBorders>
            <w:hideMark/>
          </w:tcPr>
          <w:p w14:paraId="0F63149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napojenia systému na poplašný systém budovy</w:t>
            </w:r>
          </w:p>
        </w:tc>
        <w:tc>
          <w:tcPr>
            <w:tcW w:w="992" w:type="dxa"/>
            <w:tcBorders>
              <w:top w:val="single" w:sz="4" w:space="0" w:color="auto"/>
              <w:left w:val="single" w:sz="4" w:space="0" w:color="auto"/>
              <w:bottom w:val="single" w:sz="4" w:space="0" w:color="auto"/>
              <w:right w:val="single" w:sz="4" w:space="0" w:color="auto"/>
            </w:tcBorders>
          </w:tcPr>
          <w:p w14:paraId="67194888"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bl>
    <w:p w14:paraId="3BE0630E" w14:textId="77777777" w:rsidR="0042225A" w:rsidRPr="00110EEB" w:rsidRDefault="0042225A" w:rsidP="0042225A">
      <w:pPr>
        <w:jc w:val="both"/>
        <w:rPr>
          <w:rFonts w:asciiTheme="minorHAnsi" w:hAnsiTheme="minorHAnsi" w:cstheme="minorHAnsi"/>
          <w:sz w:val="22"/>
          <w:szCs w:val="22"/>
        </w:rPr>
      </w:pPr>
    </w:p>
    <w:p w14:paraId="2A44F551"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Súčasťou ponukovej ceny musí byť ocenenie prepravy, inštalácie, kalibrácie, protokolárnych skúšok, validácie protokolov  a zaškolenie používateľov. </w:t>
      </w:r>
    </w:p>
    <w:p w14:paraId="3283E71D"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Požadovaná je  min. 12 mesačná záručná doba a technická podpora  v režime 24/7. </w:t>
      </w:r>
    </w:p>
    <w:p w14:paraId="09461057" w14:textId="77777777" w:rsidR="0042225A" w:rsidRPr="00C9638F" w:rsidRDefault="0042225A" w:rsidP="0042225A">
      <w:pPr>
        <w:rPr>
          <w:rFonts w:asciiTheme="minorHAnsi" w:hAnsiTheme="minorHAnsi" w:cstheme="minorHAnsi"/>
          <w:sz w:val="22"/>
          <w:szCs w:val="22"/>
        </w:rPr>
      </w:pPr>
    </w:p>
    <w:p w14:paraId="5FED940C"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 xml:space="preserve">2. </w:t>
      </w:r>
      <w:bookmarkStart w:id="82" w:name="_Hlk57909803"/>
      <w:r w:rsidRPr="00654AF9">
        <w:rPr>
          <w:rFonts w:asciiTheme="minorHAnsi" w:hAnsiTheme="minorHAnsi" w:cstheme="minorHAnsi"/>
          <w:b/>
          <w:sz w:val="22"/>
          <w:szCs w:val="22"/>
        </w:rPr>
        <w:t xml:space="preserve">Komplexný systém pre manažment vzoriek biologického materiálu vrátane automatizovaného archivačného systému s </w:t>
      </w:r>
      <w:proofErr w:type="spellStart"/>
      <w:r w:rsidRPr="00654AF9">
        <w:rPr>
          <w:rFonts w:asciiTheme="minorHAnsi" w:hAnsiTheme="minorHAnsi" w:cstheme="minorHAnsi"/>
          <w:b/>
          <w:sz w:val="22"/>
          <w:szCs w:val="22"/>
        </w:rPr>
        <w:t>ultra</w:t>
      </w:r>
      <w:proofErr w:type="spellEnd"/>
      <w:r w:rsidRPr="00654AF9">
        <w:rPr>
          <w:rFonts w:asciiTheme="minorHAnsi" w:hAnsiTheme="minorHAnsi" w:cstheme="minorHAnsi"/>
          <w:b/>
          <w:sz w:val="22"/>
          <w:szCs w:val="22"/>
        </w:rPr>
        <w:t xml:space="preserve"> nízkou teplotou (&lt;-190 ° C) na ukladanie biologických vzoriek v rôznych </w:t>
      </w:r>
      <w:proofErr w:type="spellStart"/>
      <w:r w:rsidRPr="00654AF9">
        <w:rPr>
          <w:rFonts w:asciiTheme="minorHAnsi" w:hAnsiTheme="minorHAnsi" w:cstheme="minorHAnsi"/>
          <w:b/>
          <w:sz w:val="22"/>
          <w:szCs w:val="22"/>
        </w:rPr>
        <w:t>kryo</w:t>
      </w:r>
      <w:proofErr w:type="spellEnd"/>
      <w:r w:rsidRPr="00654AF9">
        <w:rPr>
          <w:rFonts w:asciiTheme="minorHAnsi" w:hAnsiTheme="minorHAnsi" w:cstheme="minorHAnsi"/>
          <w:b/>
          <w:sz w:val="22"/>
          <w:szCs w:val="22"/>
        </w:rPr>
        <w:t xml:space="preserve">-skladovacích skúmavkách a platničkách pre dlhodobý </w:t>
      </w:r>
      <w:proofErr w:type="spellStart"/>
      <w:r w:rsidRPr="00654AF9">
        <w:rPr>
          <w:rFonts w:asciiTheme="minorHAnsi" w:hAnsiTheme="minorHAnsi" w:cstheme="minorHAnsi"/>
          <w:b/>
          <w:sz w:val="22"/>
          <w:szCs w:val="22"/>
        </w:rPr>
        <w:t>biobanking</w:t>
      </w:r>
      <w:proofErr w:type="spellEnd"/>
      <w:r w:rsidRPr="00654AF9">
        <w:rPr>
          <w:rFonts w:asciiTheme="minorHAnsi" w:hAnsiTheme="minorHAnsi" w:cstheme="minorHAnsi"/>
          <w:b/>
          <w:sz w:val="22"/>
          <w:szCs w:val="22"/>
        </w:rPr>
        <w:t xml:space="preserve">. </w:t>
      </w:r>
      <w:r w:rsidRPr="00654AF9">
        <w:rPr>
          <w:rFonts w:asciiTheme="minorHAnsi" w:hAnsiTheme="minorHAnsi" w:cstheme="minorHAnsi"/>
          <w:sz w:val="22"/>
          <w:szCs w:val="22"/>
        </w:rPr>
        <w:t xml:space="preserve"> Vzorky budú využívané na vedecké a klinické účely. Systém je požadovaný pre národnú </w:t>
      </w:r>
      <w:proofErr w:type="spellStart"/>
      <w:r w:rsidRPr="00654AF9">
        <w:rPr>
          <w:rFonts w:asciiTheme="minorHAnsi" w:hAnsiTheme="minorHAnsi" w:cstheme="minorHAnsi"/>
          <w:sz w:val="22"/>
          <w:szCs w:val="22"/>
        </w:rPr>
        <w:t>biobanku</w:t>
      </w:r>
      <w:proofErr w:type="spellEnd"/>
      <w:r w:rsidRPr="00654AF9">
        <w:rPr>
          <w:rFonts w:asciiTheme="minorHAnsi" w:hAnsiTheme="minorHAnsi" w:cstheme="minorHAnsi"/>
          <w:sz w:val="22"/>
          <w:szCs w:val="22"/>
        </w:rPr>
        <w:t xml:space="preserve">, ktorá bude prvým kompletným dlhodobým </w:t>
      </w:r>
      <w:proofErr w:type="spellStart"/>
      <w:r w:rsidRPr="00654AF9">
        <w:rPr>
          <w:rFonts w:asciiTheme="minorHAnsi" w:hAnsiTheme="minorHAnsi" w:cstheme="minorHAnsi"/>
          <w:sz w:val="22"/>
          <w:szCs w:val="22"/>
        </w:rPr>
        <w:t>biorepozitárom</w:t>
      </w:r>
      <w:proofErr w:type="spellEnd"/>
      <w:r w:rsidRPr="00654AF9">
        <w:rPr>
          <w:rFonts w:asciiTheme="minorHAnsi" w:hAnsiTheme="minorHAnsi" w:cstheme="minorHAnsi"/>
          <w:sz w:val="22"/>
          <w:szCs w:val="22"/>
        </w:rPr>
        <w:t xml:space="preserve"> v rámci SR.</w:t>
      </w:r>
    </w:p>
    <w:bookmarkEnd w:id="82"/>
    <w:p w14:paraId="38558446"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b/>
          <w:sz w:val="22"/>
          <w:szCs w:val="22"/>
        </w:rPr>
        <w:t>– 1 komplet</w:t>
      </w:r>
    </w:p>
    <w:p w14:paraId="43C04B32" w14:textId="77777777" w:rsidR="0042225A" w:rsidRPr="00654AF9" w:rsidRDefault="0042225A" w:rsidP="0042225A">
      <w:pPr>
        <w:jc w:val="both"/>
        <w:rPr>
          <w:rFonts w:asciiTheme="minorHAnsi" w:hAnsiTheme="minorHAnsi" w:cstheme="minorHAnsi"/>
          <w:sz w:val="22"/>
          <w:szCs w:val="22"/>
        </w:rPr>
      </w:pPr>
    </w:p>
    <w:p w14:paraId="431187DE"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sz w:val="22"/>
          <w:szCs w:val="22"/>
          <w:u w:val="single"/>
        </w:rPr>
        <w:t>Časť pre archiváciu vzoriek</w:t>
      </w:r>
    </w:p>
    <w:p w14:paraId="12962D29" w14:textId="77777777" w:rsidR="0042225A" w:rsidRPr="00654AF9" w:rsidRDefault="0042225A" w:rsidP="0042225A">
      <w:pPr>
        <w:jc w:val="both"/>
        <w:rPr>
          <w:rFonts w:asciiTheme="minorHAnsi" w:hAnsiTheme="minorHAnsi" w:cstheme="minorHAnsi"/>
          <w:sz w:val="22"/>
          <w:szCs w:val="22"/>
        </w:rPr>
      </w:pPr>
      <w:r w:rsidRPr="00654AF9">
        <w:rPr>
          <w:rFonts w:asciiTheme="minorHAnsi" w:hAnsiTheme="minorHAnsi" w:cstheme="minorHAnsi"/>
          <w:sz w:val="22"/>
          <w:szCs w:val="22"/>
        </w:rPr>
        <w:t>Jedná sa minimálne o poloautomatické zariadenie (</w:t>
      </w:r>
      <w:proofErr w:type="spellStart"/>
      <w:r w:rsidRPr="00654AF9">
        <w:rPr>
          <w:rFonts w:asciiTheme="minorHAnsi" w:hAnsiTheme="minorHAnsi" w:cstheme="minorHAnsi"/>
          <w:sz w:val="22"/>
          <w:szCs w:val="22"/>
        </w:rPr>
        <w:t>storage</w:t>
      </w:r>
      <w:proofErr w:type="spellEnd"/>
      <w:r w:rsidRPr="00654AF9">
        <w:rPr>
          <w:rFonts w:asciiTheme="minorHAnsi" w:hAnsiTheme="minorHAnsi" w:cstheme="minorHAnsi"/>
          <w:sz w:val="22"/>
          <w:szCs w:val="22"/>
        </w:rPr>
        <w:t xml:space="preserve">), ktoré bude použité na dlhodobú archiváciu vzoriek ako aj na ich následný manažment, </w:t>
      </w:r>
      <w:proofErr w:type="spellStart"/>
      <w:r w:rsidRPr="00654AF9">
        <w:rPr>
          <w:rFonts w:asciiTheme="minorHAnsi" w:hAnsiTheme="minorHAnsi" w:cstheme="minorHAnsi"/>
          <w:sz w:val="22"/>
          <w:szCs w:val="22"/>
        </w:rPr>
        <w:t>t.j</w:t>
      </w:r>
      <w:proofErr w:type="spellEnd"/>
      <w:r w:rsidRPr="00654AF9">
        <w:rPr>
          <w:rFonts w:asciiTheme="minorHAnsi" w:hAnsiTheme="minorHAnsi" w:cstheme="minorHAnsi"/>
          <w:sz w:val="22"/>
          <w:szCs w:val="22"/>
        </w:rPr>
        <w:t>. kontrolu, zabezpečenie maximálnej stability teploty z dôvodu zachovania integrity a kvality vzoriek.</w:t>
      </w:r>
    </w:p>
    <w:p w14:paraId="264F4BBF" w14:textId="77777777" w:rsidR="0042225A" w:rsidRPr="00654AF9" w:rsidRDefault="0042225A" w:rsidP="0042225A">
      <w:pPr>
        <w:jc w:val="both"/>
        <w:rPr>
          <w:rFonts w:asciiTheme="minorHAnsi" w:hAnsiTheme="minorHAnsi" w:cstheme="minorHAnsi"/>
          <w:sz w:val="22"/>
          <w:szCs w:val="22"/>
        </w:rPr>
      </w:pPr>
    </w:p>
    <w:tbl>
      <w:tblPr>
        <w:tblStyle w:val="Mriekatabuky"/>
        <w:tblW w:w="9072" w:type="dxa"/>
        <w:tblInd w:w="-5" w:type="dxa"/>
        <w:tblLook w:val="04A0" w:firstRow="1" w:lastRow="0" w:firstColumn="1" w:lastColumn="0" w:noHBand="0" w:noVBand="1"/>
      </w:tblPr>
      <w:tblGrid>
        <w:gridCol w:w="8082"/>
        <w:gridCol w:w="990"/>
      </w:tblGrid>
      <w:tr w:rsidR="0042225A" w:rsidRPr="00110EEB" w14:paraId="2286B1D5" w14:textId="77777777" w:rsidTr="0042225A">
        <w:tc>
          <w:tcPr>
            <w:tcW w:w="8222" w:type="dxa"/>
          </w:tcPr>
          <w:p w14:paraId="4B19ADA9"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Požadovaný minimálny parameter</w:t>
            </w:r>
          </w:p>
        </w:tc>
        <w:tc>
          <w:tcPr>
            <w:tcW w:w="850" w:type="dxa"/>
          </w:tcPr>
          <w:p w14:paraId="33280CFA"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Áno/Nie</w:t>
            </w:r>
          </w:p>
        </w:tc>
      </w:tr>
      <w:tr w:rsidR="0042225A" w:rsidRPr="00110EEB" w14:paraId="0AB95022" w14:textId="77777777" w:rsidTr="0042225A">
        <w:tc>
          <w:tcPr>
            <w:tcW w:w="8222" w:type="dxa"/>
          </w:tcPr>
          <w:p w14:paraId="2460F825"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Základná mraziaca teplota -190 °C s maximálnym rozptylom ± 6 ° C</w:t>
            </w:r>
          </w:p>
          <w:p w14:paraId="371C6D06" w14:textId="77777777" w:rsidR="0042225A" w:rsidRPr="00C06531" w:rsidRDefault="0042225A" w:rsidP="0042225A">
            <w:pPr>
              <w:jc w:val="both"/>
              <w:rPr>
                <w:rFonts w:asciiTheme="minorHAnsi" w:hAnsiTheme="minorHAnsi" w:cstheme="minorHAnsi"/>
                <w:sz w:val="22"/>
                <w:szCs w:val="22"/>
              </w:rPr>
            </w:pPr>
          </w:p>
        </w:tc>
        <w:tc>
          <w:tcPr>
            <w:tcW w:w="850" w:type="dxa"/>
          </w:tcPr>
          <w:p w14:paraId="588F40E4"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536F9C1" w14:textId="77777777" w:rsidTr="0042225A">
        <w:tc>
          <w:tcPr>
            <w:tcW w:w="8222" w:type="dxa"/>
          </w:tcPr>
          <w:p w14:paraId="0243F203"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Teplota vo vnútri zariadenia generovaná pomocou odparovania kvapalného dusíka, aby sa vytvorila suchá a ľa</w:t>
            </w:r>
            <w:r w:rsidRPr="00C06531">
              <w:rPr>
                <w:rFonts w:asciiTheme="minorHAnsi" w:hAnsiTheme="minorHAnsi" w:cstheme="minorHAnsi"/>
                <w:sz w:val="22"/>
                <w:szCs w:val="22"/>
              </w:rPr>
              <w:t>dová atmosféra vo vnútri zariadenia (bez mechanického kompresora)</w:t>
            </w:r>
          </w:p>
          <w:p w14:paraId="03A7FF69" w14:textId="77777777" w:rsidR="0042225A" w:rsidRPr="00C06531" w:rsidRDefault="0042225A" w:rsidP="0042225A">
            <w:pPr>
              <w:jc w:val="both"/>
              <w:rPr>
                <w:rFonts w:asciiTheme="minorHAnsi" w:hAnsiTheme="minorHAnsi" w:cstheme="minorHAnsi"/>
                <w:sz w:val="22"/>
                <w:szCs w:val="22"/>
              </w:rPr>
            </w:pPr>
          </w:p>
        </w:tc>
        <w:tc>
          <w:tcPr>
            <w:tcW w:w="850" w:type="dxa"/>
          </w:tcPr>
          <w:p w14:paraId="5EFE19F7" w14:textId="77777777" w:rsidR="0042225A" w:rsidRPr="00C9638F" w:rsidRDefault="0042225A" w:rsidP="0042225A">
            <w:pPr>
              <w:jc w:val="both"/>
              <w:rPr>
                <w:rFonts w:asciiTheme="minorHAnsi" w:hAnsiTheme="minorHAnsi" w:cstheme="minorHAnsi"/>
                <w:sz w:val="22"/>
                <w:szCs w:val="22"/>
                <w:u w:val="single"/>
              </w:rPr>
            </w:pPr>
            <w:r w:rsidRPr="00C9638F">
              <w:rPr>
                <w:rFonts w:asciiTheme="minorHAnsi" w:hAnsiTheme="minorHAnsi" w:cstheme="minorHAnsi"/>
                <w:b/>
                <w:sz w:val="22"/>
                <w:szCs w:val="22"/>
              </w:rPr>
              <w:t>Áno</w:t>
            </w:r>
          </w:p>
        </w:tc>
      </w:tr>
      <w:tr w:rsidR="0042225A" w:rsidRPr="00110EEB" w14:paraId="43492052" w14:textId="77777777" w:rsidTr="0042225A">
        <w:tc>
          <w:tcPr>
            <w:tcW w:w="8222" w:type="dxa"/>
          </w:tcPr>
          <w:p w14:paraId="39183449"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lastRenderedPageBreak/>
              <w:t>Uzavreté (kompaktné) zariadenie, aby sa zabránilo vniknutiu vlhkosti a kontaminácii (do vnútornej časti zariadenia)</w:t>
            </w:r>
          </w:p>
          <w:p w14:paraId="709A9FD2" w14:textId="77777777" w:rsidR="0042225A" w:rsidRPr="00C06531" w:rsidRDefault="0042225A" w:rsidP="0042225A">
            <w:pPr>
              <w:jc w:val="both"/>
              <w:rPr>
                <w:rFonts w:asciiTheme="minorHAnsi" w:hAnsiTheme="minorHAnsi" w:cstheme="minorHAnsi"/>
                <w:sz w:val="22"/>
                <w:szCs w:val="22"/>
              </w:rPr>
            </w:pPr>
          </w:p>
        </w:tc>
        <w:tc>
          <w:tcPr>
            <w:tcW w:w="850" w:type="dxa"/>
          </w:tcPr>
          <w:p w14:paraId="76F22A2E"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BF78177" w14:textId="77777777" w:rsidTr="0042225A">
        <w:tc>
          <w:tcPr>
            <w:tcW w:w="8222" w:type="dxa"/>
          </w:tcPr>
          <w:p w14:paraId="6769BC22"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Ochrana obsluhujúcich zamestnancov pred priamym kontaktom s kvapalným dusíkom s </w:t>
            </w:r>
            <w:proofErr w:type="spellStart"/>
            <w:r w:rsidRPr="00110EEB">
              <w:rPr>
                <w:rFonts w:asciiTheme="minorHAnsi" w:hAnsiTheme="minorHAnsi" w:cstheme="minorHAnsi"/>
                <w:sz w:val="22"/>
                <w:szCs w:val="22"/>
              </w:rPr>
              <w:t>ultra</w:t>
            </w:r>
            <w:proofErr w:type="spellEnd"/>
            <w:r w:rsidRPr="00110EEB">
              <w:rPr>
                <w:rFonts w:asciiTheme="minorHAnsi" w:hAnsiTheme="minorHAnsi" w:cstheme="minorHAnsi"/>
                <w:sz w:val="22"/>
                <w:szCs w:val="22"/>
              </w:rPr>
              <w:t xml:space="preserve"> nízkou teplotou</w:t>
            </w:r>
          </w:p>
          <w:p w14:paraId="5E635617" w14:textId="77777777" w:rsidR="0042225A" w:rsidRPr="00C06531" w:rsidRDefault="0042225A" w:rsidP="0042225A">
            <w:pPr>
              <w:jc w:val="both"/>
              <w:rPr>
                <w:rFonts w:asciiTheme="minorHAnsi" w:hAnsiTheme="minorHAnsi" w:cstheme="minorHAnsi"/>
                <w:sz w:val="22"/>
                <w:szCs w:val="22"/>
              </w:rPr>
            </w:pPr>
          </w:p>
        </w:tc>
        <w:tc>
          <w:tcPr>
            <w:tcW w:w="850" w:type="dxa"/>
          </w:tcPr>
          <w:p w14:paraId="23EAA638"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EA2C632" w14:textId="77777777" w:rsidTr="0042225A">
        <w:trPr>
          <w:trHeight w:val="344"/>
        </w:trPr>
        <w:tc>
          <w:tcPr>
            <w:tcW w:w="8222" w:type="dxa"/>
          </w:tcPr>
          <w:p w14:paraId="612EAB3D"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Bez potreby vyhrievaných manipulačných  rukavíc</w:t>
            </w:r>
          </w:p>
          <w:p w14:paraId="566C2A7C" w14:textId="77777777" w:rsidR="0042225A" w:rsidRPr="00C06531" w:rsidRDefault="0042225A" w:rsidP="0042225A">
            <w:pPr>
              <w:jc w:val="both"/>
              <w:rPr>
                <w:rFonts w:asciiTheme="minorHAnsi" w:hAnsiTheme="minorHAnsi" w:cstheme="minorHAnsi"/>
                <w:sz w:val="22"/>
                <w:szCs w:val="22"/>
              </w:rPr>
            </w:pPr>
          </w:p>
        </w:tc>
        <w:tc>
          <w:tcPr>
            <w:tcW w:w="850" w:type="dxa"/>
          </w:tcPr>
          <w:p w14:paraId="0EA6C36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35F68D1" w14:textId="77777777" w:rsidTr="0042225A">
        <w:tc>
          <w:tcPr>
            <w:tcW w:w="8222" w:type="dxa"/>
          </w:tcPr>
          <w:p w14:paraId="359A3119"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Integrovaný automatizovaný (robotický) systém na prácu vo vnútri archivačných nádob s možnosťou nastavenia:</w:t>
            </w:r>
          </w:p>
          <w:p w14:paraId="775A6A1D"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 vkladania a vyberania </w:t>
            </w:r>
            <w:proofErr w:type="spellStart"/>
            <w:r w:rsidRPr="00C06531">
              <w:rPr>
                <w:rFonts w:asciiTheme="minorHAnsi" w:hAnsiTheme="minorHAnsi" w:cstheme="minorHAnsi"/>
                <w:sz w:val="22"/>
                <w:szCs w:val="22"/>
              </w:rPr>
              <w:t>kryoskúmaviek</w:t>
            </w:r>
            <w:proofErr w:type="spellEnd"/>
            <w:r w:rsidRPr="00C06531">
              <w:rPr>
                <w:rFonts w:asciiTheme="minorHAnsi" w:hAnsiTheme="minorHAnsi" w:cstheme="minorHAnsi"/>
                <w:sz w:val="22"/>
                <w:szCs w:val="22"/>
              </w:rPr>
              <w:t xml:space="preserve"> podľa kódov</w:t>
            </w:r>
          </w:p>
          <w:p w14:paraId="62A5D92A" w14:textId="77777777" w:rsidR="0042225A" w:rsidRPr="00C9638F" w:rsidRDefault="0042225A" w:rsidP="0042225A">
            <w:pPr>
              <w:jc w:val="both"/>
              <w:rPr>
                <w:rFonts w:asciiTheme="minorHAnsi" w:hAnsiTheme="minorHAnsi" w:cstheme="minorHAnsi"/>
                <w:sz w:val="22"/>
                <w:szCs w:val="22"/>
              </w:rPr>
            </w:pPr>
            <w:r w:rsidRPr="00C9638F">
              <w:rPr>
                <w:rFonts w:asciiTheme="minorHAnsi" w:hAnsiTheme="minorHAnsi" w:cstheme="minorHAnsi"/>
                <w:sz w:val="22"/>
                <w:szCs w:val="22"/>
              </w:rPr>
              <w:t xml:space="preserve">- identifikácie vzorky vrátane komunikácie s databázou vzoriek </w:t>
            </w:r>
          </w:p>
          <w:p w14:paraId="0F88F933" w14:textId="77777777" w:rsidR="0042225A" w:rsidRPr="00654AF9" w:rsidRDefault="0042225A" w:rsidP="0042225A">
            <w:pPr>
              <w:jc w:val="both"/>
              <w:rPr>
                <w:rFonts w:asciiTheme="minorHAnsi" w:hAnsiTheme="minorHAnsi" w:cstheme="minorHAnsi"/>
                <w:sz w:val="22"/>
                <w:szCs w:val="22"/>
              </w:rPr>
            </w:pPr>
          </w:p>
        </w:tc>
        <w:tc>
          <w:tcPr>
            <w:tcW w:w="850" w:type="dxa"/>
          </w:tcPr>
          <w:p w14:paraId="14CCE44F"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b/>
                <w:sz w:val="22"/>
                <w:szCs w:val="22"/>
              </w:rPr>
              <w:t>Áno</w:t>
            </w:r>
          </w:p>
        </w:tc>
      </w:tr>
      <w:tr w:rsidR="0042225A" w:rsidRPr="00110EEB" w14:paraId="116BC2D6" w14:textId="77777777" w:rsidTr="0042225A">
        <w:trPr>
          <w:trHeight w:val="526"/>
        </w:trPr>
        <w:tc>
          <w:tcPr>
            <w:tcW w:w="8222" w:type="dxa"/>
          </w:tcPr>
          <w:p w14:paraId="4E44E3A8"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rozšírenia automatizovaného systému o úložné moduly, interný a externý automatizovaný systém bez ovplyvnenia už uskladnených vzoriek</w:t>
            </w:r>
          </w:p>
          <w:p w14:paraId="43DE73AE" w14:textId="77777777" w:rsidR="0042225A" w:rsidRPr="00C06531" w:rsidRDefault="0042225A" w:rsidP="0042225A">
            <w:pPr>
              <w:jc w:val="both"/>
              <w:rPr>
                <w:rFonts w:asciiTheme="minorHAnsi" w:hAnsiTheme="minorHAnsi" w:cstheme="minorHAnsi"/>
                <w:sz w:val="22"/>
                <w:szCs w:val="22"/>
              </w:rPr>
            </w:pPr>
          </w:p>
        </w:tc>
        <w:tc>
          <w:tcPr>
            <w:tcW w:w="850" w:type="dxa"/>
          </w:tcPr>
          <w:p w14:paraId="4808B74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48AA4DE3" w14:textId="77777777" w:rsidTr="0042225A">
        <w:trPr>
          <w:trHeight w:val="607"/>
        </w:trPr>
        <w:tc>
          <w:tcPr>
            <w:tcW w:w="8222" w:type="dxa"/>
          </w:tcPr>
          <w:p w14:paraId="6E1E4D60"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Transportné boxy na prenos materiálu z a do </w:t>
            </w:r>
            <w:proofErr w:type="spellStart"/>
            <w:r w:rsidRPr="00110EEB">
              <w:rPr>
                <w:rFonts w:asciiTheme="minorHAnsi" w:hAnsiTheme="minorHAnsi" w:cstheme="minorHAnsi"/>
                <w:sz w:val="22"/>
                <w:szCs w:val="22"/>
              </w:rPr>
              <w:t>kryonádoby</w:t>
            </w:r>
            <w:proofErr w:type="spellEnd"/>
            <w:r w:rsidRPr="00110EEB">
              <w:rPr>
                <w:rFonts w:asciiTheme="minorHAnsi" w:hAnsiTheme="minorHAnsi" w:cstheme="minorHAnsi"/>
                <w:sz w:val="22"/>
                <w:szCs w:val="22"/>
              </w:rPr>
              <w:t xml:space="preserve"> s teplotou aspoň -150°C ktorú box udrží aspoň 3 hodiny</w:t>
            </w:r>
          </w:p>
          <w:p w14:paraId="1B8B6093" w14:textId="77777777" w:rsidR="0042225A" w:rsidRPr="00C06531" w:rsidRDefault="0042225A" w:rsidP="0042225A">
            <w:pPr>
              <w:jc w:val="both"/>
              <w:rPr>
                <w:rFonts w:asciiTheme="minorHAnsi" w:hAnsiTheme="minorHAnsi" w:cstheme="minorHAnsi"/>
                <w:sz w:val="22"/>
                <w:szCs w:val="22"/>
              </w:rPr>
            </w:pPr>
          </w:p>
        </w:tc>
        <w:tc>
          <w:tcPr>
            <w:tcW w:w="850" w:type="dxa"/>
          </w:tcPr>
          <w:p w14:paraId="4D04B541" w14:textId="77777777" w:rsidR="0042225A" w:rsidRPr="00C06531" w:rsidRDefault="0042225A" w:rsidP="0042225A">
            <w:pPr>
              <w:jc w:val="both"/>
              <w:rPr>
                <w:rFonts w:asciiTheme="minorHAnsi" w:hAnsiTheme="minorHAnsi" w:cstheme="minorHAnsi"/>
                <w:b/>
                <w:sz w:val="22"/>
                <w:szCs w:val="22"/>
              </w:rPr>
            </w:pPr>
            <w:r w:rsidRPr="00C06531">
              <w:rPr>
                <w:rFonts w:asciiTheme="minorHAnsi" w:hAnsiTheme="minorHAnsi" w:cstheme="minorHAnsi"/>
                <w:b/>
                <w:sz w:val="22"/>
                <w:szCs w:val="22"/>
              </w:rPr>
              <w:t>Áno</w:t>
            </w:r>
          </w:p>
        </w:tc>
      </w:tr>
      <w:tr w:rsidR="0042225A" w:rsidRPr="00110EEB" w14:paraId="5D2F6946" w14:textId="77777777" w:rsidTr="0042225A">
        <w:tc>
          <w:tcPr>
            <w:tcW w:w="8222" w:type="dxa"/>
          </w:tcPr>
          <w:p w14:paraId="487ADE0C"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Chladenie transportného boxu na princípe LN2 ale bez kontaktu vzoriek s LN2</w:t>
            </w:r>
          </w:p>
        </w:tc>
        <w:tc>
          <w:tcPr>
            <w:tcW w:w="850" w:type="dxa"/>
          </w:tcPr>
          <w:p w14:paraId="2CA5515F" w14:textId="77777777" w:rsidR="0042225A" w:rsidRPr="00C06531" w:rsidRDefault="0042225A" w:rsidP="0042225A">
            <w:pPr>
              <w:jc w:val="both"/>
              <w:rPr>
                <w:rFonts w:asciiTheme="minorHAnsi" w:hAnsiTheme="minorHAnsi" w:cstheme="minorHAnsi"/>
                <w:b/>
                <w:sz w:val="22"/>
                <w:szCs w:val="22"/>
              </w:rPr>
            </w:pPr>
            <w:proofErr w:type="spellStart"/>
            <w:r w:rsidRPr="00C06531">
              <w:rPr>
                <w:rFonts w:asciiTheme="minorHAnsi" w:hAnsiTheme="minorHAnsi" w:cstheme="minorHAnsi"/>
                <w:b/>
                <w:sz w:val="22"/>
                <w:szCs w:val="22"/>
              </w:rPr>
              <w:t>Ano</w:t>
            </w:r>
            <w:proofErr w:type="spellEnd"/>
          </w:p>
        </w:tc>
      </w:tr>
      <w:tr w:rsidR="0042225A" w:rsidRPr="00110EEB" w14:paraId="5795DCB5" w14:textId="77777777" w:rsidTr="0042225A">
        <w:tc>
          <w:tcPr>
            <w:tcW w:w="8222" w:type="dxa"/>
          </w:tcPr>
          <w:p w14:paraId="7EE6925E"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Schopnosť nepretržitej prevádzky </w:t>
            </w:r>
          </w:p>
          <w:p w14:paraId="6E8A2E96" w14:textId="77777777" w:rsidR="0042225A" w:rsidRPr="00C06531" w:rsidRDefault="0042225A" w:rsidP="0042225A">
            <w:pPr>
              <w:jc w:val="both"/>
              <w:rPr>
                <w:rFonts w:asciiTheme="minorHAnsi" w:hAnsiTheme="minorHAnsi" w:cstheme="minorHAnsi"/>
                <w:sz w:val="22"/>
                <w:szCs w:val="22"/>
              </w:rPr>
            </w:pPr>
          </w:p>
        </w:tc>
        <w:tc>
          <w:tcPr>
            <w:tcW w:w="850" w:type="dxa"/>
          </w:tcPr>
          <w:p w14:paraId="462A15D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60C908CE" w14:textId="77777777" w:rsidTr="0042225A">
        <w:tc>
          <w:tcPr>
            <w:tcW w:w="8222" w:type="dxa"/>
          </w:tcPr>
          <w:p w14:paraId="2B40FDA6"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Schopnosť čítať min. lineárne (1D) a 2D čiarové kódy (čítačka kódov) na zmrazených vzorkách</w:t>
            </w:r>
          </w:p>
          <w:p w14:paraId="774F8060" w14:textId="77777777" w:rsidR="0042225A" w:rsidRPr="00C06531" w:rsidRDefault="0042225A" w:rsidP="0042225A">
            <w:pPr>
              <w:jc w:val="both"/>
              <w:rPr>
                <w:rFonts w:asciiTheme="minorHAnsi" w:hAnsiTheme="minorHAnsi" w:cstheme="minorHAnsi"/>
                <w:sz w:val="22"/>
                <w:szCs w:val="22"/>
              </w:rPr>
            </w:pPr>
          </w:p>
        </w:tc>
        <w:tc>
          <w:tcPr>
            <w:tcW w:w="850" w:type="dxa"/>
          </w:tcPr>
          <w:p w14:paraId="3FFCD01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D066DEE" w14:textId="77777777" w:rsidTr="0042225A">
        <w:tc>
          <w:tcPr>
            <w:tcW w:w="8222" w:type="dxa"/>
          </w:tcPr>
          <w:p w14:paraId="1B63B4FC"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Systém by mal byť prispôsobiteľný širokému spektru formátov vzoriek (</w:t>
            </w:r>
            <w:proofErr w:type="spellStart"/>
            <w:r w:rsidRPr="00110EEB">
              <w:rPr>
                <w:rFonts w:asciiTheme="minorHAnsi" w:hAnsiTheme="minorHAnsi" w:cstheme="minorHAnsi"/>
                <w:sz w:val="22"/>
                <w:szCs w:val="22"/>
              </w:rPr>
              <w:t>kryoskúmavky</w:t>
            </w:r>
            <w:proofErr w:type="spellEnd"/>
            <w:r w:rsidRPr="00110EEB">
              <w:rPr>
                <w:rFonts w:asciiTheme="minorHAnsi" w:hAnsiTheme="minorHAnsi" w:cstheme="minorHAnsi"/>
                <w:sz w:val="22"/>
                <w:szCs w:val="22"/>
              </w:rPr>
              <w:t xml:space="preserve">, </w:t>
            </w:r>
            <w:proofErr w:type="spellStart"/>
            <w:r w:rsidRPr="00110EEB">
              <w:rPr>
                <w:rFonts w:asciiTheme="minorHAnsi" w:hAnsiTheme="minorHAnsi" w:cstheme="minorHAnsi"/>
                <w:sz w:val="22"/>
                <w:szCs w:val="22"/>
              </w:rPr>
              <w:t>mikroplatničky</w:t>
            </w:r>
            <w:proofErr w:type="spellEnd"/>
            <w:r w:rsidRPr="00110EEB">
              <w:rPr>
                <w:rFonts w:asciiTheme="minorHAnsi" w:hAnsiTheme="minorHAnsi" w:cstheme="minorHAnsi"/>
                <w:sz w:val="22"/>
                <w:szCs w:val="22"/>
              </w:rPr>
              <w:t xml:space="preserve"> a pod.)</w:t>
            </w:r>
          </w:p>
          <w:p w14:paraId="5B22DB79" w14:textId="77777777" w:rsidR="0042225A" w:rsidRPr="00C06531" w:rsidRDefault="0042225A" w:rsidP="0042225A">
            <w:pPr>
              <w:jc w:val="both"/>
              <w:rPr>
                <w:rFonts w:asciiTheme="minorHAnsi" w:hAnsiTheme="minorHAnsi" w:cstheme="minorHAnsi"/>
                <w:sz w:val="22"/>
                <w:szCs w:val="22"/>
              </w:rPr>
            </w:pPr>
          </w:p>
        </w:tc>
        <w:tc>
          <w:tcPr>
            <w:tcW w:w="850" w:type="dxa"/>
          </w:tcPr>
          <w:p w14:paraId="634A8613"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613CC7D" w14:textId="77777777" w:rsidTr="0042225A">
        <w:trPr>
          <w:trHeight w:val="801"/>
        </w:trPr>
        <w:tc>
          <w:tcPr>
            <w:tcW w:w="8222" w:type="dxa"/>
          </w:tcPr>
          <w:p w14:paraId="3AB413EF"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Kapacita skladovania:</w:t>
            </w:r>
          </w:p>
          <w:p w14:paraId="296D94D0" w14:textId="77777777" w:rsidR="0042225A" w:rsidRPr="00C06531" w:rsidRDefault="0042225A" w:rsidP="0042225A">
            <w:pPr>
              <w:rPr>
                <w:rFonts w:asciiTheme="minorHAnsi" w:hAnsiTheme="minorHAnsi" w:cstheme="minorHAnsi"/>
                <w:sz w:val="22"/>
                <w:szCs w:val="22"/>
              </w:rPr>
            </w:pPr>
            <w:r w:rsidRPr="00C06531">
              <w:rPr>
                <w:rFonts w:asciiTheme="minorHAnsi" w:hAnsiTheme="minorHAnsi" w:cstheme="minorHAnsi"/>
                <w:sz w:val="22"/>
                <w:szCs w:val="22"/>
              </w:rPr>
              <w:t xml:space="preserve">Min. 123 tis. 1000 </w:t>
            </w:r>
            <w:proofErr w:type="spellStart"/>
            <w:r w:rsidRPr="00C06531">
              <w:rPr>
                <w:rFonts w:asciiTheme="minorHAnsi" w:hAnsiTheme="minorHAnsi" w:cstheme="minorHAnsi"/>
                <w:sz w:val="22"/>
                <w:szCs w:val="22"/>
              </w:rPr>
              <w:t>uL</w:t>
            </w:r>
            <w:proofErr w:type="spellEnd"/>
            <w:r w:rsidRPr="00C06531">
              <w:rPr>
                <w:rFonts w:asciiTheme="minorHAnsi" w:hAnsiTheme="minorHAnsi" w:cstheme="minorHAnsi"/>
                <w:sz w:val="22"/>
                <w:szCs w:val="22"/>
              </w:rPr>
              <w:t xml:space="preserve"> </w:t>
            </w:r>
            <w:proofErr w:type="spellStart"/>
            <w:r w:rsidRPr="00C06531">
              <w:rPr>
                <w:rFonts w:asciiTheme="minorHAnsi" w:hAnsiTheme="minorHAnsi" w:cstheme="minorHAnsi"/>
                <w:sz w:val="22"/>
                <w:szCs w:val="22"/>
              </w:rPr>
              <w:t>kryoskúmaviek</w:t>
            </w:r>
            <w:proofErr w:type="spellEnd"/>
            <w:r w:rsidRPr="00C06531">
              <w:rPr>
                <w:rFonts w:asciiTheme="minorHAnsi" w:hAnsiTheme="minorHAnsi" w:cstheme="minorHAnsi"/>
                <w:sz w:val="22"/>
                <w:szCs w:val="22"/>
              </w:rPr>
              <w:t xml:space="preserve">(kompatibilných so zariadením) </w:t>
            </w:r>
          </w:p>
          <w:p w14:paraId="6BF2B2FF" w14:textId="77777777" w:rsidR="0042225A" w:rsidRPr="00C06531" w:rsidRDefault="0042225A" w:rsidP="0042225A">
            <w:pPr>
              <w:rPr>
                <w:rFonts w:asciiTheme="minorHAnsi" w:hAnsiTheme="minorHAnsi" w:cstheme="minorHAnsi"/>
                <w:sz w:val="22"/>
                <w:szCs w:val="22"/>
              </w:rPr>
            </w:pPr>
          </w:p>
          <w:p w14:paraId="58C9CCC2" w14:textId="77777777" w:rsidR="0042225A" w:rsidRPr="00C06531" w:rsidRDefault="0042225A" w:rsidP="0042225A">
            <w:pPr>
              <w:rPr>
                <w:rFonts w:asciiTheme="minorHAnsi" w:hAnsiTheme="minorHAnsi" w:cstheme="minorHAnsi"/>
                <w:sz w:val="22"/>
                <w:szCs w:val="22"/>
              </w:rPr>
            </w:pPr>
            <w:r w:rsidRPr="00C06531">
              <w:rPr>
                <w:rFonts w:asciiTheme="minorHAnsi" w:hAnsiTheme="minorHAnsi" w:cstheme="minorHAnsi"/>
                <w:sz w:val="22"/>
                <w:szCs w:val="22"/>
              </w:rPr>
              <w:t>Alebo</w:t>
            </w:r>
          </w:p>
          <w:p w14:paraId="50C10C83" w14:textId="77777777" w:rsidR="0042225A" w:rsidRPr="00C9638F" w:rsidRDefault="0042225A" w:rsidP="0042225A">
            <w:pPr>
              <w:rPr>
                <w:rFonts w:asciiTheme="minorHAnsi" w:hAnsiTheme="minorHAnsi" w:cstheme="minorHAnsi"/>
                <w:sz w:val="22"/>
                <w:szCs w:val="22"/>
              </w:rPr>
            </w:pPr>
          </w:p>
          <w:p w14:paraId="1909D5DC" w14:textId="77777777" w:rsidR="0042225A" w:rsidRPr="00654AF9" w:rsidRDefault="0042225A" w:rsidP="0042225A">
            <w:pPr>
              <w:rPr>
                <w:rFonts w:asciiTheme="minorHAnsi" w:hAnsiTheme="minorHAnsi" w:cstheme="minorHAnsi"/>
                <w:sz w:val="22"/>
                <w:szCs w:val="22"/>
              </w:rPr>
            </w:pPr>
            <w:r w:rsidRPr="00654AF9">
              <w:rPr>
                <w:rFonts w:asciiTheme="minorHAnsi" w:hAnsiTheme="minorHAnsi" w:cstheme="minorHAnsi"/>
                <w:sz w:val="22"/>
                <w:szCs w:val="22"/>
              </w:rPr>
              <w:t xml:space="preserve">Min. 63 tis.. 2000 </w:t>
            </w:r>
            <w:proofErr w:type="spellStart"/>
            <w:r w:rsidRPr="00654AF9">
              <w:rPr>
                <w:rFonts w:asciiTheme="minorHAnsi" w:hAnsiTheme="minorHAnsi" w:cstheme="minorHAnsi"/>
                <w:sz w:val="22"/>
                <w:szCs w:val="22"/>
              </w:rPr>
              <w:t>uL</w:t>
            </w:r>
            <w:proofErr w:type="spellEnd"/>
            <w:r w:rsidRPr="00654AF9">
              <w:rPr>
                <w:rFonts w:asciiTheme="minorHAnsi" w:hAnsiTheme="minorHAnsi" w:cstheme="minorHAnsi"/>
                <w:sz w:val="22"/>
                <w:szCs w:val="22"/>
              </w:rPr>
              <w:t xml:space="preserve"> </w:t>
            </w:r>
            <w:proofErr w:type="spellStart"/>
            <w:r w:rsidRPr="00654AF9">
              <w:rPr>
                <w:rFonts w:asciiTheme="minorHAnsi" w:hAnsiTheme="minorHAnsi" w:cstheme="minorHAnsi"/>
                <w:sz w:val="22"/>
                <w:szCs w:val="22"/>
              </w:rPr>
              <w:t>kryoskúmaviek</w:t>
            </w:r>
            <w:proofErr w:type="spellEnd"/>
            <w:r w:rsidRPr="00654AF9">
              <w:rPr>
                <w:rFonts w:asciiTheme="minorHAnsi" w:hAnsiTheme="minorHAnsi" w:cstheme="minorHAnsi"/>
                <w:sz w:val="22"/>
                <w:szCs w:val="22"/>
              </w:rPr>
              <w:t xml:space="preserve">(kompatibilných so zariadením) </w:t>
            </w:r>
          </w:p>
          <w:p w14:paraId="295E0B5A" w14:textId="77777777" w:rsidR="0042225A" w:rsidRPr="00654AF9" w:rsidRDefault="0042225A" w:rsidP="0042225A">
            <w:pPr>
              <w:rPr>
                <w:rFonts w:asciiTheme="minorHAnsi" w:hAnsiTheme="minorHAnsi" w:cstheme="minorHAnsi"/>
                <w:sz w:val="22"/>
                <w:szCs w:val="22"/>
              </w:rPr>
            </w:pPr>
          </w:p>
        </w:tc>
        <w:tc>
          <w:tcPr>
            <w:tcW w:w="850" w:type="dxa"/>
          </w:tcPr>
          <w:p w14:paraId="17E6388A" w14:textId="77777777" w:rsidR="0042225A" w:rsidRPr="00654AF9" w:rsidRDefault="0042225A" w:rsidP="0042225A">
            <w:pPr>
              <w:jc w:val="both"/>
              <w:rPr>
                <w:rFonts w:asciiTheme="minorHAnsi" w:hAnsiTheme="minorHAnsi" w:cstheme="minorHAnsi"/>
                <w:sz w:val="22"/>
                <w:szCs w:val="22"/>
                <w:u w:val="single"/>
              </w:rPr>
            </w:pPr>
            <w:r w:rsidRPr="00654AF9">
              <w:rPr>
                <w:rFonts w:asciiTheme="minorHAnsi" w:hAnsiTheme="minorHAnsi" w:cstheme="minorHAnsi"/>
                <w:b/>
                <w:sz w:val="22"/>
                <w:szCs w:val="22"/>
              </w:rPr>
              <w:t>Áno</w:t>
            </w:r>
          </w:p>
        </w:tc>
      </w:tr>
      <w:tr w:rsidR="0042225A" w:rsidRPr="00110EEB" w14:paraId="184A6E90" w14:textId="77777777" w:rsidTr="0042225A">
        <w:trPr>
          <w:trHeight w:val="611"/>
        </w:trPr>
        <w:tc>
          <w:tcPr>
            <w:tcW w:w="8222" w:type="dxa"/>
          </w:tcPr>
          <w:p w14:paraId="7098C6C0"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Možnosť prepojenia na externý zdroj tekutého dusíka </w:t>
            </w:r>
          </w:p>
        </w:tc>
        <w:tc>
          <w:tcPr>
            <w:tcW w:w="850" w:type="dxa"/>
          </w:tcPr>
          <w:p w14:paraId="300DB0F5"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31960E6C" w14:textId="77777777" w:rsidTr="0042225A">
        <w:trPr>
          <w:trHeight w:val="587"/>
        </w:trPr>
        <w:tc>
          <w:tcPr>
            <w:tcW w:w="8222" w:type="dxa"/>
          </w:tcPr>
          <w:p w14:paraId="7A804FB1"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Zabezpečenie cez UPS v prípade výpadku elektrickej energie, možnosť napojenia na externý záložný zdroj</w:t>
            </w:r>
          </w:p>
        </w:tc>
        <w:tc>
          <w:tcPr>
            <w:tcW w:w="850" w:type="dxa"/>
          </w:tcPr>
          <w:p w14:paraId="277E4126"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78647DA" w14:textId="77777777" w:rsidTr="0042225A">
        <w:trPr>
          <w:trHeight w:val="567"/>
        </w:trPr>
        <w:tc>
          <w:tcPr>
            <w:tcW w:w="8222" w:type="dxa"/>
          </w:tcPr>
          <w:p w14:paraId="64B400E0" w14:textId="77777777" w:rsidR="0042225A" w:rsidRPr="00C06531"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Osobný PC s potrebným hardvérom a softvérom na ovládanie zariadenia a spúšťanie protokolov na manažment vzoriek</w:t>
            </w:r>
          </w:p>
        </w:tc>
        <w:tc>
          <w:tcPr>
            <w:tcW w:w="850" w:type="dxa"/>
          </w:tcPr>
          <w:p w14:paraId="689281B1"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7DD5A4C" w14:textId="77777777" w:rsidTr="0042225A">
        <w:trPr>
          <w:trHeight w:val="695"/>
        </w:trPr>
        <w:tc>
          <w:tcPr>
            <w:tcW w:w="8222" w:type="dxa"/>
          </w:tcPr>
          <w:p w14:paraId="557F6D41"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Integrovaný laboratórny informačný manažment systém</w:t>
            </w:r>
          </w:p>
        </w:tc>
        <w:tc>
          <w:tcPr>
            <w:tcW w:w="850" w:type="dxa"/>
          </w:tcPr>
          <w:p w14:paraId="148F4882"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DE796D8" w14:textId="77777777" w:rsidTr="0042225A">
        <w:trPr>
          <w:trHeight w:val="668"/>
        </w:trPr>
        <w:tc>
          <w:tcPr>
            <w:tcW w:w="8222" w:type="dxa"/>
          </w:tcPr>
          <w:p w14:paraId="61DE02DA"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lastRenderedPageBreak/>
              <w:t>Automatické oznamovanie poruchy autorizovaným osobám (napr. SMS, e-mail)</w:t>
            </w:r>
          </w:p>
        </w:tc>
        <w:tc>
          <w:tcPr>
            <w:tcW w:w="850" w:type="dxa"/>
          </w:tcPr>
          <w:p w14:paraId="1D205EF5"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64DA71C" w14:textId="77777777" w:rsidTr="0042225A">
        <w:trPr>
          <w:trHeight w:val="440"/>
        </w:trPr>
        <w:tc>
          <w:tcPr>
            <w:tcW w:w="8222" w:type="dxa"/>
          </w:tcPr>
          <w:p w14:paraId="3892E55D"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napojenia systému na poplašný systém budovy</w:t>
            </w:r>
          </w:p>
        </w:tc>
        <w:tc>
          <w:tcPr>
            <w:tcW w:w="850" w:type="dxa"/>
          </w:tcPr>
          <w:p w14:paraId="7675F53A"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bl>
    <w:p w14:paraId="0C10AC86" w14:textId="77777777" w:rsidR="0042225A" w:rsidRPr="00110EEB" w:rsidRDefault="0042225A" w:rsidP="0042225A">
      <w:pPr>
        <w:jc w:val="both"/>
        <w:rPr>
          <w:rFonts w:asciiTheme="minorHAnsi" w:hAnsiTheme="minorHAnsi" w:cstheme="minorHAnsi"/>
          <w:sz w:val="22"/>
          <w:szCs w:val="22"/>
        </w:rPr>
      </w:pPr>
    </w:p>
    <w:p w14:paraId="76B751DD"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Súčasťou ponukovej ceny musí byť ocenenie prepravy, inštalácie, kalibrácie, protokolárnych skúšok, validácie protokolov  a zaškolenie používateľov. </w:t>
      </w:r>
    </w:p>
    <w:p w14:paraId="71CC8C89"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Požadovaná je  min. 12 mesačná záručná doba a technická podpora  v režime 24/7. </w:t>
      </w:r>
    </w:p>
    <w:p w14:paraId="4F384A59" w14:textId="77777777" w:rsidR="0042225A" w:rsidRPr="00C9638F" w:rsidRDefault="0042225A" w:rsidP="0042225A">
      <w:pPr>
        <w:jc w:val="both"/>
        <w:rPr>
          <w:rFonts w:asciiTheme="minorHAnsi" w:hAnsiTheme="minorHAnsi" w:cstheme="minorHAnsi"/>
          <w:sz w:val="22"/>
          <w:szCs w:val="22"/>
        </w:rPr>
      </w:pPr>
    </w:p>
    <w:p w14:paraId="3D89056F" w14:textId="77777777" w:rsidR="0042225A" w:rsidRPr="00654AF9" w:rsidRDefault="0042225A" w:rsidP="0042225A">
      <w:pPr>
        <w:pStyle w:val="Zoznamsodrkami"/>
        <w:numPr>
          <w:ilvl w:val="0"/>
          <w:numId w:val="0"/>
        </w:numPr>
        <w:tabs>
          <w:tab w:val="left" w:pos="708"/>
        </w:tabs>
        <w:spacing w:line="240" w:lineRule="auto"/>
        <w:rPr>
          <w:rFonts w:cstheme="minorHAnsi"/>
          <w:b/>
          <w:color w:val="auto"/>
          <w:sz w:val="22"/>
          <w:szCs w:val="22"/>
          <w:lang w:val="sk-SK"/>
        </w:rPr>
      </w:pPr>
      <w:r w:rsidRPr="00654AF9">
        <w:rPr>
          <w:rFonts w:cstheme="minorHAnsi"/>
          <w:b/>
          <w:color w:val="auto"/>
          <w:sz w:val="22"/>
          <w:szCs w:val="22"/>
          <w:lang w:val="sk-SK"/>
        </w:rPr>
        <w:t>3. LIMS (</w:t>
      </w:r>
      <w:proofErr w:type="spellStart"/>
      <w:r w:rsidRPr="00654AF9">
        <w:rPr>
          <w:rFonts w:cstheme="minorHAnsi"/>
          <w:b/>
          <w:color w:val="auto"/>
          <w:sz w:val="22"/>
          <w:szCs w:val="22"/>
          <w:lang w:val="sk-SK"/>
        </w:rPr>
        <w:t>Laboratory</w:t>
      </w:r>
      <w:proofErr w:type="spellEnd"/>
      <w:r w:rsidRPr="00654AF9">
        <w:rPr>
          <w:rFonts w:cstheme="minorHAnsi"/>
          <w:b/>
          <w:color w:val="auto"/>
          <w:sz w:val="22"/>
          <w:szCs w:val="22"/>
          <w:lang w:val="sk-SK"/>
        </w:rPr>
        <w:t xml:space="preserve"> </w:t>
      </w:r>
      <w:proofErr w:type="spellStart"/>
      <w:r w:rsidRPr="00654AF9">
        <w:rPr>
          <w:rFonts w:cstheme="minorHAnsi"/>
          <w:b/>
          <w:color w:val="auto"/>
          <w:sz w:val="22"/>
          <w:szCs w:val="22"/>
          <w:lang w:val="sk-SK"/>
        </w:rPr>
        <w:t>Information</w:t>
      </w:r>
      <w:proofErr w:type="spellEnd"/>
      <w:r w:rsidRPr="00654AF9">
        <w:rPr>
          <w:rFonts w:cstheme="minorHAnsi"/>
          <w:b/>
          <w:color w:val="auto"/>
          <w:sz w:val="22"/>
          <w:szCs w:val="22"/>
          <w:lang w:val="sk-SK"/>
        </w:rPr>
        <w:t xml:space="preserve"> Management </w:t>
      </w:r>
      <w:proofErr w:type="spellStart"/>
      <w:r w:rsidRPr="00654AF9">
        <w:rPr>
          <w:rFonts w:cstheme="minorHAnsi"/>
          <w:b/>
          <w:color w:val="auto"/>
          <w:sz w:val="22"/>
          <w:szCs w:val="22"/>
          <w:lang w:val="sk-SK"/>
        </w:rPr>
        <w:t>System</w:t>
      </w:r>
      <w:proofErr w:type="spellEnd"/>
      <w:r w:rsidRPr="00654AF9">
        <w:rPr>
          <w:rFonts w:cstheme="minorHAnsi"/>
          <w:b/>
          <w:color w:val="auto"/>
          <w:sz w:val="22"/>
          <w:szCs w:val="22"/>
          <w:lang w:val="sk-SK"/>
        </w:rPr>
        <w:t>) – 1 komplet</w:t>
      </w:r>
    </w:p>
    <w:p w14:paraId="4CA249A4" w14:textId="77777777" w:rsidR="0042225A" w:rsidRPr="00654AF9" w:rsidRDefault="0042225A" w:rsidP="0042225A">
      <w:pPr>
        <w:pStyle w:val="Zoznamsodrkami"/>
        <w:numPr>
          <w:ilvl w:val="0"/>
          <w:numId w:val="0"/>
        </w:numPr>
        <w:tabs>
          <w:tab w:val="left" w:pos="708"/>
        </w:tabs>
        <w:spacing w:line="240" w:lineRule="auto"/>
        <w:rPr>
          <w:rFonts w:cstheme="minorHAnsi"/>
          <w:color w:val="auto"/>
          <w:sz w:val="22"/>
          <w:szCs w:val="22"/>
          <w:u w:val="single"/>
          <w:lang w:val="sk-SK"/>
        </w:rPr>
      </w:pPr>
    </w:p>
    <w:p w14:paraId="08EFFC03" w14:textId="77777777" w:rsidR="0042225A" w:rsidRPr="00654AF9" w:rsidRDefault="0042225A" w:rsidP="0042225A">
      <w:pPr>
        <w:pStyle w:val="Zoznamsodrkami"/>
        <w:numPr>
          <w:ilvl w:val="0"/>
          <w:numId w:val="0"/>
        </w:numPr>
        <w:tabs>
          <w:tab w:val="left" w:pos="708"/>
        </w:tabs>
        <w:spacing w:line="240" w:lineRule="auto"/>
        <w:jc w:val="both"/>
        <w:rPr>
          <w:rFonts w:cstheme="minorHAnsi"/>
          <w:color w:val="auto"/>
          <w:sz w:val="22"/>
          <w:szCs w:val="22"/>
          <w:lang w:val="sk-SK"/>
        </w:rPr>
      </w:pPr>
      <w:r w:rsidRPr="00654AF9">
        <w:rPr>
          <w:rFonts w:cstheme="minorHAnsi"/>
          <w:color w:val="auto"/>
          <w:sz w:val="22"/>
          <w:szCs w:val="22"/>
          <w:lang w:val="sk-SK"/>
        </w:rPr>
        <w:t xml:space="preserve">Informačný systém potrebný na kontrolu a ovládanie automatického spracovania a archivácie vzoriek biologického materiálu s možnosťou ich komplexného manažmentu - minimálne integrovaný riadiaci systém na podporu komplexných procesov </w:t>
      </w:r>
      <w:proofErr w:type="spellStart"/>
      <w:r w:rsidRPr="00654AF9">
        <w:rPr>
          <w:rFonts w:cstheme="minorHAnsi"/>
          <w:color w:val="auto"/>
          <w:sz w:val="22"/>
          <w:szCs w:val="22"/>
          <w:lang w:val="sk-SK"/>
        </w:rPr>
        <w:t>biobankingu</w:t>
      </w:r>
      <w:proofErr w:type="spellEnd"/>
      <w:r w:rsidRPr="00654AF9">
        <w:rPr>
          <w:rFonts w:cstheme="minorHAnsi"/>
          <w:color w:val="auto"/>
          <w:sz w:val="22"/>
          <w:szCs w:val="22"/>
          <w:lang w:val="sk-SK"/>
        </w:rPr>
        <w:t xml:space="preserve"> realizovaných prostredníctvom prípravy a archivácie vzoriek. Optimálne kompatibilný alebo integrovateľný s rôznymi ovládacími informačnými systémami automatických </w:t>
      </w:r>
      <w:proofErr w:type="spellStart"/>
      <w:r w:rsidRPr="00654AF9">
        <w:rPr>
          <w:rFonts w:cstheme="minorHAnsi"/>
          <w:color w:val="auto"/>
          <w:sz w:val="22"/>
          <w:szCs w:val="22"/>
          <w:lang w:val="sk-SK"/>
        </w:rPr>
        <w:t>storages</w:t>
      </w:r>
      <w:proofErr w:type="spellEnd"/>
      <w:r w:rsidRPr="00654AF9">
        <w:rPr>
          <w:rFonts w:cstheme="minorHAnsi"/>
          <w:color w:val="auto"/>
          <w:sz w:val="22"/>
          <w:szCs w:val="22"/>
          <w:lang w:val="sk-SK"/>
        </w:rPr>
        <w:t xml:space="preserve"> na </w:t>
      </w:r>
      <w:proofErr w:type="spellStart"/>
      <w:r w:rsidRPr="00654AF9">
        <w:rPr>
          <w:rFonts w:cstheme="minorHAnsi"/>
          <w:color w:val="auto"/>
          <w:sz w:val="22"/>
          <w:szCs w:val="22"/>
          <w:lang w:val="sk-SK"/>
        </w:rPr>
        <w:t>biobanking</w:t>
      </w:r>
      <w:proofErr w:type="spellEnd"/>
      <w:r w:rsidRPr="00654AF9">
        <w:rPr>
          <w:rFonts w:cstheme="minorHAnsi"/>
          <w:color w:val="auto"/>
          <w:sz w:val="22"/>
          <w:szCs w:val="22"/>
          <w:lang w:val="sk-SK"/>
        </w:rPr>
        <w:t>.</w:t>
      </w:r>
    </w:p>
    <w:p w14:paraId="79A3B3FC" w14:textId="77777777" w:rsidR="0042225A" w:rsidRPr="00654AF9" w:rsidRDefault="0042225A" w:rsidP="0042225A">
      <w:pPr>
        <w:jc w:val="both"/>
        <w:rPr>
          <w:rFonts w:asciiTheme="minorHAnsi" w:hAnsiTheme="minorHAnsi" w:cstheme="minorHAnsi"/>
          <w:sz w:val="22"/>
          <w:szCs w:val="22"/>
        </w:rPr>
      </w:pPr>
    </w:p>
    <w:tbl>
      <w:tblPr>
        <w:tblStyle w:val="Mriekatabuky"/>
        <w:tblW w:w="9072" w:type="dxa"/>
        <w:tblInd w:w="-5" w:type="dxa"/>
        <w:tblLook w:val="04A0" w:firstRow="1" w:lastRow="0" w:firstColumn="1" w:lastColumn="0" w:noHBand="0" w:noVBand="1"/>
      </w:tblPr>
      <w:tblGrid>
        <w:gridCol w:w="7938"/>
        <w:gridCol w:w="1134"/>
      </w:tblGrid>
      <w:tr w:rsidR="0042225A" w:rsidRPr="00110EEB" w14:paraId="5210D428" w14:textId="77777777" w:rsidTr="0042225A">
        <w:tc>
          <w:tcPr>
            <w:tcW w:w="7938" w:type="dxa"/>
            <w:tcBorders>
              <w:top w:val="single" w:sz="4" w:space="0" w:color="auto"/>
              <w:left w:val="single" w:sz="4" w:space="0" w:color="auto"/>
              <w:bottom w:val="single" w:sz="4" w:space="0" w:color="auto"/>
              <w:right w:val="single" w:sz="4" w:space="0" w:color="auto"/>
            </w:tcBorders>
            <w:hideMark/>
          </w:tcPr>
          <w:p w14:paraId="183CD3E5"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Požadovaný minimálny parameter</w:t>
            </w:r>
          </w:p>
        </w:tc>
        <w:tc>
          <w:tcPr>
            <w:tcW w:w="1134" w:type="dxa"/>
            <w:tcBorders>
              <w:top w:val="single" w:sz="4" w:space="0" w:color="auto"/>
              <w:left w:val="single" w:sz="4" w:space="0" w:color="auto"/>
              <w:bottom w:val="single" w:sz="4" w:space="0" w:color="auto"/>
              <w:right w:val="single" w:sz="4" w:space="0" w:color="auto"/>
            </w:tcBorders>
            <w:hideMark/>
          </w:tcPr>
          <w:p w14:paraId="7099A9B7" w14:textId="77777777" w:rsidR="0042225A" w:rsidRPr="00654AF9" w:rsidRDefault="0042225A" w:rsidP="0042225A">
            <w:pPr>
              <w:jc w:val="both"/>
              <w:rPr>
                <w:rFonts w:asciiTheme="minorHAnsi" w:hAnsiTheme="minorHAnsi" w:cstheme="minorHAnsi"/>
                <w:b/>
                <w:sz w:val="22"/>
                <w:szCs w:val="22"/>
              </w:rPr>
            </w:pPr>
            <w:r w:rsidRPr="00654AF9">
              <w:rPr>
                <w:rFonts w:asciiTheme="minorHAnsi" w:hAnsiTheme="minorHAnsi" w:cstheme="minorHAnsi"/>
                <w:b/>
                <w:sz w:val="22"/>
                <w:szCs w:val="22"/>
              </w:rPr>
              <w:t>Áno/Nie</w:t>
            </w:r>
          </w:p>
        </w:tc>
      </w:tr>
      <w:tr w:rsidR="0042225A" w:rsidRPr="00110EEB" w14:paraId="3488AABF" w14:textId="77777777" w:rsidTr="0042225A">
        <w:trPr>
          <w:trHeight w:val="766"/>
        </w:trPr>
        <w:tc>
          <w:tcPr>
            <w:tcW w:w="7938" w:type="dxa"/>
            <w:tcBorders>
              <w:top w:val="single" w:sz="4" w:space="0" w:color="auto"/>
              <w:left w:val="single" w:sz="4" w:space="0" w:color="auto"/>
              <w:bottom w:val="single" w:sz="4" w:space="0" w:color="auto"/>
              <w:right w:val="single" w:sz="4" w:space="0" w:color="auto"/>
            </w:tcBorders>
          </w:tcPr>
          <w:p w14:paraId="6AA7D3FA"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Softvér schopný riadiť prípravu a archiváciu vzoriek počas celej doby ich uskladnenia</w:t>
            </w:r>
          </w:p>
          <w:p w14:paraId="437C08AB"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86562B7"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518BAC5F" w14:textId="77777777" w:rsidTr="0042225A">
        <w:trPr>
          <w:trHeight w:val="649"/>
        </w:trPr>
        <w:tc>
          <w:tcPr>
            <w:tcW w:w="7938" w:type="dxa"/>
            <w:tcBorders>
              <w:top w:val="single" w:sz="4" w:space="0" w:color="auto"/>
              <w:left w:val="single" w:sz="4" w:space="0" w:color="auto"/>
              <w:bottom w:val="single" w:sz="4" w:space="0" w:color="auto"/>
              <w:right w:val="single" w:sz="4" w:space="0" w:color="auto"/>
            </w:tcBorders>
          </w:tcPr>
          <w:p w14:paraId="7A0B37ED" w14:textId="77777777" w:rsidR="0042225A" w:rsidRPr="00C06531" w:rsidRDefault="0042225A" w:rsidP="0042225A">
            <w:pPr>
              <w:pStyle w:val="Zoznamsodrkami"/>
              <w:numPr>
                <w:ilvl w:val="0"/>
                <w:numId w:val="0"/>
              </w:numPr>
              <w:tabs>
                <w:tab w:val="left" w:pos="708"/>
              </w:tabs>
              <w:ind w:left="432" w:hanging="432"/>
              <w:jc w:val="both"/>
              <w:rPr>
                <w:rFonts w:cstheme="minorHAnsi"/>
                <w:color w:val="auto"/>
                <w:sz w:val="22"/>
                <w:szCs w:val="22"/>
                <w:lang w:val="sk-SK"/>
              </w:rPr>
            </w:pPr>
            <w:r w:rsidRPr="00110EEB">
              <w:rPr>
                <w:rFonts w:cstheme="minorHAnsi"/>
                <w:color w:val="auto"/>
                <w:sz w:val="22"/>
                <w:szCs w:val="22"/>
                <w:lang w:val="sk-SK"/>
              </w:rPr>
              <w:t xml:space="preserve">Softvér  schopný riadiť a kontrolovať reagencie a spotrebný materiál používaný v priebehu procesov prípravy a archivácie vzoriek </w:t>
            </w:r>
          </w:p>
        </w:tc>
        <w:tc>
          <w:tcPr>
            <w:tcW w:w="1134" w:type="dxa"/>
            <w:tcBorders>
              <w:top w:val="single" w:sz="4" w:space="0" w:color="auto"/>
              <w:left w:val="single" w:sz="4" w:space="0" w:color="auto"/>
              <w:bottom w:val="single" w:sz="4" w:space="0" w:color="auto"/>
              <w:right w:val="single" w:sz="4" w:space="0" w:color="auto"/>
            </w:tcBorders>
          </w:tcPr>
          <w:p w14:paraId="1B6D776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9E078CD" w14:textId="77777777" w:rsidTr="0042225A">
        <w:trPr>
          <w:trHeight w:val="598"/>
        </w:trPr>
        <w:tc>
          <w:tcPr>
            <w:tcW w:w="7938" w:type="dxa"/>
            <w:tcBorders>
              <w:top w:val="single" w:sz="4" w:space="0" w:color="auto"/>
              <w:left w:val="single" w:sz="4" w:space="0" w:color="auto"/>
              <w:bottom w:val="single" w:sz="4" w:space="0" w:color="auto"/>
              <w:right w:val="single" w:sz="4" w:space="0" w:color="auto"/>
            </w:tcBorders>
          </w:tcPr>
          <w:p w14:paraId="7660AA8D" w14:textId="77777777" w:rsidR="0042225A" w:rsidRPr="00110EEB" w:rsidRDefault="0042225A" w:rsidP="0042225A">
            <w:pPr>
              <w:pStyle w:val="Zoznamsodrkami"/>
              <w:numPr>
                <w:ilvl w:val="0"/>
                <w:numId w:val="0"/>
              </w:numPr>
              <w:tabs>
                <w:tab w:val="left" w:pos="708"/>
              </w:tabs>
              <w:ind w:left="432" w:hanging="432"/>
              <w:jc w:val="both"/>
              <w:rPr>
                <w:rFonts w:cstheme="minorHAnsi"/>
                <w:color w:val="auto"/>
                <w:sz w:val="22"/>
                <w:szCs w:val="22"/>
                <w:lang w:val="sk-SK"/>
              </w:rPr>
            </w:pPr>
            <w:r w:rsidRPr="00110EEB">
              <w:rPr>
                <w:rFonts w:cstheme="minorHAnsi"/>
                <w:color w:val="auto"/>
                <w:sz w:val="22"/>
                <w:szCs w:val="22"/>
                <w:lang w:val="sk-SK"/>
              </w:rPr>
              <w:t>Možnosť sledovania kompletného „</w:t>
            </w:r>
            <w:proofErr w:type="spellStart"/>
            <w:r w:rsidRPr="00110EEB">
              <w:rPr>
                <w:rFonts w:cstheme="minorHAnsi"/>
                <w:color w:val="auto"/>
                <w:sz w:val="22"/>
                <w:szCs w:val="22"/>
                <w:lang w:val="sk-SK"/>
              </w:rPr>
              <w:t>workflov</w:t>
            </w:r>
            <w:proofErr w:type="spellEnd"/>
            <w:r w:rsidRPr="00110EEB">
              <w:rPr>
                <w:rFonts w:cstheme="minorHAnsi"/>
                <w:color w:val="auto"/>
                <w:sz w:val="22"/>
                <w:szCs w:val="22"/>
                <w:lang w:val="sk-SK"/>
              </w:rPr>
              <w:t xml:space="preserve">“ vzorky a pod. </w:t>
            </w:r>
          </w:p>
          <w:p w14:paraId="757BCE98" w14:textId="77777777" w:rsidR="0042225A" w:rsidRPr="00C06531" w:rsidRDefault="0042225A" w:rsidP="0042225A">
            <w:pPr>
              <w:pStyle w:val="Zoznamsodrkami"/>
              <w:numPr>
                <w:ilvl w:val="0"/>
                <w:numId w:val="0"/>
              </w:numPr>
              <w:tabs>
                <w:tab w:val="left" w:pos="708"/>
              </w:tabs>
              <w:jc w:val="both"/>
              <w:rPr>
                <w:rFonts w:cstheme="minorHAnsi"/>
                <w:color w:val="auto"/>
                <w:sz w:val="22"/>
                <w:szCs w:val="22"/>
                <w:lang w:val="sk-SK"/>
              </w:rPr>
            </w:pPr>
          </w:p>
        </w:tc>
        <w:tc>
          <w:tcPr>
            <w:tcW w:w="1134" w:type="dxa"/>
            <w:tcBorders>
              <w:top w:val="single" w:sz="4" w:space="0" w:color="auto"/>
              <w:left w:val="single" w:sz="4" w:space="0" w:color="auto"/>
              <w:bottom w:val="single" w:sz="4" w:space="0" w:color="auto"/>
              <w:right w:val="single" w:sz="4" w:space="0" w:color="auto"/>
            </w:tcBorders>
          </w:tcPr>
          <w:p w14:paraId="29B1824C"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7D43D60" w14:textId="77777777" w:rsidTr="0042225A">
        <w:tc>
          <w:tcPr>
            <w:tcW w:w="7938" w:type="dxa"/>
            <w:tcBorders>
              <w:top w:val="single" w:sz="4" w:space="0" w:color="auto"/>
              <w:left w:val="single" w:sz="4" w:space="0" w:color="auto"/>
              <w:bottom w:val="single" w:sz="4" w:space="0" w:color="auto"/>
              <w:right w:val="single" w:sz="4" w:space="0" w:color="auto"/>
            </w:tcBorders>
          </w:tcPr>
          <w:p w14:paraId="5387061F" w14:textId="77777777" w:rsidR="0042225A" w:rsidRPr="00110EEB" w:rsidRDefault="0042225A" w:rsidP="0042225A">
            <w:pPr>
              <w:pStyle w:val="Zoznamsodrkami"/>
              <w:numPr>
                <w:ilvl w:val="0"/>
                <w:numId w:val="0"/>
              </w:numPr>
              <w:tabs>
                <w:tab w:val="left" w:pos="708"/>
              </w:tabs>
              <w:ind w:left="432" w:hanging="432"/>
              <w:jc w:val="both"/>
              <w:rPr>
                <w:rFonts w:cstheme="minorHAnsi"/>
                <w:color w:val="auto"/>
                <w:sz w:val="22"/>
                <w:szCs w:val="22"/>
                <w:lang w:val="sk-SK"/>
              </w:rPr>
            </w:pPr>
            <w:r w:rsidRPr="00110EEB">
              <w:rPr>
                <w:rFonts w:cstheme="minorHAnsi"/>
                <w:color w:val="auto"/>
                <w:sz w:val="22"/>
                <w:szCs w:val="22"/>
                <w:lang w:val="sk-SK"/>
              </w:rPr>
              <w:t>Možnosť riadenia zásob (inventarizácia, sledovanie šarže a exspirácie zásob)</w:t>
            </w:r>
          </w:p>
          <w:p w14:paraId="7E02AF32"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80C7F"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D5096A1" w14:textId="77777777" w:rsidTr="0042225A">
        <w:tc>
          <w:tcPr>
            <w:tcW w:w="7938" w:type="dxa"/>
            <w:tcBorders>
              <w:top w:val="single" w:sz="4" w:space="0" w:color="auto"/>
              <w:left w:val="single" w:sz="4" w:space="0" w:color="auto"/>
              <w:bottom w:val="single" w:sz="4" w:space="0" w:color="auto"/>
              <w:right w:val="single" w:sz="4" w:space="0" w:color="auto"/>
            </w:tcBorders>
          </w:tcPr>
          <w:p w14:paraId="24437287"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sledovania využitia a obsadenosti, servisných služieb a kalibrácie</w:t>
            </w:r>
          </w:p>
          <w:p w14:paraId="4A8D7930"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06EFF9A"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63FD00BA" w14:textId="77777777" w:rsidTr="0042225A">
        <w:tc>
          <w:tcPr>
            <w:tcW w:w="7938" w:type="dxa"/>
            <w:tcBorders>
              <w:top w:val="single" w:sz="4" w:space="0" w:color="auto"/>
              <w:left w:val="single" w:sz="4" w:space="0" w:color="auto"/>
              <w:bottom w:val="single" w:sz="4" w:space="0" w:color="auto"/>
              <w:right w:val="single" w:sz="4" w:space="0" w:color="auto"/>
            </w:tcBorders>
          </w:tcPr>
          <w:p w14:paraId="07AF769C"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sledovania servisných služieb a kalibrácie</w:t>
            </w:r>
          </w:p>
          <w:p w14:paraId="7165E329"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CC88757"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11A22DC0" w14:textId="77777777" w:rsidTr="0042225A">
        <w:tc>
          <w:tcPr>
            <w:tcW w:w="7938" w:type="dxa"/>
            <w:tcBorders>
              <w:top w:val="single" w:sz="4" w:space="0" w:color="auto"/>
              <w:left w:val="single" w:sz="4" w:space="0" w:color="auto"/>
              <w:bottom w:val="single" w:sz="4" w:space="0" w:color="auto"/>
              <w:right w:val="single" w:sz="4" w:space="0" w:color="auto"/>
            </w:tcBorders>
          </w:tcPr>
          <w:p w14:paraId="7C11BD9A"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Užívateľsky prívetivé pracovné prostredie</w:t>
            </w:r>
          </w:p>
          <w:p w14:paraId="4FA3BB93"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75FCF57"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298C2AE4" w14:textId="77777777" w:rsidTr="0042225A">
        <w:tc>
          <w:tcPr>
            <w:tcW w:w="7938" w:type="dxa"/>
            <w:tcBorders>
              <w:top w:val="single" w:sz="4" w:space="0" w:color="auto"/>
              <w:left w:val="single" w:sz="4" w:space="0" w:color="auto"/>
              <w:bottom w:val="single" w:sz="4" w:space="0" w:color="auto"/>
              <w:right w:val="single" w:sz="4" w:space="0" w:color="auto"/>
            </w:tcBorders>
            <w:hideMark/>
          </w:tcPr>
          <w:p w14:paraId="15C1DCDE"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 xml:space="preserve">Možnosť prepojiť na externé </w:t>
            </w:r>
            <w:proofErr w:type="spellStart"/>
            <w:r w:rsidRPr="00110EEB">
              <w:rPr>
                <w:rFonts w:asciiTheme="minorHAnsi" w:hAnsiTheme="minorHAnsi" w:cstheme="minorHAnsi"/>
                <w:sz w:val="22"/>
                <w:szCs w:val="22"/>
              </w:rPr>
              <w:t>LIMSs</w:t>
            </w:r>
            <w:proofErr w:type="spellEnd"/>
          </w:p>
        </w:tc>
        <w:tc>
          <w:tcPr>
            <w:tcW w:w="1134" w:type="dxa"/>
            <w:tcBorders>
              <w:top w:val="single" w:sz="4" w:space="0" w:color="auto"/>
              <w:left w:val="single" w:sz="4" w:space="0" w:color="auto"/>
              <w:bottom w:val="single" w:sz="4" w:space="0" w:color="auto"/>
              <w:right w:val="single" w:sz="4" w:space="0" w:color="auto"/>
            </w:tcBorders>
          </w:tcPr>
          <w:p w14:paraId="4942FA61"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r w:rsidR="0042225A" w:rsidRPr="00110EEB" w14:paraId="7C34514E" w14:textId="77777777" w:rsidTr="0042225A">
        <w:tc>
          <w:tcPr>
            <w:tcW w:w="7938" w:type="dxa"/>
            <w:tcBorders>
              <w:top w:val="single" w:sz="4" w:space="0" w:color="auto"/>
              <w:left w:val="single" w:sz="4" w:space="0" w:color="auto"/>
              <w:bottom w:val="single" w:sz="4" w:space="0" w:color="auto"/>
              <w:right w:val="single" w:sz="4" w:space="0" w:color="auto"/>
            </w:tcBorders>
          </w:tcPr>
          <w:p w14:paraId="01562388" w14:textId="77777777" w:rsidR="0042225A" w:rsidRPr="00110EEB" w:rsidRDefault="0042225A" w:rsidP="0042225A">
            <w:pPr>
              <w:jc w:val="both"/>
              <w:rPr>
                <w:rFonts w:asciiTheme="minorHAnsi" w:hAnsiTheme="minorHAnsi" w:cstheme="minorHAnsi"/>
                <w:sz w:val="22"/>
                <w:szCs w:val="22"/>
              </w:rPr>
            </w:pPr>
            <w:r w:rsidRPr="00110EEB">
              <w:rPr>
                <w:rFonts w:asciiTheme="minorHAnsi" w:hAnsiTheme="minorHAnsi" w:cstheme="minorHAnsi"/>
                <w:sz w:val="22"/>
                <w:szCs w:val="22"/>
              </w:rPr>
              <w:t>Možnosť zadefinovania rôznych úrovní prístupu na základe oprávnení</w:t>
            </w:r>
          </w:p>
          <w:p w14:paraId="609DBC72" w14:textId="77777777" w:rsidR="0042225A" w:rsidRPr="00C06531" w:rsidRDefault="0042225A" w:rsidP="0042225A">
            <w:pPr>
              <w:jc w:val="both"/>
              <w:rPr>
                <w:rFonts w:asciiTheme="minorHAnsi" w:hAnsiTheme="minorHAnsi" w:cstheme="minorHAns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E53496B" w14:textId="77777777" w:rsidR="0042225A" w:rsidRPr="00C06531" w:rsidRDefault="0042225A" w:rsidP="0042225A">
            <w:pPr>
              <w:jc w:val="both"/>
              <w:rPr>
                <w:rFonts w:asciiTheme="minorHAnsi" w:hAnsiTheme="minorHAnsi" w:cstheme="minorHAnsi"/>
                <w:sz w:val="22"/>
                <w:szCs w:val="22"/>
                <w:u w:val="single"/>
              </w:rPr>
            </w:pPr>
            <w:r w:rsidRPr="00C06531">
              <w:rPr>
                <w:rFonts w:asciiTheme="minorHAnsi" w:hAnsiTheme="minorHAnsi" w:cstheme="minorHAnsi"/>
                <w:b/>
                <w:sz w:val="22"/>
                <w:szCs w:val="22"/>
              </w:rPr>
              <w:t>Áno</w:t>
            </w:r>
          </w:p>
        </w:tc>
      </w:tr>
    </w:tbl>
    <w:p w14:paraId="7E200974" w14:textId="77777777" w:rsidR="0042225A" w:rsidRPr="00110EEB" w:rsidRDefault="0042225A" w:rsidP="0042225A">
      <w:pPr>
        <w:pStyle w:val="Zoznamsodrkami"/>
        <w:numPr>
          <w:ilvl w:val="0"/>
          <w:numId w:val="0"/>
        </w:numPr>
        <w:tabs>
          <w:tab w:val="left" w:pos="708"/>
        </w:tabs>
        <w:spacing w:line="240" w:lineRule="auto"/>
        <w:jc w:val="both"/>
        <w:rPr>
          <w:rFonts w:cstheme="minorHAnsi"/>
          <w:color w:val="auto"/>
          <w:sz w:val="22"/>
          <w:szCs w:val="22"/>
          <w:lang w:val="sk-SK"/>
        </w:rPr>
      </w:pPr>
    </w:p>
    <w:p w14:paraId="2E17AB8A"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Súčasťou ponukovej ceny musí byť ocenenie prepravy, inštalácie, kalibrácie, protokolárnych skúšok, validácie protokolov  a zaškolenie používateľov. </w:t>
      </w:r>
    </w:p>
    <w:p w14:paraId="5D1CA579" w14:textId="77777777" w:rsidR="0042225A" w:rsidRPr="00C06531" w:rsidRDefault="0042225A" w:rsidP="0042225A">
      <w:pPr>
        <w:jc w:val="both"/>
        <w:rPr>
          <w:rFonts w:asciiTheme="minorHAnsi" w:hAnsiTheme="minorHAnsi" w:cstheme="minorHAnsi"/>
          <w:sz w:val="22"/>
          <w:szCs w:val="22"/>
        </w:rPr>
      </w:pPr>
      <w:r w:rsidRPr="00C06531">
        <w:rPr>
          <w:rFonts w:asciiTheme="minorHAnsi" w:hAnsiTheme="minorHAnsi" w:cstheme="minorHAnsi"/>
          <w:sz w:val="22"/>
          <w:szCs w:val="22"/>
        </w:rPr>
        <w:t xml:space="preserve">Požadovaná je  min. 12 mesačná záručná doba a technická podpora  v režime 24/7. </w:t>
      </w:r>
    </w:p>
    <w:p w14:paraId="2F04F2B7" w14:textId="77777777" w:rsidR="0042225A" w:rsidRPr="00C9638F" w:rsidRDefault="0042225A" w:rsidP="0042225A">
      <w:pPr>
        <w:jc w:val="both"/>
        <w:rPr>
          <w:rFonts w:asciiTheme="minorHAnsi" w:hAnsiTheme="minorHAnsi" w:cstheme="minorHAnsi"/>
          <w:sz w:val="22"/>
          <w:szCs w:val="22"/>
        </w:rPr>
      </w:pPr>
    </w:p>
    <w:p w14:paraId="7784B24A" w14:textId="1DBD7920" w:rsidR="00863F97" w:rsidRPr="00110EEB" w:rsidRDefault="00863F97" w:rsidP="004732A7">
      <w:pPr>
        <w:pStyle w:val="tl1"/>
        <w:numPr>
          <w:ilvl w:val="3"/>
          <w:numId w:val="27"/>
        </w:numPr>
        <w:ind w:left="426" w:hanging="426"/>
        <w:rPr>
          <w:rFonts w:asciiTheme="minorHAnsi" w:hAnsiTheme="minorHAnsi" w:cstheme="minorHAnsi"/>
          <w:b/>
          <w:smallCaps/>
          <w:sz w:val="22"/>
          <w:szCs w:val="22"/>
        </w:rPr>
      </w:pPr>
      <w:bookmarkStart w:id="83" w:name="bookmark43"/>
      <w:bookmarkEnd w:id="83"/>
      <w:r w:rsidRPr="00110EEB">
        <w:rPr>
          <w:rFonts w:asciiTheme="minorHAnsi" w:hAnsiTheme="minorHAnsi" w:cstheme="minorHAnsi"/>
          <w:b/>
          <w:smallCaps/>
          <w:sz w:val="22"/>
          <w:szCs w:val="22"/>
        </w:rPr>
        <w:lastRenderedPageBreak/>
        <w:t>VŠEOBECNÉ POŽIADAVKY NA PREDMET ZÁKAZKY</w:t>
      </w:r>
    </w:p>
    <w:p w14:paraId="39703EF8" w14:textId="77777777" w:rsidR="00C75683" w:rsidRPr="00110EEB" w:rsidRDefault="00C75683" w:rsidP="00C75683">
      <w:pPr>
        <w:pStyle w:val="tl1"/>
        <w:ind w:left="444"/>
        <w:rPr>
          <w:rFonts w:asciiTheme="minorHAnsi" w:hAnsiTheme="minorHAnsi" w:cstheme="minorHAnsi"/>
          <w:b/>
          <w:bCs/>
          <w:iCs/>
          <w:sz w:val="22"/>
          <w:szCs w:val="22"/>
        </w:rPr>
      </w:pPr>
    </w:p>
    <w:p w14:paraId="21222E32" w14:textId="4EC719C2" w:rsidR="00863F97" w:rsidRPr="00110EEB" w:rsidRDefault="00863F97" w:rsidP="008C71A1">
      <w:pPr>
        <w:pStyle w:val="Odsekzoznamu"/>
        <w:numPr>
          <w:ilvl w:val="1"/>
          <w:numId w:val="23"/>
        </w:numPr>
        <w:rPr>
          <w:rFonts w:asciiTheme="minorHAnsi" w:hAnsiTheme="minorHAnsi" w:cstheme="minorHAnsi"/>
          <w:sz w:val="22"/>
          <w:szCs w:val="22"/>
        </w:rPr>
      </w:pPr>
      <w:r w:rsidRPr="00110EEB">
        <w:rPr>
          <w:rFonts w:asciiTheme="minorHAnsi" w:hAnsiTheme="minorHAnsi" w:cstheme="minorHAnsi"/>
          <w:sz w:val="22"/>
          <w:szCs w:val="22"/>
        </w:rPr>
        <w:t xml:space="preserve">Miestom dodania predmetu zákazky </w:t>
      </w:r>
      <w:r w:rsidR="0002688F" w:rsidRPr="00110EEB">
        <w:rPr>
          <w:rFonts w:asciiTheme="minorHAnsi" w:hAnsiTheme="minorHAnsi" w:cstheme="minorHAnsi"/>
          <w:sz w:val="22"/>
          <w:szCs w:val="22"/>
        </w:rPr>
        <w:t xml:space="preserve">sú pracoviská </w:t>
      </w:r>
      <w:proofErr w:type="spellStart"/>
      <w:r w:rsidR="0002688F" w:rsidRPr="00110EEB">
        <w:rPr>
          <w:rFonts w:asciiTheme="minorHAnsi" w:hAnsiTheme="minorHAnsi" w:cstheme="minorHAnsi"/>
          <w:sz w:val="22"/>
          <w:szCs w:val="22"/>
        </w:rPr>
        <w:t>Jesseniovej</w:t>
      </w:r>
      <w:proofErr w:type="spellEnd"/>
      <w:r w:rsidR="0002688F" w:rsidRPr="00110EEB">
        <w:rPr>
          <w:rFonts w:asciiTheme="minorHAnsi" w:hAnsiTheme="minorHAnsi" w:cstheme="minorHAnsi"/>
          <w:sz w:val="22"/>
          <w:szCs w:val="22"/>
        </w:rPr>
        <w:t xml:space="preserve"> lekárskej fakulty UK v Martine na adrese: Malá Hora 4, Martin.</w:t>
      </w:r>
    </w:p>
    <w:p w14:paraId="03C0E26B" w14:textId="20F423EC" w:rsidR="00863F97" w:rsidRPr="00110EEB" w:rsidRDefault="00C75683" w:rsidP="008C71A1">
      <w:pPr>
        <w:pStyle w:val="Odsekzoznamu"/>
        <w:numPr>
          <w:ilvl w:val="1"/>
          <w:numId w:val="23"/>
        </w:numPr>
        <w:rPr>
          <w:rFonts w:asciiTheme="minorHAnsi" w:hAnsiTheme="minorHAnsi" w:cstheme="minorHAnsi"/>
          <w:sz w:val="22"/>
          <w:szCs w:val="22"/>
        </w:rPr>
      </w:pPr>
      <w:r w:rsidRPr="00110EEB">
        <w:rPr>
          <w:rFonts w:asciiTheme="minorHAnsi" w:hAnsiTheme="minorHAnsi" w:cstheme="minorHAnsi"/>
          <w:sz w:val="22"/>
          <w:szCs w:val="22"/>
        </w:rPr>
        <w:t xml:space="preserve"> </w:t>
      </w:r>
      <w:r w:rsidR="00863F97" w:rsidRPr="00110EEB">
        <w:rPr>
          <w:rFonts w:asciiTheme="minorHAnsi" w:hAnsiTheme="minorHAnsi" w:cstheme="minorHAnsi"/>
          <w:sz w:val="22"/>
          <w:szCs w:val="22"/>
        </w:rPr>
        <w:t xml:space="preserve">Predmet zákazky bude dodaný do 12 mesiacov  od dňa účinnosti kúpnej zmluvy. </w:t>
      </w:r>
    </w:p>
    <w:p w14:paraId="73D43138" w14:textId="77777777" w:rsidR="00C75683" w:rsidRPr="00110EEB" w:rsidRDefault="00863F97" w:rsidP="008C71A1">
      <w:pPr>
        <w:pStyle w:val="Odsekzoznamu"/>
        <w:numPr>
          <w:ilvl w:val="1"/>
          <w:numId w:val="23"/>
        </w:numPr>
        <w:rPr>
          <w:rFonts w:asciiTheme="minorHAnsi" w:hAnsiTheme="minorHAnsi" w:cstheme="minorHAnsi"/>
          <w:sz w:val="22"/>
          <w:szCs w:val="22"/>
        </w:rPr>
      </w:pPr>
      <w:r w:rsidRPr="00110EEB">
        <w:rPr>
          <w:rFonts w:asciiTheme="minorHAnsi" w:hAnsiTheme="minorHAnsi" w:cstheme="minorHAnsi"/>
          <w:sz w:val="22"/>
          <w:szCs w:val="22"/>
        </w:rPr>
        <w:t xml:space="preserve"> Predmetom dodávky môže byť iba nový, nepoužitý tovar najvyššej akosti.</w:t>
      </w:r>
    </w:p>
    <w:p w14:paraId="4F6ECED2" w14:textId="2E71276F" w:rsidR="00863F97" w:rsidRPr="00110EEB" w:rsidRDefault="00863F97" w:rsidP="008C71A1">
      <w:pPr>
        <w:pStyle w:val="Odsekzoznamu"/>
        <w:numPr>
          <w:ilvl w:val="1"/>
          <w:numId w:val="23"/>
        </w:numPr>
        <w:rPr>
          <w:rFonts w:asciiTheme="minorHAnsi" w:hAnsiTheme="minorHAnsi" w:cstheme="minorHAnsi"/>
          <w:sz w:val="22"/>
          <w:szCs w:val="22"/>
        </w:rPr>
      </w:pPr>
      <w:r w:rsidRPr="00110EEB">
        <w:rPr>
          <w:rFonts w:asciiTheme="minorHAnsi" w:hAnsiTheme="minorHAnsi" w:cstheme="minorHAnsi"/>
          <w:sz w:val="22"/>
          <w:szCs w:val="22"/>
        </w:rPr>
        <w:t>Verejný obstarávateľ požaduje záruku na dodávaný tovar v trvaní minimálne 12 mesiacov odo dňa nasledujúceho po dni jeho odovzdania, pokiaľ výrobca neposkytuje dlhšiu záruku.</w:t>
      </w:r>
    </w:p>
    <w:p w14:paraId="6EC610A1" w14:textId="12ED4A12" w:rsidR="00863F97" w:rsidRPr="00110EEB" w:rsidRDefault="00863F97" w:rsidP="008C71A1">
      <w:pPr>
        <w:pStyle w:val="Odsekzoznamu"/>
        <w:numPr>
          <w:ilvl w:val="1"/>
          <w:numId w:val="23"/>
        </w:numPr>
        <w:rPr>
          <w:rFonts w:asciiTheme="minorHAnsi" w:hAnsiTheme="minorHAnsi" w:cstheme="minorHAnsi"/>
          <w:sz w:val="22"/>
          <w:szCs w:val="22"/>
        </w:rPr>
      </w:pPr>
      <w:r w:rsidRPr="00110EEB">
        <w:rPr>
          <w:rFonts w:asciiTheme="minorHAnsi" w:hAnsiTheme="minorHAnsi" w:cstheme="minorHAnsi"/>
          <w:sz w:val="22"/>
          <w:szCs w:val="22"/>
        </w:rPr>
        <w:t>Súčasťou predmetu zákazky je:</w:t>
      </w:r>
    </w:p>
    <w:p w14:paraId="6760EC80" w14:textId="77777777" w:rsidR="00863F97" w:rsidRPr="00110EEB" w:rsidRDefault="00863F97" w:rsidP="008C71A1">
      <w:pPr>
        <w:pStyle w:val="Odsekzoznamu"/>
        <w:widowControl/>
        <w:numPr>
          <w:ilvl w:val="0"/>
          <w:numId w:val="25"/>
        </w:numPr>
        <w:tabs>
          <w:tab w:val="left" w:pos="426"/>
        </w:tabs>
        <w:autoSpaceDE/>
        <w:autoSpaceDN/>
        <w:adjustRightInd/>
        <w:ind w:hanging="720"/>
        <w:jc w:val="both"/>
        <w:rPr>
          <w:rFonts w:asciiTheme="minorHAnsi" w:hAnsiTheme="minorHAnsi" w:cstheme="minorHAnsi"/>
          <w:sz w:val="22"/>
          <w:szCs w:val="22"/>
        </w:rPr>
      </w:pPr>
      <w:r w:rsidRPr="00110EEB">
        <w:rPr>
          <w:rFonts w:asciiTheme="minorHAnsi" w:hAnsiTheme="minorHAnsi" w:cstheme="minorHAnsi"/>
          <w:sz w:val="22"/>
          <w:szCs w:val="22"/>
        </w:rPr>
        <w:t>doprava na miesto dodania,</w:t>
      </w:r>
    </w:p>
    <w:p w14:paraId="0C5DCAC9" w14:textId="77777777" w:rsidR="00863F97"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vykonanie všetkých východiskových odborných prehliadok, odborných skúšok, tlakových skúšok, a iných požiadaviek na bezpečnú prevádzku stanovených platnou legislatívou EU a SR,</w:t>
      </w:r>
    </w:p>
    <w:p w14:paraId="05394429" w14:textId="15432BAC" w:rsidR="00863F97"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uvedenie do prevádzky vrátane testovania funkčnosti,</w:t>
      </w:r>
    </w:p>
    <w:p w14:paraId="00F882C9" w14:textId="7473E450" w:rsidR="00863F97"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dodanie návodov na použitie v slovenskom alebo českom jazyku, certifikátov potrebných na uvedenie strojov a zariadení do prevádzky podľa platnej legislatívy,</w:t>
      </w:r>
    </w:p>
    <w:p w14:paraId="58BDFABC" w14:textId="2BB7E902" w:rsidR="00863F97"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 xml:space="preserve">zaškolenie obsluhy - zodpovedných zamestnancov obstarávateľa (kupujúceho) </w:t>
      </w:r>
    </w:p>
    <w:p w14:paraId="0B48F477" w14:textId="3BD3F7F5" w:rsidR="00863F97"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záručný servis vrátane dodávky náhradných dielov,</w:t>
      </w:r>
    </w:p>
    <w:p w14:paraId="7D5BC2A9" w14:textId="77777777" w:rsidR="00C75683" w:rsidRPr="00110EEB" w:rsidRDefault="00863F97" w:rsidP="008C71A1">
      <w:pPr>
        <w:pStyle w:val="Odsekzoznamu"/>
        <w:widowControl/>
        <w:numPr>
          <w:ilvl w:val="0"/>
          <w:numId w:val="4"/>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technická podpora v režime 24/7</w:t>
      </w:r>
    </w:p>
    <w:p w14:paraId="312C2C49" w14:textId="77777777" w:rsidR="00C75683" w:rsidRPr="00110EEB" w:rsidRDefault="00C75683" w:rsidP="00C75683">
      <w:pPr>
        <w:widowControl/>
        <w:tabs>
          <w:tab w:val="left" w:pos="426"/>
        </w:tabs>
        <w:autoSpaceDE/>
        <w:autoSpaceDN/>
        <w:adjustRightInd/>
        <w:jc w:val="both"/>
        <w:rPr>
          <w:rFonts w:asciiTheme="minorHAnsi" w:hAnsiTheme="minorHAnsi" w:cstheme="minorHAnsi"/>
          <w:sz w:val="22"/>
          <w:szCs w:val="22"/>
        </w:rPr>
      </w:pPr>
    </w:p>
    <w:p w14:paraId="15C7316B" w14:textId="1F543DF3" w:rsidR="00C75683" w:rsidRPr="00110EEB" w:rsidRDefault="00C75683" w:rsidP="00C75683">
      <w:pPr>
        <w:widowControl/>
        <w:tabs>
          <w:tab w:val="left" w:pos="426"/>
        </w:tabs>
        <w:autoSpaceDE/>
        <w:autoSpaceDN/>
        <w:adjustRightInd/>
        <w:jc w:val="both"/>
        <w:rPr>
          <w:rFonts w:asciiTheme="minorHAnsi" w:hAnsiTheme="minorHAnsi" w:cstheme="minorHAnsi"/>
          <w:sz w:val="22"/>
          <w:szCs w:val="22"/>
        </w:rPr>
      </w:pPr>
    </w:p>
    <w:p w14:paraId="7DD95549" w14:textId="22F6CCFB" w:rsidR="00C75683" w:rsidRPr="008F4D18" w:rsidRDefault="00C75683" w:rsidP="00092D11">
      <w:pPr>
        <w:pStyle w:val="Odsekzoznamu"/>
        <w:widowControl/>
        <w:numPr>
          <w:ilvl w:val="3"/>
          <w:numId w:val="27"/>
        </w:numPr>
        <w:tabs>
          <w:tab w:val="left" w:pos="426"/>
        </w:tabs>
        <w:autoSpaceDE/>
        <w:autoSpaceDN/>
        <w:adjustRightInd/>
        <w:ind w:left="567" w:hanging="709"/>
        <w:jc w:val="both"/>
        <w:rPr>
          <w:rFonts w:asciiTheme="minorHAnsi" w:hAnsiTheme="minorHAnsi" w:cstheme="minorHAnsi"/>
          <w:b/>
          <w:bCs/>
          <w:sz w:val="22"/>
          <w:szCs w:val="22"/>
        </w:rPr>
      </w:pPr>
      <w:r w:rsidRPr="008F4D18">
        <w:rPr>
          <w:rFonts w:asciiTheme="minorHAnsi" w:hAnsiTheme="minorHAnsi" w:cstheme="minorHAnsi"/>
          <w:b/>
          <w:bCs/>
          <w:sz w:val="22"/>
          <w:szCs w:val="22"/>
        </w:rPr>
        <w:t>DOKLADY A DOKUMENTY POŽADOVANÉ NA PREUKÁZANIE SPLNENIA POŽIADAVIEK VEREJNÉHO OBSTARÁVATEĽA NA PREDMET ZÁKAZKY</w:t>
      </w:r>
    </w:p>
    <w:p w14:paraId="1CC3FCD9" w14:textId="77777777" w:rsidR="00092D11" w:rsidRPr="00110EEB" w:rsidRDefault="00092D11" w:rsidP="00092D11">
      <w:pPr>
        <w:widowControl/>
        <w:tabs>
          <w:tab w:val="left" w:pos="426"/>
        </w:tabs>
        <w:autoSpaceDE/>
        <w:autoSpaceDN/>
        <w:adjustRightInd/>
        <w:jc w:val="both"/>
        <w:rPr>
          <w:rFonts w:asciiTheme="minorHAnsi" w:hAnsiTheme="minorHAnsi" w:cstheme="minorHAnsi"/>
          <w:sz w:val="22"/>
          <w:szCs w:val="22"/>
        </w:rPr>
      </w:pPr>
    </w:p>
    <w:p w14:paraId="209913D3" w14:textId="472A233A" w:rsidR="00327880" w:rsidRPr="00110EEB" w:rsidRDefault="00327880" w:rsidP="00092D11">
      <w:pPr>
        <w:pStyle w:val="Odsekzoznamu"/>
        <w:widowControl/>
        <w:numPr>
          <w:ilvl w:val="0"/>
          <w:numId w:val="36"/>
        </w:numPr>
        <w:tabs>
          <w:tab w:val="left" w:pos="426"/>
        </w:tabs>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Uchádzač vo svojej ponuke uvedie opis ponúkaného tovaru, v ktorom uvedie minimálne:</w:t>
      </w:r>
    </w:p>
    <w:p w14:paraId="2B9A5A66" w14:textId="283C18AB" w:rsidR="00327880" w:rsidRPr="00110EEB" w:rsidRDefault="00327880" w:rsidP="00092D11">
      <w:pPr>
        <w:pStyle w:val="Odsekzoznamu"/>
        <w:widowControl/>
        <w:numPr>
          <w:ilvl w:val="0"/>
          <w:numId w:val="3"/>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obchodnú značku a typ ponúkaného tovaru</w:t>
      </w:r>
    </w:p>
    <w:p w14:paraId="5B8ABF3D" w14:textId="722520A0" w:rsidR="00327880" w:rsidRPr="00110EEB" w:rsidRDefault="00327880" w:rsidP="00092D11">
      <w:pPr>
        <w:pStyle w:val="Odsekzoznamu"/>
        <w:widowControl/>
        <w:numPr>
          <w:ilvl w:val="0"/>
          <w:numId w:val="3"/>
        </w:numPr>
        <w:tabs>
          <w:tab w:val="left" w:pos="426"/>
        </w:tabs>
        <w:autoSpaceDE/>
        <w:autoSpaceDN/>
        <w:adjustRightInd/>
        <w:ind w:firstLine="0"/>
        <w:jc w:val="both"/>
        <w:rPr>
          <w:rFonts w:asciiTheme="minorHAnsi" w:hAnsiTheme="minorHAnsi" w:cstheme="minorHAnsi"/>
          <w:sz w:val="22"/>
          <w:szCs w:val="22"/>
        </w:rPr>
      </w:pPr>
      <w:r w:rsidRPr="00110EEB">
        <w:rPr>
          <w:rFonts w:asciiTheme="minorHAnsi" w:hAnsiTheme="minorHAnsi" w:cstheme="minorHAnsi"/>
          <w:sz w:val="22"/>
          <w:szCs w:val="22"/>
        </w:rPr>
        <w:t>fotografie,</w:t>
      </w:r>
      <w:r w:rsidR="002C520A" w:rsidRPr="00110EEB">
        <w:rPr>
          <w:rFonts w:asciiTheme="minorHAnsi" w:hAnsiTheme="minorHAnsi" w:cstheme="minorHAnsi"/>
          <w:sz w:val="22"/>
          <w:szCs w:val="22"/>
        </w:rPr>
        <w:t xml:space="preserve"> </w:t>
      </w:r>
      <w:r w:rsidRPr="00110EEB">
        <w:rPr>
          <w:rFonts w:asciiTheme="minorHAnsi" w:hAnsiTheme="minorHAnsi" w:cstheme="minorHAnsi"/>
          <w:sz w:val="22"/>
          <w:szCs w:val="22"/>
        </w:rPr>
        <w:t xml:space="preserve">katalógové listy  ponúkaného predmetu zákazky, z ktorých bude možné posúdiť technické parametre ponúkaného </w:t>
      </w:r>
      <w:r w:rsidR="0002688F" w:rsidRPr="00110EEB">
        <w:rPr>
          <w:rFonts w:asciiTheme="minorHAnsi" w:hAnsiTheme="minorHAnsi" w:cstheme="minorHAnsi"/>
          <w:sz w:val="22"/>
          <w:szCs w:val="22"/>
        </w:rPr>
        <w:t>tovaru</w:t>
      </w:r>
    </w:p>
    <w:p w14:paraId="7AB4B890" w14:textId="35FC9E6A" w:rsidR="00110EEB" w:rsidRPr="00110EEB" w:rsidRDefault="00110EEB" w:rsidP="00654AF9">
      <w:pPr>
        <w:pStyle w:val="Odsekzoznamu"/>
        <w:numPr>
          <w:ilvl w:val="0"/>
          <w:numId w:val="36"/>
        </w:numPr>
        <w:ind w:left="284" w:hanging="284"/>
        <w:jc w:val="both"/>
        <w:rPr>
          <w:rFonts w:asciiTheme="minorHAnsi" w:hAnsiTheme="minorHAnsi" w:cstheme="minorHAnsi"/>
          <w:sz w:val="22"/>
          <w:szCs w:val="22"/>
        </w:rPr>
      </w:pPr>
      <w:r w:rsidRPr="00110EEB">
        <w:rPr>
          <w:rFonts w:asciiTheme="minorHAnsi" w:hAnsiTheme="minorHAnsi" w:cstheme="minorHAnsi"/>
          <w:sz w:val="22"/>
          <w:szCs w:val="22"/>
        </w:rPr>
        <w:t>Uchádzač vo svojej ponuke predloží vyplnenú prílohu č.  7 súťažných podkladov – Opis predmetu zákazky</w:t>
      </w:r>
      <w:r>
        <w:rPr>
          <w:rFonts w:asciiTheme="minorHAnsi" w:hAnsiTheme="minorHAnsi" w:cstheme="minorHAnsi"/>
          <w:sz w:val="22"/>
          <w:szCs w:val="22"/>
        </w:rPr>
        <w:t xml:space="preserve">. </w:t>
      </w:r>
    </w:p>
    <w:p w14:paraId="770B2D14" w14:textId="6E054450" w:rsidR="00C75683" w:rsidRPr="00110EEB" w:rsidRDefault="00C75683" w:rsidP="00092D11">
      <w:pPr>
        <w:pStyle w:val="Odsekzoznamu"/>
        <w:widowControl/>
        <w:numPr>
          <w:ilvl w:val="0"/>
          <w:numId w:val="36"/>
        </w:numPr>
        <w:tabs>
          <w:tab w:val="left" w:pos="426"/>
        </w:tabs>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 xml:space="preserve">Z uchádzačom predloženého opisu musí byť zrejmé, či uchádzačom ponúkaný tovar plní/neplní minimálne požiadavky verejného obstarávateľa na predmet zákazky uvedené v súťažných podkladoch. </w:t>
      </w:r>
    </w:p>
    <w:p w14:paraId="6AAF8EAD" w14:textId="28D4CF0A" w:rsidR="00C75683" w:rsidRPr="00110EEB" w:rsidRDefault="00C75683" w:rsidP="00092D11">
      <w:pPr>
        <w:pStyle w:val="Odsekzoznamu"/>
        <w:widowControl/>
        <w:numPr>
          <w:ilvl w:val="0"/>
          <w:numId w:val="36"/>
        </w:numPr>
        <w:tabs>
          <w:tab w:val="left" w:pos="426"/>
        </w:tabs>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 xml:space="preserve">Na účely preukázania minimálnych technických parametrov predloží uchádzač technickú dokumentáciu, vyhlásenia o zhode, alebo katalógové  listy, z ktorých bude zrejmé splnenie minimálnych parametrov (aby bolo možné overiť hodnoty deklarované uchádzačom). </w:t>
      </w:r>
    </w:p>
    <w:p w14:paraId="569E058C" w14:textId="18F68BD1" w:rsidR="0002688F" w:rsidRPr="00110EEB" w:rsidRDefault="00C75683" w:rsidP="00C75683">
      <w:pPr>
        <w:widowControl/>
        <w:tabs>
          <w:tab w:val="left" w:pos="426"/>
        </w:tabs>
        <w:autoSpaceDE/>
        <w:autoSpaceDN/>
        <w:adjustRightInd/>
        <w:jc w:val="both"/>
        <w:rPr>
          <w:rFonts w:asciiTheme="minorHAnsi" w:hAnsiTheme="minorHAnsi" w:cstheme="minorHAnsi"/>
          <w:sz w:val="22"/>
          <w:szCs w:val="22"/>
        </w:rPr>
      </w:pPr>
      <w:r w:rsidRPr="00110EEB">
        <w:rPr>
          <w:rFonts w:asciiTheme="minorHAnsi" w:hAnsiTheme="minorHAnsi" w:cstheme="minorHAnsi"/>
          <w:sz w:val="22"/>
          <w:szCs w:val="22"/>
        </w:rPr>
        <w:tab/>
        <w:t>Uchádzačom predložený opis predmetu zákazky bude súčasťou kúpnej zmluvy.</w:t>
      </w:r>
    </w:p>
    <w:p w14:paraId="6AC4C6A8" w14:textId="7E0516EB" w:rsidR="00092D11" w:rsidRPr="00110EEB" w:rsidRDefault="0002688F" w:rsidP="00092D11">
      <w:pPr>
        <w:pStyle w:val="Odsekzoznamu"/>
        <w:widowControl/>
        <w:numPr>
          <w:ilvl w:val="0"/>
          <w:numId w:val="36"/>
        </w:numPr>
        <w:tabs>
          <w:tab w:val="left" w:pos="567"/>
        </w:tabs>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Požiadavky na vlastnosti a parametre predmetu zákazky uvedené v týchto súťažných podkladoch sú  mienené ako minimálne, uchádzač môže ponúknuť tovar s lepšími vlastnosťami. Uchádzačom predložený opis sa stane súčasťou kúpnej zmluvy.</w:t>
      </w:r>
    </w:p>
    <w:p w14:paraId="3B034DD5" w14:textId="1BF395C1" w:rsidR="003D1856" w:rsidRPr="00110EEB" w:rsidRDefault="003D1856" w:rsidP="00092D11">
      <w:pPr>
        <w:pStyle w:val="Odsekzoznamu"/>
        <w:widowControl/>
        <w:numPr>
          <w:ilvl w:val="0"/>
          <w:numId w:val="36"/>
        </w:numPr>
        <w:tabs>
          <w:tab w:val="left" w:pos="567"/>
        </w:tabs>
        <w:autoSpaceDE/>
        <w:autoSpaceDN/>
        <w:adjustRightInd/>
        <w:ind w:left="426" w:hanging="426"/>
        <w:jc w:val="both"/>
        <w:rPr>
          <w:rFonts w:asciiTheme="minorHAnsi" w:hAnsiTheme="minorHAnsi" w:cstheme="minorHAnsi"/>
          <w:sz w:val="22"/>
          <w:szCs w:val="22"/>
        </w:rPr>
      </w:pPr>
      <w:r w:rsidRPr="00110EEB">
        <w:rPr>
          <w:rFonts w:asciiTheme="minorHAnsi" w:hAnsiTheme="minorHAnsi" w:cstheme="minorHAnsi"/>
          <w:sz w:val="22"/>
          <w:szCs w:val="22"/>
        </w:rPr>
        <w:t>Pokiaľ sa v súťažných podkladoch, nachádzajú názvy konkrétnych výrobkov a materiálov, odvolania na konkrétneho výrobcu, výrobný postup, obchodné označenie, patent, typ, oblasť alebo miesto pôvodu alebo výroby verejný obstarávateľ ich týmto dopĺňa slovami „alebo ekvivalentný“.</w:t>
      </w:r>
    </w:p>
    <w:p w14:paraId="0D44FB51" w14:textId="77777777" w:rsidR="003D1856" w:rsidRPr="00110EEB" w:rsidRDefault="003D1856" w:rsidP="003D1856">
      <w:pPr>
        <w:pStyle w:val="Odsekzoznamu"/>
        <w:widowControl/>
        <w:tabs>
          <w:tab w:val="left" w:pos="426"/>
        </w:tabs>
        <w:autoSpaceDE/>
        <w:autoSpaceDN/>
        <w:adjustRightInd/>
        <w:ind w:left="444"/>
        <w:jc w:val="both"/>
        <w:rPr>
          <w:rFonts w:asciiTheme="minorHAnsi" w:hAnsiTheme="minorHAnsi" w:cstheme="minorHAnsi"/>
          <w:sz w:val="22"/>
          <w:szCs w:val="22"/>
        </w:rPr>
      </w:pPr>
    </w:p>
    <w:p w14:paraId="13C80583" w14:textId="77777777" w:rsidR="00092D11" w:rsidRPr="00110EEB" w:rsidRDefault="00092D11">
      <w:pPr>
        <w:widowControl/>
        <w:autoSpaceDE/>
        <w:autoSpaceDN/>
        <w:adjustRightInd/>
        <w:spacing w:after="160" w:line="259" w:lineRule="auto"/>
        <w:rPr>
          <w:rFonts w:asciiTheme="minorHAnsi" w:hAnsiTheme="minorHAnsi" w:cstheme="minorHAnsi"/>
          <w:b/>
          <w:bCs/>
          <w:sz w:val="22"/>
          <w:szCs w:val="22"/>
        </w:rPr>
      </w:pPr>
      <w:r w:rsidRPr="00110EEB">
        <w:rPr>
          <w:rFonts w:asciiTheme="minorHAnsi" w:hAnsiTheme="minorHAnsi" w:cstheme="minorHAnsi"/>
          <w:sz w:val="22"/>
          <w:szCs w:val="22"/>
        </w:rPr>
        <w:br w:type="page"/>
      </w:r>
    </w:p>
    <w:p w14:paraId="34D2EFD4" w14:textId="19880F84" w:rsidR="005411AE" w:rsidRPr="00110EEB" w:rsidRDefault="00C75683" w:rsidP="00863F97">
      <w:pPr>
        <w:pStyle w:val="Nadpis1"/>
        <w:tabs>
          <w:tab w:val="left" w:pos="615"/>
        </w:tabs>
        <w:kinsoku w:val="0"/>
        <w:overflowPunct w:val="0"/>
        <w:ind w:left="0" w:right="5943"/>
        <w:jc w:val="both"/>
        <w:rPr>
          <w:rFonts w:asciiTheme="minorHAnsi" w:hAnsiTheme="minorHAnsi" w:cstheme="minorHAnsi"/>
          <w:b w:val="0"/>
          <w:bCs w:val="0"/>
          <w:sz w:val="22"/>
          <w:szCs w:val="22"/>
        </w:rPr>
      </w:pPr>
      <w:bookmarkStart w:id="84" w:name="_Toc62483251"/>
      <w:r w:rsidRPr="00110EEB">
        <w:rPr>
          <w:rFonts w:asciiTheme="minorHAnsi" w:hAnsiTheme="minorHAnsi" w:cstheme="minorHAnsi"/>
          <w:sz w:val="22"/>
          <w:szCs w:val="22"/>
        </w:rPr>
        <w:lastRenderedPageBreak/>
        <w:t xml:space="preserve">B.2  </w:t>
      </w:r>
      <w:r w:rsidR="005411AE" w:rsidRPr="00110EEB">
        <w:rPr>
          <w:rFonts w:asciiTheme="minorHAnsi" w:hAnsiTheme="minorHAnsi" w:cstheme="minorHAnsi"/>
          <w:sz w:val="22"/>
          <w:szCs w:val="22"/>
        </w:rPr>
        <w:t>S</w:t>
      </w:r>
      <w:r w:rsidR="005411AE" w:rsidRPr="00110EEB">
        <w:rPr>
          <w:rFonts w:asciiTheme="minorHAnsi" w:hAnsiTheme="minorHAnsi" w:cstheme="minorHAnsi"/>
          <w:spacing w:val="-2"/>
          <w:sz w:val="22"/>
          <w:szCs w:val="22"/>
        </w:rPr>
        <w:t>P</w:t>
      </w:r>
      <w:r w:rsidR="005411AE" w:rsidRPr="00110EEB">
        <w:rPr>
          <w:rFonts w:asciiTheme="minorHAnsi" w:hAnsiTheme="minorHAnsi" w:cstheme="minorHAnsi"/>
          <w:sz w:val="22"/>
          <w:szCs w:val="22"/>
        </w:rPr>
        <w:t>Ô</w:t>
      </w:r>
      <w:r w:rsidR="005411AE" w:rsidRPr="00110EEB">
        <w:rPr>
          <w:rFonts w:asciiTheme="minorHAnsi" w:hAnsiTheme="minorHAnsi" w:cstheme="minorHAnsi"/>
          <w:spacing w:val="-2"/>
          <w:sz w:val="22"/>
          <w:szCs w:val="22"/>
        </w:rPr>
        <w:t>S</w:t>
      </w:r>
      <w:r w:rsidR="005411AE" w:rsidRPr="00110EEB">
        <w:rPr>
          <w:rFonts w:asciiTheme="minorHAnsi" w:hAnsiTheme="minorHAnsi" w:cstheme="minorHAnsi"/>
          <w:sz w:val="22"/>
          <w:szCs w:val="22"/>
        </w:rPr>
        <w:t xml:space="preserve">OB </w:t>
      </w:r>
      <w:r w:rsidR="005411AE" w:rsidRPr="00110EEB">
        <w:rPr>
          <w:rFonts w:asciiTheme="minorHAnsi" w:hAnsiTheme="minorHAnsi" w:cstheme="minorHAnsi"/>
          <w:spacing w:val="-2"/>
          <w:sz w:val="22"/>
          <w:szCs w:val="22"/>
        </w:rPr>
        <w:t>U</w:t>
      </w:r>
      <w:r w:rsidR="005411AE" w:rsidRPr="00110EEB">
        <w:rPr>
          <w:rFonts w:asciiTheme="minorHAnsi" w:hAnsiTheme="minorHAnsi" w:cstheme="minorHAnsi"/>
          <w:sz w:val="22"/>
          <w:szCs w:val="22"/>
        </w:rPr>
        <w:t>RČENIA</w:t>
      </w:r>
      <w:r w:rsidR="005411AE" w:rsidRPr="00110EEB">
        <w:rPr>
          <w:rFonts w:asciiTheme="minorHAnsi" w:hAnsiTheme="minorHAnsi" w:cstheme="minorHAnsi"/>
          <w:spacing w:val="-2"/>
          <w:sz w:val="22"/>
          <w:szCs w:val="22"/>
        </w:rPr>
        <w:t xml:space="preserve"> </w:t>
      </w:r>
      <w:r w:rsidR="005411AE" w:rsidRPr="00110EEB">
        <w:rPr>
          <w:rFonts w:asciiTheme="minorHAnsi" w:hAnsiTheme="minorHAnsi" w:cstheme="minorHAnsi"/>
          <w:spacing w:val="1"/>
          <w:sz w:val="22"/>
          <w:szCs w:val="22"/>
        </w:rPr>
        <w:t>C</w:t>
      </w:r>
      <w:r w:rsidR="005411AE" w:rsidRPr="00110EEB">
        <w:rPr>
          <w:rFonts w:asciiTheme="minorHAnsi" w:hAnsiTheme="minorHAnsi" w:cstheme="minorHAnsi"/>
          <w:spacing w:val="-1"/>
          <w:sz w:val="22"/>
          <w:szCs w:val="22"/>
        </w:rPr>
        <w:t>ENY</w:t>
      </w:r>
      <w:bookmarkEnd w:id="84"/>
    </w:p>
    <w:p w14:paraId="1B476BCA" w14:textId="77777777" w:rsidR="005411AE" w:rsidRPr="00110EEB" w:rsidRDefault="005411AE">
      <w:pPr>
        <w:kinsoku w:val="0"/>
        <w:overflowPunct w:val="0"/>
        <w:spacing w:before="5" w:line="260" w:lineRule="exact"/>
        <w:rPr>
          <w:rFonts w:asciiTheme="minorHAnsi" w:hAnsiTheme="minorHAnsi" w:cstheme="minorHAnsi"/>
          <w:sz w:val="22"/>
          <w:szCs w:val="22"/>
        </w:rPr>
      </w:pPr>
    </w:p>
    <w:p w14:paraId="1DFEDAB5" w14:textId="77777777" w:rsidR="005411AE" w:rsidRPr="00110EEB" w:rsidRDefault="005411AE" w:rsidP="00FE16C2">
      <w:pPr>
        <w:pStyle w:val="Zkladntext"/>
        <w:numPr>
          <w:ilvl w:val="0"/>
          <w:numId w:val="2"/>
        </w:numPr>
        <w:tabs>
          <w:tab w:val="left" w:pos="399"/>
        </w:tabs>
        <w:kinsoku w:val="0"/>
        <w:overflowPunct w:val="0"/>
        <w:spacing w:line="276" w:lineRule="auto"/>
        <w:ind w:right="114" w:firstLine="0"/>
        <w:jc w:val="both"/>
        <w:rPr>
          <w:rFonts w:asciiTheme="minorHAnsi" w:hAnsiTheme="minorHAnsi" w:cstheme="minorHAnsi"/>
        </w:rPr>
      </w:pPr>
      <w:r w:rsidRPr="00110EEB">
        <w:rPr>
          <w:rFonts w:asciiTheme="minorHAnsi" w:hAnsiTheme="minorHAnsi" w:cstheme="minorHAnsi"/>
        </w:rPr>
        <w:t>Cena</w:t>
      </w:r>
      <w:r w:rsidRPr="00110EEB">
        <w:rPr>
          <w:rFonts w:asciiTheme="minorHAnsi" w:hAnsiTheme="minorHAnsi" w:cstheme="minorHAnsi"/>
          <w:spacing w:val="37"/>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38"/>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star</w:t>
      </w:r>
      <w:r w:rsidRPr="00110EEB">
        <w:rPr>
          <w:rFonts w:asciiTheme="minorHAnsi" w:hAnsiTheme="minorHAnsi" w:cstheme="minorHAnsi"/>
          <w:spacing w:val="-3"/>
        </w:rPr>
        <w:t>á</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ý</w:t>
      </w:r>
      <w:r w:rsidRPr="00110EEB">
        <w:rPr>
          <w:rFonts w:asciiTheme="minorHAnsi" w:hAnsiTheme="minorHAnsi" w:cstheme="minorHAnsi"/>
          <w:spacing w:val="39"/>
        </w:rPr>
        <w:t xml:space="preserve"> </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spacing w:val="-3"/>
        </w:rPr>
        <w:t>a</w:t>
      </w:r>
      <w:r w:rsidRPr="00110EEB">
        <w:rPr>
          <w:rFonts w:asciiTheme="minorHAnsi" w:hAnsiTheme="minorHAnsi" w:cstheme="minorHAnsi"/>
        </w:rPr>
        <w:t>r</w:t>
      </w:r>
      <w:r w:rsidRPr="00110EEB">
        <w:rPr>
          <w:rFonts w:asciiTheme="minorHAnsi" w:hAnsiTheme="minorHAnsi" w:cstheme="minorHAnsi"/>
          <w:spacing w:val="37"/>
        </w:rPr>
        <w:t xml:space="preserve"> </w:t>
      </w:r>
      <w:r w:rsidRPr="00110EEB">
        <w:rPr>
          <w:rFonts w:asciiTheme="minorHAnsi" w:hAnsiTheme="minorHAnsi" w:cstheme="minorHAnsi"/>
        </w:rPr>
        <w:t>a</w:t>
      </w:r>
      <w:r w:rsidRPr="00110EEB">
        <w:rPr>
          <w:rFonts w:asciiTheme="minorHAnsi" w:hAnsiTheme="minorHAnsi" w:cstheme="minorHAnsi"/>
          <w:spacing w:val="38"/>
        </w:rPr>
        <w:t xml:space="preserve"> </w:t>
      </w:r>
      <w:r w:rsidRPr="00110EEB">
        <w:rPr>
          <w:rFonts w:asciiTheme="minorHAnsi" w:hAnsiTheme="minorHAnsi" w:cstheme="minorHAnsi"/>
        </w:rPr>
        <w:t>sl</w:t>
      </w:r>
      <w:r w:rsidRPr="00110EEB">
        <w:rPr>
          <w:rFonts w:asciiTheme="minorHAnsi" w:hAnsiTheme="minorHAnsi" w:cstheme="minorHAnsi"/>
          <w:spacing w:val="-2"/>
        </w:rPr>
        <w:t>u</w:t>
      </w:r>
      <w:r w:rsidRPr="00110EEB">
        <w:rPr>
          <w:rFonts w:asciiTheme="minorHAnsi" w:hAnsiTheme="minorHAnsi" w:cstheme="minorHAnsi"/>
          <w:spacing w:val="-1"/>
        </w:rPr>
        <w:t>žbu</w:t>
      </w:r>
      <w:r w:rsidRPr="00110EEB">
        <w:rPr>
          <w:rFonts w:asciiTheme="minorHAnsi" w:hAnsiTheme="minorHAnsi" w:cstheme="minorHAnsi"/>
        </w:rPr>
        <w:t>,</w:t>
      </w:r>
      <w:r w:rsidRPr="00110EEB">
        <w:rPr>
          <w:rFonts w:asciiTheme="minorHAnsi" w:hAnsiTheme="minorHAnsi" w:cstheme="minorHAnsi"/>
          <w:spacing w:val="39"/>
        </w:rPr>
        <w:t xml:space="preserve"> </w:t>
      </w:r>
      <w:r w:rsidRPr="00110EEB">
        <w:rPr>
          <w:rFonts w:asciiTheme="minorHAnsi" w:hAnsiTheme="minorHAnsi" w:cstheme="minorHAnsi"/>
        </w:rPr>
        <w:t>súvisiacu</w:t>
      </w:r>
      <w:r w:rsidRPr="00110EEB">
        <w:rPr>
          <w:rFonts w:asciiTheme="minorHAnsi" w:hAnsiTheme="minorHAnsi" w:cstheme="minorHAnsi"/>
          <w:spacing w:val="38"/>
        </w:rPr>
        <w:t xml:space="preserve"> </w:t>
      </w:r>
      <w:r w:rsidRPr="00110EEB">
        <w:rPr>
          <w:rFonts w:asciiTheme="minorHAnsi" w:hAnsiTheme="minorHAnsi" w:cstheme="minorHAnsi"/>
        </w:rPr>
        <w:t>s</w:t>
      </w:r>
      <w:r w:rsidRPr="00110EEB">
        <w:rPr>
          <w:rFonts w:asciiTheme="minorHAnsi" w:hAnsiTheme="minorHAnsi" w:cstheme="minorHAnsi"/>
          <w:spacing w:val="3"/>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a</w:t>
      </w:r>
      <w:r w:rsidRPr="00110EEB">
        <w:rPr>
          <w:rFonts w:asciiTheme="minorHAnsi" w:hAnsiTheme="minorHAnsi" w:cstheme="minorHAnsi"/>
          <w:spacing w:val="-1"/>
        </w:rPr>
        <w:t>n</w:t>
      </w:r>
      <w:r w:rsidRPr="00110EEB">
        <w:rPr>
          <w:rFonts w:asciiTheme="minorHAnsi" w:hAnsiTheme="minorHAnsi" w:cstheme="minorHAnsi"/>
        </w:rPr>
        <w:t>ím</w:t>
      </w:r>
      <w:r w:rsidRPr="00110EEB">
        <w:rPr>
          <w:rFonts w:asciiTheme="minorHAnsi" w:hAnsiTheme="minorHAnsi" w:cstheme="minorHAnsi"/>
          <w:spacing w:val="38"/>
        </w:rPr>
        <w:t xml:space="preserve"> </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rPr>
        <w:t>var</w:t>
      </w:r>
      <w:r w:rsidRPr="00110EEB">
        <w:rPr>
          <w:rFonts w:asciiTheme="minorHAnsi" w:hAnsiTheme="minorHAnsi" w:cstheme="minorHAnsi"/>
          <w:spacing w:val="-2"/>
        </w:rPr>
        <w:t>u</w:t>
      </w:r>
      <w:r w:rsidRPr="00110EEB">
        <w:rPr>
          <w:rFonts w:asciiTheme="minorHAnsi" w:hAnsiTheme="minorHAnsi" w:cstheme="minorHAnsi"/>
        </w:rPr>
        <w:t>,</w:t>
      </w:r>
      <w:r w:rsidRPr="00110EEB">
        <w:rPr>
          <w:rFonts w:asciiTheme="minorHAnsi" w:hAnsiTheme="minorHAnsi" w:cstheme="minorHAnsi"/>
          <w:spacing w:val="36"/>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38"/>
        </w:rPr>
        <w:t xml:space="preserve"> </w:t>
      </w:r>
      <w:r w:rsidRPr="00110EEB">
        <w:rPr>
          <w:rFonts w:asciiTheme="minorHAnsi" w:hAnsiTheme="minorHAnsi" w:cstheme="minorHAnsi"/>
          <w:spacing w:val="-1"/>
        </w:rPr>
        <w:t>b</w:t>
      </w:r>
      <w:r w:rsidRPr="00110EEB">
        <w:rPr>
          <w:rFonts w:asciiTheme="minorHAnsi" w:hAnsiTheme="minorHAnsi" w:cstheme="minorHAnsi"/>
        </w:rPr>
        <w:t>yť</w:t>
      </w:r>
      <w:r w:rsidRPr="00110EEB">
        <w:rPr>
          <w:rFonts w:asciiTheme="minorHAnsi" w:hAnsiTheme="minorHAnsi" w:cstheme="minorHAnsi"/>
          <w:spacing w:val="38"/>
        </w:rPr>
        <w:t xml:space="preserve"> </w:t>
      </w:r>
      <w:r w:rsidRPr="00110EEB">
        <w:rPr>
          <w:rFonts w:asciiTheme="minorHAnsi" w:hAnsiTheme="minorHAnsi" w:cstheme="minorHAnsi"/>
        </w:rPr>
        <w:t>st</w:t>
      </w:r>
      <w:r w:rsidRPr="00110EEB">
        <w:rPr>
          <w:rFonts w:asciiTheme="minorHAnsi" w:hAnsiTheme="minorHAnsi" w:cstheme="minorHAnsi"/>
          <w:spacing w:val="-2"/>
        </w:rPr>
        <w:t>a</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vená</w:t>
      </w:r>
      <w:r w:rsidRPr="00110EEB">
        <w:rPr>
          <w:rFonts w:asciiTheme="minorHAnsi" w:hAnsiTheme="minorHAnsi" w:cstheme="minorHAnsi"/>
          <w:spacing w:val="36"/>
        </w:rPr>
        <w:t xml:space="preserve"> </w:t>
      </w:r>
      <w:r w:rsidRPr="00110EEB">
        <w:rPr>
          <w:rFonts w:asciiTheme="minorHAnsi" w:hAnsiTheme="minorHAnsi" w:cstheme="minorHAnsi"/>
        </w:rPr>
        <w:t>v</w:t>
      </w:r>
      <w:r w:rsidRPr="00110EEB">
        <w:rPr>
          <w:rFonts w:asciiTheme="minorHAnsi" w:hAnsiTheme="minorHAnsi" w:cstheme="minorHAnsi"/>
          <w:spacing w:val="4"/>
        </w:rPr>
        <w:t xml:space="preserve"> </w:t>
      </w:r>
      <w:r w:rsidRPr="00110EEB">
        <w:rPr>
          <w:rFonts w:asciiTheme="minorHAnsi" w:hAnsiTheme="minorHAnsi" w:cstheme="minorHAnsi"/>
          <w:spacing w:val="-4"/>
        </w:rPr>
        <w:t>z</w:t>
      </w:r>
      <w:r w:rsidRPr="00110EEB">
        <w:rPr>
          <w:rFonts w:asciiTheme="minorHAnsi" w:hAnsiTheme="minorHAnsi" w:cstheme="minorHAnsi"/>
        </w:rPr>
        <w:t>mys</w:t>
      </w:r>
      <w:r w:rsidRPr="00110EEB">
        <w:rPr>
          <w:rFonts w:asciiTheme="minorHAnsi" w:hAnsiTheme="minorHAnsi" w:cstheme="minorHAnsi"/>
          <w:spacing w:val="-3"/>
        </w:rPr>
        <w:t>l</w:t>
      </w:r>
      <w:r w:rsidRPr="00110EEB">
        <w:rPr>
          <w:rFonts w:asciiTheme="minorHAnsi" w:hAnsiTheme="minorHAnsi" w:cstheme="minorHAnsi"/>
        </w:rPr>
        <w:t xml:space="preserve">e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5"/>
        </w:rPr>
        <w:t xml:space="preserve"> </w:t>
      </w:r>
      <w:r w:rsidRPr="00110EEB">
        <w:rPr>
          <w:rFonts w:asciiTheme="minorHAnsi" w:hAnsiTheme="minorHAnsi" w:cstheme="minorHAnsi"/>
          <w:spacing w:val="-2"/>
        </w:rPr>
        <w:t>N</w:t>
      </w:r>
      <w:r w:rsidRPr="00110EEB">
        <w:rPr>
          <w:rFonts w:asciiTheme="minorHAnsi" w:hAnsiTheme="minorHAnsi" w:cstheme="minorHAnsi"/>
        </w:rPr>
        <w:t>R</w:t>
      </w:r>
      <w:r w:rsidRPr="00110EEB">
        <w:rPr>
          <w:rFonts w:asciiTheme="minorHAnsi" w:hAnsiTheme="minorHAnsi" w:cstheme="minorHAnsi"/>
          <w:spacing w:val="5"/>
        </w:rPr>
        <w:t xml:space="preserve"> </w:t>
      </w:r>
      <w:r w:rsidRPr="00110EEB">
        <w:rPr>
          <w:rFonts w:asciiTheme="minorHAnsi" w:hAnsiTheme="minorHAnsi" w:cstheme="minorHAnsi"/>
        </w:rPr>
        <w:t>SR</w:t>
      </w:r>
      <w:r w:rsidRPr="00110EEB">
        <w:rPr>
          <w:rFonts w:asciiTheme="minorHAnsi" w:hAnsiTheme="minorHAnsi" w:cstheme="minorHAnsi"/>
          <w:spacing w:val="2"/>
        </w:rPr>
        <w:t xml:space="preserve"> </w:t>
      </w:r>
      <w:r w:rsidRPr="00110EEB">
        <w:rPr>
          <w:rFonts w:asciiTheme="minorHAnsi" w:hAnsiTheme="minorHAnsi" w:cstheme="minorHAnsi"/>
        </w:rPr>
        <w:t>č.</w:t>
      </w:r>
      <w:r w:rsidRPr="00110EEB">
        <w:rPr>
          <w:rFonts w:asciiTheme="minorHAnsi" w:hAnsiTheme="minorHAnsi" w:cstheme="minorHAnsi"/>
          <w:spacing w:val="-1"/>
        </w:rPr>
        <w:t xml:space="preserve"> </w:t>
      </w:r>
      <w:r w:rsidRPr="00110EEB">
        <w:rPr>
          <w:rFonts w:asciiTheme="minorHAnsi" w:hAnsiTheme="minorHAnsi" w:cstheme="minorHAnsi"/>
        </w:rPr>
        <w:t>1</w:t>
      </w:r>
      <w:r w:rsidRPr="00110EEB">
        <w:rPr>
          <w:rFonts w:asciiTheme="minorHAnsi" w:hAnsiTheme="minorHAnsi" w:cstheme="minorHAnsi"/>
          <w:spacing w:val="-2"/>
        </w:rPr>
        <w:t>8</w:t>
      </w:r>
      <w:r w:rsidRPr="00110EEB">
        <w:rPr>
          <w:rFonts w:asciiTheme="minorHAnsi" w:hAnsiTheme="minorHAnsi" w:cstheme="minorHAnsi"/>
        </w:rPr>
        <w:t>/</w:t>
      </w:r>
      <w:r w:rsidRPr="00110EEB">
        <w:rPr>
          <w:rFonts w:asciiTheme="minorHAnsi" w:hAnsiTheme="minorHAnsi" w:cstheme="minorHAnsi"/>
          <w:spacing w:val="-2"/>
        </w:rPr>
        <w:t>1</w:t>
      </w:r>
      <w:r w:rsidRPr="00110EEB">
        <w:rPr>
          <w:rFonts w:asciiTheme="minorHAnsi" w:hAnsiTheme="minorHAnsi" w:cstheme="minorHAnsi"/>
        </w:rPr>
        <w:t>9</w:t>
      </w:r>
      <w:r w:rsidRPr="00110EEB">
        <w:rPr>
          <w:rFonts w:asciiTheme="minorHAnsi" w:hAnsiTheme="minorHAnsi" w:cstheme="minorHAnsi"/>
          <w:spacing w:val="-2"/>
        </w:rPr>
        <w:t>9</w:t>
      </w:r>
      <w:r w:rsidRPr="00110EEB">
        <w:rPr>
          <w:rFonts w:asciiTheme="minorHAnsi" w:hAnsiTheme="minorHAnsi" w:cstheme="minorHAnsi"/>
        </w:rPr>
        <w:t>6</w:t>
      </w:r>
      <w:r w:rsidRPr="00110EEB">
        <w:rPr>
          <w:rFonts w:asciiTheme="minorHAnsi" w:hAnsiTheme="minorHAnsi" w:cstheme="minorHAnsi"/>
          <w:spacing w:val="5"/>
        </w:rPr>
        <w:t xml:space="preserve"> </w:t>
      </w:r>
      <w:r w:rsidRPr="00110EEB">
        <w:rPr>
          <w:rFonts w:asciiTheme="minorHAnsi" w:hAnsiTheme="minorHAnsi" w:cstheme="minorHAnsi"/>
        </w:rPr>
        <w:t>Z.</w:t>
      </w:r>
      <w:r w:rsidRPr="00110EEB">
        <w:rPr>
          <w:rFonts w:asciiTheme="minorHAnsi" w:hAnsiTheme="minorHAnsi" w:cstheme="minorHAnsi"/>
          <w:spacing w:val="2"/>
        </w:rPr>
        <w:t xml:space="preserve"> </w:t>
      </w:r>
      <w:r w:rsidRPr="00110EEB">
        <w:rPr>
          <w:rFonts w:asciiTheme="minorHAnsi" w:hAnsiTheme="minorHAnsi" w:cstheme="minorHAnsi"/>
          <w:spacing w:val="-1"/>
        </w:rPr>
        <w:t>z</w:t>
      </w:r>
      <w:r w:rsidRPr="00110EEB">
        <w:rPr>
          <w:rFonts w:asciiTheme="minorHAnsi" w:hAnsiTheme="minorHAnsi" w:cstheme="minorHAnsi"/>
        </w:rPr>
        <w:t>.</w:t>
      </w:r>
      <w:r w:rsidRPr="00110EEB">
        <w:rPr>
          <w:rFonts w:asciiTheme="minorHAnsi" w:hAnsiTheme="minorHAnsi" w:cstheme="minorHAnsi"/>
          <w:spacing w:val="4"/>
        </w:rPr>
        <w:t xml:space="preserve"> </w:t>
      </w:r>
      <w:r w:rsidRPr="00110EEB">
        <w:rPr>
          <w:rFonts w:asciiTheme="minorHAnsi" w:hAnsiTheme="minorHAnsi" w:cstheme="minorHAnsi"/>
        </w:rPr>
        <w:t>o</w:t>
      </w:r>
      <w:r w:rsidRPr="00110EEB">
        <w:rPr>
          <w:rFonts w:asciiTheme="minorHAnsi" w:hAnsiTheme="minorHAnsi" w:cstheme="minorHAnsi"/>
          <w:spacing w:val="3"/>
        </w:rPr>
        <w:t xml:space="preserve"> </w:t>
      </w:r>
      <w:r w:rsidRPr="00110EEB">
        <w:rPr>
          <w:rFonts w:asciiTheme="minorHAnsi" w:hAnsiTheme="minorHAnsi" w:cstheme="minorHAnsi"/>
          <w:spacing w:val="-3"/>
        </w:rPr>
        <w:t>c</w:t>
      </w:r>
      <w:r w:rsidRPr="00110EEB">
        <w:rPr>
          <w:rFonts w:asciiTheme="minorHAnsi" w:hAnsiTheme="minorHAnsi" w:cstheme="minorHAnsi"/>
        </w:rPr>
        <w:t>enách</w:t>
      </w:r>
      <w:r w:rsidRPr="00110EEB">
        <w:rPr>
          <w:rFonts w:asciiTheme="minorHAnsi" w:hAnsiTheme="minorHAnsi" w:cstheme="minorHAnsi"/>
          <w:spacing w:val="4"/>
        </w:rPr>
        <w:t xml:space="preserve"> </w:t>
      </w:r>
      <w:r w:rsidRPr="00110EEB">
        <w:rPr>
          <w:rFonts w:asciiTheme="minorHAnsi" w:hAnsiTheme="minorHAnsi" w:cstheme="minorHAnsi"/>
        </w:rPr>
        <w:t>v</w:t>
      </w:r>
      <w:r w:rsidRPr="00110EEB">
        <w:rPr>
          <w:rFonts w:asciiTheme="minorHAnsi" w:hAnsiTheme="minorHAnsi" w:cstheme="minorHAnsi"/>
          <w:spacing w:val="-1"/>
        </w:rPr>
        <w:t xml:space="preserve"> zn</w:t>
      </w:r>
      <w:r w:rsidRPr="00110EEB">
        <w:rPr>
          <w:rFonts w:asciiTheme="minorHAnsi" w:hAnsiTheme="minorHAnsi" w:cstheme="minorHAnsi"/>
        </w:rPr>
        <w:t>ení</w:t>
      </w:r>
      <w:r w:rsidRPr="00110EEB">
        <w:rPr>
          <w:rFonts w:asciiTheme="minorHAnsi" w:hAnsiTheme="minorHAnsi" w:cstheme="minorHAnsi"/>
          <w:spacing w:val="4"/>
        </w:rPr>
        <w:t xml:space="preserve"> </w:t>
      </w:r>
      <w:r w:rsidRPr="00110EEB">
        <w:rPr>
          <w:rFonts w:asciiTheme="minorHAnsi" w:hAnsiTheme="minorHAnsi" w:cstheme="minorHAnsi"/>
          <w:spacing w:val="-1"/>
        </w:rPr>
        <w:t>n</w:t>
      </w:r>
      <w:r w:rsidRPr="00110EEB">
        <w:rPr>
          <w:rFonts w:asciiTheme="minorHAnsi" w:hAnsiTheme="minorHAnsi" w:cstheme="minorHAnsi"/>
        </w:rPr>
        <w:t>es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ších</w:t>
      </w:r>
      <w:r w:rsidRPr="00110EEB">
        <w:rPr>
          <w:rFonts w:asciiTheme="minorHAnsi" w:hAnsiTheme="minorHAnsi" w:cstheme="minorHAnsi"/>
          <w:spacing w:val="4"/>
        </w:rPr>
        <w:t xml:space="preserve">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p</w:t>
      </w:r>
      <w:r w:rsidRPr="00110EEB">
        <w:rPr>
          <w:rFonts w:asciiTheme="minorHAnsi" w:hAnsiTheme="minorHAnsi" w:cstheme="minorHAnsi"/>
        </w:rPr>
        <w:t>is</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rPr>
        <w:t>vy</w:t>
      </w:r>
      <w:r w:rsidRPr="00110EEB">
        <w:rPr>
          <w:rFonts w:asciiTheme="minorHAnsi" w:hAnsiTheme="minorHAnsi" w:cstheme="minorHAnsi"/>
          <w:spacing w:val="-1"/>
        </w:rPr>
        <w:t>h</w:t>
      </w:r>
      <w:r w:rsidRPr="00110EEB">
        <w:rPr>
          <w:rFonts w:asciiTheme="minorHAnsi" w:hAnsiTheme="minorHAnsi" w:cstheme="minorHAnsi"/>
        </w:rPr>
        <w:t>láš</w:t>
      </w:r>
      <w:r w:rsidRPr="00110EEB">
        <w:rPr>
          <w:rFonts w:asciiTheme="minorHAnsi" w:hAnsiTheme="minorHAnsi" w:cstheme="minorHAnsi"/>
          <w:spacing w:val="-3"/>
        </w:rPr>
        <w:t>k</w:t>
      </w:r>
      <w:r w:rsidRPr="00110EEB">
        <w:rPr>
          <w:rFonts w:asciiTheme="minorHAnsi" w:hAnsiTheme="minorHAnsi" w:cstheme="minorHAnsi"/>
        </w:rPr>
        <w:t>y</w:t>
      </w:r>
      <w:r w:rsidRPr="00110EEB">
        <w:rPr>
          <w:rFonts w:asciiTheme="minorHAnsi" w:hAnsiTheme="minorHAnsi" w:cstheme="minorHAnsi"/>
          <w:spacing w:val="3"/>
        </w:rPr>
        <w:t xml:space="preserve"> </w:t>
      </w:r>
      <w:r w:rsidRPr="00110EEB">
        <w:rPr>
          <w:rFonts w:asciiTheme="minorHAnsi" w:hAnsiTheme="minorHAnsi" w:cstheme="minorHAnsi"/>
          <w:spacing w:val="-2"/>
        </w:rPr>
        <w:t>M</w:t>
      </w:r>
      <w:r w:rsidRPr="00110EEB">
        <w:rPr>
          <w:rFonts w:asciiTheme="minorHAnsi" w:hAnsiTheme="minorHAnsi" w:cstheme="minorHAnsi"/>
        </w:rPr>
        <w:t>F</w:t>
      </w:r>
      <w:r w:rsidRPr="00110EEB">
        <w:rPr>
          <w:rFonts w:asciiTheme="minorHAnsi" w:hAnsiTheme="minorHAnsi" w:cstheme="minorHAnsi"/>
          <w:spacing w:val="4"/>
        </w:rPr>
        <w:t xml:space="preserve"> </w:t>
      </w:r>
      <w:r w:rsidRPr="00110EEB">
        <w:rPr>
          <w:rFonts w:asciiTheme="minorHAnsi" w:hAnsiTheme="minorHAnsi" w:cstheme="minorHAnsi"/>
        </w:rPr>
        <w:t>SR</w:t>
      </w:r>
      <w:r w:rsidRPr="00110EEB">
        <w:rPr>
          <w:rFonts w:asciiTheme="minorHAnsi" w:hAnsiTheme="minorHAnsi" w:cstheme="minorHAnsi"/>
          <w:spacing w:val="4"/>
        </w:rPr>
        <w:t xml:space="preserve"> </w:t>
      </w:r>
      <w:r w:rsidRPr="00110EEB">
        <w:rPr>
          <w:rFonts w:asciiTheme="minorHAnsi" w:hAnsiTheme="minorHAnsi" w:cstheme="minorHAnsi"/>
        </w:rPr>
        <w:t>č.</w:t>
      </w:r>
      <w:r w:rsidRPr="00110EEB">
        <w:rPr>
          <w:rFonts w:asciiTheme="minorHAnsi" w:hAnsiTheme="minorHAnsi" w:cstheme="minorHAnsi"/>
          <w:spacing w:val="3"/>
        </w:rPr>
        <w:t xml:space="preserve"> </w:t>
      </w:r>
      <w:r w:rsidRPr="00110EEB">
        <w:rPr>
          <w:rFonts w:asciiTheme="minorHAnsi" w:hAnsiTheme="minorHAnsi" w:cstheme="minorHAnsi"/>
          <w:spacing w:val="-2"/>
        </w:rPr>
        <w:t>8</w:t>
      </w:r>
      <w:r w:rsidRPr="00110EEB">
        <w:rPr>
          <w:rFonts w:asciiTheme="minorHAnsi" w:hAnsiTheme="minorHAnsi" w:cstheme="minorHAnsi"/>
        </w:rPr>
        <w:t>7</w:t>
      </w:r>
      <w:r w:rsidRPr="00110EEB">
        <w:rPr>
          <w:rFonts w:asciiTheme="minorHAnsi" w:hAnsiTheme="minorHAnsi" w:cstheme="minorHAnsi"/>
          <w:spacing w:val="-2"/>
        </w:rPr>
        <w:t>/1</w:t>
      </w:r>
      <w:r w:rsidRPr="00110EEB">
        <w:rPr>
          <w:rFonts w:asciiTheme="minorHAnsi" w:hAnsiTheme="minorHAnsi" w:cstheme="minorHAnsi"/>
        </w:rPr>
        <w:t>9</w:t>
      </w:r>
      <w:r w:rsidRPr="00110EEB">
        <w:rPr>
          <w:rFonts w:asciiTheme="minorHAnsi" w:hAnsiTheme="minorHAnsi" w:cstheme="minorHAnsi"/>
          <w:spacing w:val="-2"/>
        </w:rPr>
        <w:t>9</w:t>
      </w:r>
      <w:r w:rsidRPr="00110EEB">
        <w:rPr>
          <w:rFonts w:asciiTheme="minorHAnsi" w:hAnsiTheme="minorHAnsi" w:cstheme="minorHAnsi"/>
        </w:rPr>
        <w:t>6</w:t>
      </w:r>
      <w:r w:rsidRPr="00110EEB">
        <w:rPr>
          <w:rFonts w:asciiTheme="minorHAnsi" w:hAnsiTheme="minorHAnsi" w:cstheme="minorHAnsi"/>
          <w:spacing w:val="5"/>
        </w:rPr>
        <w:t xml:space="preserve"> </w:t>
      </w:r>
      <w:r w:rsidRPr="00110EEB">
        <w:rPr>
          <w:rFonts w:asciiTheme="minorHAnsi" w:hAnsiTheme="minorHAnsi" w:cstheme="minorHAnsi"/>
        </w:rPr>
        <w:t>Z.</w:t>
      </w:r>
      <w:r w:rsidRPr="00110EEB">
        <w:rPr>
          <w:rFonts w:asciiTheme="minorHAnsi" w:hAnsiTheme="minorHAnsi" w:cstheme="minorHAnsi"/>
          <w:spacing w:val="4"/>
        </w:rPr>
        <w:t xml:space="preserve"> </w:t>
      </w:r>
      <w:r w:rsidRPr="00110EEB">
        <w:rPr>
          <w:rFonts w:asciiTheme="minorHAnsi" w:hAnsiTheme="minorHAnsi" w:cstheme="minorHAnsi"/>
          <w:spacing w:val="-1"/>
        </w:rPr>
        <w:t>z</w:t>
      </w:r>
      <w:r w:rsidRPr="00110EEB">
        <w:rPr>
          <w:rFonts w:asciiTheme="minorHAnsi" w:hAnsiTheme="minorHAnsi" w:cstheme="minorHAnsi"/>
        </w:rPr>
        <w:t>., kt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rPr>
        <w:t>sa</w:t>
      </w:r>
      <w:r w:rsidRPr="00110EEB">
        <w:rPr>
          <w:rFonts w:asciiTheme="minorHAnsi" w:hAnsiTheme="minorHAnsi" w:cstheme="minorHAnsi"/>
          <w:spacing w:val="-2"/>
        </w:rPr>
        <w:t xml:space="preserve"> </w:t>
      </w:r>
      <w:r w:rsidRPr="00110EEB">
        <w:rPr>
          <w:rFonts w:asciiTheme="minorHAnsi" w:hAnsiTheme="minorHAnsi" w:cstheme="minorHAnsi"/>
          <w:spacing w:val="-1"/>
        </w:rPr>
        <w:t>v</w:t>
      </w:r>
      <w:r w:rsidRPr="00110EEB">
        <w:rPr>
          <w:rFonts w:asciiTheme="minorHAnsi" w:hAnsiTheme="minorHAnsi" w:cstheme="minorHAnsi"/>
        </w:rPr>
        <w:t>y</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áva</w:t>
      </w:r>
      <w:r w:rsidRPr="00110EEB">
        <w:rPr>
          <w:rFonts w:asciiTheme="minorHAnsi" w:hAnsiTheme="minorHAnsi" w:cstheme="minorHAnsi"/>
          <w:spacing w:val="-3"/>
        </w:rPr>
        <w:t xml:space="preserve"> </w:t>
      </w:r>
      <w:r w:rsidRPr="00110EEB">
        <w:rPr>
          <w:rFonts w:asciiTheme="minorHAnsi" w:hAnsiTheme="minorHAnsi" w:cstheme="minorHAnsi"/>
        </w:rPr>
        <w:t>zákon</w:t>
      </w:r>
      <w:r w:rsidRPr="00110EEB">
        <w:rPr>
          <w:rFonts w:asciiTheme="minorHAnsi" w:hAnsiTheme="minorHAnsi" w:cstheme="minorHAnsi"/>
          <w:spacing w:val="-5"/>
        </w:rPr>
        <w:t xml:space="preserve"> </w:t>
      </w:r>
      <w:r w:rsidRPr="00110EEB">
        <w:rPr>
          <w:rFonts w:asciiTheme="minorHAnsi" w:hAnsiTheme="minorHAnsi" w:cstheme="minorHAnsi"/>
          <w:spacing w:val="-2"/>
        </w:rPr>
        <w:t>N</w:t>
      </w:r>
      <w:r w:rsidRPr="00110EEB">
        <w:rPr>
          <w:rFonts w:asciiTheme="minorHAnsi" w:hAnsiTheme="minorHAnsi" w:cstheme="minorHAnsi"/>
        </w:rPr>
        <w:t>R SR č. 1</w:t>
      </w:r>
      <w:r w:rsidRPr="00110EEB">
        <w:rPr>
          <w:rFonts w:asciiTheme="minorHAnsi" w:hAnsiTheme="minorHAnsi" w:cstheme="minorHAnsi"/>
          <w:spacing w:val="-2"/>
        </w:rPr>
        <w:t>8</w:t>
      </w:r>
      <w:r w:rsidRPr="00110EEB">
        <w:rPr>
          <w:rFonts w:asciiTheme="minorHAnsi" w:hAnsiTheme="minorHAnsi" w:cstheme="minorHAnsi"/>
        </w:rPr>
        <w:t>/</w:t>
      </w:r>
      <w:r w:rsidRPr="00110EEB">
        <w:rPr>
          <w:rFonts w:asciiTheme="minorHAnsi" w:hAnsiTheme="minorHAnsi" w:cstheme="minorHAnsi"/>
          <w:spacing w:val="-2"/>
        </w:rPr>
        <w:t>1</w:t>
      </w:r>
      <w:r w:rsidRPr="00110EEB">
        <w:rPr>
          <w:rFonts w:asciiTheme="minorHAnsi" w:hAnsiTheme="minorHAnsi" w:cstheme="minorHAnsi"/>
        </w:rPr>
        <w:t>9</w:t>
      </w:r>
      <w:r w:rsidRPr="00110EEB">
        <w:rPr>
          <w:rFonts w:asciiTheme="minorHAnsi" w:hAnsiTheme="minorHAnsi" w:cstheme="minorHAnsi"/>
          <w:spacing w:val="-2"/>
        </w:rPr>
        <w:t>9</w:t>
      </w:r>
      <w:r w:rsidRPr="00110EEB">
        <w:rPr>
          <w:rFonts w:asciiTheme="minorHAnsi" w:hAnsiTheme="minorHAnsi" w:cstheme="minorHAnsi"/>
        </w:rPr>
        <w:t>6 Z. z.</w:t>
      </w:r>
      <w:r w:rsidRPr="00110EEB">
        <w:rPr>
          <w:rFonts w:asciiTheme="minorHAnsi" w:hAnsiTheme="minorHAnsi" w:cstheme="minorHAnsi"/>
          <w:spacing w:val="-3"/>
        </w:rPr>
        <w:t xml:space="preserve"> </w:t>
      </w:r>
      <w:r w:rsidRPr="00110EEB">
        <w:rPr>
          <w:rFonts w:asciiTheme="minorHAnsi" w:hAnsiTheme="minorHAnsi" w:cstheme="minorHAnsi"/>
        </w:rPr>
        <w:t>o</w:t>
      </w:r>
      <w:r w:rsidRPr="00110EEB">
        <w:rPr>
          <w:rFonts w:asciiTheme="minorHAnsi" w:hAnsiTheme="minorHAnsi" w:cstheme="minorHAnsi"/>
          <w:spacing w:val="2"/>
        </w:rPr>
        <w:t xml:space="preserve"> </w:t>
      </w:r>
      <w:r w:rsidRPr="00110EEB">
        <w:rPr>
          <w:rFonts w:asciiTheme="minorHAnsi" w:hAnsiTheme="minorHAnsi" w:cstheme="minorHAnsi"/>
          <w:spacing w:val="-3"/>
        </w:rPr>
        <w:t>c</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ách</w:t>
      </w:r>
      <w:r w:rsidRPr="00110EEB">
        <w:rPr>
          <w:rFonts w:asciiTheme="minorHAnsi" w:hAnsiTheme="minorHAnsi" w:cstheme="minorHAnsi"/>
          <w:spacing w:val="-1"/>
        </w:rPr>
        <w:t xml:space="preserve"> </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spacing w:val="-1"/>
        </w:rPr>
        <w:t>zn</w:t>
      </w:r>
      <w:r w:rsidRPr="00110EEB">
        <w:rPr>
          <w:rFonts w:asciiTheme="minorHAnsi" w:hAnsiTheme="minorHAnsi" w:cstheme="minorHAnsi"/>
        </w:rPr>
        <w:t>e</w:t>
      </w:r>
      <w:r w:rsidRPr="00110EEB">
        <w:rPr>
          <w:rFonts w:asciiTheme="minorHAnsi" w:hAnsiTheme="minorHAnsi" w:cstheme="minorHAnsi"/>
          <w:spacing w:val="-1"/>
        </w:rPr>
        <w:t>n</w:t>
      </w:r>
      <w:r w:rsidRPr="00110EEB">
        <w:rPr>
          <w:rFonts w:asciiTheme="minorHAnsi" w:hAnsiTheme="minorHAnsi" w:cstheme="minorHAnsi"/>
        </w:rPr>
        <w:t>í n</w:t>
      </w:r>
      <w:r w:rsidRPr="00110EEB">
        <w:rPr>
          <w:rFonts w:asciiTheme="minorHAnsi" w:hAnsiTheme="minorHAnsi" w:cstheme="minorHAnsi"/>
          <w:spacing w:val="-3"/>
        </w:rPr>
        <w:t>e</w:t>
      </w:r>
      <w:r w:rsidRPr="00110EEB">
        <w:rPr>
          <w:rFonts w:asciiTheme="minorHAnsi" w:hAnsiTheme="minorHAnsi" w:cstheme="minorHAnsi"/>
        </w:rPr>
        <w:t>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rších</w:t>
      </w:r>
      <w:r w:rsidRPr="00110EEB">
        <w:rPr>
          <w:rFonts w:asciiTheme="minorHAnsi" w:hAnsiTheme="minorHAnsi" w:cstheme="minorHAnsi"/>
          <w:spacing w:val="-1"/>
        </w:rPr>
        <w:t xml:space="preserve"> </w:t>
      </w:r>
      <w:r w:rsidRPr="00110EEB">
        <w:rPr>
          <w:rFonts w:asciiTheme="minorHAnsi" w:hAnsiTheme="minorHAnsi" w:cstheme="minorHAnsi"/>
        </w:rPr>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p</w:t>
      </w:r>
      <w:r w:rsidRPr="00110EEB">
        <w:rPr>
          <w:rFonts w:asciiTheme="minorHAnsi" w:hAnsiTheme="minorHAnsi" w:cstheme="minorHAnsi"/>
        </w:rPr>
        <w:t>isov</w:t>
      </w:r>
      <w:r w:rsidRPr="00110EEB">
        <w:rPr>
          <w:rFonts w:asciiTheme="minorHAnsi" w:hAnsiTheme="minorHAnsi" w:cstheme="minorHAnsi"/>
          <w:spacing w:val="-2"/>
        </w:rPr>
        <w:t xml:space="preserve"> </w:t>
      </w:r>
      <w:r w:rsidRPr="00110EEB">
        <w:rPr>
          <w:rFonts w:asciiTheme="minorHAnsi" w:hAnsiTheme="minorHAnsi" w:cstheme="minorHAnsi"/>
        </w:rPr>
        <w:t>.</w:t>
      </w:r>
    </w:p>
    <w:p w14:paraId="55191FAE" w14:textId="77777777" w:rsidR="005411AE" w:rsidRPr="00110EEB" w:rsidRDefault="005411AE" w:rsidP="00FE16C2">
      <w:pPr>
        <w:pStyle w:val="Zkladntext"/>
        <w:numPr>
          <w:ilvl w:val="0"/>
          <w:numId w:val="2"/>
        </w:numPr>
        <w:tabs>
          <w:tab w:val="left" w:pos="399"/>
        </w:tabs>
        <w:kinsoku w:val="0"/>
        <w:overflowPunct w:val="0"/>
        <w:spacing w:line="276" w:lineRule="auto"/>
        <w:ind w:left="399" w:right="116"/>
        <w:jc w:val="both"/>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kn</w:t>
      </w:r>
      <w:r w:rsidRPr="00110EEB">
        <w:rPr>
          <w:rFonts w:asciiTheme="minorHAnsi" w:hAnsiTheme="minorHAnsi" w:cstheme="minorHAnsi"/>
          <w:spacing w:val="-2"/>
        </w:rPr>
        <w:t>u</w:t>
      </w:r>
      <w:r w:rsidRPr="00110EEB">
        <w:rPr>
          <w:rFonts w:asciiTheme="minorHAnsi" w:hAnsiTheme="minorHAnsi" w:cstheme="minorHAnsi"/>
        </w:rPr>
        <w:t>tá</w:t>
      </w:r>
      <w:r w:rsidRPr="00110EEB">
        <w:rPr>
          <w:rFonts w:asciiTheme="minorHAnsi" w:hAnsiTheme="minorHAnsi" w:cstheme="minorHAnsi"/>
          <w:spacing w:val="12"/>
        </w:rPr>
        <w:t xml:space="preserve"> </w:t>
      </w:r>
      <w:r w:rsidRPr="00110EEB">
        <w:rPr>
          <w:rFonts w:asciiTheme="minorHAnsi" w:hAnsiTheme="minorHAnsi" w:cstheme="minorHAnsi"/>
        </w:rPr>
        <w:t>c</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14"/>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2"/>
        </w:rPr>
        <w:t xml:space="preserve"> </w:t>
      </w:r>
      <w:r w:rsidRPr="00110EEB">
        <w:rPr>
          <w:rFonts w:asciiTheme="minorHAnsi" w:hAnsiTheme="minorHAnsi" w:cstheme="minorHAnsi"/>
          <w:spacing w:val="-4"/>
        </w:rPr>
        <w:t>b</w:t>
      </w:r>
      <w:r w:rsidRPr="00110EEB">
        <w:rPr>
          <w:rFonts w:asciiTheme="minorHAnsi" w:hAnsiTheme="minorHAnsi" w:cstheme="minorHAnsi"/>
        </w:rPr>
        <w:t>yť</w:t>
      </w:r>
      <w:r w:rsidRPr="00110EEB">
        <w:rPr>
          <w:rFonts w:asciiTheme="minorHAnsi" w:hAnsiTheme="minorHAnsi" w:cstheme="minorHAnsi"/>
          <w:spacing w:val="12"/>
        </w:rPr>
        <w:t xml:space="preserve"> </w:t>
      </w:r>
      <w:r w:rsidRPr="00110EEB">
        <w:rPr>
          <w:rFonts w:asciiTheme="minorHAnsi" w:hAnsiTheme="minorHAnsi" w:cstheme="minorHAnsi"/>
          <w:spacing w:val="-2"/>
        </w:rPr>
        <w:t>v</w:t>
      </w:r>
      <w:r w:rsidRPr="00110EEB">
        <w:rPr>
          <w:rFonts w:asciiTheme="minorHAnsi" w:hAnsiTheme="minorHAnsi" w:cstheme="minorHAnsi"/>
        </w:rPr>
        <w:t>yja</w:t>
      </w:r>
      <w:r w:rsidRPr="00110EEB">
        <w:rPr>
          <w:rFonts w:asciiTheme="minorHAnsi" w:hAnsiTheme="minorHAnsi" w:cstheme="minorHAnsi"/>
          <w:spacing w:val="-1"/>
        </w:rPr>
        <w:t>d</w:t>
      </w:r>
      <w:r w:rsidRPr="00110EEB">
        <w:rPr>
          <w:rFonts w:asciiTheme="minorHAnsi" w:hAnsiTheme="minorHAnsi" w:cstheme="minorHAnsi"/>
        </w:rPr>
        <w:t>rená</w:t>
      </w:r>
      <w:r w:rsidRPr="00110EEB">
        <w:rPr>
          <w:rFonts w:asciiTheme="minorHAnsi" w:hAnsiTheme="minorHAnsi" w:cstheme="minorHAnsi"/>
          <w:spacing w:val="11"/>
        </w:rPr>
        <w:t xml:space="preserve"> </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rPr>
        <w:t>e</w:t>
      </w:r>
      <w:r w:rsidRPr="00110EEB">
        <w:rPr>
          <w:rFonts w:asciiTheme="minorHAnsi" w:hAnsiTheme="minorHAnsi" w:cstheme="minorHAnsi"/>
          <w:spacing w:val="-3"/>
        </w:rPr>
        <w:t>u</w:t>
      </w:r>
      <w:r w:rsidRPr="00110EEB">
        <w:rPr>
          <w:rFonts w:asciiTheme="minorHAnsi" w:hAnsiTheme="minorHAnsi" w:cstheme="minorHAnsi"/>
        </w:rPr>
        <w:t>rác</w:t>
      </w:r>
      <w:r w:rsidRPr="00110EEB">
        <w:rPr>
          <w:rFonts w:asciiTheme="minorHAnsi" w:hAnsiTheme="minorHAnsi" w:cstheme="minorHAnsi"/>
          <w:spacing w:val="-1"/>
        </w:rPr>
        <w:t>h</w:t>
      </w:r>
      <w:r w:rsidRPr="00110EEB">
        <w:rPr>
          <w:rFonts w:asciiTheme="minorHAnsi" w:hAnsiTheme="minorHAnsi" w:cstheme="minorHAnsi"/>
        </w:rPr>
        <w:t>.</w:t>
      </w:r>
      <w:r w:rsidRPr="00110EEB">
        <w:rPr>
          <w:rFonts w:asciiTheme="minorHAnsi" w:hAnsiTheme="minorHAnsi" w:cstheme="minorHAnsi"/>
          <w:spacing w:val="14"/>
        </w:rPr>
        <w:t xml:space="preserve"> </w:t>
      </w: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spacing w:val="-1"/>
        </w:rPr>
        <w:t>nú</w:t>
      </w:r>
      <w:r w:rsidRPr="00110EEB">
        <w:rPr>
          <w:rFonts w:asciiTheme="minorHAnsi" w:hAnsiTheme="minorHAnsi" w:cstheme="minorHAnsi"/>
        </w:rPr>
        <w:t>kn</w:t>
      </w:r>
      <w:r w:rsidRPr="00110EEB">
        <w:rPr>
          <w:rFonts w:asciiTheme="minorHAnsi" w:hAnsiTheme="minorHAnsi" w:cstheme="minorHAnsi"/>
          <w:spacing w:val="-2"/>
        </w:rPr>
        <w:t>u</w:t>
      </w:r>
      <w:r w:rsidRPr="00110EEB">
        <w:rPr>
          <w:rFonts w:asciiTheme="minorHAnsi" w:hAnsiTheme="minorHAnsi" w:cstheme="minorHAnsi"/>
        </w:rPr>
        <w:t>tá</w:t>
      </w:r>
      <w:r w:rsidRPr="00110EEB">
        <w:rPr>
          <w:rFonts w:asciiTheme="minorHAnsi" w:hAnsiTheme="minorHAnsi" w:cstheme="minorHAnsi"/>
          <w:spacing w:val="12"/>
        </w:rPr>
        <w:t xml:space="preserve"> </w:t>
      </w:r>
      <w:r w:rsidRPr="00110EEB">
        <w:rPr>
          <w:rFonts w:asciiTheme="minorHAnsi" w:hAnsiTheme="minorHAnsi" w:cstheme="minorHAnsi"/>
          <w:spacing w:val="-3"/>
        </w:rPr>
        <w:t>c</w:t>
      </w:r>
      <w:r w:rsidRPr="00110EEB">
        <w:rPr>
          <w:rFonts w:asciiTheme="minorHAnsi" w:hAnsiTheme="minorHAnsi" w:cstheme="minorHAnsi"/>
        </w:rPr>
        <w:t>ena</w:t>
      </w:r>
      <w:r w:rsidRPr="00110EEB">
        <w:rPr>
          <w:rFonts w:asciiTheme="minorHAnsi" w:hAnsiTheme="minorHAnsi" w:cstheme="minorHAnsi"/>
          <w:spacing w:val="12"/>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spacing w:val="-3"/>
        </w:rPr>
        <w:t>s</w:t>
      </w:r>
      <w:r w:rsidRPr="00110EEB">
        <w:rPr>
          <w:rFonts w:asciiTheme="minorHAnsi" w:hAnsiTheme="minorHAnsi" w:cstheme="minorHAnsi"/>
        </w:rPr>
        <w:t>í</w:t>
      </w:r>
      <w:r w:rsidRPr="00110EEB">
        <w:rPr>
          <w:rFonts w:asciiTheme="minorHAnsi" w:hAnsiTheme="minorHAnsi" w:cstheme="minorHAnsi"/>
          <w:spacing w:val="14"/>
        </w:rPr>
        <w:t xml:space="preserve"> </w:t>
      </w:r>
      <w:r w:rsidRPr="00110EEB">
        <w:rPr>
          <w:rFonts w:asciiTheme="minorHAnsi" w:hAnsiTheme="minorHAnsi" w:cstheme="minorHAnsi"/>
          <w:spacing w:val="-1"/>
        </w:rPr>
        <w:t>b</w:t>
      </w:r>
      <w:r w:rsidRPr="00110EEB">
        <w:rPr>
          <w:rFonts w:asciiTheme="minorHAnsi" w:hAnsiTheme="minorHAnsi" w:cstheme="minorHAnsi"/>
        </w:rPr>
        <w:t>yť</w:t>
      </w:r>
      <w:r w:rsidRPr="00110EEB">
        <w:rPr>
          <w:rFonts w:asciiTheme="minorHAnsi" w:hAnsiTheme="minorHAnsi" w:cstheme="minorHAnsi"/>
          <w:spacing w:val="12"/>
        </w:rPr>
        <w:t xml:space="preserve"> </w:t>
      </w:r>
      <w:r w:rsidRPr="00110EEB">
        <w:rPr>
          <w:rFonts w:asciiTheme="minorHAnsi" w:hAnsiTheme="minorHAnsi" w:cstheme="minorHAnsi"/>
        </w:rPr>
        <w:t>sp</w:t>
      </w:r>
      <w:r w:rsidRPr="00110EEB">
        <w:rPr>
          <w:rFonts w:asciiTheme="minorHAnsi" w:hAnsiTheme="minorHAnsi" w:cstheme="minorHAnsi"/>
          <w:spacing w:val="-1"/>
        </w:rPr>
        <w:t>r</w:t>
      </w:r>
      <w:r w:rsidRPr="00110EEB">
        <w:rPr>
          <w:rFonts w:asciiTheme="minorHAnsi" w:hAnsiTheme="minorHAnsi" w:cstheme="minorHAnsi"/>
        </w:rPr>
        <w:t>a</w:t>
      </w:r>
      <w:r w:rsidRPr="00110EEB">
        <w:rPr>
          <w:rFonts w:asciiTheme="minorHAnsi" w:hAnsiTheme="minorHAnsi" w:cstheme="minorHAnsi"/>
          <w:spacing w:val="-3"/>
        </w:rPr>
        <w:t>c</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1"/>
        </w:rPr>
        <w:t>n</w:t>
      </w:r>
      <w:r w:rsidRPr="00110EEB">
        <w:rPr>
          <w:rFonts w:asciiTheme="minorHAnsi" w:hAnsiTheme="minorHAnsi" w:cstheme="minorHAnsi"/>
        </w:rPr>
        <w:t>á</w:t>
      </w:r>
    </w:p>
    <w:p w14:paraId="3FE12C74" w14:textId="77777777" w:rsidR="005411AE" w:rsidRPr="00110EEB" w:rsidRDefault="005411AE" w:rsidP="00FE16C2">
      <w:pPr>
        <w:pStyle w:val="Zkladntext"/>
        <w:kinsoku w:val="0"/>
        <w:overflowPunct w:val="0"/>
        <w:spacing w:before="41" w:line="276" w:lineRule="auto"/>
        <w:ind w:right="1571"/>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sú</w:t>
      </w:r>
      <w:r w:rsidRPr="00110EEB">
        <w:rPr>
          <w:rFonts w:asciiTheme="minorHAnsi" w:hAnsiTheme="minorHAnsi" w:cstheme="minorHAnsi"/>
          <w:spacing w:val="-2"/>
        </w:rPr>
        <w:t>l</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s ča</w:t>
      </w:r>
      <w:r w:rsidRPr="00110EEB">
        <w:rPr>
          <w:rFonts w:asciiTheme="minorHAnsi" w:hAnsiTheme="minorHAnsi" w:cstheme="minorHAnsi"/>
          <w:spacing w:val="-3"/>
        </w:rPr>
        <w:t>s</w:t>
      </w:r>
      <w:r w:rsidRPr="00110EEB">
        <w:rPr>
          <w:rFonts w:asciiTheme="minorHAnsi" w:hAnsiTheme="minorHAnsi" w:cstheme="minorHAnsi"/>
        </w:rPr>
        <w:t>ť</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rPr>
        <w:t>B</w:t>
      </w:r>
      <w:r w:rsidRPr="00110EEB">
        <w:rPr>
          <w:rFonts w:asciiTheme="minorHAnsi" w:hAnsiTheme="minorHAnsi" w:cstheme="minorHAnsi"/>
          <w:spacing w:val="-3"/>
        </w:rPr>
        <w:t>.</w:t>
      </w:r>
      <w:r w:rsidRPr="00110EEB">
        <w:rPr>
          <w:rFonts w:asciiTheme="minorHAnsi" w:hAnsiTheme="minorHAnsi" w:cstheme="minorHAnsi"/>
        </w:rPr>
        <w:t>3 O</w:t>
      </w:r>
      <w:r w:rsidRPr="00110EEB">
        <w:rPr>
          <w:rFonts w:asciiTheme="minorHAnsi" w:hAnsiTheme="minorHAnsi" w:cstheme="minorHAnsi"/>
          <w:spacing w:val="-4"/>
        </w:rPr>
        <w:t>b</w:t>
      </w:r>
      <w:r w:rsidRPr="00110EEB">
        <w:rPr>
          <w:rFonts w:asciiTheme="minorHAnsi" w:hAnsiTheme="minorHAnsi" w:cstheme="minorHAnsi"/>
        </w:rPr>
        <w:t>cho</w:t>
      </w:r>
      <w:r w:rsidRPr="00110EEB">
        <w:rPr>
          <w:rFonts w:asciiTheme="minorHAnsi" w:hAnsiTheme="minorHAnsi" w:cstheme="minorHAnsi"/>
          <w:spacing w:val="-1"/>
        </w:rPr>
        <w:t>dn</w:t>
      </w:r>
      <w:r w:rsidRPr="00110EEB">
        <w:rPr>
          <w:rFonts w:asciiTheme="minorHAnsi" w:hAnsiTheme="minorHAnsi" w:cstheme="minorHAnsi"/>
        </w:rPr>
        <w:t xml:space="preserve">é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mie</w:t>
      </w:r>
      <w:r w:rsidRPr="00110EEB">
        <w:rPr>
          <w:rFonts w:asciiTheme="minorHAnsi" w:hAnsiTheme="minorHAnsi" w:cstheme="minorHAnsi"/>
          <w:spacing w:val="-4"/>
        </w:rPr>
        <w:t>n</w:t>
      </w:r>
      <w:r w:rsidRPr="00110EEB">
        <w:rPr>
          <w:rFonts w:asciiTheme="minorHAnsi" w:hAnsiTheme="minorHAnsi" w:cstheme="minorHAnsi"/>
        </w:rPr>
        <w:t>ky</w:t>
      </w:r>
      <w:r w:rsidRPr="00110EEB">
        <w:rPr>
          <w:rFonts w:asciiTheme="minorHAnsi" w:hAnsiTheme="minorHAnsi" w:cstheme="minorHAnsi"/>
          <w:spacing w:val="48"/>
        </w:rPr>
        <w:t xml:space="preserve"> </w:t>
      </w:r>
      <w:r w:rsidRPr="00110EEB">
        <w:rPr>
          <w:rFonts w:asciiTheme="minorHAnsi" w:hAnsiTheme="minorHAnsi" w:cstheme="minorHAnsi"/>
        </w:rPr>
        <w:t>Čl. IV</w:t>
      </w:r>
      <w:r w:rsidRPr="00110EEB">
        <w:rPr>
          <w:rFonts w:asciiTheme="minorHAnsi" w:hAnsiTheme="minorHAnsi" w:cstheme="minorHAnsi"/>
          <w:spacing w:val="-1"/>
        </w:rPr>
        <w:t xml:space="preserve"> </w:t>
      </w:r>
      <w:r w:rsidRPr="00110EEB">
        <w:rPr>
          <w:rFonts w:asciiTheme="minorHAnsi" w:hAnsiTheme="minorHAnsi" w:cstheme="minorHAnsi"/>
          <w:spacing w:val="-3"/>
        </w:rPr>
        <w:t>b</w:t>
      </w:r>
      <w:r w:rsidRPr="00110EEB">
        <w:rPr>
          <w:rFonts w:asciiTheme="minorHAnsi" w:hAnsiTheme="minorHAnsi" w:cstheme="minorHAnsi"/>
          <w:spacing w:val="1"/>
        </w:rPr>
        <w:t>o</w:t>
      </w:r>
      <w:r w:rsidRPr="00110EEB">
        <w:rPr>
          <w:rFonts w:asciiTheme="minorHAnsi" w:hAnsiTheme="minorHAnsi" w:cstheme="minorHAnsi"/>
        </w:rPr>
        <w:t>d</w:t>
      </w:r>
      <w:r w:rsidRPr="00110EEB">
        <w:rPr>
          <w:rFonts w:asciiTheme="minorHAnsi" w:hAnsiTheme="minorHAnsi" w:cstheme="minorHAnsi"/>
          <w:spacing w:val="-1"/>
        </w:rPr>
        <w:t xml:space="preserve"> </w:t>
      </w:r>
      <w:r w:rsidRPr="00110EEB">
        <w:rPr>
          <w:rFonts w:asciiTheme="minorHAnsi" w:hAnsiTheme="minorHAnsi" w:cstheme="minorHAnsi"/>
          <w:spacing w:val="1"/>
        </w:rPr>
        <w:t>4</w:t>
      </w:r>
      <w:r w:rsidRPr="00110EEB">
        <w:rPr>
          <w:rFonts w:asciiTheme="minorHAnsi" w:hAnsiTheme="minorHAnsi" w:cstheme="minorHAnsi"/>
        </w:rPr>
        <w:t>.2</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rPr>
        <w:t>4</w:t>
      </w:r>
      <w:r w:rsidRPr="00110EEB">
        <w:rPr>
          <w:rFonts w:asciiTheme="minorHAnsi" w:hAnsiTheme="minorHAnsi" w:cstheme="minorHAnsi"/>
          <w:spacing w:val="-3"/>
        </w:rPr>
        <w:t>.</w:t>
      </w:r>
      <w:r w:rsidRPr="00110EEB">
        <w:rPr>
          <w:rFonts w:asciiTheme="minorHAnsi" w:hAnsiTheme="minorHAnsi" w:cstheme="minorHAnsi"/>
        </w:rPr>
        <w:t>3 súťa</w:t>
      </w:r>
      <w:r w:rsidRPr="00110EEB">
        <w:rPr>
          <w:rFonts w:asciiTheme="minorHAnsi" w:hAnsiTheme="minorHAnsi" w:cstheme="minorHAnsi"/>
          <w:spacing w:val="-1"/>
        </w:rPr>
        <w:t>ž</w:t>
      </w:r>
      <w:r w:rsidRPr="00110EEB">
        <w:rPr>
          <w:rFonts w:asciiTheme="minorHAnsi" w:hAnsiTheme="minorHAnsi" w:cstheme="minorHAnsi"/>
          <w:spacing w:val="-4"/>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w:t>
      </w:r>
      <w:r w:rsidRPr="00110EEB">
        <w:rPr>
          <w:rFonts w:asciiTheme="minorHAnsi" w:hAnsiTheme="minorHAnsi" w:cstheme="minorHAnsi"/>
          <w:spacing w:val="-3"/>
        </w:rPr>
        <w:t>a</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rPr>
        <w:t>v.</w:t>
      </w:r>
    </w:p>
    <w:p w14:paraId="3C733A9A" w14:textId="77777777" w:rsidR="005411AE" w:rsidRPr="00110EEB" w:rsidRDefault="005411AE" w:rsidP="00FE16C2">
      <w:pPr>
        <w:pStyle w:val="Zkladntext"/>
        <w:numPr>
          <w:ilvl w:val="0"/>
          <w:numId w:val="2"/>
        </w:numPr>
        <w:tabs>
          <w:tab w:val="left" w:pos="399"/>
        </w:tabs>
        <w:kinsoku w:val="0"/>
        <w:overflowPunct w:val="0"/>
        <w:spacing w:before="41" w:line="276" w:lineRule="auto"/>
        <w:ind w:right="115" w:firstLine="0"/>
        <w:jc w:val="both"/>
        <w:rPr>
          <w:rFonts w:asciiTheme="minorHAnsi" w:hAnsiTheme="minorHAnsi" w:cstheme="minorHAnsi"/>
        </w:rPr>
      </w:pPr>
      <w:r w:rsidRPr="00110EEB">
        <w:rPr>
          <w:rFonts w:asciiTheme="minorHAnsi" w:hAnsiTheme="minorHAnsi" w:cstheme="minorHAnsi"/>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k</w:t>
      </w:r>
      <w:r w:rsidRPr="00110EEB">
        <w:rPr>
          <w:rFonts w:asciiTheme="minorHAnsi" w:hAnsiTheme="minorHAnsi" w:cstheme="minorHAnsi"/>
          <w:spacing w:val="-3"/>
        </w:rPr>
        <w:t>l</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1"/>
        </w:rPr>
        <w:t xml:space="preserve"> p</w:t>
      </w:r>
      <w:r w:rsidRPr="00110EEB">
        <w:rPr>
          <w:rFonts w:asciiTheme="minorHAnsi" w:hAnsiTheme="minorHAnsi" w:cstheme="minorHAnsi"/>
        </w:rPr>
        <w:t>re</w:t>
      </w:r>
      <w:r w:rsidRPr="00110EEB">
        <w:rPr>
          <w:rFonts w:asciiTheme="minorHAnsi" w:hAnsiTheme="minorHAnsi" w:cstheme="minorHAnsi"/>
          <w:spacing w:val="-4"/>
        </w:rPr>
        <w:t xml:space="preserve"> </w:t>
      </w:r>
      <w:r w:rsidRPr="00110EEB">
        <w:rPr>
          <w:rFonts w:asciiTheme="minorHAnsi" w:hAnsiTheme="minorHAnsi" w:cstheme="minorHAnsi"/>
        </w:rPr>
        <w:t>vy</w:t>
      </w:r>
      <w:r w:rsidRPr="00110EEB">
        <w:rPr>
          <w:rFonts w:asciiTheme="minorHAnsi" w:hAnsiTheme="minorHAnsi" w:cstheme="minorHAnsi"/>
          <w:spacing w:val="-1"/>
        </w:rPr>
        <w:t>p</w:t>
      </w:r>
      <w:r w:rsidRPr="00110EEB">
        <w:rPr>
          <w:rFonts w:asciiTheme="minorHAnsi" w:hAnsiTheme="minorHAnsi" w:cstheme="minorHAnsi"/>
        </w:rPr>
        <w:t>ra</w:t>
      </w:r>
      <w:r w:rsidRPr="00110EEB">
        <w:rPr>
          <w:rFonts w:asciiTheme="minorHAnsi" w:hAnsiTheme="minorHAnsi" w:cstheme="minorHAnsi"/>
          <w:spacing w:val="-3"/>
        </w:rPr>
        <w:t>c</w:t>
      </w:r>
      <w:r w:rsidRPr="00110EEB">
        <w:rPr>
          <w:rFonts w:asciiTheme="minorHAnsi" w:hAnsiTheme="minorHAnsi" w:cstheme="minorHAnsi"/>
          <w:spacing w:val="-2"/>
        </w:rPr>
        <w:t>o</w:t>
      </w:r>
      <w:r w:rsidRPr="00110EEB">
        <w:rPr>
          <w:rFonts w:asciiTheme="minorHAnsi" w:hAnsiTheme="minorHAnsi" w:cstheme="minorHAnsi"/>
        </w:rPr>
        <w:t>va</w:t>
      </w:r>
      <w:r w:rsidRPr="00110EEB">
        <w:rPr>
          <w:rFonts w:asciiTheme="minorHAnsi" w:hAnsiTheme="minorHAnsi" w:cstheme="minorHAnsi"/>
          <w:spacing w:val="-4"/>
        </w:rPr>
        <w:t>n</w:t>
      </w:r>
      <w:r w:rsidRPr="00110EEB">
        <w:rPr>
          <w:rFonts w:asciiTheme="minorHAnsi" w:hAnsiTheme="minorHAnsi" w:cstheme="minorHAnsi"/>
        </w:rPr>
        <w:t>ie</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ej</w:t>
      </w:r>
      <w:r w:rsidRPr="00110EEB">
        <w:rPr>
          <w:rFonts w:asciiTheme="minorHAnsi" w:hAnsiTheme="minorHAnsi" w:cstheme="minorHAnsi"/>
          <w:spacing w:val="-2"/>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rPr>
        <w:t xml:space="preserve">y </w:t>
      </w:r>
      <w:r w:rsidRPr="00110EEB">
        <w:rPr>
          <w:rFonts w:asciiTheme="minorHAnsi" w:hAnsiTheme="minorHAnsi" w:cstheme="minorHAnsi"/>
          <w:spacing w:val="-1"/>
        </w:rPr>
        <w:t>p</w:t>
      </w:r>
      <w:r w:rsidRPr="00110EEB">
        <w:rPr>
          <w:rFonts w:asciiTheme="minorHAnsi" w:hAnsiTheme="minorHAnsi" w:cstheme="minorHAnsi"/>
        </w:rPr>
        <w:t>red</w:t>
      </w:r>
      <w:r w:rsidRPr="00110EEB">
        <w:rPr>
          <w:rFonts w:asciiTheme="minorHAnsi" w:hAnsiTheme="minorHAnsi" w:cstheme="minorHAnsi"/>
          <w:spacing w:val="-2"/>
        </w:rPr>
        <w:t>m</w:t>
      </w:r>
      <w:r w:rsidRPr="00110EEB">
        <w:rPr>
          <w:rFonts w:asciiTheme="minorHAnsi" w:hAnsiTheme="minorHAnsi" w:cstheme="minorHAnsi"/>
        </w:rPr>
        <w:t>e</w:t>
      </w:r>
      <w:r w:rsidRPr="00110EEB">
        <w:rPr>
          <w:rFonts w:asciiTheme="minorHAnsi" w:hAnsiTheme="minorHAnsi" w:cstheme="minorHAnsi"/>
          <w:spacing w:val="-2"/>
        </w:rPr>
        <w:t>t</w:t>
      </w:r>
      <w:r w:rsidRPr="00110EEB">
        <w:rPr>
          <w:rFonts w:asciiTheme="minorHAnsi" w:hAnsiTheme="minorHAnsi" w:cstheme="minorHAnsi"/>
        </w:rPr>
        <w:t>u</w:t>
      </w:r>
      <w:r w:rsidRPr="00110EEB">
        <w:rPr>
          <w:rFonts w:asciiTheme="minorHAnsi" w:hAnsiTheme="minorHAnsi" w:cstheme="minorHAnsi"/>
          <w:spacing w:val="-3"/>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1"/>
        </w:rPr>
        <w:t xml:space="preserve"> </w:t>
      </w:r>
      <w:r w:rsidRPr="00110EEB">
        <w:rPr>
          <w:rFonts w:asciiTheme="minorHAnsi" w:hAnsiTheme="minorHAnsi" w:cstheme="minorHAnsi"/>
        </w:rPr>
        <w:t>je</w:t>
      </w:r>
      <w:r w:rsidRPr="00110EEB">
        <w:rPr>
          <w:rFonts w:asciiTheme="minorHAnsi" w:hAnsiTheme="minorHAnsi" w:cstheme="minorHAnsi"/>
          <w:spacing w:val="-4"/>
        </w:rPr>
        <w:t xml:space="preserve"> </w:t>
      </w:r>
      <w:r w:rsidRPr="00110EEB">
        <w:rPr>
          <w:rFonts w:asciiTheme="minorHAnsi" w:hAnsiTheme="minorHAnsi" w:cstheme="minorHAnsi"/>
        </w:rPr>
        <w:t>časť</w:t>
      </w:r>
      <w:r w:rsidRPr="00110EEB">
        <w:rPr>
          <w:rFonts w:asciiTheme="minorHAnsi" w:hAnsiTheme="minorHAnsi" w:cstheme="minorHAnsi"/>
          <w:spacing w:val="-2"/>
        </w:rPr>
        <w:t xml:space="preserve"> </w:t>
      </w:r>
      <w:r w:rsidRPr="00110EEB">
        <w:rPr>
          <w:rFonts w:asciiTheme="minorHAnsi" w:hAnsiTheme="minorHAnsi" w:cstheme="minorHAnsi"/>
        </w:rPr>
        <w:t>B</w:t>
      </w:r>
      <w:r w:rsidRPr="00110EEB">
        <w:rPr>
          <w:rFonts w:asciiTheme="minorHAnsi" w:hAnsiTheme="minorHAnsi" w:cstheme="minorHAnsi"/>
          <w:spacing w:val="-3"/>
        </w:rPr>
        <w:t>.</w:t>
      </w:r>
      <w:r w:rsidRPr="00110EEB">
        <w:rPr>
          <w:rFonts w:asciiTheme="minorHAnsi" w:hAnsiTheme="minorHAnsi" w:cstheme="minorHAnsi"/>
        </w:rPr>
        <w:t>1</w:t>
      </w:r>
      <w:r w:rsidRPr="00110EEB">
        <w:rPr>
          <w:rFonts w:asciiTheme="minorHAnsi" w:hAnsiTheme="minorHAnsi" w:cstheme="minorHAnsi"/>
          <w:spacing w:val="-2"/>
        </w:rPr>
        <w:t xml:space="preserve"> </w:t>
      </w:r>
      <w:r w:rsidRPr="00110EEB">
        <w:rPr>
          <w:rFonts w:asciiTheme="minorHAnsi" w:hAnsiTheme="minorHAnsi" w:cstheme="minorHAnsi"/>
        </w:rPr>
        <w:t>Op</w:t>
      </w:r>
      <w:r w:rsidRPr="00110EEB">
        <w:rPr>
          <w:rFonts w:asciiTheme="minorHAnsi" w:hAnsiTheme="minorHAnsi" w:cstheme="minorHAnsi"/>
          <w:spacing w:val="-1"/>
        </w:rPr>
        <w:t>i</w:t>
      </w:r>
      <w:r w:rsidRPr="00110EEB">
        <w:rPr>
          <w:rFonts w:asciiTheme="minorHAnsi" w:hAnsiTheme="minorHAnsi" w:cstheme="minorHAnsi"/>
        </w:rPr>
        <w:t>s</w:t>
      </w:r>
      <w:r w:rsidRPr="00110EEB">
        <w:rPr>
          <w:rFonts w:asciiTheme="minorHAnsi" w:hAnsiTheme="minorHAnsi" w:cstheme="minorHAnsi"/>
          <w:spacing w:val="-2"/>
        </w:rPr>
        <w:t xml:space="preserve"> </w:t>
      </w:r>
      <w:r w:rsidRPr="00110EEB">
        <w:rPr>
          <w:rFonts w:asciiTheme="minorHAnsi" w:hAnsiTheme="minorHAnsi" w:cstheme="minorHAnsi"/>
          <w:spacing w:val="-4"/>
        </w:rPr>
        <w:t>p</w:t>
      </w:r>
      <w:r w:rsidRPr="00110EEB">
        <w:rPr>
          <w:rFonts w:asciiTheme="minorHAnsi" w:hAnsiTheme="minorHAnsi" w:cstheme="minorHAnsi"/>
        </w:rPr>
        <w:t>redm</w:t>
      </w:r>
      <w:r w:rsidRPr="00110EEB">
        <w:rPr>
          <w:rFonts w:asciiTheme="minorHAnsi" w:hAnsiTheme="minorHAnsi" w:cstheme="minorHAnsi"/>
          <w:spacing w:val="-2"/>
        </w:rPr>
        <w:t>e</w:t>
      </w:r>
      <w:r w:rsidRPr="00110EEB">
        <w:rPr>
          <w:rFonts w:asciiTheme="minorHAnsi" w:hAnsiTheme="minorHAnsi" w:cstheme="minorHAnsi"/>
        </w:rPr>
        <w:t>tu</w:t>
      </w:r>
      <w:r w:rsidRPr="00110EEB">
        <w:rPr>
          <w:rFonts w:asciiTheme="minorHAnsi" w:hAnsiTheme="minorHAnsi" w:cstheme="minorHAnsi"/>
          <w:spacing w:val="-3"/>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 tých</w:t>
      </w:r>
      <w:r w:rsidRPr="00110EEB">
        <w:rPr>
          <w:rFonts w:asciiTheme="minorHAnsi" w:hAnsiTheme="minorHAnsi" w:cstheme="minorHAnsi"/>
          <w:spacing w:val="-3"/>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súťa</w:t>
      </w:r>
      <w:r w:rsidRPr="00110EEB">
        <w:rPr>
          <w:rFonts w:asciiTheme="minorHAnsi" w:hAnsiTheme="minorHAnsi" w:cstheme="minorHAnsi"/>
          <w:spacing w:val="-1"/>
        </w:rPr>
        <w:t>ž</w:t>
      </w:r>
      <w:r w:rsidRPr="00110EEB">
        <w:rPr>
          <w:rFonts w:asciiTheme="minorHAnsi" w:hAnsiTheme="minorHAnsi" w:cstheme="minorHAnsi"/>
          <w:spacing w:val="-4"/>
        </w:rPr>
        <w:t>n</w:t>
      </w:r>
      <w:r w:rsidRPr="00110EEB">
        <w:rPr>
          <w:rFonts w:asciiTheme="minorHAnsi" w:hAnsiTheme="minorHAnsi" w:cstheme="minorHAnsi"/>
        </w:rPr>
        <w:t xml:space="preserve">ých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spacing w:val="1"/>
        </w:rPr>
        <w:t>v</w:t>
      </w:r>
      <w:r w:rsidRPr="00110EEB">
        <w:rPr>
          <w:rFonts w:asciiTheme="minorHAnsi" w:hAnsiTheme="minorHAnsi" w:cstheme="minorHAnsi"/>
        </w:rPr>
        <w:t>.</w:t>
      </w:r>
    </w:p>
    <w:p w14:paraId="2B9C0555" w14:textId="77777777" w:rsidR="005411AE" w:rsidRPr="00110EEB" w:rsidRDefault="005411AE" w:rsidP="00FE16C2">
      <w:pPr>
        <w:pStyle w:val="Zkladntext"/>
        <w:numPr>
          <w:ilvl w:val="0"/>
          <w:numId w:val="2"/>
        </w:numPr>
        <w:tabs>
          <w:tab w:val="left" w:pos="399"/>
        </w:tabs>
        <w:kinsoku w:val="0"/>
        <w:overflowPunct w:val="0"/>
        <w:spacing w:line="276" w:lineRule="auto"/>
        <w:ind w:left="399" w:right="118"/>
        <w:jc w:val="both"/>
        <w:rPr>
          <w:rFonts w:asciiTheme="minorHAnsi" w:hAnsiTheme="minorHAnsi" w:cstheme="minorHAnsi"/>
        </w:rPr>
      </w:pPr>
      <w:r w:rsidRPr="00110EEB">
        <w:rPr>
          <w:rFonts w:asciiTheme="minorHAnsi" w:hAnsiTheme="minorHAnsi" w:cstheme="minorHAnsi"/>
        </w:rPr>
        <w:t>Sta</w:t>
      </w:r>
      <w:r w:rsidRPr="00110EEB">
        <w:rPr>
          <w:rFonts w:asciiTheme="minorHAnsi" w:hAnsiTheme="minorHAnsi" w:cstheme="minorHAnsi"/>
          <w:spacing w:val="-2"/>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en</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3"/>
        </w:rPr>
        <w:t>c</w:t>
      </w:r>
      <w:r w:rsidRPr="00110EEB">
        <w:rPr>
          <w:rFonts w:asciiTheme="minorHAnsi" w:hAnsiTheme="minorHAnsi" w:cstheme="minorHAnsi"/>
        </w:rPr>
        <w:t>eny</w:t>
      </w:r>
      <w:r w:rsidRPr="00110EEB">
        <w:rPr>
          <w:rFonts w:asciiTheme="minorHAnsi" w:hAnsiTheme="minorHAnsi" w:cstheme="minorHAnsi"/>
          <w:spacing w:val="3"/>
        </w:rPr>
        <w:t xml:space="preserve"> </w:t>
      </w:r>
      <w:r w:rsidRPr="00110EEB">
        <w:rPr>
          <w:rFonts w:asciiTheme="minorHAnsi" w:hAnsiTheme="minorHAnsi" w:cstheme="minorHAnsi"/>
        </w:rPr>
        <w:t>tab</w:t>
      </w:r>
      <w:r w:rsidRPr="00110EEB">
        <w:rPr>
          <w:rFonts w:asciiTheme="minorHAnsi" w:hAnsiTheme="minorHAnsi" w:cstheme="minorHAnsi"/>
          <w:spacing w:val="-2"/>
        </w:rPr>
        <w:t>u</w:t>
      </w:r>
      <w:r w:rsidRPr="00110EEB">
        <w:rPr>
          <w:rFonts w:asciiTheme="minorHAnsi" w:hAnsiTheme="minorHAnsi" w:cstheme="minorHAnsi"/>
          <w:spacing w:val="-1"/>
        </w:rPr>
        <w:t>ľ</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o</w:t>
      </w:r>
      <w:r w:rsidRPr="00110EEB">
        <w:rPr>
          <w:rFonts w:asciiTheme="minorHAnsi" w:hAnsiTheme="minorHAnsi" w:cstheme="minorHAnsi"/>
        </w:rPr>
        <w:t>u</w:t>
      </w:r>
      <w:r w:rsidRPr="00110EEB">
        <w:rPr>
          <w:rFonts w:asciiTheme="minorHAnsi" w:hAnsiTheme="minorHAnsi" w:cstheme="minorHAnsi"/>
          <w:spacing w:val="4"/>
        </w:rPr>
        <w:t xml:space="preserve"> </w:t>
      </w:r>
      <w:r w:rsidRPr="00110EEB">
        <w:rPr>
          <w:rFonts w:asciiTheme="minorHAnsi" w:hAnsiTheme="minorHAnsi" w:cstheme="minorHAnsi"/>
        </w:rPr>
        <w:t>fo</w:t>
      </w:r>
      <w:r w:rsidRPr="00110EEB">
        <w:rPr>
          <w:rFonts w:asciiTheme="minorHAnsi" w:hAnsiTheme="minorHAnsi" w:cstheme="minorHAnsi"/>
          <w:spacing w:val="-3"/>
        </w:rPr>
        <w:t>r</w:t>
      </w:r>
      <w:r w:rsidRPr="00110EEB">
        <w:rPr>
          <w:rFonts w:asciiTheme="minorHAnsi" w:hAnsiTheme="minorHAnsi" w:cstheme="minorHAnsi"/>
        </w:rPr>
        <w:t>m</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4"/>
        </w:rPr>
        <w:t xml:space="preserve"> </w:t>
      </w:r>
      <w:r w:rsidRPr="00110EEB">
        <w:rPr>
          <w:rFonts w:asciiTheme="minorHAnsi" w:hAnsiTheme="minorHAnsi" w:cstheme="minorHAnsi"/>
          <w:spacing w:val="-1"/>
        </w:rPr>
        <w:t>bud</w:t>
      </w:r>
      <w:r w:rsidRPr="00110EEB">
        <w:rPr>
          <w:rFonts w:asciiTheme="minorHAnsi" w:hAnsiTheme="minorHAnsi" w:cstheme="minorHAnsi"/>
        </w:rPr>
        <w:t>e</w:t>
      </w:r>
      <w:r w:rsidRPr="00110EEB">
        <w:rPr>
          <w:rFonts w:asciiTheme="minorHAnsi" w:hAnsiTheme="minorHAnsi" w:cstheme="minorHAnsi"/>
          <w:spacing w:val="5"/>
        </w:rPr>
        <w:t xml:space="preserve"> </w:t>
      </w:r>
      <w:r w:rsidRPr="00110EEB">
        <w:rPr>
          <w:rFonts w:asciiTheme="minorHAnsi" w:hAnsiTheme="minorHAnsi" w:cstheme="minorHAnsi"/>
          <w:spacing w:val="-4"/>
        </w:rPr>
        <w:t>ú</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spacing w:val="-4"/>
        </w:rPr>
        <w:t>n</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4"/>
        </w:rPr>
        <w:t xml:space="preserve"> </w:t>
      </w:r>
      <w:r w:rsidRPr="00110EEB">
        <w:rPr>
          <w:rFonts w:asciiTheme="minorHAnsi" w:hAnsiTheme="minorHAnsi" w:cstheme="minorHAnsi"/>
        </w:rPr>
        <w:t>s</w:t>
      </w:r>
      <w:r w:rsidRPr="00110EEB">
        <w:rPr>
          <w:rFonts w:asciiTheme="minorHAnsi" w:hAnsiTheme="minorHAnsi" w:cstheme="minorHAnsi"/>
          <w:spacing w:val="-2"/>
        </w:rPr>
        <w:t>t</w:t>
      </w:r>
      <w:r w:rsidRPr="00110EEB">
        <w:rPr>
          <w:rFonts w:asciiTheme="minorHAnsi" w:hAnsiTheme="minorHAnsi" w:cstheme="minorHAnsi"/>
        </w:rPr>
        <w:t>ra</w:t>
      </w:r>
      <w:r w:rsidRPr="00110EEB">
        <w:rPr>
          <w:rFonts w:asciiTheme="minorHAnsi" w:hAnsiTheme="minorHAnsi" w:cstheme="minorHAnsi"/>
          <w:spacing w:val="-2"/>
        </w:rPr>
        <w:t>n</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4"/>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ej</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y</w:t>
      </w:r>
      <w:r w:rsidRPr="00110EEB">
        <w:rPr>
          <w:rFonts w:asciiTheme="minorHAnsi" w:hAnsiTheme="minorHAnsi" w:cstheme="minorHAnsi"/>
          <w:spacing w:val="5"/>
        </w:rPr>
        <w:t xml:space="preserve"> </w:t>
      </w:r>
      <w:r w:rsidRPr="00110EEB">
        <w:rPr>
          <w:rFonts w:asciiTheme="minorHAnsi" w:hAnsiTheme="minorHAnsi" w:cstheme="minorHAnsi"/>
          <w:spacing w:val="-1"/>
        </w:rPr>
        <w:t>u</w:t>
      </w:r>
      <w:r w:rsidRPr="00110EEB">
        <w:rPr>
          <w:rFonts w:asciiTheme="minorHAnsi" w:hAnsiTheme="minorHAnsi" w:cstheme="minorHAnsi"/>
        </w:rPr>
        <w:t>c</w:t>
      </w:r>
      <w:r w:rsidRPr="00110EEB">
        <w:rPr>
          <w:rFonts w:asciiTheme="minorHAnsi" w:hAnsiTheme="minorHAnsi" w:cstheme="minorHAnsi"/>
          <w:spacing w:val="-3"/>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ača.</w:t>
      </w:r>
      <w:r w:rsidRPr="00110EEB">
        <w:rPr>
          <w:rFonts w:asciiTheme="minorHAnsi" w:hAnsiTheme="minorHAnsi" w:cstheme="minorHAnsi"/>
          <w:spacing w:val="4"/>
        </w:rPr>
        <w:t xml:space="preserve"> </w:t>
      </w: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w:t>
      </w:r>
    </w:p>
    <w:p w14:paraId="1B854A20" w14:textId="77777777" w:rsidR="005411AE" w:rsidRPr="00110EEB" w:rsidRDefault="005411AE" w:rsidP="00FE16C2">
      <w:pPr>
        <w:pStyle w:val="Zkladntext"/>
        <w:kinsoku w:val="0"/>
        <w:overflowPunct w:val="0"/>
        <w:spacing w:before="41" w:line="276" w:lineRule="auto"/>
        <w:ind w:right="114"/>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tab</w:t>
      </w:r>
      <w:r w:rsidRPr="00110EEB">
        <w:rPr>
          <w:rFonts w:asciiTheme="minorHAnsi" w:hAnsiTheme="minorHAnsi" w:cstheme="minorHAnsi"/>
          <w:spacing w:val="-2"/>
        </w:rPr>
        <w:t>u</w:t>
      </w:r>
      <w:r w:rsidRPr="00110EEB">
        <w:rPr>
          <w:rFonts w:asciiTheme="minorHAnsi" w:hAnsiTheme="minorHAnsi" w:cstheme="minorHAnsi"/>
          <w:spacing w:val="-1"/>
        </w:rPr>
        <w:t>ľ</w:t>
      </w:r>
      <w:r w:rsidRPr="00110EEB">
        <w:rPr>
          <w:rFonts w:asciiTheme="minorHAnsi" w:hAnsiTheme="minorHAnsi" w:cstheme="minorHAnsi"/>
        </w:rPr>
        <w:t>ke</w:t>
      </w:r>
      <w:r w:rsidRPr="00110EEB">
        <w:rPr>
          <w:rFonts w:asciiTheme="minorHAnsi" w:hAnsiTheme="minorHAnsi" w:cstheme="minorHAnsi"/>
          <w:spacing w:val="3"/>
        </w:rPr>
        <w:t xml:space="preserve"> </w:t>
      </w:r>
      <w:r w:rsidRPr="00110EEB">
        <w:rPr>
          <w:rFonts w:asciiTheme="minorHAnsi" w:hAnsiTheme="minorHAnsi" w:cstheme="minorHAnsi"/>
          <w:spacing w:val="-4"/>
        </w:rPr>
        <w:t>u</w:t>
      </w:r>
      <w:r w:rsidRPr="00110EEB">
        <w:rPr>
          <w:rFonts w:asciiTheme="minorHAnsi" w:hAnsiTheme="minorHAnsi" w:cstheme="minorHAnsi"/>
        </w:rPr>
        <w:t>ved</w:t>
      </w:r>
      <w:r w:rsidRPr="00110EEB">
        <w:rPr>
          <w:rFonts w:asciiTheme="minorHAnsi" w:hAnsiTheme="minorHAnsi" w:cstheme="minorHAnsi"/>
          <w:spacing w:val="-1"/>
        </w:rPr>
        <w:t>i</w:t>
      </w:r>
      <w:r w:rsidRPr="00110EEB">
        <w:rPr>
          <w:rFonts w:asciiTheme="minorHAnsi" w:hAnsiTheme="minorHAnsi" w:cstheme="minorHAnsi"/>
        </w:rPr>
        <w:t>e cel</w:t>
      </w:r>
      <w:r w:rsidRPr="00110EEB">
        <w:rPr>
          <w:rFonts w:asciiTheme="minorHAnsi" w:hAnsiTheme="minorHAnsi" w:cstheme="minorHAnsi"/>
          <w:spacing w:val="-2"/>
        </w:rPr>
        <w:t>ko</w:t>
      </w:r>
      <w:r w:rsidRPr="00110EEB">
        <w:rPr>
          <w:rFonts w:asciiTheme="minorHAnsi" w:hAnsiTheme="minorHAnsi" w:cstheme="minorHAnsi"/>
        </w:rPr>
        <w:t>vú</w:t>
      </w:r>
      <w:r w:rsidRPr="00110EEB">
        <w:rPr>
          <w:rFonts w:asciiTheme="minorHAnsi" w:hAnsiTheme="minorHAnsi" w:cstheme="minorHAnsi"/>
          <w:spacing w:val="2"/>
        </w:rPr>
        <w:t xml:space="preserve"> </w:t>
      </w:r>
      <w:r w:rsidRPr="00110EEB">
        <w:rPr>
          <w:rFonts w:asciiTheme="minorHAnsi" w:hAnsiTheme="minorHAnsi" w:cstheme="minorHAnsi"/>
          <w:spacing w:val="-3"/>
        </w:rPr>
        <w:t>c</w:t>
      </w:r>
      <w:r w:rsidRPr="00110EEB">
        <w:rPr>
          <w:rFonts w:asciiTheme="minorHAnsi" w:hAnsiTheme="minorHAnsi" w:cstheme="minorHAnsi"/>
        </w:rPr>
        <w:t>enu</w:t>
      </w:r>
      <w:r w:rsidRPr="00110EEB">
        <w:rPr>
          <w:rFonts w:asciiTheme="minorHAnsi" w:hAnsiTheme="minorHAnsi" w:cstheme="minorHAnsi"/>
          <w:spacing w:val="4"/>
        </w:rPr>
        <w:t xml:space="preserve"> </w:t>
      </w:r>
      <w:r w:rsidRPr="00110EEB">
        <w:rPr>
          <w:rFonts w:asciiTheme="minorHAnsi" w:hAnsiTheme="minorHAnsi" w:cstheme="minorHAnsi"/>
        </w:rPr>
        <w:t>v</w:t>
      </w:r>
      <w:r w:rsidRPr="00110EEB">
        <w:rPr>
          <w:rFonts w:asciiTheme="minorHAnsi" w:hAnsiTheme="minorHAnsi" w:cstheme="minorHAnsi"/>
          <w:spacing w:val="3"/>
        </w:rPr>
        <w:t xml:space="preserve"> </w:t>
      </w:r>
      <w:r w:rsidRPr="00110EEB">
        <w:rPr>
          <w:rFonts w:asciiTheme="minorHAnsi" w:hAnsiTheme="minorHAnsi" w:cstheme="minorHAnsi"/>
        </w:rPr>
        <w:t>čle</w:t>
      </w:r>
      <w:r w:rsidRPr="00110EEB">
        <w:rPr>
          <w:rFonts w:asciiTheme="minorHAnsi" w:hAnsiTheme="minorHAnsi" w:cstheme="minorHAnsi"/>
          <w:spacing w:val="-3"/>
        </w:rPr>
        <w:t>n</w:t>
      </w:r>
      <w:r w:rsidRPr="00110EEB">
        <w:rPr>
          <w:rFonts w:asciiTheme="minorHAnsi" w:hAnsiTheme="minorHAnsi" w:cstheme="minorHAnsi"/>
        </w:rPr>
        <w:t>ení</w:t>
      </w:r>
      <w:r w:rsidRPr="00110EEB">
        <w:rPr>
          <w:rFonts w:asciiTheme="minorHAnsi" w:hAnsiTheme="minorHAnsi" w:cstheme="minorHAnsi"/>
          <w:spacing w:val="2"/>
        </w:rPr>
        <w:t xml:space="preserve"> </w:t>
      </w:r>
      <w:r w:rsidRPr="00110EEB">
        <w:rPr>
          <w:rFonts w:asciiTheme="minorHAnsi" w:hAnsiTheme="minorHAnsi" w:cstheme="minorHAnsi"/>
          <w:spacing w:val="-1"/>
        </w:rPr>
        <w:t>b</w:t>
      </w:r>
      <w:r w:rsidRPr="00110EEB">
        <w:rPr>
          <w:rFonts w:asciiTheme="minorHAnsi" w:hAnsiTheme="minorHAnsi" w:cstheme="minorHAnsi"/>
        </w:rPr>
        <w:t>ez</w:t>
      </w:r>
      <w:r w:rsidRPr="00110EEB">
        <w:rPr>
          <w:rFonts w:asciiTheme="minorHAnsi" w:hAnsiTheme="minorHAnsi" w:cstheme="minorHAnsi"/>
          <w:spacing w:val="2"/>
        </w:rPr>
        <w:t xml:space="preserve">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rPr>
        <w:t>s</w:t>
      </w:r>
      <w:r w:rsidRPr="00110EEB">
        <w:rPr>
          <w:rFonts w:asciiTheme="minorHAnsi" w:hAnsiTheme="minorHAnsi" w:cstheme="minorHAnsi"/>
          <w:spacing w:val="-2"/>
        </w:rPr>
        <w:t xml:space="preserve"> </w:t>
      </w:r>
      <w:r w:rsidRPr="00110EEB">
        <w:rPr>
          <w:rFonts w:asciiTheme="minorHAnsi" w:hAnsiTheme="minorHAnsi" w:cstheme="minorHAnsi"/>
        </w:rPr>
        <w:t>2</w:t>
      </w:r>
      <w:r w:rsidRPr="00110EEB">
        <w:rPr>
          <w:rFonts w:asciiTheme="minorHAnsi" w:hAnsiTheme="minorHAnsi" w:cstheme="minorHAnsi"/>
          <w:spacing w:val="-2"/>
        </w:rPr>
        <w:t>0</w:t>
      </w:r>
      <w:r w:rsidRPr="00110EEB">
        <w:rPr>
          <w:rFonts w:asciiTheme="minorHAnsi" w:hAnsiTheme="minorHAnsi" w:cstheme="minorHAnsi"/>
        </w:rPr>
        <w:t>%</w:t>
      </w:r>
      <w:r w:rsidRPr="00110EEB">
        <w:rPr>
          <w:rFonts w:asciiTheme="minorHAnsi" w:hAnsiTheme="minorHAnsi" w:cstheme="minorHAnsi"/>
          <w:spacing w:val="3"/>
        </w:rPr>
        <w:t xml:space="preserve">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2"/>
        </w:rPr>
        <w:t xml:space="preserve"> </w:t>
      </w:r>
      <w:r w:rsidRPr="00110EEB">
        <w:rPr>
          <w:rFonts w:asciiTheme="minorHAnsi" w:hAnsiTheme="minorHAnsi" w:cstheme="minorHAnsi"/>
        </w:rPr>
        <w:t>(</w:t>
      </w:r>
      <w:r w:rsidRPr="00110EEB">
        <w:rPr>
          <w:rFonts w:asciiTheme="minorHAnsi" w:hAnsiTheme="minorHAnsi" w:cstheme="minorHAnsi"/>
          <w:spacing w:val="-1"/>
        </w:rPr>
        <w:t>N</w:t>
      </w:r>
      <w:r w:rsidRPr="00110EEB">
        <w:rPr>
          <w:rFonts w:asciiTheme="minorHAnsi" w:hAnsiTheme="minorHAnsi" w:cstheme="minorHAnsi"/>
        </w:rPr>
        <w:t>ávrh</w:t>
      </w:r>
      <w:r w:rsidRPr="00110EEB">
        <w:rPr>
          <w:rFonts w:asciiTheme="minorHAnsi" w:hAnsiTheme="minorHAnsi" w:cstheme="minorHAnsi"/>
          <w:spacing w:val="1"/>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w:t>
      </w:r>
      <w:r w:rsidRPr="00110EEB">
        <w:rPr>
          <w:rFonts w:asciiTheme="minorHAnsi" w:hAnsiTheme="minorHAnsi" w:cstheme="minorHAnsi"/>
        </w:rPr>
        <w:t>en</w:t>
      </w:r>
      <w:r w:rsidRPr="00110EEB">
        <w:rPr>
          <w:rFonts w:asciiTheme="minorHAnsi" w:hAnsiTheme="minorHAnsi" w:cstheme="minorHAnsi"/>
          <w:spacing w:val="-4"/>
        </w:rPr>
        <w:t>i</w:t>
      </w:r>
      <w:r w:rsidRPr="00110EEB">
        <w:rPr>
          <w:rFonts w:asciiTheme="minorHAnsi" w:hAnsiTheme="minorHAnsi" w:cstheme="minorHAnsi"/>
        </w:rPr>
        <w:t>e</w:t>
      </w:r>
      <w:r w:rsidRPr="00110EEB">
        <w:rPr>
          <w:rFonts w:asciiTheme="minorHAnsi" w:hAnsiTheme="minorHAnsi" w:cstheme="minorHAnsi"/>
          <w:spacing w:val="3"/>
        </w:rPr>
        <w:t xml:space="preserve"> </w:t>
      </w:r>
      <w:r w:rsidRPr="00110EEB">
        <w:rPr>
          <w:rFonts w:asciiTheme="minorHAnsi" w:hAnsiTheme="minorHAnsi" w:cstheme="minorHAnsi"/>
        </w:rPr>
        <w:t>kritérií</w:t>
      </w:r>
      <w:r w:rsidRPr="00110EEB">
        <w:rPr>
          <w:rFonts w:asciiTheme="minorHAnsi" w:hAnsiTheme="minorHAnsi" w:cstheme="minorHAnsi"/>
          <w:spacing w:val="2"/>
        </w:rPr>
        <w:t xml:space="preserve"> </w:t>
      </w:r>
      <w:r w:rsidRPr="00110EEB">
        <w:rPr>
          <w:rFonts w:asciiTheme="minorHAnsi" w:hAnsiTheme="minorHAnsi" w:cstheme="minorHAnsi"/>
        </w:rPr>
        <w:t>–</w:t>
      </w:r>
      <w:r w:rsidRPr="00110EEB">
        <w:rPr>
          <w:rFonts w:asciiTheme="minorHAnsi" w:hAnsiTheme="minorHAnsi" w:cstheme="minorHAnsi"/>
          <w:spacing w:val="3"/>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l</w:t>
      </w:r>
      <w:r w:rsidRPr="00110EEB">
        <w:rPr>
          <w:rFonts w:asciiTheme="minorHAnsi" w:hAnsiTheme="minorHAnsi" w:cstheme="minorHAnsi"/>
          <w:spacing w:val="1"/>
        </w:rPr>
        <w:t>o</w:t>
      </w:r>
      <w:r w:rsidRPr="00110EEB">
        <w:rPr>
          <w:rFonts w:asciiTheme="minorHAnsi" w:hAnsiTheme="minorHAnsi" w:cstheme="minorHAnsi"/>
          <w:spacing w:val="-1"/>
        </w:rPr>
        <w:t>h</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č. 2 Kú</w:t>
      </w:r>
      <w:r w:rsidRPr="00110EEB">
        <w:rPr>
          <w:rFonts w:asciiTheme="minorHAnsi" w:hAnsiTheme="minorHAnsi" w:cstheme="minorHAnsi"/>
          <w:spacing w:val="-2"/>
        </w:rPr>
        <w:t>p</w:t>
      </w:r>
      <w:r w:rsidRPr="00110EEB">
        <w:rPr>
          <w:rFonts w:asciiTheme="minorHAnsi" w:hAnsiTheme="minorHAnsi" w:cstheme="minorHAnsi"/>
          <w:spacing w:val="-1"/>
        </w:rPr>
        <w:t>n</w:t>
      </w:r>
      <w:r w:rsidRPr="00110EEB">
        <w:rPr>
          <w:rFonts w:asciiTheme="minorHAnsi" w:hAnsiTheme="minorHAnsi" w:cstheme="minorHAnsi"/>
        </w:rPr>
        <w:t xml:space="preserve">ej </w:t>
      </w:r>
      <w:r w:rsidRPr="00110EEB">
        <w:rPr>
          <w:rFonts w:asciiTheme="minorHAnsi" w:hAnsiTheme="minorHAnsi" w:cstheme="minorHAnsi"/>
          <w:spacing w:val="-1"/>
        </w:rPr>
        <w:t>z</w:t>
      </w:r>
      <w:r w:rsidRPr="00110EEB">
        <w:rPr>
          <w:rFonts w:asciiTheme="minorHAnsi" w:hAnsiTheme="minorHAnsi" w:cstheme="minorHAnsi"/>
        </w:rPr>
        <w:t>ml</w:t>
      </w:r>
      <w:r w:rsidRPr="00110EEB">
        <w:rPr>
          <w:rFonts w:asciiTheme="minorHAnsi" w:hAnsiTheme="minorHAnsi" w:cstheme="minorHAnsi"/>
          <w:spacing w:val="-4"/>
        </w:rPr>
        <w:t>u</w:t>
      </w:r>
      <w:r w:rsidRPr="00110EEB">
        <w:rPr>
          <w:rFonts w:asciiTheme="minorHAnsi" w:hAnsiTheme="minorHAnsi" w:cstheme="minorHAnsi"/>
        </w:rPr>
        <w:t>vy).</w:t>
      </w:r>
    </w:p>
    <w:p w14:paraId="63796299" w14:textId="77777777" w:rsidR="005411AE" w:rsidRPr="00110EEB" w:rsidRDefault="005411AE" w:rsidP="00FE16C2">
      <w:pPr>
        <w:pStyle w:val="Zkladntext"/>
        <w:numPr>
          <w:ilvl w:val="0"/>
          <w:numId w:val="2"/>
        </w:numPr>
        <w:tabs>
          <w:tab w:val="left" w:pos="399"/>
        </w:tabs>
        <w:kinsoku w:val="0"/>
        <w:overflowPunct w:val="0"/>
        <w:spacing w:line="276" w:lineRule="auto"/>
        <w:ind w:left="399" w:right="117"/>
        <w:jc w:val="both"/>
        <w:rPr>
          <w:rFonts w:asciiTheme="minorHAnsi" w:hAnsiTheme="minorHAnsi" w:cstheme="minorHAnsi"/>
        </w:rPr>
      </w:pPr>
      <w:r w:rsidRPr="00110EEB">
        <w:rPr>
          <w:rFonts w:asciiTheme="minorHAnsi" w:hAnsiTheme="minorHAnsi" w:cstheme="minorHAnsi"/>
        </w:rPr>
        <w:t>Cena</w:t>
      </w:r>
      <w:r w:rsidRPr="00110EEB">
        <w:rPr>
          <w:rFonts w:asciiTheme="minorHAnsi" w:hAnsiTheme="minorHAnsi" w:cstheme="minorHAnsi"/>
          <w:spacing w:val="11"/>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metu</w:t>
      </w:r>
      <w:r w:rsidRPr="00110EEB">
        <w:rPr>
          <w:rFonts w:asciiTheme="minorHAnsi" w:hAnsiTheme="minorHAnsi" w:cstheme="minorHAnsi"/>
          <w:spacing w:val="9"/>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8"/>
        </w:rPr>
        <w:t xml:space="preserve"> </w:t>
      </w:r>
      <w:r w:rsidRPr="00110EEB">
        <w:rPr>
          <w:rFonts w:asciiTheme="minorHAnsi" w:hAnsiTheme="minorHAnsi" w:cstheme="minorHAnsi"/>
          <w:spacing w:val="-2"/>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12"/>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rPr>
        <w:t>sa</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3"/>
        </w:rPr>
        <w:t>a</w:t>
      </w:r>
      <w:r w:rsidRPr="00110EEB">
        <w:rPr>
          <w:rFonts w:asciiTheme="minorHAnsi" w:hAnsiTheme="minorHAnsi" w:cstheme="minorHAnsi"/>
        </w:rPr>
        <w:t>ť</w:t>
      </w:r>
      <w:r w:rsidRPr="00110EEB">
        <w:rPr>
          <w:rFonts w:asciiTheme="minorHAnsi" w:hAnsiTheme="minorHAnsi" w:cstheme="minorHAnsi"/>
          <w:spacing w:val="10"/>
        </w:rPr>
        <w:t xml:space="preserve"> </w:t>
      </w:r>
      <w:r w:rsidRPr="00110EEB">
        <w:rPr>
          <w:rFonts w:asciiTheme="minorHAnsi" w:hAnsiTheme="minorHAnsi" w:cstheme="minorHAnsi"/>
        </w:rPr>
        <w:t>vše</w:t>
      </w:r>
      <w:r w:rsidRPr="00110EEB">
        <w:rPr>
          <w:rFonts w:asciiTheme="minorHAnsi" w:hAnsiTheme="minorHAnsi" w:cstheme="minorHAnsi"/>
          <w:spacing w:val="-2"/>
        </w:rPr>
        <w:t>t</w:t>
      </w:r>
      <w:r w:rsidRPr="00110EEB">
        <w:rPr>
          <w:rFonts w:asciiTheme="minorHAnsi" w:hAnsiTheme="minorHAnsi" w:cstheme="minorHAnsi"/>
        </w:rPr>
        <w:t>ky</w:t>
      </w:r>
      <w:r w:rsidRPr="00110EEB">
        <w:rPr>
          <w:rFonts w:asciiTheme="minorHAnsi" w:hAnsiTheme="minorHAnsi" w:cstheme="minorHAnsi"/>
          <w:spacing w:val="11"/>
        </w:rPr>
        <w:t xml:space="preserve"> </w:t>
      </w:r>
      <w:r w:rsidRPr="00110EEB">
        <w:rPr>
          <w:rFonts w:asciiTheme="minorHAnsi" w:hAnsiTheme="minorHAnsi" w:cstheme="minorHAnsi"/>
          <w:spacing w:val="-1"/>
        </w:rPr>
        <w:t>n</w:t>
      </w:r>
      <w:r w:rsidRPr="00110EEB">
        <w:rPr>
          <w:rFonts w:asciiTheme="minorHAnsi" w:hAnsiTheme="minorHAnsi" w:cstheme="minorHAnsi"/>
        </w:rPr>
        <w:t>ákl</w:t>
      </w:r>
      <w:r w:rsidRPr="00110EEB">
        <w:rPr>
          <w:rFonts w:asciiTheme="minorHAnsi" w:hAnsiTheme="minorHAnsi" w:cstheme="minorHAnsi"/>
          <w:spacing w:val="-3"/>
        </w:rPr>
        <w:t>a</w:t>
      </w:r>
      <w:r w:rsidRPr="00110EEB">
        <w:rPr>
          <w:rFonts w:asciiTheme="minorHAnsi" w:hAnsiTheme="minorHAnsi" w:cstheme="minorHAnsi"/>
          <w:spacing w:val="-1"/>
        </w:rPr>
        <w:t>d</w:t>
      </w:r>
      <w:r w:rsidRPr="00110EEB">
        <w:rPr>
          <w:rFonts w:asciiTheme="minorHAnsi" w:hAnsiTheme="minorHAnsi" w:cstheme="minorHAnsi"/>
        </w:rPr>
        <w:t>y</w:t>
      </w:r>
      <w:r w:rsidRPr="00110EEB">
        <w:rPr>
          <w:rFonts w:asciiTheme="minorHAnsi" w:hAnsiTheme="minorHAnsi" w:cstheme="minorHAnsi"/>
          <w:spacing w:val="13"/>
        </w:rPr>
        <w:t xml:space="preserve"> </w:t>
      </w:r>
      <w:r w:rsidRPr="00110EEB">
        <w:rPr>
          <w:rFonts w:asciiTheme="minorHAnsi" w:hAnsiTheme="minorHAnsi" w:cstheme="minorHAnsi"/>
        </w:rPr>
        <w:t>spo</w:t>
      </w:r>
      <w:r w:rsidRPr="00110EEB">
        <w:rPr>
          <w:rFonts w:asciiTheme="minorHAnsi" w:hAnsiTheme="minorHAnsi" w:cstheme="minorHAnsi"/>
          <w:spacing w:val="-2"/>
        </w:rPr>
        <w:t>j</w:t>
      </w:r>
      <w:r w:rsidRPr="00110EEB">
        <w:rPr>
          <w:rFonts w:asciiTheme="minorHAnsi" w:hAnsiTheme="minorHAnsi" w:cstheme="minorHAnsi"/>
        </w:rPr>
        <w:t>ené</w:t>
      </w:r>
      <w:r w:rsidRPr="00110EEB">
        <w:rPr>
          <w:rFonts w:asciiTheme="minorHAnsi" w:hAnsiTheme="minorHAnsi" w:cstheme="minorHAnsi"/>
          <w:spacing w:val="10"/>
        </w:rPr>
        <w:t xml:space="preserve"> </w:t>
      </w:r>
      <w:r w:rsidRPr="00110EEB">
        <w:rPr>
          <w:rFonts w:asciiTheme="minorHAnsi" w:hAnsiTheme="minorHAnsi" w:cstheme="minorHAnsi"/>
        </w:rPr>
        <w:t>s</w:t>
      </w:r>
      <w:r w:rsidRPr="00110EEB">
        <w:rPr>
          <w:rFonts w:asciiTheme="minorHAnsi" w:hAnsiTheme="minorHAnsi" w:cstheme="minorHAnsi"/>
          <w:spacing w:val="4"/>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spacing w:val="-3"/>
        </w:rPr>
        <w:t>á</w:t>
      </w:r>
      <w:r w:rsidRPr="00110EEB">
        <w:rPr>
          <w:rFonts w:asciiTheme="minorHAnsi" w:hAnsiTheme="minorHAnsi" w:cstheme="minorHAnsi"/>
        </w:rPr>
        <w:t>v</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1"/>
        </w:rPr>
        <w:t xml:space="preserve"> </w:t>
      </w:r>
      <w:r w:rsidRPr="00110EEB">
        <w:rPr>
          <w:rFonts w:asciiTheme="minorHAnsi" w:hAnsiTheme="minorHAnsi" w:cstheme="minorHAnsi"/>
          <w:spacing w:val="-2"/>
        </w:rPr>
        <w:t>tov</w:t>
      </w:r>
      <w:r w:rsidRPr="00110EEB">
        <w:rPr>
          <w:rFonts w:asciiTheme="minorHAnsi" w:hAnsiTheme="minorHAnsi" w:cstheme="minorHAnsi"/>
        </w:rPr>
        <w:t xml:space="preserve">arov </w:t>
      </w:r>
      <w:r w:rsidRPr="00110EEB">
        <w:rPr>
          <w:rFonts w:asciiTheme="minorHAnsi" w:hAnsiTheme="minorHAnsi" w:cstheme="minorHAnsi"/>
          <w:spacing w:val="23"/>
        </w:rPr>
        <w:t xml:space="preserve"> </w:t>
      </w:r>
      <w:r w:rsidRPr="00110EEB">
        <w:rPr>
          <w:rFonts w:asciiTheme="minorHAnsi" w:hAnsiTheme="minorHAnsi" w:cstheme="minorHAnsi"/>
          <w:spacing w:val="-1"/>
        </w:rPr>
        <w:t>p</w:t>
      </w:r>
      <w:r w:rsidRPr="00110EEB">
        <w:rPr>
          <w:rFonts w:asciiTheme="minorHAnsi" w:hAnsiTheme="minorHAnsi" w:cstheme="minorHAnsi"/>
        </w:rPr>
        <w:t>re</w:t>
      </w:r>
      <w:r w:rsidRPr="00110EEB">
        <w:rPr>
          <w:rFonts w:asciiTheme="minorHAnsi" w:hAnsiTheme="minorHAnsi" w:cstheme="minorHAnsi"/>
          <w:spacing w:val="-3"/>
        </w:rPr>
        <w:t>d</w:t>
      </w:r>
      <w:r w:rsidRPr="00110EEB">
        <w:rPr>
          <w:rFonts w:asciiTheme="minorHAnsi" w:hAnsiTheme="minorHAnsi" w:cstheme="minorHAnsi"/>
        </w:rPr>
        <w:t>m</w:t>
      </w:r>
      <w:r w:rsidRPr="00110EEB">
        <w:rPr>
          <w:rFonts w:asciiTheme="minorHAnsi" w:hAnsiTheme="minorHAnsi" w:cstheme="minorHAnsi"/>
          <w:spacing w:val="-2"/>
        </w:rPr>
        <w:t>e</w:t>
      </w:r>
      <w:r w:rsidRPr="00110EEB">
        <w:rPr>
          <w:rFonts w:asciiTheme="minorHAnsi" w:hAnsiTheme="minorHAnsi" w:cstheme="minorHAnsi"/>
        </w:rPr>
        <w:t>tnej</w:t>
      </w:r>
    </w:p>
    <w:p w14:paraId="1EB8421A" w14:textId="1E58E2AF" w:rsidR="005411AE" w:rsidRPr="00110EEB" w:rsidRDefault="005411AE" w:rsidP="00FE16C2">
      <w:pPr>
        <w:pStyle w:val="Zkladntext"/>
        <w:kinsoku w:val="0"/>
        <w:overflowPunct w:val="0"/>
        <w:spacing w:before="41" w:line="276" w:lineRule="auto"/>
        <w:ind w:right="113"/>
        <w:jc w:val="both"/>
        <w:rPr>
          <w:rFonts w:asciiTheme="minorHAnsi" w:hAnsiTheme="minorHAnsi" w:cstheme="minorHAnsi"/>
        </w:rPr>
      </w:pPr>
      <w:r w:rsidRPr="00110EEB">
        <w:rPr>
          <w:rFonts w:asciiTheme="minorHAnsi" w:hAnsiTheme="minorHAnsi" w:cstheme="minorHAnsi"/>
        </w:rPr>
        <w:t>časti</w:t>
      </w:r>
      <w:r w:rsidRPr="00110EEB">
        <w:rPr>
          <w:rFonts w:asciiTheme="minorHAnsi" w:hAnsiTheme="minorHAnsi" w:cstheme="minorHAnsi"/>
          <w:spacing w:val="28"/>
        </w:rPr>
        <w:t xml:space="preserve"> </w:t>
      </w:r>
      <w:r w:rsidRPr="00110EEB">
        <w:rPr>
          <w:rFonts w:asciiTheme="minorHAnsi" w:hAnsiTheme="minorHAnsi" w:cstheme="minorHAnsi"/>
          <w:spacing w:val="-1"/>
        </w:rPr>
        <w:t>z</w:t>
      </w:r>
      <w:r w:rsidRPr="00110EEB">
        <w:rPr>
          <w:rFonts w:asciiTheme="minorHAnsi" w:hAnsiTheme="minorHAnsi" w:cstheme="minorHAnsi"/>
          <w:spacing w:val="-3"/>
        </w:rPr>
        <w:t>á</w:t>
      </w:r>
      <w:r w:rsidRPr="00110EEB">
        <w:rPr>
          <w:rFonts w:asciiTheme="minorHAnsi" w:hAnsiTheme="minorHAnsi" w:cstheme="minorHAnsi"/>
        </w:rPr>
        <w:t>kazky.</w:t>
      </w:r>
      <w:r w:rsidRPr="00110EEB">
        <w:rPr>
          <w:rFonts w:asciiTheme="minorHAnsi" w:hAnsiTheme="minorHAnsi" w:cstheme="minorHAnsi"/>
          <w:spacing w:val="27"/>
        </w:rPr>
        <w:t xml:space="preserve"> </w:t>
      </w:r>
      <w:r w:rsidRPr="00110EEB">
        <w:rPr>
          <w:rFonts w:asciiTheme="minorHAnsi" w:hAnsiTheme="minorHAnsi" w:cstheme="minorHAnsi"/>
        </w:rPr>
        <w:t>Ve</w:t>
      </w:r>
      <w:r w:rsidRPr="00110EEB">
        <w:rPr>
          <w:rFonts w:asciiTheme="minorHAnsi" w:hAnsiTheme="minorHAnsi" w:cstheme="minorHAnsi"/>
          <w:spacing w:val="-3"/>
        </w:rPr>
        <w:t>r</w:t>
      </w:r>
      <w:r w:rsidRPr="00110EEB">
        <w:rPr>
          <w:rFonts w:asciiTheme="minorHAnsi" w:hAnsiTheme="minorHAnsi" w:cstheme="minorHAnsi"/>
        </w:rPr>
        <w:t>ejný</w:t>
      </w:r>
      <w:r w:rsidRPr="00110EEB">
        <w:rPr>
          <w:rFonts w:asciiTheme="minorHAnsi" w:hAnsiTheme="minorHAnsi" w:cstheme="minorHAnsi"/>
          <w:spacing w:val="27"/>
        </w:rPr>
        <w:t xml:space="preserve"> </w:t>
      </w:r>
      <w:r w:rsidRPr="00110EEB">
        <w:rPr>
          <w:rFonts w:asciiTheme="minorHAnsi" w:hAnsiTheme="minorHAnsi" w:cstheme="minorHAnsi"/>
          <w:spacing w:val="1"/>
        </w:rPr>
        <w:t>o</w:t>
      </w:r>
      <w:r w:rsidRPr="00110EEB">
        <w:rPr>
          <w:rFonts w:asciiTheme="minorHAnsi" w:hAnsiTheme="minorHAnsi" w:cstheme="minorHAnsi"/>
          <w:spacing w:val="-1"/>
        </w:rPr>
        <w:t>b</w:t>
      </w:r>
      <w:r w:rsidRPr="00110EEB">
        <w:rPr>
          <w:rFonts w:asciiTheme="minorHAnsi" w:hAnsiTheme="minorHAnsi" w:cstheme="minorHAnsi"/>
          <w:spacing w:val="-3"/>
        </w:rPr>
        <w:t>s</w:t>
      </w:r>
      <w:r w:rsidRPr="00110EEB">
        <w:rPr>
          <w:rFonts w:asciiTheme="minorHAnsi" w:hAnsiTheme="minorHAnsi" w:cstheme="minorHAnsi"/>
        </w:rPr>
        <w:t>taráva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28"/>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ž</w:t>
      </w:r>
      <w:r w:rsidRPr="00110EEB">
        <w:rPr>
          <w:rFonts w:asciiTheme="minorHAnsi" w:hAnsiTheme="minorHAnsi" w:cstheme="minorHAnsi"/>
        </w:rPr>
        <w:t>a</w:t>
      </w:r>
      <w:r w:rsidRPr="00110EEB">
        <w:rPr>
          <w:rFonts w:asciiTheme="minorHAnsi" w:hAnsiTheme="minorHAnsi" w:cstheme="minorHAnsi"/>
          <w:spacing w:val="-1"/>
        </w:rPr>
        <w:t>du</w:t>
      </w:r>
      <w:r w:rsidRPr="00110EEB">
        <w:rPr>
          <w:rFonts w:asciiTheme="minorHAnsi" w:hAnsiTheme="minorHAnsi" w:cstheme="minorHAnsi"/>
        </w:rPr>
        <w:t>je</w:t>
      </w:r>
      <w:r w:rsidRPr="00110EEB">
        <w:rPr>
          <w:rFonts w:asciiTheme="minorHAnsi" w:hAnsiTheme="minorHAnsi" w:cstheme="minorHAnsi"/>
          <w:spacing w:val="27"/>
        </w:rPr>
        <w:t xml:space="preserve"> </w:t>
      </w:r>
      <w:r w:rsidRPr="00110EEB">
        <w:rPr>
          <w:rFonts w:asciiTheme="minorHAnsi" w:hAnsiTheme="minorHAnsi" w:cstheme="minorHAnsi"/>
        </w:rPr>
        <w:t>a</w:t>
      </w:r>
      <w:r w:rsidRPr="00110EEB">
        <w:rPr>
          <w:rFonts w:asciiTheme="minorHAnsi" w:hAnsiTheme="minorHAnsi" w:cstheme="minorHAnsi"/>
          <w:spacing w:val="-3"/>
        </w:rPr>
        <w:t>k</w:t>
      </w:r>
      <w:r w:rsidRPr="00110EEB">
        <w:rPr>
          <w:rFonts w:asciiTheme="minorHAnsi" w:hAnsiTheme="minorHAnsi" w:cstheme="minorHAnsi"/>
        </w:rPr>
        <w:t>o</w:t>
      </w:r>
      <w:r w:rsidRPr="00110EEB">
        <w:rPr>
          <w:rFonts w:asciiTheme="minorHAnsi" w:hAnsiTheme="minorHAnsi" w:cstheme="minorHAnsi"/>
          <w:spacing w:val="28"/>
        </w:rPr>
        <w:t xml:space="preserve"> </w:t>
      </w:r>
      <w:r w:rsidRPr="00110EEB">
        <w:rPr>
          <w:rFonts w:asciiTheme="minorHAnsi" w:hAnsiTheme="minorHAnsi" w:cstheme="minorHAnsi"/>
        </w:rPr>
        <w:t>súčasť</w:t>
      </w:r>
      <w:r w:rsidRPr="00110EEB">
        <w:rPr>
          <w:rFonts w:asciiTheme="minorHAnsi" w:hAnsiTheme="minorHAnsi" w:cstheme="minorHAnsi"/>
          <w:spacing w:val="26"/>
        </w:rPr>
        <w:t xml:space="preserve"> </w:t>
      </w:r>
      <w:r w:rsidRPr="00110EEB">
        <w:rPr>
          <w:rFonts w:asciiTheme="minorHAnsi" w:hAnsiTheme="minorHAnsi" w:cstheme="minorHAnsi"/>
        </w:rPr>
        <w:t>ceny</w:t>
      </w:r>
      <w:r w:rsidRPr="00110EEB">
        <w:rPr>
          <w:rFonts w:asciiTheme="minorHAnsi" w:hAnsiTheme="minorHAnsi" w:cstheme="minorHAnsi"/>
          <w:spacing w:val="26"/>
        </w:rPr>
        <w:t xml:space="preserve"> </w:t>
      </w:r>
      <w:r w:rsidRPr="00110EEB">
        <w:rPr>
          <w:rFonts w:asciiTheme="minorHAnsi" w:hAnsiTheme="minorHAnsi" w:cstheme="minorHAnsi"/>
          <w:spacing w:val="-2"/>
        </w:rPr>
        <w:t>to</w:t>
      </w:r>
      <w:r w:rsidRPr="00110EEB">
        <w:rPr>
          <w:rFonts w:asciiTheme="minorHAnsi" w:hAnsiTheme="minorHAnsi" w:cstheme="minorHAnsi"/>
        </w:rPr>
        <w:t>var</w:t>
      </w:r>
      <w:r w:rsidRPr="00110EEB">
        <w:rPr>
          <w:rFonts w:asciiTheme="minorHAnsi" w:hAnsiTheme="minorHAnsi" w:cstheme="minorHAnsi"/>
          <w:spacing w:val="-2"/>
        </w:rPr>
        <w:t>u</w:t>
      </w:r>
      <w:r w:rsidRPr="00110EEB">
        <w:rPr>
          <w:rFonts w:asciiTheme="minorHAnsi" w:hAnsiTheme="minorHAnsi" w:cstheme="minorHAnsi"/>
        </w:rPr>
        <w:t>/</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rPr>
        <w:t>e</w:t>
      </w:r>
      <w:r w:rsidRPr="00110EEB">
        <w:rPr>
          <w:rFonts w:asciiTheme="minorHAnsi" w:hAnsiTheme="minorHAnsi" w:cstheme="minorHAnsi"/>
          <w:spacing w:val="-2"/>
        </w:rPr>
        <w:t>t</w:t>
      </w:r>
      <w:r w:rsidRPr="00110EEB">
        <w:rPr>
          <w:rFonts w:asciiTheme="minorHAnsi" w:hAnsiTheme="minorHAnsi" w:cstheme="minorHAnsi"/>
        </w:rPr>
        <w:t>u</w:t>
      </w:r>
      <w:r w:rsidRPr="00110EEB">
        <w:rPr>
          <w:rFonts w:asciiTheme="minorHAnsi" w:hAnsiTheme="minorHAnsi" w:cstheme="minorHAnsi"/>
          <w:spacing w:val="28"/>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r w:rsidRPr="00110EEB">
        <w:rPr>
          <w:rFonts w:asciiTheme="minorHAnsi" w:hAnsiTheme="minorHAnsi" w:cstheme="minorHAnsi"/>
          <w:spacing w:val="32"/>
        </w:rPr>
        <w:t xml:space="preserve"> </w:t>
      </w:r>
      <w:r w:rsidRPr="00110EEB">
        <w:rPr>
          <w:rFonts w:asciiTheme="minorHAnsi" w:hAnsiTheme="minorHAnsi" w:cstheme="minorHAnsi"/>
        </w:rPr>
        <w:t>u</w:t>
      </w:r>
      <w:r w:rsidRPr="00110EEB">
        <w:rPr>
          <w:rFonts w:asciiTheme="minorHAnsi" w:hAnsiTheme="minorHAnsi" w:cstheme="minorHAnsi"/>
          <w:spacing w:val="25"/>
        </w:rPr>
        <w:t xml:space="preserve"> </w:t>
      </w:r>
      <w:r w:rsidRPr="00110EEB">
        <w:rPr>
          <w:rFonts w:asciiTheme="minorHAnsi" w:hAnsiTheme="minorHAnsi" w:cstheme="minorHAnsi"/>
          <w:u w:val="single"/>
        </w:rPr>
        <w:t>v</w:t>
      </w:r>
      <w:r w:rsidRPr="00110EEB">
        <w:rPr>
          <w:rFonts w:asciiTheme="minorHAnsi" w:hAnsiTheme="minorHAnsi" w:cstheme="minorHAnsi"/>
          <w:spacing w:val="-3"/>
          <w:u w:val="single"/>
        </w:rPr>
        <w:t>š</w:t>
      </w:r>
      <w:r w:rsidRPr="00110EEB">
        <w:rPr>
          <w:rFonts w:asciiTheme="minorHAnsi" w:hAnsiTheme="minorHAnsi" w:cstheme="minorHAnsi"/>
          <w:u w:val="single"/>
        </w:rPr>
        <w:t>et</w:t>
      </w:r>
      <w:r w:rsidRPr="00110EEB">
        <w:rPr>
          <w:rFonts w:asciiTheme="minorHAnsi" w:hAnsiTheme="minorHAnsi" w:cstheme="minorHAnsi"/>
          <w:spacing w:val="-2"/>
          <w:u w:val="single"/>
        </w:rPr>
        <w:t>k</w:t>
      </w:r>
      <w:r w:rsidRPr="00110EEB">
        <w:rPr>
          <w:rFonts w:asciiTheme="minorHAnsi" w:hAnsiTheme="minorHAnsi" w:cstheme="minorHAnsi"/>
          <w:u w:val="single"/>
        </w:rPr>
        <w:t>ý</w:t>
      </w:r>
      <w:r w:rsidRPr="00110EEB">
        <w:rPr>
          <w:rFonts w:asciiTheme="minorHAnsi" w:hAnsiTheme="minorHAnsi" w:cstheme="minorHAnsi"/>
          <w:spacing w:val="-3"/>
          <w:u w:val="single"/>
        </w:rPr>
        <w:t>c</w:t>
      </w:r>
      <w:r w:rsidRPr="00110EEB">
        <w:rPr>
          <w:rFonts w:asciiTheme="minorHAnsi" w:hAnsiTheme="minorHAnsi" w:cstheme="minorHAnsi"/>
          <w:u w:val="single"/>
        </w:rPr>
        <w:t>h</w:t>
      </w:r>
      <w:r w:rsidR="00863F97" w:rsidRPr="00110EEB">
        <w:rPr>
          <w:rFonts w:asciiTheme="minorHAnsi" w:hAnsiTheme="minorHAnsi" w:cstheme="minorHAnsi"/>
          <w:u w:val="single"/>
        </w:rPr>
        <w:t xml:space="preserve"> </w:t>
      </w:r>
      <w:r w:rsidRPr="00110EEB">
        <w:rPr>
          <w:rFonts w:asciiTheme="minorHAnsi" w:hAnsiTheme="minorHAnsi" w:cstheme="minorHAnsi"/>
          <w:u w:val="single"/>
        </w:rPr>
        <w:t xml:space="preserve"> častí </w:t>
      </w:r>
      <w:r w:rsidRPr="00110EEB">
        <w:rPr>
          <w:rFonts w:asciiTheme="minorHAnsi" w:hAnsiTheme="minorHAnsi" w:cstheme="minorHAnsi"/>
          <w:spacing w:val="22"/>
          <w:u w:val="single"/>
        </w:rPr>
        <w:t xml:space="preserve"> </w:t>
      </w:r>
      <w:r w:rsidRPr="00110EEB">
        <w:rPr>
          <w:rFonts w:asciiTheme="minorHAnsi" w:hAnsiTheme="minorHAnsi" w:cstheme="minorHAnsi"/>
          <w:spacing w:val="-1"/>
          <w:u w:val="single"/>
        </w:rPr>
        <w:t>z</w:t>
      </w:r>
      <w:r w:rsidRPr="00110EEB">
        <w:rPr>
          <w:rFonts w:asciiTheme="minorHAnsi" w:hAnsiTheme="minorHAnsi" w:cstheme="minorHAnsi"/>
          <w:u w:val="single"/>
        </w:rPr>
        <w:t>áka</w:t>
      </w:r>
      <w:r w:rsidRPr="00110EEB">
        <w:rPr>
          <w:rFonts w:asciiTheme="minorHAnsi" w:hAnsiTheme="minorHAnsi" w:cstheme="minorHAnsi"/>
          <w:spacing w:val="-4"/>
          <w:u w:val="single"/>
        </w:rPr>
        <w:t>z</w:t>
      </w:r>
      <w:r w:rsidRPr="00110EEB">
        <w:rPr>
          <w:rFonts w:asciiTheme="minorHAnsi" w:hAnsiTheme="minorHAnsi" w:cstheme="minorHAnsi"/>
          <w:u w:val="single"/>
        </w:rPr>
        <w:t>k</w:t>
      </w:r>
      <w:r w:rsidRPr="00110EEB">
        <w:rPr>
          <w:rFonts w:asciiTheme="minorHAnsi" w:hAnsiTheme="minorHAnsi" w:cstheme="minorHAnsi"/>
          <w:spacing w:val="-1"/>
          <w:u w:val="single"/>
        </w:rPr>
        <w:t>y</w:t>
      </w:r>
      <w:r w:rsidRPr="00110EEB">
        <w:rPr>
          <w:rFonts w:asciiTheme="minorHAnsi" w:hAnsiTheme="minorHAnsi" w:cstheme="minorHAnsi"/>
          <w:u w:val="single"/>
        </w:rPr>
        <w:t xml:space="preserve"> </w:t>
      </w:r>
      <w:r w:rsidRPr="00110EEB">
        <w:rPr>
          <w:rFonts w:asciiTheme="minorHAnsi" w:hAnsiTheme="minorHAnsi" w:cstheme="minorHAnsi"/>
          <w:spacing w:val="21"/>
          <w:u w:val="single"/>
        </w:rPr>
        <w:t xml:space="preserve"> </w:t>
      </w:r>
      <w:r w:rsidRPr="00110EEB">
        <w:rPr>
          <w:rFonts w:asciiTheme="minorHAnsi" w:hAnsiTheme="minorHAnsi" w:cstheme="minorHAnsi"/>
        </w:rPr>
        <w:t>aj</w:t>
      </w:r>
      <w:r w:rsidRPr="00110EEB">
        <w:rPr>
          <w:rFonts w:asciiTheme="minorHAnsi" w:hAnsiTheme="minorHAnsi" w:cstheme="minorHAnsi"/>
          <w:spacing w:val="19"/>
        </w:rPr>
        <w:t xml:space="preserve"> </w:t>
      </w:r>
      <w:r w:rsidRPr="00110EEB">
        <w:rPr>
          <w:rFonts w:asciiTheme="minorHAnsi" w:hAnsiTheme="minorHAnsi" w:cstheme="minorHAnsi"/>
        </w:rPr>
        <w:t>vš</w:t>
      </w:r>
      <w:r w:rsidRPr="00110EEB">
        <w:rPr>
          <w:rFonts w:asciiTheme="minorHAnsi" w:hAnsiTheme="minorHAnsi" w:cstheme="minorHAnsi"/>
          <w:spacing w:val="-2"/>
        </w:rPr>
        <w:t>e</w:t>
      </w:r>
      <w:r w:rsidRPr="00110EEB">
        <w:rPr>
          <w:rFonts w:asciiTheme="minorHAnsi" w:hAnsiTheme="minorHAnsi" w:cstheme="minorHAnsi"/>
        </w:rPr>
        <w:t>tky</w:t>
      </w:r>
      <w:r w:rsidRPr="00110EEB">
        <w:rPr>
          <w:rFonts w:asciiTheme="minorHAnsi" w:hAnsiTheme="minorHAnsi" w:cstheme="minorHAnsi"/>
          <w:spacing w:val="20"/>
        </w:rPr>
        <w:t xml:space="preserve"> </w:t>
      </w:r>
      <w:r w:rsidRPr="00110EEB">
        <w:rPr>
          <w:rFonts w:asciiTheme="minorHAnsi" w:hAnsiTheme="minorHAnsi" w:cstheme="minorHAnsi"/>
          <w:spacing w:val="-1"/>
        </w:rPr>
        <w:t>n</w:t>
      </w:r>
      <w:r w:rsidRPr="00110EEB">
        <w:rPr>
          <w:rFonts w:asciiTheme="minorHAnsi" w:hAnsiTheme="minorHAnsi" w:cstheme="minorHAnsi"/>
        </w:rPr>
        <w:t>á</w:t>
      </w:r>
      <w:r w:rsidRPr="00110EEB">
        <w:rPr>
          <w:rFonts w:asciiTheme="minorHAnsi" w:hAnsiTheme="minorHAnsi" w:cstheme="minorHAnsi"/>
          <w:spacing w:val="-3"/>
        </w:rPr>
        <w:t>k</w:t>
      </w:r>
      <w:r w:rsidRPr="00110EEB">
        <w:rPr>
          <w:rFonts w:asciiTheme="minorHAnsi" w:hAnsiTheme="minorHAnsi" w:cstheme="minorHAnsi"/>
        </w:rPr>
        <w:t>la</w:t>
      </w:r>
      <w:r w:rsidRPr="00110EEB">
        <w:rPr>
          <w:rFonts w:asciiTheme="minorHAnsi" w:hAnsiTheme="minorHAnsi" w:cstheme="minorHAnsi"/>
          <w:spacing w:val="-2"/>
        </w:rPr>
        <w:t>d</w:t>
      </w:r>
      <w:r w:rsidRPr="00110EEB">
        <w:rPr>
          <w:rFonts w:asciiTheme="minorHAnsi" w:hAnsiTheme="minorHAnsi" w:cstheme="minorHAnsi"/>
        </w:rPr>
        <w:t>y</w:t>
      </w:r>
      <w:r w:rsidRPr="00110EEB">
        <w:rPr>
          <w:rFonts w:asciiTheme="minorHAnsi" w:hAnsiTheme="minorHAnsi" w:cstheme="minorHAnsi"/>
          <w:spacing w:val="22"/>
        </w:rPr>
        <w:t xml:space="preserve"> </w:t>
      </w:r>
      <w:r w:rsidRPr="00110EEB">
        <w:rPr>
          <w:rFonts w:asciiTheme="minorHAnsi" w:hAnsiTheme="minorHAnsi" w:cstheme="minorHAnsi"/>
        </w:rPr>
        <w:t>sp</w:t>
      </w:r>
      <w:r w:rsidRPr="00110EEB">
        <w:rPr>
          <w:rFonts w:asciiTheme="minorHAnsi" w:hAnsiTheme="minorHAnsi" w:cstheme="minorHAnsi"/>
          <w:spacing w:val="-2"/>
        </w:rPr>
        <w:t>o</w:t>
      </w:r>
      <w:r w:rsidRPr="00110EEB">
        <w:rPr>
          <w:rFonts w:asciiTheme="minorHAnsi" w:hAnsiTheme="minorHAnsi" w:cstheme="minorHAnsi"/>
        </w:rPr>
        <w:t>jené</w:t>
      </w:r>
      <w:r w:rsidRPr="00110EEB">
        <w:rPr>
          <w:rFonts w:asciiTheme="minorHAnsi" w:hAnsiTheme="minorHAnsi" w:cstheme="minorHAnsi"/>
          <w:spacing w:val="21"/>
        </w:rPr>
        <w:t xml:space="preserve"> </w:t>
      </w:r>
      <w:r w:rsidRPr="00110EEB">
        <w:rPr>
          <w:rFonts w:asciiTheme="minorHAnsi" w:hAnsiTheme="minorHAnsi" w:cstheme="minorHAnsi"/>
        </w:rPr>
        <w:t xml:space="preserve">s </w:t>
      </w:r>
      <w:r w:rsidRPr="00110EEB">
        <w:rPr>
          <w:rFonts w:asciiTheme="minorHAnsi" w:hAnsiTheme="minorHAnsi" w:cstheme="minorHAnsi"/>
          <w:spacing w:val="-1"/>
        </w:rPr>
        <w:t>p</w:t>
      </w:r>
      <w:r w:rsidRPr="00110EEB">
        <w:rPr>
          <w:rFonts w:asciiTheme="minorHAnsi" w:hAnsiTheme="minorHAnsi" w:cstheme="minorHAnsi"/>
        </w:rPr>
        <w:t>rep</w:t>
      </w:r>
      <w:r w:rsidRPr="00110EEB">
        <w:rPr>
          <w:rFonts w:asciiTheme="minorHAnsi" w:hAnsiTheme="minorHAnsi" w:cstheme="minorHAnsi"/>
          <w:spacing w:val="-1"/>
        </w:rPr>
        <w:t>r</w:t>
      </w:r>
      <w:r w:rsidRPr="00110EEB">
        <w:rPr>
          <w:rFonts w:asciiTheme="minorHAnsi" w:hAnsiTheme="minorHAnsi" w:cstheme="minorHAnsi"/>
          <w:spacing w:val="-3"/>
        </w:rPr>
        <w:t>a</w:t>
      </w:r>
      <w:r w:rsidRPr="00110EEB">
        <w:rPr>
          <w:rFonts w:asciiTheme="minorHAnsi" w:hAnsiTheme="minorHAnsi" w:cstheme="minorHAnsi"/>
        </w:rPr>
        <w:t>v</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9"/>
        </w:rPr>
        <w:t xml:space="preserve"> </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var</w:t>
      </w:r>
      <w:r w:rsidRPr="00110EEB">
        <w:rPr>
          <w:rFonts w:asciiTheme="minorHAnsi" w:hAnsiTheme="minorHAnsi" w:cstheme="minorHAnsi"/>
          <w:spacing w:val="-1"/>
        </w:rPr>
        <w:t>u</w:t>
      </w:r>
      <w:r w:rsidRPr="00110EEB">
        <w:rPr>
          <w:rFonts w:asciiTheme="minorHAnsi" w:hAnsiTheme="minorHAnsi" w:cstheme="minorHAnsi"/>
        </w:rPr>
        <w:t>,</w:t>
      </w:r>
      <w:r w:rsidRPr="00110EEB">
        <w:rPr>
          <w:rFonts w:asciiTheme="minorHAnsi" w:hAnsiTheme="minorHAnsi" w:cstheme="minorHAnsi"/>
          <w:spacing w:val="19"/>
        </w:rPr>
        <w:t xml:space="preserve"> </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štalác</w:t>
      </w:r>
      <w:r w:rsidRPr="00110EEB">
        <w:rPr>
          <w:rFonts w:asciiTheme="minorHAnsi" w:hAnsiTheme="minorHAnsi" w:cstheme="minorHAnsi"/>
          <w:spacing w:val="-3"/>
        </w:rPr>
        <w:t>i</w:t>
      </w:r>
      <w:r w:rsidRPr="00110EEB">
        <w:rPr>
          <w:rFonts w:asciiTheme="minorHAnsi" w:hAnsiTheme="minorHAnsi" w:cstheme="minorHAnsi"/>
          <w:spacing w:val="1"/>
        </w:rPr>
        <w:t>o</w:t>
      </w:r>
      <w:r w:rsidRPr="00110EEB">
        <w:rPr>
          <w:rFonts w:asciiTheme="minorHAnsi" w:hAnsiTheme="minorHAnsi" w:cstheme="minorHAnsi"/>
          <w:spacing w:val="-1"/>
        </w:rPr>
        <w:t>u</w:t>
      </w:r>
      <w:r w:rsidRPr="00110EEB">
        <w:rPr>
          <w:rFonts w:asciiTheme="minorHAnsi" w:hAnsiTheme="minorHAnsi" w:cstheme="minorHAnsi"/>
        </w:rPr>
        <w:t>,</w:t>
      </w:r>
      <w:r w:rsidRPr="00110EEB">
        <w:rPr>
          <w:rFonts w:asciiTheme="minorHAnsi" w:hAnsiTheme="minorHAnsi" w:cstheme="minorHAnsi"/>
          <w:spacing w:val="19"/>
        </w:rPr>
        <w:t xml:space="preserve"> </w:t>
      </w:r>
      <w:r w:rsidRPr="00110EEB">
        <w:rPr>
          <w:rFonts w:asciiTheme="minorHAnsi" w:hAnsiTheme="minorHAnsi" w:cstheme="minorHAnsi"/>
        </w:rPr>
        <w:t>kali</w:t>
      </w:r>
      <w:r w:rsidRPr="00110EEB">
        <w:rPr>
          <w:rFonts w:asciiTheme="minorHAnsi" w:hAnsiTheme="minorHAnsi" w:cstheme="minorHAnsi"/>
          <w:spacing w:val="-2"/>
        </w:rPr>
        <w:t>b</w:t>
      </w:r>
      <w:r w:rsidRPr="00110EEB">
        <w:rPr>
          <w:rFonts w:asciiTheme="minorHAnsi" w:hAnsiTheme="minorHAnsi" w:cstheme="minorHAnsi"/>
        </w:rPr>
        <w:t>rá</w:t>
      </w:r>
      <w:r w:rsidRPr="00110EEB">
        <w:rPr>
          <w:rFonts w:asciiTheme="minorHAnsi" w:hAnsiTheme="minorHAnsi" w:cstheme="minorHAnsi"/>
          <w:spacing w:val="-3"/>
        </w:rPr>
        <w:t>c</w:t>
      </w:r>
      <w:r w:rsidRPr="00110EEB">
        <w:rPr>
          <w:rFonts w:asciiTheme="minorHAnsi" w:hAnsiTheme="minorHAnsi" w:cstheme="minorHAnsi"/>
        </w:rPr>
        <w:t>io</w:t>
      </w:r>
      <w:r w:rsidRPr="00110EEB">
        <w:rPr>
          <w:rFonts w:asciiTheme="minorHAnsi" w:hAnsiTheme="minorHAnsi" w:cstheme="minorHAnsi"/>
          <w:spacing w:val="-1"/>
        </w:rPr>
        <w:t>u</w:t>
      </w:r>
      <w:r w:rsidRPr="00110EEB">
        <w:rPr>
          <w:rFonts w:asciiTheme="minorHAnsi" w:hAnsiTheme="minorHAnsi" w:cstheme="minorHAnsi"/>
        </w:rPr>
        <w:t>,</w:t>
      </w:r>
      <w:r w:rsidRPr="00110EEB">
        <w:rPr>
          <w:rFonts w:asciiTheme="minorHAnsi" w:hAnsiTheme="minorHAnsi" w:cstheme="minorHAnsi"/>
          <w:spacing w:val="22"/>
        </w:rPr>
        <w:t xml:space="preserve"> </w:t>
      </w:r>
      <w:r w:rsidRPr="00110EEB">
        <w:rPr>
          <w:rFonts w:asciiTheme="minorHAnsi" w:hAnsiTheme="minorHAnsi" w:cstheme="minorHAnsi"/>
          <w:spacing w:val="-1"/>
        </w:rPr>
        <w:t>p</w:t>
      </w:r>
      <w:r w:rsidRPr="00110EEB">
        <w:rPr>
          <w:rFonts w:asciiTheme="minorHAnsi" w:hAnsiTheme="minorHAnsi" w:cstheme="minorHAnsi"/>
          <w:spacing w:val="-3"/>
        </w:rPr>
        <w:t>r</w:t>
      </w:r>
      <w:r w:rsidRPr="00110EEB">
        <w:rPr>
          <w:rFonts w:asciiTheme="minorHAnsi" w:hAnsiTheme="minorHAnsi" w:cstheme="minorHAnsi"/>
          <w:spacing w:val="1"/>
        </w:rPr>
        <w:t>o</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rPr>
        <w:t>ár</w:t>
      </w:r>
      <w:r w:rsidRPr="00110EEB">
        <w:rPr>
          <w:rFonts w:asciiTheme="minorHAnsi" w:hAnsiTheme="minorHAnsi" w:cstheme="minorHAnsi"/>
          <w:spacing w:val="-2"/>
        </w:rPr>
        <w:t>ny</w:t>
      </w:r>
      <w:r w:rsidRPr="00110EEB">
        <w:rPr>
          <w:rFonts w:asciiTheme="minorHAnsi" w:hAnsiTheme="minorHAnsi" w:cstheme="minorHAnsi"/>
        </w:rPr>
        <w:t>mi skúšk</w:t>
      </w:r>
      <w:r w:rsidRPr="00110EEB">
        <w:rPr>
          <w:rFonts w:asciiTheme="minorHAnsi" w:hAnsiTheme="minorHAnsi" w:cstheme="minorHAnsi"/>
          <w:spacing w:val="-3"/>
        </w:rPr>
        <w:t>a</w:t>
      </w:r>
      <w:r w:rsidRPr="00110EEB">
        <w:rPr>
          <w:rFonts w:asciiTheme="minorHAnsi" w:hAnsiTheme="minorHAnsi" w:cstheme="minorHAnsi"/>
        </w:rPr>
        <w:t xml:space="preserve">mi, </w:t>
      </w:r>
      <w:r w:rsidRPr="00110EEB">
        <w:rPr>
          <w:rFonts w:asciiTheme="minorHAnsi" w:hAnsiTheme="minorHAnsi" w:cstheme="minorHAnsi"/>
          <w:spacing w:val="29"/>
        </w:rPr>
        <w:t xml:space="preserve"> </w:t>
      </w:r>
      <w:r w:rsidRPr="00110EEB">
        <w:rPr>
          <w:rFonts w:asciiTheme="minorHAnsi" w:hAnsiTheme="minorHAnsi" w:cstheme="minorHAnsi"/>
        </w:rPr>
        <w:t>val</w:t>
      </w:r>
      <w:r w:rsidRPr="00110EEB">
        <w:rPr>
          <w:rFonts w:asciiTheme="minorHAnsi" w:hAnsiTheme="minorHAnsi" w:cstheme="minorHAnsi"/>
          <w:spacing w:val="-1"/>
        </w:rPr>
        <w:t>id</w:t>
      </w:r>
      <w:r w:rsidRPr="00110EEB">
        <w:rPr>
          <w:rFonts w:asciiTheme="minorHAnsi" w:hAnsiTheme="minorHAnsi" w:cstheme="minorHAnsi"/>
        </w:rPr>
        <w:t xml:space="preserve">áciou </w:t>
      </w:r>
      <w:r w:rsidRPr="00110EEB">
        <w:rPr>
          <w:rFonts w:asciiTheme="minorHAnsi" w:hAnsiTheme="minorHAnsi" w:cstheme="minorHAnsi"/>
          <w:spacing w:val="30"/>
        </w:rPr>
        <w:t xml:space="preserve">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2"/>
        </w:rPr>
        <w:t>o</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rPr>
        <w:t xml:space="preserve">v  </w:t>
      </w:r>
      <w:r w:rsidRPr="00110EEB">
        <w:rPr>
          <w:rFonts w:asciiTheme="minorHAnsi" w:hAnsiTheme="minorHAnsi" w:cstheme="minorHAnsi"/>
          <w:spacing w:val="33"/>
        </w:rPr>
        <w:t xml:space="preserve"> </w:t>
      </w:r>
      <w:r w:rsidRPr="00110EEB">
        <w:rPr>
          <w:rFonts w:asciiTheme="minorHAnsi" w:hAnsiTheme="minorHAnsi" w:cstheme="minorHAnsi"/>
        </w:rPr>
        <w:t xml:space="preserve">a </w:t>
      </w:r>
      <w:r w:rsidRPr="00110EEB">
        <w:rPr>
          <w:rFonts w:asciiTheme="minorHAnsi" w:hAnsiTheme="minorHAnsi" w:cstheme="minorHAnsi"/>
          <w:spacing w:val="-1"/>
        </w:rPr>
        <w:t>z</w:t>
      </w:r>
      <w:r w:rsidRPr="00110EEB">
        <w:rPr>
          <w:rFonts w:asciiTheme="minorHAnsi" w:hAnsiTheme="minorHAnsi" w:cstheme="minorHAnsi"/>
        </w:rPr>
        <w:t>aš</w:t>
      </w:r>
      <w:r w:rsidRPr="00110EEB">
        <w:rPr>
          <w:rFonts w:asciiTheme="minorHAnsi" w:hAnsiTheme="minorHAnsi" w:cstheme="minorHAnsi"/>
          <w:spacing w:val="-3"/>
        </w:rPr>
        <w:t>k</w:t>
      </w:r>
      <w:r w:rsidRPr="00110EEB">
        <w:rPr>
          <w:rFonts w:asciiTheme="minorHAnsi" w:hAnsiTheme="minorHAnsi" w:cstheme="minorHAnsi"/>
          <w:spacing w:val="1"/>
        </w:rPr>
        <w:t>o</w:t>
      </w:r>
      <w:r w:rsidRPr="00110EEB">
        <w:rPr>
          <w:rFonts w:asciiTheme="minorHAnsi" w:hAnsiTheme="minorHAnsi" w:cstheme="minorHAnsi"/>
        </w:rPr>
        <w:t>le</w:t>
      </w:r>
      <w:r w:rsidRPr="00110EEB">
        <w:rPr>
          <w:rFonts w:asciiTheme="minorHAnsi" w:hAnsiTheme="minorHAnsi" w:cstheme="minorHAnsi"/>
          <w:spacing w:val="-1"/>
        </w:rPr>
        <w:t>n</w:t>
      </w:r>
      <w:r w:rsidRPr="00110EEB">
        <w:rPr>
          <w:rFonts w:asciiTheme="minorHAnsi" w:hAnsiTheme="minorHAnsi" w:cstheme="minorHAnsi"/>
          <w:spacing w:val="-3"/>
        </w:rPr>
        <w:t>í</w:t>
      </w:r>
      <w:r w:rsidRPr="00110EEB">
        <w:rPr>
          <w:rFonts w:asciiTheme="minorHAnsi" w:hAnsiTheme="minorHAnsi" w:cstheme="minorHAnsi"/>
        </w:rPr>
        <w:t xml:space="preserve">m  </w:t>
      </w:r>
      <w:r w:rsidRPr="00110EEB">
        <w:rPr>
          <w:rFonts w:asciiTheme="minorHAnsi" w:hAnsiTheme="minorHAnsi" w:cstheme="minorHAnsi"/>
          <w:spacing w:val="34"/>
        </w:rPr>
        <w:t xml:space="preserve"> </w:t>
      </w:r>
      <w:r w:rsidRPr="00110EEB">
        <w:rPr>
          <w:rFonts w:asciiTheme="minorHAnsi" w:hAnsiTheme="minorHAnsi" w:cstheme="minorHAnsi"/>
          <w:spacing w:val="-4"/>
        </w:rPr>
        <w:t>p</w:t>
      </w:r>
      <w:r w:rsidRPr="00110EEB">
        <w:rPr>
          <w:rFonts w:asciiTheme="minorHAnsi" w:hAnsiTheme="minorHAnsi" w:cstheme="minorHAnsi"/>
          <w:spacing w:val="-2"/>
        </w:rPr>
        <w:t>o</w:t>
      </w:r>
      <w:r w:rsidRPr="00110EEB">
        <w:rPr>
          <w:rFonts w:asciiTheme="minorHAnsi" w:hAnsiTheme="minorHAnsi" w:cstheme="minorHAnsi"/>
          <w:spacing w:val="-1"/>
        </w:rPr>
        <w:t>už</w:t>
      </w:r>
      <w:r w:rsidRPr="00110EEB">
        <w:rPr>
          <w:rFonts w:asciiTheme="minorHAnsi" w:hAnsiTheme="minorHAnsi" w:cstheme="minorHAnsi"/>
        </w:rPr>
        <w:t>ívateľ</w:t>
      </w:r>
      <w:r w:rsidRPr="00110EEB">
        <w:rPr>
          <w:rFonts w:asciiTheme="minorHAnsi" w:hAnsiTheme="minorHAnsi" w:cstheme="minorHAnsi"/>
          <w:spacing w:val="-2"/>
        </w:rPr>
        <w:t>o</w:t>
      </w:r>
      <w:r w:rsidRPr="00110EEB">
        <w:rPr>
          <w:rFonts w:asciiTheme="minorHAnsi" w:hAnsiTheme="minorHAnsi" w:cstheme="minorHAnsi"/>
          <w:spacing w:val="1"/>
        </w:rPr>
        <w:t>v</w:t>
      </w:r>
      <w:r w:rsidRPr="00110EEB">
        <w:rPr>
          <w:rFonts w:asciiTheme="minorHAnsi" w:hAnsiTheme="minorHAnsi" w:cstheme="minorHAnsi"/>
        </w:rPr>
        <w:t xml:space="preserve">.  </w:t>
      </w:r>
      <w:r w:rsidRPr="00110EEB">
        <w:rPr>
          <w:rFonts w:asciiTheme="minorHAnsi" w:hAnsiTheme="minorHAnsi" w:cstheme="minorHAnsi"/>
          <w:spacing w:val="30"/>
        </w:rPr>
        <w:t xml:space="preserve"> </w:t>
      </w:r>
      <w:r w:rsidRPr="00110EEB">
        <w:rPr>
          <w:rFonts w:asciiTheme="minorHAnsi" w:hAnsiTheme="minorHAnsi" w:cstheme="minorHAnsi"/>
        </w:rPr>
        <w:t xml:space="preserve">Do  </w:t>
      </w:r>
      <w:r w:rsidRPr="00110EEB">
        <w:rPr>
          <w:rFonts w:asciiTheme="minorHAnsi" w:hAnsiTheme="minorHAnsi" w:cstheme="minorHAnsi"/>
          <w:spacing w:val="3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rPr>
        <w:t xml:space="preserve">ej   </w:t>
      </w:r>
      <w:r w:rsidRPr="00110EEB">
        <w:rPr>
          <w:rFonts w:asciiTheme="minorHAnsi" w:hAnsiTheme="minorHAnsi" w:cstheme="minorHAnsi"/>
          <w:spacing w:val="-17"/>
        </w:rPr>
        <w:t xml:space="preserve"> </w:t>
      </w:r>
      <w:r w:rsidRPr="00110EEB">
        <w:rPr>
          <w:rFonts w:asciiTheme="minorHAnsi" w:hAnsiTheme="minorHAnsi" w:cstheme="minorHAnsi"/>
        </w:rPr>
        <w:t>ce</w:t>
      </w:r>
      <w:r w:rsidRPr="00110EEB">
        <w:rPr>
          <w:rFonts w:asciiTheme="minorHAnsi" w:hAnsiTheme="minorHAnsi" w:cstheme="minorHAnsi"/>
          <w:spacing w:val="-3"/>
        </w:rPr>
        <w:t>n</w:t>
      </w:r>
      <w:r w:rsidRPr="00110EEB">
        <w:rPr>
          <w:rFonts w:asciiTheme="minorHAnsi" w:hAnsiTheme="minorHAnsi" w:cstheme="minorHAnsi"/>
        </w:rPr>
        <w:t xml:space="preserve">y  </w:t>
      </w:r>
      <w:r w:rsidRPr="00110EEB">
        <w:rPr>
          <w:rFonts w:asciiTheme="minorHAnsi" w:hAnsiTheme="minorHAnsi" w:cstheme="minorHAnsi"/>
          <w:spacing w:val="30"/>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 xml:space="preserve">sí  </w:t>
      </w:r>
      <w:r w:rsidRPr="00110EEB">
        <w:rPr>
          <w:rFonts w:asciiTheme="minorHAnsi" w:hAnsiTheme="minorHAnsi" w:cstheme="minorHAnsi"/>
          <w:spacing w:val="33"/>
        </w:rPr>
        <w:t xml:space="preserve"> </w:t>
      </w:r>
      <w:r w:rsidRPr="00110EEB">
        <w:rPr>
          <w:rFonts w:asciiTheme="minorHAnsi" w:hAnsiTheme="minorHAnsi" w:cstheme="minorHAnsi"/>
          <w:spacing w:val="-1"/>
        </w:rPr>
        <w:t>b</w:t>
      </w:r>
      <w:r w:rsidRPr="00110EEB">
        <w:rPr>
          <w:rFonts w:asciiTheme="minorHAnsi" w:hAnsiTheme="minorHAnsi" w:cstheme="minorHAnsi"/>
          <w:spacing w:val="-2"/>
        </w:rPr>
        <w:t>y</w:t>
      </w:r>
      <w:r w:rsidRPr="00110EEB">
        <w:rPr>
          <w:rFonts w:asciiTheme="minorHAnsi" w:hAnsiTheme="minorHAnsi" w:cstheme="minorHAnsi"/>
        </w:rPr>
        <w:t>ť taktiež</w:t>
      </w:r>
      <w:r w:rsidRPr="00110EEB">
        <w:rPr>
          <w:rFonts w:asciiTheme="minorHAnsi" w:hAnsiTheme="minorHAnsi" w:cstheme="minorHAnsi"/>
          <w:spacing w:val="48"/>
        </w:rPr>
        <w:t xml:space="preserve">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1"/>
        </w:rPr>
        <w:t>h</w:t>
      </w:r>
      <w:r w:rsidRPr="00110EEB">
        <w:rPr>
          <w:rFonts w:asciiTheme="minorHAnsi" w:hAnsiTheme="minorHAnsi" w:cstheme="minorHAnsi"/>
        </w:rPr>
        <w:t>r</w:t>
      </w:r>
      <w:r w:rsidRPr="00110EEB">
        <w:rPr>
          <w:rFonts w:asciiTheme="minorHAnsi" w:hAnsiTheme="minorHAnsi" w:cstheme="minorHAnsi"/>
          <w:spacing w:val="-1"/>
        </w:rPr>
        <w:t>nu</w:t>
      </w:r>
      <w:r w:rsidRPr="00110EEB">
        <w:rPr>
          <w:rFonts w:asciiTheme="minorHAnsi" w:hAnsiTheme="minorHAnsi" w:cstheme="minorHAnsi"/>
        </w:rPr>
        <w:t>tá</w:t>
      </w:r>
      <w:r w:rsidRPr="00110EEB">
        <w:rPr>
          <w:rFonts w:asciiTheme="minorHAnsi" w:hAnsiTheme="minorHAnsi" w:cstheme="minorHAnsi"/>
          <w:spacing w:val="-2"/>
        </w:rPr>
        <w:t xml:space="preserve"> </w:t>
      </w:r>
      <w:r w:rsidRPr="00110EEB">
        <w:rPr>
          <w:rFonts w:asciiTheme="minorHAnsi" w:hAnsiTheme="minorHAnsi" w:cstheme="minorHAnsi"/>
        </w:rPr>
        <w:t>mi</w:t>
      </w:r>
      <w:r w:rsidRPr="00110EEB">
        <w:rPr>
          <w:rFonts w:asciiTheme="minorHAnsi" w:hAnsiTheme="minorHAnsi" w:cstheme="minorHAnsi"/>
          <w:spacing w:val="-2"/>
        </w:rPr>
        <w:t>n</w:t>
      </w:r>
      <w:r w:rsidRPr="00110EEB">
        <w:rPr>
          <w:rFonts w:asciiTheme="minorHAnsi" w:hAnsiTheme="minorHAnsi" w:cstheme="minorHAnsi"/>
        </w:rPr>
        <w:t xml:space="preserve">. </w:t>
      </w:r>
      <w:r w:rsidRPr="00110EEB">
        <w:rPr>
          <w:rFonts w:asciiTheme="minorHAnsi" w:hAnsiTheme="minorHAnsi" w:cstheme="minorHAnsi"/>
          <w:spacing w:val="-2"/>
        </w:rPr>
        <w:t>1</w:t>
      </w:r>
      <w:r w:rsidRPr="00110EEB">
        <w:rPr>
          <w:rFonts w:asciiTheme="minorHAnsi" w:hAnsiTheme="minorHAnsi" w:cstheme="minorHAnsi"/>
        </w:rPr>
        <w:t>2</w:t>
      </w:r>
      <w:r w:rsidRPr="00110EEB">
        <w:rPr>
          <w:rFonts w:asciiTheme="minorHAnsi" w:hAnsiTheme="minorHAnsi" w:cstheme="minorHAnsi"/>
          <w:spacing w:val="-2"/>
        </w:rPr>
        <w:t xml:space="preserve"> m</w:t>
      </w:r>
      <w:r w:rsidRPr="00110EEB">
        <w:rPr>
          <w:rFonts w:asciiTheme="minorHAnsi" w:hAnsiTheme="minorHAnsi" w:cstheme="minorHAnsi"/>
        </w:rPr>
        <w:t>esačná z</w:t>
      </w:r>
      <w:r w:rsidRPr="00110EEB">
        <w:rPr>
          <w:rFonts w:asciiTheme="minorHAnsi" w:hAnsiTheme="minorHAnsi" w:cstheme="minorHAnsi"/>
          <w:spacing w:val="-1"/>
        </w:rPr>
        <w:t>á</w:t>
      </w:r>
      <w:r w:rsidRPr="00110EEB">
        <w:rPr>
          <w:rFonts w:asciiTheme="minorHAnsi" w:hAnsiTheme="minorHAnsi" w:cstheme="minorHAnsi"/>
        </w:rPr>
        <w:t>r</w:t>
      </w:r>
      <w:r w:rsidRPr="00110EEB">
        <w:rPr>
          <w:rFonts w:asciiTheme="minorHAnsi" w:hAnsiTheme="minorHAnsi" w:cstheme="minorHAnsi"/>
          <w:spacing w:val="-1"/>
        </w:rPr>
        <w:t>u</w:t>
      </w:r>
      <w:r w:rsidRPr="00110EEB">
        <w:rPr>
          <w:rFonts w:asciiTheme="minorHAnsi" w:hAnsiTheme="minorHAnsi" w:cstheme="minorHAnsi"/>
        </w:rPr>
        <w:t>ka</w:t>
      </w:r>
      <w:r w:rsidRPr="00110EEB">
        <w:rPr>
          <w:rFonts w:asciiTheme="minorHAnsi" w:hAnsiTheme="minorHAnsi" w:cstheme="minorHAnsi"/>
          <w:spacing w:val="-2"/>
        </w:rPr>
        <w:t xml:space="preserve"> </w:t>
      </w:r>
      <w:r w:rsidRPr="00110EEB">
        <w:rPr>
          <w:rFonts w:asciiTheme="minorHAnsi" w:hAnsiTheme="minorHAnsi" w:cstheme="minorHAnsi"/>
        </w:rPr>
        <w:t>a</w:t>
      </w:r>
      <w:r w:rsidRPr="00110EEB">
        <w:rPr>
          <w:rFonts w:asciiTheme="minorHAnsi" w:hAnsiTheme="minorHAnsi" w:cstheme="minorHAnsi"/>
          <w:spacing w:val="1"/>
        </w:rPr>
        <w:t xml:space="preserve"> </w:t>
      </w:r>
      <w:r w:rsidRPr="00110EEB">
        <w:rPr>
          <w:rFonts w:asciiTheme="minorHAnsi" w:hAnsiTheme="minorHAnsi" w:cstheme="minorHAnsi"/>
          <w:spacing w:val="-2"/>
        </w:rPr>
        <w:t>t</w:t>
      </w:r>
      <w:r w:rsidRPr="00110EEB">
        <w:rPr>
          <w:rFonts w:asciiTheme="minorHAnsi" w:hAnsiTheme="minorHAnsi" w:cstheme="minorHAnsi"/>
        </w:rPr>
        <w:t>ech</w:t>
      </w:r>
      <w:r w:rsidRPr="00110EEB">
        <w:rPr>
          <w:rFonts w:asciiTheme="minorHAnsi" w:hAnsiTheme="minorHAnsi" w:cstheme="minorHAnsi"/>
          <w:spacing w:val="-1"/>
        </w:rPr>
        <w:t>n</w:t>
      </w:r>
      <w:r w:rsidRPr="00110EEB">
        <w:rPr>
          <w:rFonts w:asciiTheme="minorHAnsi" w:hAnsiTheme="minorHAnsi" w:cstheme="minorHAnsi"/>
        </w:rPr>
        <w:t>ická</w:t>
      </w:r>
      <w:r w:rsidRPr="00110EEB">
        <w:rPr>
          <w:rFonts w:asciiTheme="minorHAnsi" w:hAnsiTheme="minorHAnsi" w:cstheme="minorHAnsi"/>
          <w:spacing w:val="-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spacing w:val="1"/>
        </w:rPr>
        <w:t>o</w:t>
      </w:r>
      <w:r w:rsidRPr="00110EEB">
        <w:rPr>
          <w:rFonts w:asciiTheme="minorHAnsi" w:hAnsiTheme="minorHAnsi" w:cstheme="minorHAnsi"/>
        </w:rPr>
        <w:t>ra</w:t>
      </w:r>
      <w:r w:rsidRPr="00110EEB">
        <w:rPr>
          <w:rFonts w:asciiTheme="minorHAnsi" w:hAnsiTheme="minorHAnsi" w:cstheme="minorHAnsi"/>
          <w:spacing w:val="-3"/>
        </w:rPr>
        <w:t xml:space="preserve"> </w:t>
      </w:r>
      <w:r w:rsidRPr="00110EEB">
        <w:rPr>
          <w:rFonts w:asciiTheme="minorHAnsi" w:hAnsiTheme="minorHAnsi" w:cstheme="minorHAnsi"/>
        </w:rPr>
        <w:t>v</w:t>
      </w:r>
      <w:r w:rsidRPr="00110EEB">
        <w:rPr>
          <w:rFonts w:asciiTheme="minorHAnsi" w:hAnsiTheme="minorHAnsi" w:cstheme="minorHAnsi"/>
          <w:spacing w:val="2"/>
        </w:rPr>
        <w:t xml:space="preserve"> </w:t>
      </w:r>
      <w:r w:rsidRPr="00110EEB">
        <w:rPr>
          <w:rFonts w:asciiTheme="minorHAnsi" w:hAnsiTheme="minorHAnsi" w:cstheme="minorHAnsi"/>
          <w:spacing w:val="-3"/>
        </w:rPr>
        <w:t>r</w:t>
      </w:r>
      <w:r w:rsidRPr="00110EEB">
        <w:rPr>
          <w:rFonts w:asciiTheme="minorHAnsi" w:hAnsiTheme="minorHAnsi" w:cstheme="minorHAnsi"/>
        </w:rPr>
        <w:t>ež</w:t>
      </w:r>
      <w:r w:rsidRPr="00110EEB">
        <w:rPr>
          <w:rFonts w:asciiTheme="minorHAnsi" w:hAnsiTheme="minorHAnsi" w:cstheme="minorHAnsi"/>
          <w:spacing w:val="-1"/>
        </w:rPr>
        <w:t>i</w:t>
      </w:r>
      <w:r w:rsidRPr="00110EEB">
        <w:rPr>
          <w:rFonts w:asciiTheme="minorHAnsi" w:hAnsiTheme="minorHAnsi" w:cstheme="minorHAnsi"/>
        </w:rPr>
        <w:t>me</w:t>
      </w:r>
      <w:r w:rsidRPr="00110EEB">
        <w:rPr>
          <w:rFonts w:asciiTheme="minorHAnsi" w:hAnsiTheme="minorHAnsi" w:cstheme="minorHAnsi"/>
          <w:spacing w:val="-2"/>
        </w:rPr>
        <w:t xml:space="preserve"> 2</w:t>
      </w:r>
      <w:r w:rsidRPr="00110EEB">
        <w:rPr>
          <w:rFonts w:asciiTheme="minorHAnsi" w:hAnsiTheme="minorHAnsi" w:cstheme="minorHAnsi"/>
        </w:rPr>
        <w:t>4</w:t>
      </w:r>
      <w:r w:rsidRPr="00110EEB">
        <w:rPr>
          <w:rFonts w:asciiTheme="minorHAnsi" w:hAnsiTheme="minorHAnsi" w:cstheme="minorHAnsi"/>
          <w:spacing w:val="-2"/>
        </w:rPr>
        <w:t>/</w:t>
      </w:r>
      <w:r w:rsidRPr="00110EEB">
        <w:rPr>
          <w:rFonts w:asciiTheme="minorHAnsi" w:hAnsiTheme="minorHAnsi" w:cstheme="minorHAnsi"/>
        </w:rPr>
        <w:t>7.</w:t>
      </w:r>
    </w:p>
    <w:p w14:paraId="1DCCB52A" w14:textId="77777777" w:rsidR="005411AE" w:rsidRPr="00110EEB" w:rsidRDefault="005411AE" w:rsidP="00FE16C2">
      <w:pPr>
        <w:pStyle w:val="Zkladntext"/>
        <w:numPr>
          <w:ilvl w:val="0"/>
          <w:numId w:val="2"/>
        </w:numPr>
        <w:tabs>
          <w:tab w:val="left" w:pos="334"/>
        </w:tabs>
        <w:kinsoku w:val="0"/>
        <w:overflowPunct w:val="0"/>
        <w:spacing w:before="1" w:line="276" w:lineRule="auto"/>
        <w:ind w:left="334" w:right="1512" w:hanging="219"/>
        <w:jc w:val="both"/>
        <w:rPr>
          <w:rFonts w:asciiTheme="minorHAnsi" w:hAnsiTheme="minorHAnsi" w:cstheme="minorHAnsi"/>
        </w:rPr>
      </w:pPr>
      <w:r w:rsidRPr="00110EEB">
        <w:rPr>
          <w:rFonts w:asciiTheme="minorHAnsi" w:hAnsiTheme="minorHAnsi" w:cstheme="minorHAnsi"/>
          <w:spacing w:val="-1"/>
        </w:rPr>
        <w:t>N</w:t>
      </w:r>
      <w:r w:rsidRPr="00110EEB">
        <w:rPr>
          <w:rFonts w:asciiTheme="minorHAnsi" w:hAnsiTheme="minorHAnsi" w:cstheme="minorHAnsi"/>
        </w:rPr>
        <w:t>ep</w:t>
      </w:r>
      <w:r w:rsidRPr="00110EEB">
        <w:rPr>
          <w:rFonts w:asciiTheme="minorHAnsi" w:hAnsiTheme="minorHAnsi" w:cstheme="minorHAnsi"/>
          <w:spacing w:val="-1"/>
        </w:rPr>
        <w:t>l</w:t>
      </w:r>
      <w:r w:rsidRPr="00110EEB">
        <w:rPr>
          <w:rFonts w:asciiTheme="minorHAnsi" w:hAnsiTheme="minorHAnsi" w:cstheme="minorHAnsi"/>
        </w:rPr>
        <w:t>ati</w:t>
      </w:r>
      <w:r w:rsidRPr="00110EEB">
        <w:rPr>
          <w:rFonts w:asciiTheme="minorHAnsi" w:hAnsiTheme="minorHAnsi" w:cstheme="minorHAnsi"/>
          <w:spacing w:val="-2"/>
        </w:rPr>
        <w:t>t</w:t>
      </w:r>
      <w:r w:rsidRPr="00110EEB">
        <w:rPr>
          <w:rFonts w:asciiTheme="minorHAnsi" w:hAnsiTheme="minorHAnsi" w:cstheme="minorHAnsi"/>
        </w:rPr>
        <w:t xml:space="preserve">eľ </w:t>
      </w:r>
      <w:r w:rsidRPr="00110EEB">
        <w:rPr>
          <w:rFonts w:asciiTheme="minorHAnsi" w:hAnsiTheme="minorHAnsi" w:cstheme="minorHAnsi"/>
          <w:spacing w:val="-2"/>
        </w:rPr>
        <w:t>D</w:t>
      </w:r>
      <w:r w:rsidRPr="00110EEB">
        <w:rPr>
          <w:rFonts w:asciiTheme="minorHAnsi" w:hAnsiTheme="minorHAnsi" w:cstheme="minorHAnsi"/>
        </w:rPr>
        <w:t>PH</w:t>
      </w:r>
      <w:r w:rsidRPr="00110EEB">
        <w:rPr>
          <w:rFonts w:asciiTheme="minorHAnsi" w:hAnsiTheme="minorHAnsi" w:cstheme="minorHAnsi"/>
          <w:spacing w:val="-1"/>
        </w:rPr>
        <w:t xml:space="preserve"> </w:t>
      </w:r>
      <w:r w:rsidRPr="00110EEB">
        <w:rPr>
          <w:rFonts w:asciiTheme="minorHAnsi" w:hAnsiTheme="minorHAnsi" w:cstheme="minorHAnsi"/>
        </w:rPr>
        <w:t>t</w:t>
      </w:r>
      <w:r w:rsidRPr="00110EEB">
        <w:rPr>
          <w:rFonts w:asciiTheme="minorHAnsi" w:hAnsiTheme="minorHAnsi" w:cstheme="minorHAnsi"/>
          <w:spacing w:val="-4"/>
        </w:rPr>
        <w:t>ú</w:t>
      </w:r>
      <w:r w:rsidRPr="00110EEB">
        <w:rPr>
          <w:rFonts w:asciiTheme="minorHAnsi" w:hAnsiTheme="minorHAnsi" w:cstheme="minorHAnsi"/>
        </w:rPr>
        <w:t>to</w:t>
      </w:r>
      <w:r w:rsidRPr="00110EEB">
        <w:rPr>
          <w:rFonts w:asciiTheme="minorHAnsi" w:hAnsiTheme="minorHAnsi" w:cstheme="minorHAnsi"/>
          <w:spacing w:val="-1"/>
        </w:rPr>
        <w:t xml:space="preserve"> </w:t>
      </w:r>
      <w:r w:rsidRPr="00110EEB">
        <w:rPr>
          <w:rFonts w:asciiTheme="minorHAnsi" w:hAnsiTheme="minorHAnsi" w:cstheme="minorHAnsi"/>
        </w:rPr>
        <w:t>sk</w:t>
      </w:r>
      <w:r w:rsidRPr="00110EEB">
        <w:rPr>
          <w:rFonts w:asciiTheme="minorHAnsi" w:hAnsiTheme="minorHAnsi" w:cstheme="minorHAnsi"/>
          <w:spacing w:val="-1"/>
        </w:rPr>
        <w:t>u</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čn</w:t>
      </w:r>
      <w:r w:rsidRPr="00110EEB">
        <w:rPr>
          <w:rFonts w:asciiTheme="minorHAnsi" w:hAnsiTheme="minorHAnsi" w:cstheme="minorHAnsi"/>
          <w:spacing w:val="-2"/>
        </w:rPr>
        <w:t>o</w:t>
      </w:r>
      <w:r w:rsidRPr="00110EEB">
        <w:rPr>
          <w:rFonts w:asciiTheme="minorHAnsi" w:hAnsiTheme="minorHAnsi" w:cstheme="minorHAnsi"/>
        </w:rPr>
        <w:t xml:space="preserve">sť </w:t>
      </w:r>
      <w:r w:rsidRPr="00110EEB">
        <w:rPr>
          <w:rFonts w:asciiTheme="minorHAnsi" w:hAnsiTheme="minorHAnsi" w:cstheme="minorHAnsi"/>
          <w:spacing w:val="-1"/>
        </w:rPr>
        <w:t>z</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te</w:t>
      </w:r>
      <w:r w:rsidRPr="00110EEB">
        <w:rPr>
          <w:rFonts w:asciiTheme="minorHAnsi" w:hAnsiTheme="minorHAnsi" w:cstheme="minorHAnsi"/>
          <w:spacing w:val="-1"/>
        </w:rPr>
        <w:t>ľn</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spacing w:val="-4"/>
        </w:rPr>
        <w:t>u</w:t>
      </w:r>
      <w:r w:rsidRPr="00110EEB">
        <w:rPr>
          <w:rFonts w:asciiTheme="minorHAnsi" w:hAnsiTheme="minorHAnsi" w:cstheme="minorHAnsi"/>
        </w:rPr>
        <w:t>ved</w:t>
      </w:r>
      <w:r w:rsidRPr="00110EEB">
        <w:rPr>
          <w:rFonts w:asciiTheme="minorHAnsi" w:hAnsiTheme="minorHAnsi" w:cstheme="minorHAnsi"/>
          <w:spacing w:val="-1"/>
        </w:rPr>
        <w:t>i</w:t>
      </w:r>
      <w:r w:rsidRPr="00110EEB">
        <w:rPr>
          <w:rFonts w:asciiTheme="minorHAnsi" w:hAnsiTheme="minorHAnsi" w:cstheme="minorHAnsi"/>
        </w:rPr>
        <w:t>e</w:t>
      </w:r>
      <w:r w:rsidRPr="00110EEB">
        <w:rPr>
          <w:rFonts w:asciiTheme="minorHAnsi" w:hAnsiTheme="minorHAnsi" w:cstheme="minorHAnsi"/>
          <w:spacing w:val="-2"/>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c</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e</w:t>
      </w:r>
      <w:r w:rsidRPr="00110EEB">
        <w:rPr>
          <w:rFonts w:asciiTheme="minorHAnsi" w:hAnsiTheme="minorHAnsi" w:cstheme="minorHAnsi"/>
        </w:rPr>
        <w:t>j po</w:t>
      </w:r>
      <w:r w:rsidRPr="00110EEB">
        <w:rPr>
          <w:rFonts w:asciiTheme="minorHAnsi" w:hAnsiTheme="minorHAnsi" w:cstheme="minorHAnsi"/>
          <w:spacing w:val="-1"/>
        </w:rPr>
        <w:t>nu</w:t>
      </w:r>
      <w:r w:rsidRPr="00110EEB">
        <w:rPr>
          <w:rFonts w:asciiTheme="minorHAnsi" w:hAnsiTheme="minorHAnsi" w:cstheme="minorHAnsi"/>
          <w:spacing w:val="-2"/>
        </w:rPr>
        <w:t>k</w:t>
      </w:r>
      <w:r w:rsidRPr="00110EEB">
        <w:rPr>
          <w:rFonts w:asciiTheme="minorHAnsi" w:hAnsiTheme="minorHAnsi" w:cstheme="minorHAnsi"/>
        </w:rPr>
        <w:t xml:space="preserve">e </w:t>
      </w:r>
      <w:r w:rsidRPr="00110EEB">
        <w:rPr>
          <w:rFonts w:asciiTheme="minorHAnsi" w:hAnsiTheme="minorHAnsi" w:cstheme="minorHAnsi"/>
          <w:spacing w:val="-2"/>
        </w:rPr>
        <w:t>t</w:t>
      </w:r>
      <w:r w:rsidRPr="00110EEB">
        <w:rPr>
          <w:rFonts w:asciiTheme="minorHAnsi" w:hAnsiTheme="minorHAnsi" w:cstheme="minorHAnsi"/>
        </w:rPr>
        <w:t>ex</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spacing w:val="-2"/>
        </w:rPr>
        <w:t>v</w:t>
      </w:r>
      <w:r w:rsidRPr="00110EEB">
        <w:rPr>
          <w:rFonts w:asciiTheme="minorHAnsi" w:hAnsiTheme="minorHAnsi" w:cstheme="minorHAnsi"/>
          <w:spacing w:val="1"/>
        </w:rPr>
        <w:t>o</w:t>
      </w:r>
      <w:r w:rsidRPr="00110EEB">
        <w:rPr>
          <w:rFonts w:asciiTheme="minorHAnsi" w:hAnsiTheme="minorHAnsi" w:cstheme="minorHAnsi"/>
        </w:rPr>
        <w:t>u</w:t>
      </w:r>
      <w:r w:rsidRPr="00110EEB">
        <w:rPr>
          <w:rFonts w:asciiTheme="minorHAnsi" w:hAnsiTheme="minorHAnsi" w:cstheme="minorHAnsi"/>
          <w:spacing w:val="-1"/>
        </w:rPr>
        <w:t xml:space="preserve"> </w:t>
      </w:r>
      <w:r w:rsidRPr="00110EEB">
        <w:rPr>
          <w:rFonts w:asciiTheme="minorHAnsi" w:hAnsiTheme="minorHAnsi" w:cstheme="minorHAnsi"/>
          <w:spacing w:val="-3"/>
        </w:rPr>
        <w:t>f</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m</w:t>
      </w:r>
      <w:r w:rsidRPr="00110EEB">
        <w:rPr>
          <w:rFonts w:asciiTheme="minorHAnsi" w:hAnsiTheme="minorHAnsi" w:cstheme="minorHAnsi"/>
          <w:spacing w:val="1"/>
        </w:rPr>
        <w:t>o</w:t>
      </w:r>
      <w:r w:rsidRPr="00110EEB">
        <w:rPr>
          <w:rFonts w:asciiTheme="minorHAnsi" w:hAnsiTheme="minorHAnsi" w:cstheme="minorHAnsi"/>
          <w:spacing w:val="-1"/>
        </w:rPr>
        <w:t>u</w:t>
      </w:r>
      <w:r w:rsidRPr="00110EEB">
        <w:rPr>
          <w:rFonts w:asciiTheme="minorHAnsi" w:hAnsiTheme="minorHAnsi" w:cstheme="minorHAnsi"/>
        </w:rPr>
        <w:t>.</w:t>
      </w:r>
    </w:p>
    <w:p w14:paraId="514EDE4E" w14:textId="77777777" w:rsidR="005411AE" w:rsidRPr="00110EEB" w:rsidRDefault="005411AE" w:rsidP="008C71A1">
      <w:pPr>
        <w:pStyle w:val="Zkladntext"/>
        <w:numPr>
          <w:ilvl w:val="0"/>
          <w:numId w:val="2"/>
        </w:numPr>
        <w:tabs>
          <w:tab w:val="left" w:pos="334"/>
        </w:tabs>
        <w:kinsoku w:val="0"/>
        <w:overflowPunct w:val="0"/>
        <w:spacing w:before="1"/>
        <w:ind w:left="334" w:right="1512" w:hanging="219"/>
        <w:jc w:val="both"/>
        <w:rPr>
          <w:rFonts w:asciiTheme="minorHAnsi" w:hAnsiTheme="minorHAnsi" w:cstheme="minorHAnsi"/>
        </w:rPr>
        <w:sectPr w:rsidR="005411AE" w:rsidRPr="00110EEB">
          <w:footerReference w:type="default" r:id="rId25"/>
          <w:pgSz w:w="11907" w:h="16840"/>
          <w:pgMar w:top="940" w:right="1300" w:bottom="1680" w:left="1300" w:header="0" w:footer="1489" w:gutter="0"/>
          <w:cols w:space="708" w:equalWidth="0">
            <w:col w:w="9307"/>
          </w:cols>
          <w:noEndnote/>
        </w:sectPr>
      </w:pPr>
    </w:p>
    <w:p w14:paraId="59B32C34" w14:textId="33D40283" w:rsidR="005411AE" w:rsidRPr="00110EEB" w:rsidRDefault="00092D11" w:rsidP="00092D11">
      <w:pPr>
        <w:pStyle w:val="Nadpis1"/>
        <w:tabs>
          <w:tab w:val="left" w:pos="593"/>
        </w:tabs>
        <w:kinsoku w:val="0"/>
        <w:overflowPunct w:val="0"/>
        <w:ind w:left="0"/>
        <w:rPr>
          <w:rFonts w:asciiTheme="minorHAnsi" w:hAnsiTheme="minorHAnsi" w:cstheme="minorHAnsi"/>
          <w:sz w:val="22"/>
          <w:szCs w:val="22"/>
        </w:rPr>
      </w:pPr>
      <w:bookmarkStart w:id="85" w:name="bookmark44"/>
      <w:bookmarkStart w:id="86" w:name="_Toc62483252"/>
      <w:bookmarkEnd w:id="85"/>
      <w:r w:rsidRPr="00110EEB">
        <w:rPr>
          <w:rFonts w:asciiTheme="minorHAnsi" w:hAnsiTheme="minorHAnsi" w:cstheme="minorHAnsi"/>
          <w:sz w:val="22"/>
          <w:szCs w:val="22"/>
        </w:rPr>
        <w:lastRenderedPageBreak/>
        <w:t xml:space="preserve">B.3 </w:t>
      </w:r>
      <w:r w:rsidR="005411AE" w:rsidRPr="00110EEB">
        <w:rPr>
          <w:rFonts w:asciiTheme="minorHAnsi" w:hAnsiTheme="minorHAnsi" w:cstheme="minorHAnsi"/>
          <w:sz w:val="22"/>
          <w:szCs w:val="22"/>
        </w:rPr>
        <w:t>OBCH</w:t>
      </w:r>
      <w:r w:rsidR="005411AE" w:rsidRPr="00110EEB">
        <w:rPr>
          <w:rFonts w:asciiTheme="minorHAnsi" w:hAnsiTheme="minorHAnsi" w:cstheme="minorHAnsi"/>
          <w:spacing w:val="-3"/>
          <w:sz w:val="22"/>
          <w:szCs w:val="22"/>
        </w:rPr>
        <w:t>O</w:t>
      </w:r>
      <w:r w:rsidR="005411AE" w:rsidRPr="00110EEB">
        <w:rPr>
          <w:rFonts w:asciiTheme="minorHAnsi" w:hAnsiTheme="minorHAnsi" w:cstheme="minorHAnsi"/>
          <w:sz w:val="22"/>
          <w:szCs w:val="22"/>
        </w:rPr>
        <w:t>DNÉ PODMIENKY DODANIA PREDMETU ZÁKAZKY</w:t>
      </w:r>
      <w:bookmarkEnd w:id="86"/>
    </w:p>
    <w:p w14:paraId="49B3A6E0" w14:textId="77777777" w:rsidR="005411AE" w:rsidRPr="00110EEB" w:rsidRDefault="005411AE">
      <w:pPr>
        <w:kinsoku w:val="0"/>
        <w:overflowPunct w:val="0"/>
        <w:spacing w:before="4" w:line="130" w:lineRule="exact"/>
        <w:rPr>
          <w:rFonts w:asciiTheme="minorHAnsi" w:hAnsiTheme="minorHAnsi" w:cstheme="minorHAnsi"/>
          <w:sz w:val="22"/>
          <w:szCs w:val="22"/>
        </w:rPr>
      </w:pPr>
    </w:p>
    <w:p w14:paraId="7BF0D4E8" w14:textId="77777777" w:rsidR="0002688F" w:rsidRPr="00110EEB" w:rsidRDefault="0002688F">
      <w:pPr>
        <w:kinsoku w:val="0"/>
        <w:overflowPunct w:val="0"/>
        <w:spacing w:line="200" w:lineRule="exact"/>
        <w:rPr>
          <w:rFonts w:asciiTheme="minorHAnsi" w:hAnsiTheme="minorHAnsi" w:cstheme="minorHAnsi"/>
          <w:sz w:val="22"/>
          <w:szCs w:val="22"/>
        </w:rPr>
      </w:pPr>
    </w:p>
    <w:p w14:paraId="4B0AB0CE" w14:textId="4C5F71D9" w:rsidR="0002688F" w:rsidRPr="00110EEB" w:rsidRDefault="00CE5683" w:rsidP="00654AF9">
      <w:pPr>
        <w:pStyle w:val="Odsekzoznamu"/>
        <w:kinsoku w:val="0"/>
        <w:overflowPunct w:val="0"/>
        <w:spacing w:line="276" w:lineRule="auto"/>
        <w:ind w:left="142" w:hanging="142"/>
        <w:jc w:val="both"/>
        <w:rPr>
          <w:rFonts w:asciiTheme="minorHAnsi" w:hAnsiTheme="minorHAnsi" w:cstheme="minorHAnsi"/>
          <w:sz w:val="22"/>
          <w:szCs w:val="22"/>
        </w:rPr>
      </w:pPr>
      <w:r w:rsidRPr="00110EEB">
        <w:rPr>
          <w:rFonts w:asciiTheme="minorHAnsi" w:hAnsiTheme="minorHAnsi" w:cstheme="minorHAnsi"/>
          <w:sz w:val="22"/>
          <w:szCs w:val="22"/>
        </w:rPr>
        <w:t xml:space="preserve">1. </w:t>
      </w:r>
      <w:r w:rsidR="0002688F" w:rsidRPr="00110EEB">
        <w:rPr>
          <w:rFonts w:asciiTheme="minorHAnsi" w:hAnsiTheme="minorHAnsi" w:cstheme="minorHAnsi"/>
          <w:sz w:val="22"/>
          <w:szCs w:val="22"/>
        </w:rPr>
        <w:t>Verejný obstarávateľ určuje svoje obchodné podmienky obstarania predmetu zákazky uvádza v návrhu  zmluvy, ktorý je prílohou č. 1 k týmto súťažným podkladom.</w:t>
      </w:r>
    </w:p>
    <w:p w14:paraId="049F6B60" w14:textId="77777777" w:rsidR="00CE5683" w:rsidRPr="00110EEB" w:rsidRDefault="00CE5683" w:rsidP="00654AF9">
      <w:pPr>
        <w:pStyle w:val="Odsekzoznamu"/>
        <w:kinsoku w:val="0"/>
        <w:overflowPunct w:val="0"/>
        <w:spacing w:line="276" w:lineRule="auto"/>
        <w:ind w:left="142"/>
        <w:jc w:val="both"/>
        <w:rPr>
          <w:rFonts w:asciiTheme="minorHAnsi" w:hAnsiTheme="minorHAnsi" w:cstheme="minorHAnsi"/>
          <w:sz w:val="22"/>
          <w:szCs w:val="22"/>
        </w:rPr>
      </w:pPr>
    </w:p>
    <w:p w14:paraId="5DF02F64" w14:textId="77777777" w:rsidR="00FE16C2" w:rsidRPr="00110EEB" w:rsidRDefault="00FE16C2" w:rsidP="00FE16C2">
      <w:pPr>
        <w:pStyle w:val="Odsekzoznamu"/>
        <w:kinsoku w:val="0"/>
        <w:overflowPunct w:val="0"/>
        <w:spacing w:line="276" w:lineRule="auto"/>
        <w:ind w:left="142"/>
        <w:jc w:val="both"/>
        <w:rPr>
          <w:rFonts w:asciiTheme="minorHAnsi" w:hAnsiTheme="minorHAnsi" w:cstheme="minorHAnsi"/>
          <w:sz w:val="22"/>
          <w:szCs w:val="22"/>
        </w:rPr>
      </w:pPr>
    </w:p>
    <w:p w14:paraId="5965E33A" w14:textId="3AFB7539" w:rsidR="0002688F" w:rsidRPr="00110EEB" w:rsidRDefault="00CE5683" w:rsidP="00092D11">
      <w:pPr>
        <w:pStyle w:val="Odsekzoznamu"/>
        <w:numPr>
          <w:ilvl w:val="2"/>
          <w:numId w:val="36"/>
        </w:numPr>
        <w:kinsoku w:val="0"/>
        <w:overflowPunct w:val="0"/>
        <w:spacing w:line="276" w:lineRule="auto"/>
        <w:ind w:left="142"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2. </w:t>
      </w:r>
      <w:r w:rsidR="0002688F" w:rsidRPr="00110EEB">
        <w:rPr>
          <w:rFonts w:asciiTheme="minorHAnsi" w:hAnsiTheme="minorHAnsi" w:cstheme="minorHAnsi"/>
          <w:sz w:val="22"/>
          <w:szCs w:val="22"/>
        </w:rPr>
        <w:t>Verejný obstarávateľ požaduje, aby uchádzač vo svojom návrhu zmluvy plnej miere použil návrh kúpnej zmluvy, ktorý je prílohou č. 1 k týmto súťažným podkladom</w:t>
      </w:r>
      <w:r w:rsidR="00FE16C2" w:rsidRPr="00110EEB">
        <w:rPr>
          <w:rFonts w:asciiTheme="minorHAnsi" w:hAnsiTheme="minorHAnsi" w:cstheme="minorHAnsi"/>
          <w:sz w:val="22"/>
          <w:szCs w:val="22"/>
        </w:rPr>
        <w:t>.</w:t>
      </w:r>
    </w:p>
    <w:p w14:paraId="64D4514A" w14:textId="77777777" w:rsidR="00FE16C2" w:rsidRPr="00110EEB" w:rsidRDefault="00FE16C2" w:rsidP="00FE16C2">
      <w:pPr>
        <w:pStyle w:val="Odsekzoznamu"/>
        <w:kinsoku w:val="0"/>
        <w:overflowPunct w:val="0"/>
        <w:spacing w:line="276" w:lineRule="auto"/>
        <w:ind w:left="142"/>
        <w:jc w:val="both"/>
        <w:rPr>
          <w:rFonts w:asciiTheme="minorHAnsi" w:hAnsiTheme="minorHAnsi" w:cstheme="minorHAnsi"/>
          <w:sz w:val="22"/>
          <w:szCs w:val="22"/>
        </w:rPr>
      </w:pPr>
    </w:p>
    <w:p w14:paraId="6AC64FCC" w14:textId="30ED95EA" w:rsidR="0002688F" w:rsidRPr="00110EEB" w:rsidRDefault="00CE5683" w:rsidP="00092D11">
      <w:pPr>
        <w:pStyle w:val="Odsekzoznamu"/>
        <w:numPr>
          <w:ilvl w:val="2"/>
          <w:numId w:val="36"/>
        </w:numPr>
        <w:kinsoku w:val="0"/>
        <w:overflowPunct w:val="0"/>
        <w:spacing w:line="276" w:lineRule="auto"/>
        <w:ind w:left="142"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3. </w:t>
      </w:r>
      <w:r w:rsidR="0002688F" w:rsidRPr="00110EEB">
        <w:rPr>
          <w:rFonts w:asciiTheme="minorHAnsi" w:hAnsiTheme="minorHAnsi" w:cstheme="minorHAnsi"/>
          <w:sz w:val="22"/>
          <w:szCs w:val="22"/>
        </w:rPr>
        <w:t>Verejný obstarávateľ si vyhradzuje právo neprijať ani jednu z predložených ponúk, ak zmluvné podmienky uvedené v návrhu záväzných zmluvných podmienok predložených uchádzačom budú v rozpore s oznámením o vyhlásení verejného obstarávania a týmito súťažnými podkladmi a ak sa budú vymykať obvyklým zmluvným podmienkam a budú znevýhodňovať vyhlasovateľa.</w:t>
      </w:r>
    </w:p>
    <w:p w14:paraId="18EDFE72" w14:textId="77777777" w:rsidR="00FE16C2" w:rsidRPr="00110EEB" w:rsidRDefault="00FE16C2" w:rsidP="00FE16C2">
      <w:pPr>
        <w:pStyle w:val="Odsekzoznamu"/>
        <w:kinsoku w:val="0"/>
        <w:overflowPunct w:val="0"/>
        <w:spacing w:line="276" w:lineRule="auto"/>
        <w:ind w:left="142"/>
        <w:jc w:val="both"/>
        <w:rPr>
          <w:rFonts w:asciiTheme="minorHAnsi" w:hAnsiTheme="minorHAnsi" w:cstheme="minorHAnsi"/>
          <w:sz w:val="22"/>
          <w:szCs w:val="22"/>
        </w:rPr>
      </w:pPr>
    </w:p>
    <w:p w14:paraId="54F02431" w14:textId="2A7334F8" w:rsidR="0002688F" w:rsidRPr="00110EEB" w:rsidRDefault="00CE5683" w:rsidP="00092D11">
      <w:pPr>
        <w:pStyle w:val="Odsekzoznamu"/>
        <w:numPr>
          <w:ilvl w:val="2"/>
          <w:numId w:val="36"/>
        </w:numPr>
        <w:kinsoku w:val="0"/>
        <w:overflowPunct w:val="0"/>
        <w:spacing w:line="276" w:lineRule="auto"/>
        <w:ind w:left="142"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4. </w:t>
      </w:r>
      <w:r w:rsidR="0002688F" w:rsidRPr="00110EEB">
        <w:rPr>
          <w:rFonts w:asciiTheme="minorHAnsi" w:hAnsiTheme="minorHAnsi" w:cstheme="minorHAnsi"/>
          <w:sz w:val="22"/>
          <w:szCs w:val="22"/>
        </w:rPr>
        <w:t>Do návrhu kúpnej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návrhu zmluvy v ponuke uskutoční, môže byť jeho návrh posúdený verejným obstarávateľom ako nezodpovedajúci požiadavkám verejného obstarávateľa na predmet zákazky</w:t>
      </w:r>
      <w:r w:rsidR="00FE16C2" w:rsidRPr="00110EEB">
        <w:rPr>
          <w:rFonts w:asciiTheme="minorHAnsi" w:hAnsiTheme="minorHAnsi" w:cstheme="minorHAnsi"/>
          <w:sz w:val="22"/>
          <w:szCs w:val="22"/>
        </w:rPr>
        <w:t>.</w:t>
      </w:r>
    </w:p>
    <w:p w14:paraId="2C25740E" w14:textId="77777777" w:rsidR="00FE16C2" w:rsidRPr="00110EEB" w:rsidRDefault="00FE16C2" w:rsidP="00FE16C2">
      <w:pPr>
        <w:pStyle w:val="Odsekzoznamu"/>
        <w:rPr>
          <w:rFonts w:asciiTheme="minorHAnsi" w:hAnsiTheme="minorHAnsi" w:cstheme="minorHAnsi"/>
          <w:sz w:val="22"/>
          <w:szCs w:val="22"/>
        </w:rPr>
      </w:pPr>
    </w:p>
    <w:p w14:paraId="518D73D9" w14:textId="03115E82" w:rsidR="0002688F" w:rsidRPr="00110EEB" w:rsidRDefault="00CE5683" w:rsidP="00092D11">
      <w:pPr>
        <w:pStyle w:val="Odsekzoznamu"/>
        <w:numPr>
          <w:ilvl w:val="2"/>
          <w:numId w:val="36"/>
        </w:numPr>
        <w:kinsoku w:val="0"/>
        <w:overflowPunct w:val="0"/>
        <w:spacing w:line="276" w:lineRule="auto"/>
        <w:ind w:left="142" w:hanging="284"/>
        <w:jc w:val="both"/>
        <w:rPr>
          <w:rFonts w:asciiTheme="minorHAnsi" w:hAnsiTheme="minorHAnsi" w:cstheme="minorHAnsi"/>
          <w:sz w:val="22"/>
          <w:szCs w:val="22"/>
        </w:rPr>
      </w:pPr>
      <w:r w:rsidRPr="00110EEB">
        <w:rPr>
          <w:rFonts w:asciiTheme="minorHAnsi" w:hAnsiTheme="minorHAnsi" w:cstheme="minorHAnsi"/>
          <w:sz w:val="22"/>
          <w:szCs w:val="22"/>
        </w:rPr>
        <w:t xml:space="preserve">5. </w:t>
      </w:r>
      <w:r w:rsidR="0002688F" w:rsidRPr="00110EEB">
        <w:rPr>
          <w:rFonts w:asciiTheme="minorHAnsi" w:hAnsiTheme="minorHAnsi" w:cstheme="minorHAnsi"/>
          <w:sz w:val="22"/>
          <w:szCs w:val="22"/>
        </w:rPr>
        <w:t xml:space="preserve">Nepripúšťajú sa žiadne sankcie za porušenie zmluvných povinností verejného obstarávateľa, ktoré nie sú uvedené v návrhu </w:t>
      </w:r>
      <w:r w:rsidRPr="00110EEB">
        <w:rPr>
          <w:rFonts w:asciiTheme="minorHAnsi" w:hAnsiTheme="minorHAnsi" w:cstheme="minorHAnsi"/>
          <w:sz w:val="22"/>
          <w:szCs w:val="22"/>
        </w:rPr>
        <w:t xml:space="preserve">kúpnej </w:t>
      </w:r>
      <w:r w:rsidR="0002688F" w:rsidRPr="00110EEB">
        <w:rPr>
          <w:rFonts w:asciiTheme="minorHAnsi" w:hAnsiTheme="minorHAnsi" w:cstheme="minorHAnsi"/>
          <w:sz w:val="22"/>
          <w:szCs w:val="22"/>
        </w:rPr>
        <w:t>zmluvy.</w:t>
      </w:r>
    </w:p>
    <w:p w14:paraId="6BE6EFE0" w14:textId="77777777" w:rsidR="0002688F" w:rsidRPr="00110EEB" w:rsidRDefault="0002688F" w:rsidP="0002688F">
      <w:pPr>
        <w:kinsoku w:val="0"/>
        <w:overflowPunct w:val="0"/>
        <w:spacing w:line="276" w:lineRule="auto"/>
        <w:rPr>
          <w:rFonts w:asciiTheme="minorHAnsi" w:hAnsiTheme="minorHAnsi" w:cstheme="minorHAnsi"/>
          <w:sz w:val="22"/>
          <w:szCs w:val="22"/>
        </w:rPr>
      </w:pPr>
    </w:p>
    <w:p w14:paraId="79CFDCBA" w14:textId="3952F12C" w:rsidR="005411AE" w:rsidRPr="00110EEB" w:rsidRDefault="005411AE">
      <w:pPr>
        <w:pStyle w:val="Zkladntext"/>
        <w:kinsoku w:val="0"/>
        <w:overflowPunct w:val="0"/>
        <w:ind w:right="769"/>
        <w:rPr>
          <w:rFonts w:asciiTheme="minorHAnsi" w:hAnsiTheme="minorHAnsi" w:cstheme="minorHAnsi"/>
        </w:rPr>
      </w:pPr>
    </w:p>
    <w:p w14:paraId="30527427" w14:textId="77777777" w:rsidR="005411AE" w:rsidRPr="00110EEB" w:rsidRDefault="005411AE">
      <w:pPr>
        <w:kinsoku w:val="0"/>
        <w:overflowPunct w:val="0"/>
        <w:spacing w:line="200" w:lineRule="exact"/>
        <w:rPr>
          <w:rFonts w:asciiTheme="minorHAnsi" w:hAnsiTheme="minorHAnsi" w:cstheme="minorHAnsi"/>
          <w:sz w:val="22"/>
          <w:szCs w:val="22"/>
        </w:rPr>
      </w:pPr>
      <w:bookmarkStart w:id="87" w:name="bookmark45"/>
      <w:bookmarkEnd w:id="87"/>
    </w:p>
    <w:p w14:paraId="3AC16C68" w14:textId="77777777" w:rsidR="005411AE" w:rsidRPr="00110EEB" w:rsidRDefault="005411AE">
      <w:pPr>
        <w:pStyle w:val="Zkladntext"/>
        <w:kinsoku w:val="0"/>
        <w:overflowPunct w:val="0"/>
        <w:spacing w:before="38" w:line="276" w:lineRule="auto"/>
        <w:ind w:right="113"/>
        <w:jc w:val="both"/>
        <w:rPr>
          <w:rFonts w:asciiTheme="minorHAnsi" w:hAnsiTheme="minorHAnsi" w:cstheme="minorHAnsi"/>
        </w:rPr>
        <w:sectPr w:rsidR="005411AE" w:rsidRPr="00110EEB">
          <w:footerReference w:type="default" r:id="rId26"/>
          <w:pgSz w:w="11907" w:h="16840"/>
          <w:pgMar w:top="920" w:right="1300" w:bottom="1700" w:left="1300" w:header="0" w:footer="1509" w:gutter="0"/>
          <w:cols w:space="708" w:equalWidth="0">
            <w:col w:w="9307"/>
          </w:cols>
          <w:noEndnote/>
        </w:sectPr>
      </w:pPr>
    </w:p>
    <w:p w14:paraId="70B573C9" w14:textId="133CF9A8" w:rsidR="00121198" w:rsidRPr="00110EEB" w:rsidRDefault="00121198" w:rsidP="00092D11">
      <w:pPr>
        <w:pStyle w:val="Nadpis1"/>
        <w:tabs>
          <w:tab w:val="left" w:pos="593"/>
        </w:tabs>
        <w:kinsoku w:val="0"/>
        <w:overflowPunct w:val="0"/>
        <w:ind w:left="0"/>
        <w:rPr>
          <w:rFonts w:asciiTheme="minorHAnsi" w:hAnsiTheme="minorHAnsi" w:cstheme="minorHAnsi"/>
          <w:b w:val="0"/>
          <w:bCs w:val="0"/>
          <w:sz w:val="22"/>
          <w:szCs w:val="22"/>
        </w:rPr>
      </w:pPr>
      <w:bookmarkStart w:id="88" w:name="bookmark49"/>
      <w:bookmarkStart w:id="89" w:name="bookmark50"/>
      <w:bookmarkStart w:id="90" w:name="bookmark51"/>
      <w:bookmarkStart w:id="91" w:name="_Toc62483253"/>
      <w:bookmarkEnd w:id="88"/>
      <w:bookmarkEnd w:id="89"/>
      <w:bookmarkEnd w:id="90"/>
      <w:r w:rsidRPr="00110EEB">
        <w:rPr>
          <w:rFonts w:asciiTheme="minorHAnsi" w:hAnsiTheme="minorHAnsi" w:cstheme="minorHAnsi"/>
          <w:sz w:val="22"/>
          <w:szCs w:val="22"/>
        </w:rPr>
        <w:lastRenderedPageBreak/>
        <w:t>Príloha č. 1 Kúpna zmluva ( uvedená samostatne)</w:t>
      </w:r>
      <w:bookmarkEnd w:id="91"/>
      <w:r w:rsidRPr="00110EEB">
        <w:rPr>
          <w:rFonts w:asciiTheme="minorHAnsi" w:hAnsiTheme="minorHAnsi" w:cstheme="minorHAnsi"/>
          <w:sz w:val="22"/>
          <w:szCs w:val="22"/>
        </w:rPr>
        <w:t xml:space="preserve"> </w:t>
      </w:r>
      <w:r w:rsidRPr="00110EEB">
        <w:rPr>
          <w:rFonts w:asciiTheme="minorHAnsi" w:hAnsiTheme="minorHAnsi" w:cstheme="minorHAnsi"/>
          <w:sz w:val="22"/>
          <w:szCs w:val="22"/>
        </w:rPr>
        <w:br w:type="page"/>
      </w:r>
    </w:p>
    <w:p w14:paraId="5B4A8BD7" w14:textId="04ADF42F" w:rsidR="005411AE" w:rsidRPr="00110EEB" w:rsidRDefault="005411AE">
      <w:pPr>
        <w:pStyle w:val="Nadpis3"/>
        <w:kinsoku w:val="0"/>
        <w:overflowPunct w:val="0"/>
        <w:spacing w:before="54" w:line="274" w:lineRule="auto"/>
        <w:ind w:right="4030"/>
        <w:rPr>
          <w:rFonts w:asciiTheme="minorHAnsi" w:hAnsiTheme="minorHAnsi" w:cstheme="minorHAnsi"/>
          <w:b w:val="0"/>
          <w:bCs w:val="0"/>
        </w:rPr>
      </w:pPr>
      <w:bookmarkStart w:id="92" w:name="_Toc62483254"/>
      <w:r w:rsidRPr="00110EEB">
        <w:rPr>
          <w:rFonts w:asciiTheme="minorHAnsi" w:hAnsiTheme="minorHAnsi" w:cstheme="minorHAnsi"/>
        </w:rPr>
        <w:lastRenderedPageBreak/>
        <w:t xml:space="preserve">PRÍLOHA Č. 2 SÚŤAŽNÝCH PODKLADOV </w:t>
      </w:r>
      <w:r w:rsidRPr="00110EEB">
        <w:rPr>
          <w:rFonts w:asciiTheme="minorHAnsi" w:hAnsiTheme="minorHAnsi" w:cstheme="minorHAnsi"/>
          <w:spacing w:val="-2"/>
        </w:rPr>
        <w:t>S</w:t>
      </w:r>
      <w:r w:rsidRPr="00110EEB">
        <w:rPr>
          <w:rFonts w:asciiTheme="minorHAnsi" w:hAnsiTheme="minorHAnsi" w:cstheme="minorHAnsi"/>
        </w:rPr>
        <w:t>PL</w:t>
      </w:r>
      <w:r w:rsidRPr="00110EEB">
        <w:rPr>
          <w:rFonts w:asciiTheme="minorHAnsi" w:hAnsiTheme="minorHAnsi" w:cstheme="minorHAnsi"/>
          <w:spacing w:val="1"/>
        </w:rPr>
        <w:t>N</w:t>
      </w:r>
      <w:r w:rsidRPr="00110EEB">
        <w:rPr>
          <w:rFonts w:asciiTheme="minorHAnsi" w:hAnsiTheme="minorHAnsi" w:cstheme="minorHAnsi"/>
        </w:rPr>
        <w:t>O</w:t>
      </w:r>
      <w:r w:rsidRPr="00110EEB">
        <w:rPr>
          <w:rFonts w:asciiTheme="minorHAnsi" w:hAnsiTheme="minorHAnsi" w:cstheme="minorHAnsi"/>
          <w:spacing w:val="-2"/>
        </w:rPr>
        <w:t>M</w:t>
      </w:r>
      <w:r w:rsidRPr="00110EEB">
        <w:rPr>
          <w:rFonts w:asciiTheme="minorHAnsi" w:hAnsiTheme="minorHAnsi" w:cstheme="minorHAnsi"/>
        </w:rPr>
        <w:t>O</w:t>
      </w:r>
      <w:r w:rsidRPr="00110EEB">
        <w:rPr>
          <w:rFonts w:asciiTheme="minorHAnsi" w:hAnsiTheme="minorHAnsi" w:cstheme="minorHAnsi"/>
          <w:spacing w:val="-3"/>
        </w:rPr>
        <w:t>C</w:t>
      </w:r>
      <w:r w:rsidRPr="00110EEB">
        <w:rPr>
          <w:rFonts w:asciiTheme="minorHAnsi" w:hAnsiTheme="minorHAnsi" w:cstheme="minorHAnsi"/>
        </w:rPr>
        <w:t>N</w:t>
      </w:r>
      <w:r w:rsidRPr="00110EEB">
        <w:rPr>
          <w:rFonts w:asciiTheme="minorHAnsi" w:hAnsiTheme="minorHAnsi" w:cstheme="minorHAnsi"/>
          <w:spacing w:val="-3"/>
        </w:rPr>
        <w:t>E</w:t>
      </w:r>
      <w:r w:rsidRPr="00110EEB">
        <w:rPr>
          <w:rFonts w:asciiTheme="minorHAnsi" w:hAnsiTheme="minorHAnsi" w:cstheme="minorHAnsi"/>
        </w:rPr>
        <w:t>NIE</w:t>
      </w:r>
      <w:r w:rsidRPr="00110EEB">
        <w:rPr>
          <w:rFonts w:asciiTheme="minorHAnsi" w:hAnsiTheme="minorHAnsi" w:cstheme="minorHAnsi"/>
          <w:spacing w:val="-1"/>
        </w:rPr>
        <w:t xml:space="preserve"> </w:t>
      </w:r>
      <w:r w:rsidRPr="00110EEB">
        <w:rPr>
          <w:rFonts w:asciiTheme="minorHAnsi" w:hAnsiTheme="minorHAnsi" w:cstheme="minorHAnsi"/>
        </w:rPr>
        <w:t>P</w:t>
      </w:r>
      <w:r w:rsidRPr="00110EEB">
        <w:rPr>
          <w:rFonts w:asciiTheme="minorHAnsi" w:hAnsiTheme="minorHAnsi" w:cstheme="minorHAnsi"/>
          <w:spacing w:val="-2"/>
        </w:rPr>
        <w:t>R</w:t>
      </w:r>
      <w:r w:rsidRPr="00110EEB">
        <w:rPr>
          <w:rFonts w:asciiTheme="minorHAnsi" w:hAnsiTheme="minorHAnsi" w:cstheme="minorHAnsi"/>
        </w:rPr>
        <w:t xml:space="preserve">E </w:t>
      </w:r>
      <w:r w:rsidRPr="00110EEB">
        <w:rPr>
          <w:rFonts w:asciiTheme="minorHAnsi" w:hAnsiTheme="minorHAnsi" w:cstheme="minorHAnsi"/>
          <w:spacing w:val="-2"/>
        </w:rPr>
        <w:t>Č</w:t>
      </w:r>
      <w:r w:rsidRPr="00110EEB">
        <w:rPr>
          <w:rFonts w:asciiTheme="minorHAnsi" w:hAnsiTheme="minorHAnsi" w:cstheme="minorHAnsi"/>
        </w:rPr>
        <w:t>L</w:t>
      </w:r>
      <w:r w:rsidRPr="00110EEB">
        <w:rPr>
          <w:rFonts w:asciiTheme="minorHAnsi" w:hAnsiTheme="minorHAnsi" w:cstheme="minorHAnsi"/>
          <w:spacing w:val="-2"/>
        </w:rPr>
        <w:t>E</w:t>
      </w:r>
      <w:r w:rsidRPr="00110EEB">
        <w:rPr>
          <w:rFonts w:asciiTheme="minorHAnsi" w:hAnsiTheme="minorHAnsi" w:cstheme="minorHAnsi"/>
        </w:rPr>
        <w:t>NA</w:t>
      </w:r>
      <w:r w:rsidRPr="00110EEB">
        <w:rPr>
          <w:rFonts w:asciiTheme="minorHAnsi" w:hAnsiTheme="minorHAnsi" w:cstheme="minorHAnsi"/>
          <w:spacing w:val="1"/>
        </w:rPr>
        <w:t xml:space="preserve"> </w:t>
      </w:r>
      <w:r w:rsidRPr="00110EEB">
        <w:rPr>
          <w:rFonts w:asciiTheme="minorHAnsi" w:hAnsiTheme="minorHAnsi" w:cstheme="minorHAnsi"/>
          <w:spacing w:val="-2"/>
        </w:rPr>
        <w:t>S</w:t>
      </w:r>
      <w:r w:rsidRPr="00110EEB">
        <w:rPr>
          <w:rFonts w:asciiTheme="minorHAnsi" w:hAnsiTheme="minorHAnsi" w:cstheme="minorHAnsi"/>
          <w:spacing w:val="-1"/>
        </w:rPr>
        <w:t>K</w:t>
      </w:r>
      <w:r w:rsidRPr="00110EEB">
        <w:rPr>
          <w:rFonts w:asciiTheme="minorHAnsi" w:hAnsiTheme="minorHAnsi" w:cstheme="minorHAnsi"/>
        </w:rPr>
        <w:t>U</w:t>
      </w:r>
      <w:r w:rsidRPr="00110EEB">
        <w:rPr>
          <w:rFonts w:asciiTheme="minorHAnsi" w:hAnsiTheme="minorHAnsi" w:cstheme="minorHAnsi"/>
          <w:spacing w:val="-3"/>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Y DO</w:t>
      </w:r>
      <w:r w:rsidRPr="00110EEB">
        <w:rPr>
          <w:rFonts w:asciiTheme="minorHAnsi" w:hAnsiTheme="minorHAnsi" w:cstheme="minorHAnsi"/>
          <w:spacing w:val="-3"/>
        </w:rPr>
        <w:t>D</w:t>
      </w:r>
      <w:r w:rsidRPr="00110EEB">
        <w:rPr>
          <w:rFonts w:asciiTheme="minorHAnsi" w:hAnsiTheme="minorHAnsi" w:cstheme="minorHAnsi"/>
        </w:rPr>
        <w:t>ÁV</w:t>
      </w:r>
      <w:r w:rsidRPr="00110EEB">
        <w:rPr>
          <w:rFonts w:asciiTheme="minorHAnsi" w:hAnsiTheme="minorHAnsi" w:cstheme="minorHAnsi"/>
          <w:spacing w:val="-3"/>
        </w:rPr>
        <w:t>A</w:t>
      </w:r>
      <w:r w:rsidRPr="00110EEB">
        <w:rPr>
          <w:rFonts w:asciiTheme="minorHAnsi" w:hAnsiTheme="minorHAnsi" w:cstheme="minorHAnsi"/>
        </w:rPr>
        <w:t>T</w:t>
      </w:r>
      <w:r w:rsidRPr="00110EEB">
        <w:rPr>
          <w:rFonts w:asciiTheme="minorHAnsi" w:hAnsiTheme="minorHAnsi" w:cstheme="minorHAnsi"/>
          <w:spacing w:val="-3"/>
        </w:rPr>
        <w:t>E</w:t>
      </w:r>
      <w:r w:rsidRPr="00110EEB">
        <w:rPr>
          <w:rFonts w:asciiTheme="minorHAnsi" w:hAnsiTheme="minorHAnsi" w:cstheme="minorHAnsi"/>
          <w:spacing w:val="-2"/>
        </w:rPr>
        <w:t>Ľ</w:t>
      </w:r>
      <w:r w:rsidRPr="00110EEB">
        <w:rPr>
          <w:rFonts w:asciiTheme="minorHAnsi" w:hAnsiTheme="minorHAnsi" w:cstheme="minorHAnsi"/>
        </w:rPr>
        <w:t>OV</w:t>
      </w:r>
      <w:r w:rsidR="004732A7" w:rsidRPr="00110EEB">
        <w:rPr>
          <w:rFonts w:asciiTheme="minorHAnsi" w:hAnsiTheme="minorHAnsi" w:cstheme="minorHAnsi"/>
        </w:rPr>
        <w:t>*</w:t>
      </w:r>
      <w:bookmarkEnd w:id="92"/>
    </w:p>
    <w:p w14:paraId="18E5A6F0" w14:textId="77777777" w:rsidR="005411AE" w:rsidRPr="00110EEB" w:rsidRDefault="005411AE">
      <w:pPr>
        <w:kinsoku w:val="0"/>
        <w:overflowPunct w:val="0"/>
        <w:ind w:left="116" w:right="6245"/>
        <w:jc w:val="both"/>
        <w:rPr>
          <w:rFonts w:asciiTheme="minorHAnsi" w:hAnsiTheme="minorHAnsi" w:cstheme="minorHAnsi"/>
          <w:sz w:val="22"/>
          <w:szCs w:val="22"/>
        </w:rPr>
      </w:pPr>
      <w:r w:rsidRPr="00110EEB">
        <w:rPr>
          <w:rFonts w:asciiTheme="minorHAnsi" w:hAnsiTheme="minorHAnsi" w:cstheme="minorHAnsi"/>
          <w:b/>
          <w:bCs/>
          <w:spacing w:val="-2"/>
          <w:sz w:val="22"/>
          <w:szCs w:val="22"/>
        </w:rPr>
        <w:t>S</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n</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w:t>
      </w:r>
      <w:r w:rsidRPr="00110EEB">
        <w:rPr>
          <w:rFonts w:asciiTheme="minorHAnsi" w:hAnsiTheme="minorHAnsi" w:cstheme="minorHAnsi"/>
          <w:b/>
          <w:bCs/>
          <w:spacing w:val="-1"/>
          <w:sz w:val="22"/>
          <w:szCs w:val="22"/>
        </w:rPr>
        <w:t>o</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ite</w:t>
      </w:r>
      <w:r w:rsidRPr="00110EEB">
        <w:rPr>
          <w:rFonts w:asciiTheme="minorHAnsi" w:hAnsiTheme="minorHAnsi" w:cstheme="minorHAnsi"/>
          <w:b/>
          <w:bCs/>
          <w:spacing w:val="-1"/>
          <w:sz w:val="22"/>
          <w:szCs w:val="22"/>
        </w:rPr>
        <w:t>ľ</w:t>
      </w:r>
      <w:r w:rsidRPr="00110EEB">
        <w:rPr>
          <w:rFonts w:asciiTheme="minorHAnsi" w:hAnsiTheme="minorHAnsi" w:cstheme="minorHAnsi"/>
          <w:b/>
          <w:bCs/>
          <w:spacing w:val="-2"/>
          <w:sz w:val="22"/>
          <w:szCs w:val="22"/>
        </w:rPr>
        <w:t>/</w:t>
      </w:r>
      <w:r w:rsidRPr="00110EEB">
        <w:rPr>
          <w:rFonts w:asciiTheme="minorHAnsi" w:hAnsiTheme="minorHAnsi" w:cstheme="minorHAnsi"/>
          <w:b/>
          <w:bCs/>
          <w:sz w:val="22"/>
          <w:szCs w:val="22"/>
        </w:rPr>
        <w:t>s</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n</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w:t>
      </w:r>
      <w:r w:rsidRPr="00110EEB">
        <w:rPr>
          <w:rFonts w:asciiTheme="minorHAnsi" w:hAnsiTheme="minorHAnsi" w:cstheme="minorHAnsi"/>
          <w:b/>
          <w:bCs/>
          <w:spacing w:val="-1"/>
          <w:sz w:val="22"/>
          <w:szCs w:val="22"/>
        </w:rPr>
        <w:t>o</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4"/>
          <w:sz w:val="22"/>
          <w:szCs w:val="22"/>
        </w:rPr>
        <w:t>n</w:t>
      </w:r>
      <w:r w:rsidRPr="00110EEB">
        <w:rPr>
          <w:rFonts w:asciiTheme="minorHAnsi" w:hAnsiTheme="minorHAnsi" w:cstheme="minorHAnsi"/>
          <w:b/>
          <w:bCs/>
          <w:sz w:val="22"/>
          <w:szCs w:val="22"/>
        </w:rPr>
        <w:t>ite</w:t>
      </w:r>
      <w:r w:rsidRPr="00110EEB">
        <w:rPr>
          <w:rFonts w:asciiTheme="minorHAnsi" w:hAnsiTheme="minorHAnsi" w:cstheme="minorHAnsi"/>
          <w:b/>
          <w:bCs/>
          <w:spacing w:val="-2"/>
          <w:sz w:val="22"/>
          <w:szCs w:val="22"/>
        </w:rPr>
        <w:t>l</w:t>
      </w:r>
      <w:r w:rsidRPr="00110EEB">
        <w:rPr>
          <w:rFonts w:asciiTheme="minorHAnsi" w:hAnsiTheme="minorHAnsi" w:cstheme="minorHAnsi"/>
          <w:b/>
          <w:bCs/>
          <w:sz w:val="22"/>
          <w:szCs w:val="22"/>
        </w:rPr>
        <w:t>i</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w:t>
      </w:r>
    </w:p>
    <w:p w14:paraId="3D420CF8" w14:textId="77777777" w:rsidR="005411AE" w:rsidRPr="00110EEB" w:rsidRDefault="005411AE">
      <w:pPr>
        <w:kinsoku w:val="0"/>
        <w:overflowPunct w:val="0"/>
        <w:spacing w:line="240" w:lineRule="exact"/>
        <w:rPr>
          <w:rFonts w:asciiTheme="minorHAnsi" w:hAnsiTheme="minorHAnsi" w:cstheme="minorHAnsi"/>
          <w:sz w:val="22"/>
          <w:szCs w:val="22"/>
        </w:rPr>
      </w:pPr>
    </w:p>
    <w:p w14:paraId="29F86062" w14:textId="77777777" w:rsidR="005411AE" w:rsidRPr="00110EEB" w:rsidRDefault="005411AE" w:rsidP="008C71A1">
      <w:pPr>
        <w:numPr>
          <w:ilvl w:val="0"/>
          <w:numId w:val="1"/>
        </w:numPr>
        <w:tabs>
          <w:tab w:val="left" w:pos="370"/>
        </w:tabs>
        <w:kinsoku w:val="0"/>
        <w:overflowPunct w:val="0"/>
        <w:spacing w:line="276" w:lineRule="auto"/>
        <w:ind w:left="116" w:right="114" w:firstLine="0"/>
        <w:jc w:val="both"/>
        <w:rPr>
          <w:rFonts w:asciiTheme="minorHAnsi" w:hAnsiTheme="minorHAnsi" w:cstheme="minorHAnsi"/>
          <w:sz w:val="22"/>
          <w:szCs w:val="22"/>
        </w:rPr>
      </w:pPr>
      <w:r w:rsidRPr="00110EEB">
        <w:rPr>
          <w:rFonts w:asciiTheme="minorHAnsi" w:hAnsiTheme="minorHAnsi" w:cstheme="minorHAnsi"/>
          <w:i/>
          <w:iCs/>
          <w:sz w:val="22"/>
          <w:szCs w:val="22"/>
        </w:rPr>
        <w:t>O</w:t>
      </w:r>
      <w:r w:rsidRPr="00110EEB">
        <w:rPr>
          <w:rFonts w:asciiTheme="minorHAnsi" w:hAnsiTheme="minorHAnsi" w:cstheme="minorHAnsi"/>
          <w:i/>
          <w:iCs/>
          <w:spacing w:val="-1"/>
          <w:sz w:val="22"/>
          <w:szCs w:val="22"/>
        </w:rPr>
        <w:t>b</w:t>
      </w:r>
      <w:r w:rsidRPr="00110EEB">
        <w:rPr>
          <w:rFonts w:asciiTheme="minorHAnsi" w:hAnsiTheme="minorHAnsi" w:cstheme="minorHAnsi"/>
          <w:i/>
          <w:iCs/>
          <w:sz w:val="22"/>
          <w:szCs w:val="22"/>
        </w:rPr>
        <w:t>c</w:t>
      </w:r>
      <w:r w:rsidRPr="00110EEB">
        <w:rPr>
          <w:rFonts w:asciiTheme="minorHAnsi" w:hAnsiTheme="minorHAnsi" w:cstheme="minorHAnsi"/>
          <w:i/>
          <w:iCs/>
          <w:spacing w:val="-2"/>
          <w:sz w:val="22"/>
          <w:szCs w:val="22"/>
        </w:rPr>
        <w:t>h</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é</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meno,</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síd</w:t>
      </w:r>
      <w:r w:rsidRPr="00110EEB">
        <w:rPr>
          <w:rFonts w:asciiTheme="minorHAnsi" w:hAnsiTheme="minorHAnsi" w:cstheme="minorHAnsi"/>
          <w:i/>
          <w:iCs/>
          <w:spacing w:val="-1"/>
          <w:sz w:val="22"/>
          <w:szCs w:val="22"/>
        </w:rPr>
        <w:t>l</w:t>
      </w:r>
      <w:r w:rsidRPr="00110EEB">
        <w:rPr>
          <w:rFonts w:asciiTheme="minorHAnsi" w:hAnsiTheme="minorHAnsi" w:cstheme="minorHAnsi"/>
          <w:i/>
          <w:iCs/>
          <w:sz w:val="22"/>
          <w:szCs w:val="22"/>
        </w:rPr>
        <w:t>o,</w:t>
      </w:r>
      <w:r w:rsidRPr="00110EEB">
        <w:rPr>
          <w:rFonts w:asciiTheme="minorHAnsi" w:hAnsiTheme="minorHAnsi" w:cstheme="minorHAnsi"/>
          <w:i/>
          <w:iCs/>
          <w:spacing w:val="33"/>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ena</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pacing w:val="-2"/>
          <w:sz w:val="22"/>
          <w:szCs w:val="22"/>
        </w:rPr>
        <w:t>s</w:t>
      </w:r>
      <w:r w:rsidRPr="00110EEB">
        <w:rPr>
          <w:rFonts w:asciiTheme="minorHAnsi" w:hAnsiTheme="minorHAnsi" w:cstheme="minorHAnsi"/>
          <w:i/>
          <w:iCs/>
          <w:sz w:val="22"/>
          <w:szCs w:val="22"/>
        </w:rPr>
        <w:t>ku</w:t>
      </w:r>
      <w:r w:rsidRPr="00110EEB">
        <w:rPr>
          <w:rFonts w:asciiTheme="minorHAnsi" w:hAnsiTheme="minorHAnsi" w:cstheme="minorHAnsi"/>
          <w:i/>
          <w:iCs/>
          <w:spacing w:val="-2"/>
          <w:sz w:val="22"/>
          <w:szCs w:val="22"/>
        </w:rPr>
        <w:t>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za</w:t>
      </w:r>
      <w:r w:rsidRPr="00110EEB">
        <w:rPr>
          <w:rFonts w:asciiTheme="minorHAnsi" w:hAnsiTheme="minorHAnsi" w:cstheme="minorHAnsi"/>
          <w:i/>
          <w:iCs/>
          <w:sz w:val="22"/>
          <w:szCs w:val="22"/>
        </w:rPr>
        <w:t>st</w:t>
      </w:r>
      <w:r w:rsidRPr="00110EEB">
        <w:rPr>
          <w:rFonts w:asciiTheme="minorHAnsi" w:hAnsiTheme="minorHAnsi" w:cstheme="minorHAnsi"/>
          <w:i/>
          <w:iCs/>
          <w:spacing w:val="-1"/>
          <w:sz w:val="22"/>
          <w:szCs w:val="22"/>
        </w:rPr>
        <w:t>úp</w:t>
      </w:r>
      <w:r w:rsidRPr="00110EEB">
        <w:rPr>
          <w:rFonts w:asciiTheme="minorHAnsi" w:hAnsiTheme="minorHAnsi" w:cstheme="minorHAnsi"/>
          <w:i/>
          <w:iCs/>
          <w:sz w:val="22"/>
          <w:szCs w:val="22"/>
        </w:rPr>
        <w:t>ený</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z w:val="22"/>
          <w:szCs w:val="22"/>
        </w:rPr>
        <w:t>meno</w:t>
      </w:r>
      <w:r w:rsidRPr="00110EEB">
        <w:rPr>
          <w:rFonts w:asciiTheme="minorHAnsi" w:hAnsiTheme="minorHAnsi" w:cstheme="minorHAnsi"/>
          <w:i/>
          <w:iCs/>
          <w:spacing w:val="-3"/>
          <w:sz w:val="22"/>
          <w:szCs w:val="22"/>
        </w:rPr>
        <w:t>/</w:t>
      </w:r>
      <w:r w:rsidRPr="00110EEB">
        <w:rPr>
          <w:rFonts w:asciiTheme="minorHAnsi" w:hAnsiTheme="minorHAnsi" w:cstheme="minorHAnsi"/>
          <w:i/>
          <w:iCs/>
          <w:sz w:val="22"/>
          <w:szCs w:val="22"/>
        </w:rPr>
        <w:t>mená</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 xml:space="preserve">a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w:t>
      </w:r>
      <w:r w:rsidRPr="00110EEB">
        <w:rPr>
          <w:rFonts w:asciiTheme="minorHAnsi" w:hAnsiTheme="minorHAnsi" w:cstheme="minorHAnsi"/>
          <w:i/>
          <w:iCs/>
          <w:spacing w:val="-3"/>
          <w:sz w:val="22"/>
          <w:szCs w:val="22"/>
        </w:rPr>
        <w:t>s</w:t>
      </w:r>
      <w:r w:rsidRPr="00110EEB">
        <w:rPr>
          <w:rFonts w:asciiTheme="minorHAnsi" w:hAnsiTheme="minorHAnsi" w:cstheme="minorHAnsi"/>
          <w:i/>
          <w:iCs/>
          <w:sz w:val="22"/>
          <w:szCs w:val="22"/>
        </w:rPr>
        <w:t>ká,</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2"/>
          <w:sz w:val="22"/>
          <w:szCs w:val="22"/>
        </w:rPr>
        <w:t>t</w:t>
      </w:r>
      <w:r w:rsidRPr="00110EEB">
        <w:rPr>
          <w:rFonts w:asciiTheme="minorHAnsi" w:hAnsiTheme="minorHAnsi" w:cstheme="minorHAnsi"/>
          <w:i/>
          <w:iCs/>
          <w:sz w:val="22"/>
          <w:szCs w:val="22"/>
        </w:rPr>
        <w:t>rv</w:t>
      </w:r>
      <w:r w:rsidRPr="00110EEB">
        <w:rPr>
          <w:rFonts w:asciiTheme="minorHAnsi" w:hAnsiTheme="minorHAnsi" w:cstheme="minorHAnsi"/>
          <w:i/>
          <w:iCs/>
          <w:spacing w:val="-1"/>
          <w:sz w:val="22"/>
          <w:szCs w:val="22"/>
        </w:rPr>
        <w:t>a</w:t>
      </w:r>
      <w:r w:rsidRPr="00110EEB">
        <w:rPr>
          <w:rFonts w:asciiTheme="minorHAnsi" w:hAnsiTheme="minorHAnsi" w:cstheme="minorHAnsi"/>
          <w:i/>
          <w:iCs/>
          <w:spacing w:val="-3"/>
          <w:sz w:val="22"/>
          <w:szCs w:val="22"/>
        </w:rPr>
        <w:t>l</w:t>
      </w:r>
      <w:r w:rsidRPr="00110EEB">
        <w:rPr>
          <w:rFonts w:asciiTheme="minorHAnsi" w:hAnsiTheme="minorHAnsi" w:cstheme="minorHAnsi"/>
          <w:i/>
          <w:iCs/>
          <w:sz w:val="22"/>
          <w:szCs w:val="22"/>
        </w:rPr>
        <w:t>ý</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yt</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w:t>
      </w:r>
      <w:r w:rsidRPr="00110EEB">
        <w:rPr>
          <w:rFonts w:asciiTheme="minorHAnsi" w:hAnsiTheme="minorHAnsi" w:cstheme="minorHAnsi"/>
          <w:i/>
          <w:iCs/>
          <w:spacing w:val="-3"/>
          <w:sz w:val="22"/>
          <w:szCs w:val="22"/>
        </w:rPr>
        <w:t>u</w:t>
      </w:r>
      <w:r w:rsidRPr="00110EEB">
        <w:rPr>
          <w:rFonts w:asciiTheme="minorHAnsi" w:hAnsiTheme="minorHAnsi" w:cstheme="minorHAnsi"/>
          <w:i/>
          <w:iCs/>
          <w:sz w:val="22"/>
          <w:szCs w:val="22"/>
        </w:rPr>
        <w:t>tár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pacing w:val="-3"/>
          <w:sz w:val="22"/>
          <w:szCs w:val="22"/>
        </w:rPr>
        <w:t>o</w:t>
      </w:r>
      <w:r w:rsidRPr="00110EEB">
        <w:rPr>
          <w:rFonts w:asciiTheme="minorHAnsi" w:hAnsiTheme="minorHAnsi" w:cstheme="minorHAnsi"/>
          <w:i/>
          <w:iCs/>
          <w:spacing w:val="-2"/>
          <w:sz w:val="22"/>
          <w:szCs w:val="22"/>
        </w:rPr>
        <w:t>r</w:t>
      </w:r>
      <w:r w:rsidRPr="00110EEB">
        <w:rPr>
          <w:rFonts w:asciiTheme="minorHAnsi" w:hAnsiTheme="minorHAnsi" w:cstheme="minorHAnsi"/>
          <w:i/>
          <w:iCs/>
          <w:spacing w:val="-1"/>
          <w:sz w:val="22"/>
          <w:szCs w:val="22"/>
        </w:rPr>
        <w:t>gánu</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w:t>
      </w:r>
      <w:r w:rsidRPr="00110EEB">
        <w:rPr>
          <w:rFonts w:asciiTheme="minorHAnsi" w:hAnsiTheme="minorHAnsi" w:cstheme="minorHAnsi"/>
          <w:i/>
          <w:iCs/>
          <w:spacing w:val="-2"/>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tut</w:t>
      </w:r>
      <w:r w:rsidRPr="00110EEB">
        <w:rPr>
          <w:rFonts w:asciiTheme="minorHAnsi" w:hAnsiTheme="minorHAnsi" w:cstheme="minorHAnsi"/>
          <w:i/>
          <w:iCs/>
          <w:spacing w:val="-3"/>
          <w:sz w:val="22"/>
          <w:szCs w:val="22"/>
        </w:rPr>
        <w:t>á</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z w:val="22"/>
          <w:szCs w:val="22"/>
        </w:rPr>
        <w:t>org</w:t>
      </w:r>
      <w:r w:rsidRPr="00110EEB">
        <w:rPr>
          <w:rFonts w:asciiTheme="minorHAnsi" w:hAnsiTheme="minorHAnsi" w:cstheme="minorHAnsi"/>
          <w:i/>
          <w:iCs/>
          <w:spacing w:val="-1"/>
          <w:sz w:val="22"/>
          <w:szCs w:val="22"/>
        </w:rPr>
        <w:t>án</w:t>
      </w:r>
      <w:r w:rsidRPr="00110EEB">
        <w:rPr>
          <w:rFonts w:asciiTheme="minorHAnsi" w:hAnsiTheme="minorHAnsi" w:cstheme="minorHAnsi"/>
          <w:i/>
          <w:iCs/>
          <w:sz w:val="22"/>
          <w:szCs w:val="22"/>
        </w:rPr>
        <w:t>u</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(ak</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d</w:t>
      </w:r>
      <w:r w:rsidRPr="00110EEB">
        <w:rPr>
          <w:rFonts w:asciiTheme="minorHAnsi" w:hAnsiTheme="minorHAnsi" w:cstheme="minorHAnsi"/>
          <w:i/>
          <w:iCs/>
          <w:sz w:val="22"/>
          <w:szCs w:val="22"/>
        </w:rPr>
        <w:t>e</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 xml:space="preserve">o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kú</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oso</w:t>
      </w:r>
      <w:r w:rsidRPr="00110EEB">
        <w:rPr>
          <w:rFonts w:asciiTheme="minorHAnsi" w:hAnsiTheme="minorHAnsi" w:cstheme="minorHAnsi"/>
          <w:i/>
          <w:iCs/>
          <w:spacing w:val="-2"/>
          <w:sz w:val="22"/>
          <w:szCs w:val="22"/>
        </w:rPr>
        <w:t>b</w:t>
      </w:r>
      <w:r w:rsidRPr="00110EEB">
        <w:rPr>
          <w:rFonts w:asciiTheme="minorHAnsi" w:hAnsiTheme="minorHAnsi" w:cstheme="minorHAnsi"/>
          <w:i/>
          <w:iCs/>
          <w:spacing w:val="-1"/>
          <w:sz w:val="22"/>
          <w:szCs w:val="22"/>
        </w:rPr>
        <w:t>u</w:t>
      </w:r>
      <w:r w:rsidRPr="00110EEB">
        <w:rPr>
          <w:rFonts w:asciiTheme="minorHAnsi" w:hAnsiTheme="minorHAnsi" w:cstheme="minorHAnsi"/>
          <w:i/>
          <w:iCs/>
          <w:sz w:val="22"/>
          <w:szCs w:val="22"/>
        </w:rPr>
        <w:t>),</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pacing w:val="-2"/>
          <w:sz w:val="22"/>
          <w:szCs w:val="22"/>
        </w:rPr>
        <w:t>m</w:t>
      </w:r>
      <w:r w:rsidRPr="00110EEB">
        <w:rPr>
          <w:rFonts w:asciiTheme="minorHAnsi" w:hAnsiTheme="minorHAnsi" w:cstheme="minorHAnsi"/>
          <w:i/>
          <w:iCs/>
          <w:sz w:val="22"/>
          <w:szCs w:val="22"/>
        </w:rPr>
        <w:t>en</w:t>
      </w:r>
      <w:r w:rsidRPr="00110EEB">
        <w:rPr>
          <w:rFonts w:asciiTheme="minorHAnsi" w:hAnsiTheme="minorHAnsi" w:cstheme="minorHAnsi"/>
          <w:i/>
          <w:iCs/>
          <w:spacing w:val="-2"/>
          <w:sz w:val="22"/>
          <w:szCs w:val="22"/>
        </w:rPr>
        <w:t>o</w:t>
      </w:r>
      <w:r w:rsidRPr="00110EEB">
        <w:rPr>
          <w:rFonts w:asciiTheme="minorHAnsi" w:hAnsiTheme="minorHAnsi" w:cstheme="minorHAnsi"/>
          <w:i/>
          <w:iCs/>
          <w:sz w:val="22"/>
          <w:szCs w:val="22"/>
        </w:rPr>
        <w:t>,</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pacing w:val="-2"/>
          <w:sz w:val="22"/>
          <w:szCs w:val="22"/>
        </w:rPr>
        <w:t>r</w:t>
      </w:r>
      <w:r w:rsidRPr="00110EEB">
        <w:rPr>
          <w:rFonts w:asciiTheme="minorHAnsi" w:hAnsiTheme="minorHAnsi" w:cstheme="minorHAnsi"/>
          <w:i/>
          <w:iCs/>
          <w:sz w:val="22"/>
          <w:szCs w:val="22"/>
        </w:rPr>
        <w:t>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m</w:t>
      </w:r>
      <w:r w:rsidRPr="00110EEB">
        <w:rPr>
          <w:rFonts w:asciiTheme="minorHAnsi" w:hAnsiTheme="minorHAnsi" w:cstheme="minorHAnsi"/>
          <w:i/>
          <w:iCs/>
          <w:spacing w:val="-3"/>
          <w:sz w:val="22"/>
          <w:szCs w:val="22"/>
        </w:rPr>
        <w:t>i</w:t>
      </w:r>
      <w:r w:rsidRPr="00110EEB">
        <w:rPr>
          <w:rFonts w:asciiTheme="minorHAnsi" w:hAnsiTheme="minorHAnsi" w:cstheme="minorHAnsi"/>
          <w:i/>
          <w:iCs/>
          <w:sz w:val="22"/>
          <w:szCs w:val="22"/>
        </w:rPr>
        <w:t>esto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ik</w:t>
      </w:r>
      <w:r w:rsidRPr="00110EEB">
        <w:rPr>
          <w:rFonts w:asciiTheme="minorHAnsi" w:hAnsiTheme="minorHAnsi" w:cstheme="minorHAnsi"/>
          <w:i/>
          <w:iCs/>
          <w:spacing w:val="-1"/>
          <w:sz w:val="22"/>
          <w:szCs w:val="22"/>
        </w:rPr>
        <w:t>an</w:t>
      </w:r>
      <w:r w:rsidRPr="00110EEB">
        <w:rPr>
          <w:rFonts w:asciiTheme="minorHAnsi" w:hAnsiTheme="minorHAnsi" w:cstheme="minorHAnsi"/>
          <w:i/>
          <w:iCs/>
          <w:spacing w:val="-3"/>
          <w:sz w:val="22"/>
          <w:szCs w:val="22"/>
        </w:rPr>
        <w:t>i</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č</w:t>
      </w:r>
      <w:r w:rsidRPr="00110EEB">
        <w:rPr>
          <w:rFonts w:asciiTheme="minorHAnsi" w:hAnsiTheme="minorHAnsi" w:cstheme="minorHAnsi"/>
          <w:i/>
          <w:iCs/>
          <w:sz w:val="22"/>
          <w:szCs w:val="22"/>
        </w:rPr>
        <w:t>le</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a</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sk</w:t>
      </w:r>
      <w:r w:rsidRPr="00110EEB">
        <w:rPr>
          <w:rFonts w:asciiTheme="minorHAnsi" w:hAnsiTheme="minorHAnsi" w:cstheme="minorHAnsi"/>
          <w:i/>
          <w:iCs/>
          <w:spacing w:val="-1"/>
          <w:sz w:val="22"/>
          <w:szCs w:val="22"/>
        </w:rPr>
        <w:t>up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 (ak ide o fy</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 xml:space="preserve">kú </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sob</w:t>
      </w:r>
      <w:r w:rsidRPr="00110EEB">
        <w:rPr>
          <w:rFonts w:asciiTheme="minorHAnsi" w:hAnsiTheme="minorHAnsi" w:cstheme="minorHAnsi"/>
          <w:i/>
          <w:iCs/>
          <w:spacing w:val="-2"/>
          <w:sz w:val="22"/>
          <w:szCs w:val="22"/>
        </w:rPr>
        <w:t>u</w:t>
      </w:r>
      <w:r w:rsidRPr="00110EEB">
        <w:rPr>
          <w:rFonts w:asciiTheme="minorHAnsi" w:hAnsiTheme="minorHAnsi" w:cstheme="minorHAnsi"/>
          <w:i/>
          <w:iCs/>
          <w:sz w:val="22"/>
          <w:szCs w:val="22"/>
        </w:rPr>
        <w:t>)</w:t>
      </w:r>
    </w:p>
    <w:p w14:paraId="389664B9" w14:textId="77777777" w:rsidR="005411AE" w:rsidRPr="00110EEB" w:rsidRDefault="005411AE">
      <w:pPr>
        <w:kinsoku w:val="0"/>
        <w:overflowPunct w:val="0"/>
        <w:spacing w:before="9" w:line="190" w:lineRule="exact"/>
        <w:rPr>
          <w:rFonts w:asciiTheme="minorHAnsi" w:hAnsiTheme="minorHAnsi" w:cstheme="minorHAnsi"/>
          <w:sz w:val="22"/>
          <w:szCs w:val="22"/>
        </w:rPr>
      </w:pPr>
    </w:p>
    <w:p w14:paraId="7CA2CDDE" w14:textId="77777777" w:rsidR="005411AE" w:rsidRPr="00110EEB" w:rsidRDefault="005411AE" w:rsidP="008C71A1">
      <w:pPr>
        <w:numPr>
          <w:ilvl w:val="0"/>
          <w:numId w:val="1"/>
        </w:numPr>
        <w:tabs>
          <w:tab w:val="left" w:pos="370"/>
        </w:tabs>
        <w:kinsoku w:val="0"/>
        <w:overflowPunct w:val="0"/>
        <w:spacing w:line="276" w:lineRule="auto"/>
        <w:ind w:left="116" w:right="117" w:firstLine="0"/>
        <w:jc w:val="both"/>
        <w:rPr>
          <w:rFonts w:asciiTheme="minorHAnsi" w:hAnsiTheme="minorHAnsi" w:cstheme="minorHAnsi"/>
          <w:sz w:val="22"/>
          <w:szCs w:val="22"/>
        </w:rPr>
      </w:pP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c</w:t>
      </w:r>
      <w:r w:rsidRPr="00110EEB">
        <w:rPr>
          <w:rFonts w:asciiTheme="minorHAnsi" w:hAnsiTheme="minorHAnsi" w:cstheme="minorHAnsi"/>
          <w:i/>
          <w:iCs/>
          <w:spacing w:val="-2"/>
          <w:sz w:val="22"/>
          <w:szCs w:val="22"/>
        </w:rPr>
        <w:t>h</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é</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meno,</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síd</w:t>
      </w:r>
      <w:r w:rsidRPr="00110EEB">
        <w:rPr>
          <w:rFonts w:asciiTheme="minorHAnsi" w:hAnsiTheme="minorHAnsi" w:cstheme="minorHAnsi"/>
          <w:i/>
          <w:iCs/>
          <w:spacing w:val="-1"/>
          <w:sz w:val="22"/>
          <w:szCs w:val="22"/>
        </w:rPr>
        <w:t>l</w:t>
      </w:r>
      <w:r w:rsidRPr="00110EEB">
        <w:rPr>
          <w:rFonts w:asciiTheme="minorHAnsi" w:hAnsiTheme="minorHAnsi" w:cstheme="minorHAnsi"/>
          <w:i/>
          <w:iCs/>
          <w:sz w:val="22"/>
          <w:szCs w:val="22"/>
        </w:rPr>
        <w:t>o,</w:t>
      </w:r>
      <w:r w:rsidRPr="00110EEB">
        <w:rPr>
          <w:rFonts w:asciiTheme="minorHAnsi" w:hAnsiTheme="minorHAnsi" w:cstheme="minorHAnsi"/>
          <w:i/>
          <w:iCs/>
          <w:spacing w:val="33"/>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ena</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pacing w:val="-2"/>
          <w:sz w:val="22"/>
          <w:szCs w:val="22"/>
        </w:rPr>
        <w:t>s</w:t>
      </w:r>
      <w:r w:rsidRPr="00110EEB">
        <w:rPr>
          <w:rFonts w:asciiTheme="minorHAnsi" w:hAnsiTheme="minorHAnsi" w:cstheme="minorHAnsi"/>
          <w:i/>
          <w:iCs/>
          <w:sz w:val="22"/>
          <w:szCs w:val="22"/>
        </w:rPr>
        <w:t>ku</w:t>
      </w:r>
      <w:r w:rsidRPr="00110EEB">
        <w:rPr>
          <w:rFonts w:asciiTheme="minorHAnsi" w:hAnsiTheme="minorHAnsi" w:cstheme="minorHAnsi"/>
          <w:i/>
          <w:iCs/>
          <w:spacing w:val="-2"/>
          <w:sz w:val="22"/>
          <w:szCs w:val="22"/>
        </w:rPr>
        <w:t>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1"/>
          <w:sz w:val="22"/>
          <w:szCs w:val="22"/>
        </w:rPr>
        <w:t>za</w:t>
      </w:r>
      <w:r w:rsidRPr="00110EEB">
        <w:rPr>
          <w:rFonts w:asciiTheme="minorHAnsi" w:hAnsiTheme="minorHAnsi" w:cstheme="minorHAnsi"/>
          <w:i/>
          <w:iCs/>
          <w:sz w:val="22"/>
          <w:szCs w:val="22"/>
        </w:rPr>
        <w:t>st</w:t>
      </w:r>
      <w:r w:rsidRPr="00110EEB">
        <w:rPr>
          <w:rFonts w:asciiTheme="minorHAnsi" w:hAnsiTheme="minorHAnsi" w:cstheme="minorHAnsi"/>
          <w:i/>
          <w:iCs/>
          <w:spacing w:val="-1"/>
          <w:sz w:val="22"/>
          <w:szCs w:val="22"/>
        </w:rPr>
        <w:t>úp</w:t>
      </w:r>
      <w:r w:rsidRPr="00110EEB">
        <w:rPr>
          <w:rFonts w:asciiTheme="minorHAnsi" w:hAnsiTheme="minorHAnsi" w:cstheme="minorHAnsi"/>
          <w:i/>
          <w:iCs/>
          <w:sz w:val="22"/>
          <w:szCs w:val="22"/>
        </w:rPr>
        <w:t>ený</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z w:val="22"/>
          <w:szCs w:val="22"/>
        </w:rPr>
        <w:t>meno</w:t>
      </w:r>
      <w:r w:rsidRPr="00110EEB">
        <w:rPr>
          <w:rFonts w:asciiTheme="minorHAnsi" w:hAnsiTheme="minorHAnsi" w:cstheme="minorHAnsi"/>
          <w:i/>
          <w:iCs/>
          <w:spacing w:val="-3"/>
          <w:sz w:val="22"/>
          <w:szCs w:val="22"/>
        </w:rPr>
        <w:t>/</w:t>
      </w:r>
      <w:r w:rsidRPr="00110EEB">
        <w:rPr>
          <w:rFonts w:asciiTheme="minorHAnsi" w:hAnsiTheme="minorHAnsi" w:cstheme="minorHAnsi"/>
          <w:i/>
          <w:iCs/>
          <w:sz w:val="22"/>
          <w:szCs w:val="22"/>
        </w:rPr>
        <w:t>mená</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 xml:space="preserve">a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w:t>
      </w:r>
      <w:r w:rsidRPr="00110EEB">
        <w:rPr>
          <w:rFonts w:asciiTheme="minorHAnsi" w:hAnsiTheme="minorHAnsi" w:cstheme="minorHAnsi"/>
          <w:i/>
          <w:iCs/>
          <w:spacing w:val="-3"/>
          <w:sz w:val="22"/>
          <w:szCs w:val="22"/>
        </w:rPr>
        <w:t>s</w:t>
      </w:r>
      <w:r w:rsidRPr="00110EEB">
        <w:rPr>
          <w:rFonts w:asciiTheme="minorHAnsi" w:hAnsiTheme="minorHAnsi" w:cstheme="minorHAnsi"/>
          <w:i/>
          <w:iCs/>
          <w:sz w:val="22"/>
          <w:szCs w:val="22"/>
        </w:rPr>
        <w:t>ká,</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2"/>
          <w:sz w:val="22"/>
          <w:szCs w:val="22"/>
        </w:rPr>
        <w:t>t</w:t>
      </w:r>
      <w:r w:rsidRPr="00110EEB">
        <w:rPr>
          <w:rFonts w:asciiTheme="minorHAnsi" w:hAnsiTheme="minorHAnsi" w:cstheme="minorHAnsi"/>
          <w:i/>
          <w:iCs/>
          <w:sz w:val="22"/>
          <w:szCs w:val="22"/>
        </w:rPr>
        <w:t>rv</w:t>
      </w:r>
      <w:r w:rsidRPr="00110EEB">
        <w:rPr>
          <w:rFonts w:asciiTheme="minorHAnsi" w:hAnsiTheme="minorHAnsi" w:cstheme="minorHAnsi"/>
          <w:i/>
          <w:iCs/>
          <w:spacing w:val="-1"/>
          <w:sz w:val="22"/>
          <w:szCs w:val="22"/>
        </w:rPr>
        <w:t>a</w:t>
      </w:r>
      <w:r w:rsidRPr="00110EEB">
        <w:rPr>
          <w:rFonts w:asciiTheme="minorHAnsi" w:hAnsiTheme="minorHAnsi" w:cstheme="minorHAnsi"/>
          <w:i/>
          <w:iCs/>
          <w:spacing w:val="-3"/>
          <w:sz w:val="22"/>
          <w:szCs w:val="22"/>
        </w:rPr>
        <w:t>l</w:t>
      </w:r>
      <w:r w:rsidRPr="00110EEB">
        <w:rPr>
          <w:rFonts w:asciiTheme="minorHAnsi" w:hAnsiTheme="minorHAnsi" w:cstheme="minorHAnsi"/>
          <w:i/>
          <w:iCs/>
          <w:sz w:val="22"/>
          <w:szCs w:val="22"/>
        </w:rPr>
        <w:t>ý</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yt</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w:t>
      </w:r>
      <w:r w:rsidRPr="00110EEB">
        <w:rPr>
          <w:rFonts w:asciiTheme="minorHAnsi" w:hAnsiTheme="minorHAnsi" w:cstheme="minorHAnsi"/>
          <w:i/>
          <w:iCs/>
          <w:spacing w:val="-3"/>
          <w:sz w:val="22"/>
          <w:szCs w:val="22"/>
        </w:rPr>
        <w:t>u</w:t>
      </w:r>
      <w:r w:rsidRPr="00110EEB">
        <w:rPr>
          <w:rFonts w:asciiTheme="minorHAnsi" w:hAnsiTheme="minorHAnsi" w:cstheme="minorHAnsi"/>
          <w:i/>
          <w:iCs/>
          <w:sz w:val="22"/>
          <w:szCs w:val="22"/>
        </w:rPr>
        <w:t>tár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pacing w:val="-3"/>
          <w:sz w:val="22"/>
          <w:szCs w:val="22"/>
        </w:rPr>
        <w:t>o</w:t>
      </w:r>
      <w:r w:rsidRPr="00110EEB">
        <w:rPr>
          <w:rFonts w:asciiTheme="minorHAnsi" w:hAnsiTheme="minorHAnsi" w:cstheme="minorHAnsi"/>
          <w:i/>
          <w:iCs/>
          <w:spacing w:val="-2"/>
          <w:sz w:val="22"/>
          <w:szCs w:val="22"/>
        </w:rPr>
        <w:t>r</w:t>
      </w:r>
      <w:r w:rsidRPr="00110EEB">
        <w:rPr>
          <w:rFonts w:asciiTheme="minorHAnsi" w:hAnsiTheme="minorHAnsi" w:cstheme="minorHAnsi"/>
          <w:i/>
          <w:iCs/>
          <w:spacing w:val="-1"/>
          <w:sz w:val="22"/>
          <w:szCs w:val="22"/>
        </w:rPr>
        <w:t>gánu</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w:t>
      </w:r>
      <w:r w:rsidRPr="00110EEB">
        <w:rPr>
          <w:rFonts w:asciiTheme="minorHAnsi" w:hAnsiTheme="minorHAnsi" w:cstheme="minorHAnsi"/>
          <w:i/>
          <w:iCs/>
          <w:spacing w:val="-2"/>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tut</w:t>
      </w:r>
      <w:r w:rsidRPr="00110EEB">
        <w:rPr>
          <w:rFonts w:asciiTheme="minorHAnsi" w:hAnsiTheme="minorHAnsi" w:cstheme="minorHAnsi"/>
          <w:i/>
          <w:iCs/>
          <w:spacing w:val="-3"/>
          <w:sz w:val="22"/>
          <w:szCs w:val="22"/>
        </w:rPr>
        <w:t>á</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z w:val="22"/>
          <w:szCs w:val="22"/>
        </w:rPr>
        <w:t>org</w:t>
      </w:r>
      <w:r w:rsidRPr="00110EEB">
        <w:rPr>
          <w:rFonts w:asciiTheme="minorHAnsi" w:hAnsiTheme="minorHAnsi" w:cstheme="minorHAnsi"/>
          <w:i/>
          <w:iCs/>
          <w:spacing w:val="-1"/>
          <w:sz w:val="22"/>
          <w:szCs w:val="22"/>
        </w:rPr>
        <w:t>án</w:t>
      </w:r>
      <w:r w:rsidRPr="00110EEB">
        <w:rPr>
          <w:rFonts w:asciiTheme="minorHAnsi" w:hAnsiTheme="minorHAnsi" w:cstheme="minorHAnsi"/>
          <w:i/>
          <w:iCs/>
          <w:sz w:val="22"/>
          <w:szCs w:val="22"/>
        </w:rPr>
        <w:t>u</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(ak</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d</w:t>
      </w:r>
      <w:r w:rsidRPr="00110EEB">
        <w:rPr>
          <w:rFonts w:asciiTheme="minorHAnsi" w:hAnsiTheme="minorHAnsi" w:cstheme="minorHAnsi"/>
          <w:i/>
          <w:iCs/>
          <w:sz w:val="22"/>
          <w:szCs w:val="22"/>
        </w:rPr>
        <w:t>e</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 xml:space="preserve">o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kú</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oso</w:t>
      </w:r>
      <w:r w:rsidRPr="00110EEB">
        <w:rPr>
          <w:rFonts w:asciiTheme="minorHAnsi" w:hAnsiTheme="minorHAnsi" w:cstheme="minorHAnsi"/>
          <w:i/>
          <w:iCs/>
          <w:spacing w:val="-2"/>
          <w:sz w:val="22"/>
          <w:szCs w:val="22"/>
        </w:rPr>
        <w:t>b</w:t>
      </w:r>
      <w:r w:rsidRPr="00110EEB">
        <w:rPr>
          <w:rFonts w:asciiTheme="minorHAnsi" w:hAnsiTheme="minorHAnsi" w:cstheme="minorHAnsi"/>
          <w:i/>
          <w:iCs/>
          <w:spacing w:val="-1"/>
          <w:sz w:val="22"/>
          <w:szCs w:val="22"/>
        </w:rPr>
        <w:t>u</w:t>
      </w:r>
      <w:r w:rsidRPr="00110EEB">
        <w:rPr>
          <w:rFonts w:asciiTheme="minorHAnsi" w:hAnsiTheme="minorHAnsi" w:cstheme="minorHAnsi"/>
          <w:i/>
          <w:iCs/>
          <w:sz w:val="22"/>
          <w:szCs w:val="22"/>
        </w:rPr>
        <w:t>),</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pacing w:val="-2"/>
          <w:sz w:val="22"/>
          <w:szCs w:val="22"/>
        </w:rPr>
        <w:t>m</w:t>
      </w:r>
      <w:r w:rsidRPr="00110EEB">
        <w:rPr>
          <w:rFonts w:asciiTheme="minorHAnsi" w:hAnsiTheme="minorHAnsi" w:cstheme="minorHAnsi"/>
          <w:i/>
          <w:iCs/>
          <w:sz w:val="22"/>
          <w:szCs w:val="22"/>
        </w:rPr>
        <w:t>e</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pacing w:val="-2"/>
          <w:sz w:val="22"/>
          <w:szCs w:val="22"/>
        </w:rPr>
        <w:t>r</w:t>
      </w:r>
      <w:r w:rsidRPr="00110EEB">
        <w:rPr>
          <w:rFonts w:asciiTheme="minorHAnsi" w:hAnsiTheme="minorHAnsi" w:cstheme="minorHAnsi"/>
          <w:i/>
          <w:iCs/>
          <w:sz w:val="22"/>
          <w:szCs w:val="22"/>
        </w:rPr>
        <w:t>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m</w:t>
      </w:r>
      <w:r w:rsidRPr="00110EEB">
        <w:rPr>
          <w:rFonts w:asciiTheme="minorHAnsi" w:hAnsiTheme="minorHAnsi" w:cstheme="minorHAnsi"/>
          <w:i/>
          <w:iCs/>
          <w:spacing w:val="-3"/>
          <w:sz w:val="22"/>
          <w:szCs w:val="22"/>
        </w:rPr>
        <w:t>i</w:t>
      </w:r>
      <w:r w:rsidRPr="00110EEB">
        <w:rPr>
          <w:rFonts w:asciiTheme="minorHAnsi" w:hAnsiTheme="minorHAnsi" w:cstheme="minorHAnsi"/>
          <w:i/>
          <w:iCs/>
          <w:sz w:val="22"/>
          <w:szCs w:val="22"/>
        </w:rPr>
        <w:t>esto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ik</w:t>
      </w:r>
      <w:r w:rsidRPr="00110EEB">
        <w:rPr>
          <w:rFonts w:asciiTheme="minorHAnsi" w:hAnsiTheme="minorHAnsi" w:cstheme="minorHAnsi"/>
          <w:i/>
          <w:iCs/>
          <w:spacing w:val="-1"/>
          <w:sz w:val="22"/>
          <w:szCs w:val="22"/>
        </w:rPr>
        <w:t>an</w:t>
      </w:r>
      <w:r w:rsidRPr="00110EEB">
        <w:rPr>
          <w:rFonts w:asciiTheme="minorHAnsi" w:hAnsiTheme="minorHAnsi" w:cstheme="minorHAnsi"/>
          <w:i/>
          <w:iCs/>
          <w:spacing w:val="-3"/>
          <w:sz w:val="22"/>
          <w:szCs w:val="22"/>
        </w:rPr>
        <w:t>i</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ena</w:t>
      </w:r>
      <w:r w:rsidRPr="00110EEB">
        <w:rPr>
          <w:rFonts w:asciiTheme="minorHAnsi" w:hAnsiTheme="minorHAnsi" w:cstheme="minorHAnsi"/>
          <w:i/>
          <w:iCs/>
          <w:spacing w:val="8"/>
          <w:sz w:val="22"/>
          <w:szCs w:val="22"/>
        </w:rPr>
        <w:t xml:space="preserve"> </w:t>
      </w:r>
      <w:r w:rsidRPr="00110EEB">
        <w:rPr>
          <w:rFonts w:asciiTheme="minorHAnsi" w:hAnsiTheme="minorHAnsi" w:cstheme="minorHAnsi"/>
          <w:i/>
          <w:iCs/>
          <w:sz w:val="22"/>
          <w:szCs w:val="22"/>
        </w:rPr>
        <w:t>sk</w:t>
      </w:r>
      <w:r w:rsidRPr="00110EEB">
        <w:rPr>
          <w:rFonts w:asciiTheme="minorHAnsi" w:hAnsiTheme="minorHAnsi" w:cstheme="minorHAnsi"/>
          <w:i/>
          <w:iCs/>
          <w:spacing w:val="-1"/>
          <w:sz w:val="22"/>
          <w:szCs w:val="22"/>
        </w:rPr>
        <w:t>up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 (ak ide o fy</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 xml:space="preserve">kú </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sob</w:t>
      </w:r>
      <w:r w:rsidRPr="00110EEB">
        <w:rPr>
          <w:rFonts w:asciiTheme="minorHAnsi" w:hAnsiTheme="minorHAnsi" w:cstheme="minorHAnsi"/>
          <w:i/>
          <w:iCs/>
          <w:spacing w:val="-2"/>
          <w:sz w:val="22"/>
          <w:szCs w:val="22"/>
        </w:rPr>
        <w:t>u</w:t>
      </w:r>
      <w:r w:rsidRPr="00110EEB">
        <w:rPr>
          <w:rFonts w:asciiTheme="minorHAnsi" w:hAnsiTheme="minorHAnsi" w:cstheme="minorHAnsi"/>
          <w:i/>
          <w:iCs/>
          <w:sz w:val="22"/>
          <w:szCs w:val="22"/>
        </w:rPr>
        <w:t>)</w:t>
      </w:r>
    </w:p>
    <w:p w14:paraId="0CC0B47D"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57D8D62E" w14:textId="77777777" w:rsidR="005411AE" w:rsidRPr="00110EEB" w:rsidRDefault="005411AE">
      <w:pPr>
        <w:kinsoku w:val="0"/>
        <w:overflowPunct w:val="0"/>
        <w:ind w:left="116" w:right="7123"/>
        <w:jc w:val="both"/>
        <w:rPr>
          <w:rFonts w:asciiTheme="minorHAnsi" w:hAnsiTheme="minorHAnsi" w:cstheme="minorHAnsi"/>
          <w:sz w:val="22"/>
          <w:szCs w:val="22"/>
        </w:rPr>
      </w:pPr>
      <w:r w:rsidRPr="00110EEB">
        <w:rPr>
          <w:rFonts w:asciiTheme="minorHAnsi" w:hAnsiTheme="minorHAnsi" w:cstheme="minorHAnsi"/>
          <w:i/>
          <w:iCs/>
          <w:sz w:val="22"/>
          <w:szCs w:val="22"/>
        </w:rPr>
        <w:t>(d</w:t>
      </w:r>
      <w:r w:rsidRPr="00110EEB">
        <w:rPr>
          <w:rFonts w:asciiTheme="minorHAnsi" w:hAnsiTheme="minorHAnsi" w:cstheme="minorHAnsi"/>
          <w:i/>
          <w:iCs/>
          <w:spacing w:val="-1"/>
          <w:sz w:val="22"/>
          <w:szCs w:val="22"/>
        </w:rPr>
        <w:t>op</w:t>
      </w:r>
      <w:r w:rsidRPr="00110EEB">
        <w:rPr>
          <w:rFonts w:asciiTheme="minorHAnsi" w:hAnsiTheme="minorHAnsi" w:cstheme="minorHAnsi"/>
          <w:i/>
          <w:iCs/>
          <w:sz w:val="22"/>
          <w:szCs w:val="22"/>
        </w:rPr>
        <w:t>l</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iť po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ľ</w:t>
      </w:r>
      <w:r w:rsidRPr="00110EEB">
        <w:rPr>
          <w:rFonts w:asciiTheme="minorHAnsi" w:hAnsiTheme="minorHAnsi" w:cstheme="minorHAnsi"/>
          <w:i/>
          <w:iCs/>
          <w:sz w:val="22"/>
          <w:szCs w:val="22"/>
        </w:rPr>
        <w:t>a</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p</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t</w:t>
      </w:r>
      <w:r w:rsidRPr="00110EEB">
        <w:rPr>
          <w:rFonts w:asciiTheme="minorHAnsi" w:hAnsiTheme="minorHAnsi" w:cstheme="minorHAnsi"/>
          <w:i/>
          <w:iCs/>
          <w:spacing w:val="1"/>
          <w:sz w:val="22"/>
          <w:szCs w:val="22"/>
        </w:rPr>
        <w:t>r</w:t>
      </w:r>
      <w:r w:rsidRPr="00110EEB">
        <w:rPr>
          <w:rFonts w:asciiTheme="minorHAnsi" w:hAnsiTheme="minorHAnsi" w:cstheme="minorHAnsi"/>
          <w:i/>
          <w:iCs/>
          <w:sz w:val="22"/>
          <w:szCs w:val="22"/>
        </w:rPr>
        <w:t>eb</w:t>
      </w:r>
      <w:r w:rsidRPr="00110EEB">
        <w:rPr>
          <w:rFonts w:asciiTheme="minorHAnsi" w:hAnsiTheme="minorHAnsi" w:cstheme="minorHAnsi"/>
          <w:i/>
          <w:iCs/>
          <w:spacing w:val="-1"/>
          <w:sz w:val="22"/>
          <w:szCs w:val="22"/>
        </w:rPr>
        <w:t>y</w:t>
      </w:r>
      <w:r w:rsidRPr="00110EEB">
        <w:rPr>
          <w:rFonts w:asciiTheme="minorHAnsi" w:hAnsiTheme="minorHAnsi" w:cstheme="minorHAnsi"/>
          <w:i/>
          <w:iCs/>
          <w:sz w:val="22"/>
          <w:szCs w:val="22"/>
        </w:rPr>
        <w:t>)</w:t>
      </w:r>
    </w:p>
    <w:p w14:paraId="349D9A73" w14:textId="77777777" w:rsidR="005411AE" w:rsidRPr="00110EEB" w:rsidRDefault="005411AE">
      <w:pPr>
        <w:kinsoku w:val="0"/>
        <w:overflowPunct w:val="0"/>
        <w:spacing w:before="1" w:line="240" w:lineRule="exact"/>
        <w:rPr>
          <w:rFonts w:asciiTheme="minorHAnsi" w:hAnsiTheme="minorHAnsi" w:cstheme="minorHAnsi"/>
          <w:sz w:val="22"/>
          <w:szCs w:val="22"/>
        </w:rPr>
      </w:pPr>
    </w:p>
    <w:p w14:paraId="1D3AEB4C" w14:textId="77777777" w:rsidR="005411AE" w:rsidRPr="00110EEB" w:rsidRDefault="005411AE">
      <w:pPr>
        <w:pStyle w:val="Nadpis3"/>
        <w:kinsoku w:val="0"/>
        <w:overflowPunct w:val="0"/>
        <w:ind w:right="6828"/>
        <w:jc w:val="both"/>
        <w:rPr>
          <w:rFonts w:asciiTheme="minorHAnsi" w:hAnsiTheme="minorHAnsi" w:cstheme="minorHAnsi"/>
          <w:b w:val="0"/>
          <w:bCs w:val="0"/>
        </w:rPr>
      </w:pPr>
      <w:bookmarkStart w:id="93" w:name="_Toc62483255"/>
      <w:r w:rsidRPr="00110EEB">
        <w:rPr>
          <w:rFonts w:asciiTheme="minorHAnsi" w:hAnsiTheme="minorHAnsi" w:cstheme="minorHAnsi"/>
          <w:spacing w:val="-1"/>
        </w:rPr>
        <w:t>ude</w:t>
      </w:r>
      <w:r w:rsidRPr="00110EEB">
        <w:rPr>
          <w:rFonts w:asciiTheme="minorHAnsi" w:hAnsiTheme="minorHAnsi" w:cstheme="minorHAnsi"/>
        </w:rPr>
        <w:t>ľ</w:t>
      </w:r>
      <w:r w:rsidRPr="00110EEB">
        <w:rPr>
          <w:rFonts w:asciiTheme="minorHAnsi" w:hAnsiTheme="minorHAnsi" w:cstheme="minorHAnsi"/>
          <w:spacing w:val="-2"/>
        </w:rPr>
        <w:t>u</w:t>
      </w:r>
      <w:r w:rsidRPr="00110EEB">
        <w:rPr>
          <w:rFonts w:asciiTheme="minorHAnsi" w:hAnsiTheme="minorHAnsi" w:cstheme="minorHAnsi"/>
          <w:spacing w:val="1"/>
        </w:rPr>
        <w:t>j</w:t>
      </w:r>
      <w:r w:rsidRPr="00110EEB">
        <w:rPr>
          <w:rFonts w:asciiTheme="minorHAnsi" w:hAnsiTheme="minorHAnsi" w:cstheme="minorHAnsi"/>
          <w:spacing w:val="-1"/>
        </w:rPr>
        <w:t>e</w:t>
      </w:r>
      <w:r w:rsidRPr="00110EEB">
        <w:rPr>
          <w:rFonts w:asciiTheme="minorHAnsi" w:hAnsiTheme="minorHAnsi" w:cstheme="minorHAnsi"/>
        </w:rPr>
        <w:t>/ú</w:t>
      </w:r>
      <w:r w:rsidRPr="00110EEB">
        <w:rPr>
          <w:rFonts w:asciiTheme="minorHAnsi" w:hAnsiTheme="minorHAnsi" w:cstheme="minorHAnsi"/>
          <w:spacing w:val="-1"/>
        </w:rPr>
        <w:t xml:space="preserve"> </w:t>
      </w:r>
      <w:r w:rsidRPr="00110EEB">
        <w:rPr>
          <w:rFonts w:asciiTheme="minorHAnsi" w:hAnsiTheme="minorHAnsi" w:cstheme="minorHAnsi"/>
        </w:rPr>
        <w:t>s</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1"/>
        </w:rPr>
        <w:t>no</w:t>
      </w:r>
      <w:r w:rsidRPr="00110EEB">
        <w:rPr>
          <w:rFonts w:asciiTheme="minorHAnsi" w:hAnsiTheme="minorHAnsi" w:cstheme="minorHAnsi"/>
        </w:rPr>
        <w:t>m</w:t>
      </w:r>
      <w:r w:rsidRPr="00110EEB">
        <w:rPr>
          <w:rFonts w:asciiTheme="minorHAnsi" w:hAnsiTheme="minorHAnsi" w:cstheme="minorHAnsi"/>
          <w:spacing w:val="-1"/>
        </w:rPr>
        <w:t>o</w:t>
      </w:r>
      <w:r w:rsidRPr="00110EEB">
        <w:rPr>
          <w:rFonts w:asciiTheme="minorHAnsi" w:hAnsiTheme="minorHAnsi" w:cstheme="minorHAnsi"/>
          <w:spacing w:val="1"/>
        </w:rPr>
        <w:t>c</w:t>
      </w:r>
      <w:r w:rsidRPr="00110EEB">
        <w:rPr>
          <w:rFonts w:asciiTheme="minorHAnsi" w:hAnsiTheme="minorHAnsi" w:cstheme="minorHAnsi"/>
          <w:spacing w:val="-1"/>
        </w:rPr>
        <w:t>nen</w:t>
      </w:r>
      <w:r w:rsidRPr="00110EEB">
        <w:rPr>
          <w:rFonts w:asciiTheme="minorHAnsi" w:hAnsiTheme="minorHAnsi" w:cstheme="minorHAnsi"/>
        </w:rPr>
        <w:t>ie</w:t>
      </w:r>
      <w:bookmarkEnd w:id="93"/>
    </w:p>
    <w:p w14:paraId="78617AF4" w14:textId="77777777" w:rsidR="005411AE" w:rsidRPr="00110EEB" w:rsidRDefault="005411AE">
      <w:pPr>
        <w:kinsoku w:val="0"/>
        <w:overflowPunct w:val="0"/>
        <w:spacing w:line="240" w:lineRule="exact"/>
        <w:rPr>
          <w:rFonts w:asciiTheme="minorHAnsi" w:hAnsiTheme="minorHAnsi" w:cstheme="minorHAnsi"/>
          <w:sz w:val="22"/>
          <w:szCs w:val="22"/>
        </w:rPr>
      </w:pPr>
    </w:p>
    <w:p w14:paraId="4EB6D342" w14:textId="77777777" w:rsidR="005411AE" w:rsidRPr="00110EEB" w:rsidRDefault="005411AE">
      <w:pPr>
        <w:kinsoku w:val="0"/>
        <w:overflowPunct w:val="0"/>
        <w:ind w:left="116" w:right="4763"/>
        <w:jc w:val="both"/>
        <w:rPr>
          <w:rFonts w:asciiTheme="minorHAnsi" w:hAnsiTheme="minorHAnsi" w:cstheme="minorHAnsi"/>
          <w:sz w:val="22"/>
          <w:szCs w:val="22"/>
        </w:rPr>
      </w:pPr>
      <w:r w:rsidRPr="00110EEB">
        <w:rPr>
          <w:rFonts w:asciiTheme="minorHAnsi" w:hAnsiTheme="minorHAnsi" w:cstheme="minorHAnsi"/>
          <w:b/>
          <w:bCs/>
          <w:spacing w:val="-2"/>
          <w:sz w:val="22"/>
          <w:szCs w:val="22"/>
        </w:rPr>
        <w:t>S</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no</w:t>
      </w:r>
      <w:r w:rsidRPr="00110EEB">
        <w:rPr>
          <w:rFonts w:asciiTheme="minorHAnsi" w:hAnsiTheme="minorHAnsi" w:cstheme="minorHAnsi"/>
          <w:b/>
          <w:bCs/>
          <w:sz w:val="22"/>
          <w:szCs w:val="22"/>
        </w:rPr>
        <w:t>m</w:t>
      </w:r>
      <w:r w:rsidRPr="00110EEB">
        <w:rPr>
          <w:rFonts w:asciiTheme="minorHAnsi" w:hAnsiTheme="minorHAnsi" w:cstheme="minorHAnsi"/>
          <w:b/>
          <w:bCs/>
          <w:spacing w:val="-1"/>
          <w:sz w:val="22"/>
          <w:szCs w:val="22"/>
        </w:rPr>
        <w:t>o</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1"/>
          <w:sz w:val="22"/>
          <w:szCs w:val="22"/>
        </w:rPr>
        <w:t>nen</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1"/>
          <w:sz w:val="22"/>
          <w:szCs w:val="22"/>
        </w:rPr>
        <w:t>o</w:t>
      </w:r>
      <w:r w:rsidRPr="00110EEB">
        <w:rPr>
          <w:rFonts w:asciiTheme="minorHAnsi" w:hAnsiTheme="minorHAnsi" w:cstheme="minorHAnsi"/>
          <w:b/>
          <w:bCs/>
          <w:sz w:val="22"/>
          <w:szCs w:val="22"/>
        </w:rPr>
        <w:t>vi</w:t>
      </w:r>
      <w:r w:rsidRPr="00110EEB">
        <w:rPr>
          <w:rFonts w:asciiTheme="minorHAnsi" w:hAnsiTheme="minorHAnsi" w:cstheme="minorHAnsi"/>
          <w:b/>
          <w:bCs/>
          <w:spacing w:val="-1"/>
          <w:sz w:val="22"/>
          <w:szCs w:val="22"/>
        </w:rPr>
        <w:t xml:space="preserve"> </w:t>
      </w:r>
      <w:r w:rsidRPr="00110EEB">
        <w:rPr>
          <w:rFonts w:asciiTheme="minorHAnsi" w:hAnsiTheme="minorHAnsi" w:cstheme="minorHAnsi"/>
          <w:b/>
          <w:bCs/>
          <w:sz w:val="22"/>
          <w:szCs w:val="22"/>
        </w:rPr>
        <w:t>–</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lí</w:t>
      </w:r>
      <w:r w:rsidRPr="00110EEB">
        <w:rPr>
          <w:rFonts w:asciiTheme="minorHAnsi" w:hAnsiTheme="minorHAnsi" w:cstheme="minorHAnsi"/>
          <w:b/>
          <w:bCs/>
          <w:spacing w:val="-1"/>
          <w:sz w:val="22"/>
          <w:szCs w:val="22"/>
        </w:rPr>
        <w:t>d</w:t>
      </w:r>
      <w:r w:rsidRPr="00110EEB">
        <w:rPr>
          <w:rFonts w:asciiTheme="minorHAnsi" w:hAnsiTheme="minorHAnsi" w:cstheme="minorHAnsi"/>
          <w:b/>
          <w:bCs/>
          <w:sz w:val="22"/>
          <w:szCs w:val="22"/>
        </w:rPr>
        <w:t>r</w:t>
      </w:r>
      <w:r w:rsidRPr="00110EEB">
        <w:rPr>
          <w:rFonts w:asciiTheme="minorHAnsi" w:hAnsiTheme="minorHAnsi" w:cstheme="minorHAnsi"/>
          <w:b/>
          <w:bCs/>
          <w:spacing w:val="-4"/>
          <w:sz w:val="22"/>
          <w:szCs w:val="22"/>
        </w:rPr>
        <w:t>o</w:t>
      </w:r>
      <w:r w:rsidRPr="00110EEB">
        <w:rPr>
          <w:rFonts w:asciiTheme="minorHAnsi" w:hAnsiTheme="minorHAnsi" w:cstheme="minorHAnsi"/>
          <w:b/>
          <w:bCs/>
          <w:sz w:val="22"/>
          <w:szCs w:val="22"/>
        </w:rPr>
        <w:t>vi</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sk</w:t>
      </w:r>
      <w:r w:rsidRPr="00110EEB">
        <w:rPr>
          <w:rFonts w:asciiTheme="minorHAnsi" w:hAnsiTheme="minorHAnsi" w:cstheme="minorHAnsi"/>
          <w:b/>
          <w:bCs/>
          <w:spacing w:val="-2"/>
          <w:sz w:val="22"/>
          <w:szCs w:val="22"/>
        </w:rPr>
        <w:t>u</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i</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y d</w:t>
      </w:r>
      <w:r w:rsidRPr="00110EEB">
        <w:rPr>
          <w:rFonts w:asciiTheme="minorHAnsi" w:hAnsiTheme="minorHAnsi" w:cstheme="minorHAnsi"/>
          <w:b/>
          <w:bCs/>
          <w:spacing w:val="-2"/>
          <w:sz w:val="22"/>
          <w:szCs w:val="22"/>
        </w:rPr>
        <w:t>o</w:t>
      </w:r>
      <w:r w:rsidRPr="00110EEB">
        <w:rPr>
          <w:rFonts w:asciiTheme="minorHAnsi" w:hAnsiTheme="minorHAnsi" w:cstheme="minorHAnsi"/>
          <w:b/>
          <w:bCs/>
          <w:spacing w:val="-1"/>
          <w:sz w:val="22"/>
          <w:szCs w:val="22"/>
        </w:rPr>
        <w:t>d</w:t>
      </w:r>
      <w:r w:rsidRPr="00110EEB">
        <w:rPr>
          <w:rFonts w:asciiTheme="minorHAnsi" w:hAnsiTheme="minorHAnsi" w:cstheme="minorHAnsi"/>
          <w:b/>
          <w:bCs/>
          <w:spacing w:val="-2"/>
          <w:sz w:val="22"/>
          <w:szCs w:val="22"/>
        </w:rPr>
        <w:t>á</w:t>
      </w:r>
      <w:r w:rsidRPr="00110EEB">
        <w:rPr>
          <w:rFonts w:asciiTheme="minorHAnsi" w:hAnsiTheme="minorHAnsi" w:cstheme="minorHAnsi"/>
          <w:b/>
          <w:bCs/>
          <w:sz w:val="22"/>
          <w:szCs w:val="22"/>
        </w:rPr>
        <w:t>v</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te</w:t>
      </w:r>
      <w:r w:rsidRPr="00110EEB">
        <w:rPr>
          <w:rFonts w:asciiTheme="minorHAnsi" w:hAnsiTheme="minorHAnsi" w:cstheme="minorHAnsi"/>
          <w:b/>
          <w:bCs/>
          <w:spacing w:val="-1"/>
          <w:sz w:val="22"/>
          <w:szCs w:val="22"/>
        </w:rPr>
        <w:t>ľ</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v:</w:t>
      </w:r>
    </w:p>
    <w:p w14:paraId="56D3651D" w14:textId="77777777" w:rsidR="005411AE" w:rsidRPr="00110EEB" w:rsidRDefault="005411AE">
      <w:pPr>
        <w:kinsoku w:val="0"/>
        <w:overflowPunct w:val="0"/>
        <w:spacing w:line="240" w:lineRule="exact"/>
        <w:rPr>
          <w:rFonts w:asciiTheme="minorHAnsi" w:hAnsiTheme="minorHAnsi" w:cstheme="minorHAnsi"/>
          <w:sz w:val="22"/>
          <w:szCs w:val="22"/>
        </w:rPr>
      </w:pPr>
    </w:p>
    <w:p w14:paraId="06DAF716" w14:textId="77777777" w:rsidR="005411AE" w:rsidRPr="00110EEB" w:rsidRDefault="005411AE">
      <w:pPr>
        <w:kinsoku w:val="0"/>
        <w:overflowPunct w:val="0"/>
        <w:spacing w:line="276" w:lineRule="auto"/>
        <w:ind w:left="116" w:right="115"/>
        <w:jc w:val="both"/>
        <w:rPr>
          <w:rFonts w:asciiTheme="minorHAnsi" w:hAnsiTheme="minorHAnsi" w:cstheme="minorHAnsi"/>
          <w:sz w:val="22"/>
          <w:szCs w:val="22"/>
        </w:rPr>
      </w:pPr>
      <w:r w:rsidRPr="00110EEB">
        <w:rPr>
          <w:rFonts w:asciiTheme="minorHAnsi" w:hAnsiTheme="minorHAnsi" w:cstheme="minorHAnsi"/>
          <w:i/>
          <w:iCs/>
          <w:sz w:val="22"/>
          <w:szCs w:val="22"/>
        </w:rPr>
        <w:t>1.</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c</w:t>
      </w:r>
      <w:r w:rsidRPr="00110EEB">
        <w:rPr>
          <w:rFonts w:asciiTheme="minorHAnsi" w:hAnsiTheme="minorHAnsi" w:cstheme="minorHAnsi"/>
          <w:i/>
          <w:iCs/>
          <w:spacing w:val="-2"/>
          <w:sz w:val="22"/>
          <w:szCs w:val="22"/>
        </w:rPr>
        <w:t>h</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é</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z w:val="22"/>
          <w:szCs w:val="22"/>
        </w:rPr>
        <w:t>meno,</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z w:val="22"/>
          <w:szCs w:val="22"/>
        </w:rPr>
        <w:t>síd</w:t>
      </w:r>
      <w:r w:rsidRPr="00110EEB">
        <w:rPr>
          <w:rFonts w:asciiTheme="minorHAnsi" w:hAnsiTheme="minorHAnsi" w:cstheme="minorHAnsi"/>
          <w:i/>
          <w:iCs/>
          <w:spacing w:val="-1"/>
          <w:sz w:val="22"/>
          <w:szCs w:val="22"/>
        </w:rPr>
        <w:t>l</w:t>
      </w:r>
      <w:r w:rsidRPr="00110EEB">
        <w:rPr>
          <w:rFonts w:asciiTheme="minorHAnsi" w:hAnsiTheme="minorHAnsi" w:cstheme="minorHAnsi"/>
          <w:i/>
          <w:iCs/>
          <w:sz w:val="22"/>
          <w:szCs w:val="22"/>
        </w:rPr>
        <w:t>o,</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39"/>
          <w:sz w:val="22"/>
          <w:szCs w:val="22"/>
        </w:rPr>
        <w:t xml:space="preserve"> </w:t>
      </w:r>
      <w:r w:rsidRPr="00110EEB">
        <w:rPr>
          <w:rFonts w:asciiTheme="minorHAnsi" w:hAnsiTheme="minorHAnsi" w:cstheme="minorHAnsi"/>
          <w:i/>
          <w:iCs/>
          <w:sz w:val="22"/>
          <w:szCs w:val="22"/>
        </w:rPr>
        <w:t>l</w:t>
      </w:r>
      <w:r w:rsidRPr="00110EEB">
        <w:rPr>
          <w:rFonts w:asciiTheme="minorHAnsi" w:hAnsiTheme="minorHAnsi" w:cstheme="minorHAnsi"/>
          <w:i/>
          <w:iCs/>
          <w:spacing w:val="-1"/>
          <w:sz w:val="22"/>
          <w:szCs w:val="22"/>
        </w:rPr>
        <w:t>íd</w:t>
      </w:r>
      <w:r w:rsidRPr="00110EEB">
        <w:rPr>
          <w:rFonts w:asciiTheme="minorHAnsi" w:hAnsiTheme="minorHAnsi" w:cstheme="minorHAnsi"/>
          <w:i/>
          <w:iCs/>
          <w:sz w:val="22"/>
          <w:szCs w:val="22"/>
        </w:rPr>
        <w:t>ra</w:t>
      </w:r>
      <w:r w:rsidRPr="00110EEB">
        <w:rPr>
          <w:rFonts w:asciiTheme="minorHAnsi" w:hAnsiTheme="minorHAnsi" w:cstheme="minorHAnsi"/>
          <w:i/>
          <w:iCs/>
          <w:spacing w:val="45"/>
          <w:sz w:val="22"/>
          <w:szCs w:val="22"/>
        </w:rPr>
        <w:t xml:space="preserve"> </w:t>
      </w:r>
      <w:r w:rsidRPr="00110EEB">
        <w:rPr>
          <w:rFonts w:asciiTheme="minorHAnsi" w:hAnsiTheme="minorHAnsi" w:cstheme="minorHAnsi"/>
          <w:i/>
          <w:iCs/>
          <w:sz w:val="22"/>
          <w:szCs w:val="22"/>
        </w:rPr>
        <w:t>sk</w:t>
      </w:r>
      <w:r w:rsidRPr="00110EEB">
        <w:rPr>
          <w:rFonts w:asciiTheme="minorHAnsi" w:hAnsiTheme="minorHAnsi" w:cstheme="minorHAnsi"/>
          <w:i/>
          <w:iCs/>
          <w:spacing w:val="-1"/>
          <w:sz w:val="22"/>
          <w:szCs w:val="22"/>
        </w:rPr>
        <w:t>up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pacing w:val="-1"/>
          <w:sz w:val="22"/>
          <w:szCs w:val="22"/>
        </w:rPr>
        <w:t>za</w:t>
      </w:r>
      <w:r w:rsidRPr="00110EEB">
        <w:rPr>
          <w:rFonts w:asciiTheme="minorHAnsi" w:hAnsiTheme="minorHAnsi" w:cstheme="minorHAnsi"/>
          <w:i/>
          <w:iCs/>
          <w:sz w:val="22"/>
          <w:szCs w:val="22"/>
        </w:rPr>
        <w:t>st</w:t>
      </w:r>
      <w:r w:rsidRPr="00110EEB">
        <w:rPr>
          <w:rFonts w:asciiTheme="minorHAnsi" w:hAnsiTheme="minorHAnsi" w:cstheme="minorHAnsi"/>
          <w:i/>
          <w:iCs/>
          <w:spacing w:val="-1"/>
          <w:sz w:val="22"/>
          <w:szCs w:val="22"/>
        </w:rPr>
        <w:t>úp</w:t>
      </w:r>
      <w:r w:rsidRPr="00110EEB">
        <w:rPr>
          <w:rFonts w:asciiTheme="minorHAnsi" w:hAnsiTheme="minorHAnsi" w:cstheme="minorHAnsi"/>
          <w:i/>
          <w:iCs/>
          <w:sz w:val="22"/>
          <w:szCs w:val="22"/>
        </w:rPr>
        <w:t>ený</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z w:val="22"/>
          <w:szCs w:val="22"/>
        </w:rPr>
        <w:t>meno/mená</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 xml:space="preserve">a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w:t>
      </w:r>
      <w:r w:rsidRPr="00110EEB">
        <w:rPr>
          <w:rFonts w:asciiTheme="minorHAnsi" w:hAnsiTheme="minorHAnsi" w:cstheme="minorHAnsi"/>
          <w:i/>
          <w:iCs/>
          <w:spacing w:val="-3"/>
          <w:sz w:val="22"/>
          <w:szCs w:val="22"/>
        </w:rPr>
        <w:t>s</w:t>
      </w:r>
      <w:r w:rsidRPr="00110EEB">
        <w:rPr>
          <w:rFonts w:asciiTheme="minorHAnsi" w:hAnsiTheme="minorHAnsi" w:cstheme="minorHAnsi"/>
          <w:i/>
          <w:iCs/>
          <w:sz w:val="22"/>
          <w:szCs w:val="22"/>
        </w:rPr>
        <w:t>ká,</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pacing w:val="-2"/>
          <w:sz w:val="22"/>
          <w:szCs w:val="22"/>
        </w:rPr>
        <w:t>t</w:t>
      </w:r>
      <w:r w:rsidRPr="00110EEB">
        <w:rPr>
          <w:rFonts w:asciiTheme="minorHAnsi" w:hAnsiTheme="minorHAnsi" w:cstheme="minorHAnsi"/>
          <w:i/>
          <w:iCs/>
          <w:sz w:val="22"/>
          <w:szCs w:val="22"/>
        </w:rPr>
        <w:t>rv</w:t>
      </w:r>
      <w:r w:rsidRPr="00110EEB">
        <w:rPr>
          <w:rFonts w:asciiTheme="minorHAnsi" w:hAnsiTheme="minorHAnsi" w:cstheme="minorHAnsi"/>
          <w:i/>
          <w:iCs/>
          <w:spacing w:val="-1"/>
          <w:sz w:val="22"/>
          <w:szCs w:val="22"/>
        </w:rPr>
        <w:t>a</w:t>
      </w:r>
      <w:r w:rsidRPr="00110EEB">
        <w:rPr>
          <w:rFonts w:asciiTheme="minorHAnsi" w:hAnsiTheme="minorHAnsi" w:cstheme="minorHAnsi"/>
          <w:i/>
          <w:iCs/>
          <w:spacing w:val="-3"/>
          <w:sz w:val="22"/>
          <w:szCs w:val="22"/>
        </w:rPr>
        <w:t>l</w:t>
      </w:r>
      <w:r w:rsidRPr="00110EEB">
        <w:rPr>
          <w:rFonts w:asciiTheme="minorHAnsi" w:hAnsiTheme="minorHAnsi" w:cstheme="minorHAnsi"/>
          <w:i/>
          <w:iCs/>
          <w:sz w:val="22"/>
          <w:szCs w:val="22"/>
        </w:rPr>
        <w:t>ý</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yt</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w:t>
      </w:r>
      <w:r w:rsidRPr="00110EEB">
        <w:rPr>
          <w:rFonts w:asciiTheme="minorHAnsi" w:hAnsiTheme="minorHAnsi" w:cstheme="minorHAnsi"/>
          <w:i/>
          <w:iCs/>
          <w:spacing w:val="-3"/>
          <w:sz w:val="22"/>
          <w:szCs w:val="22"/>
        </w:rPr>
        <w:t>u</w:t>
      </w:r>
      <w:r w:rsidRPr="00110EEB">
        <w:rPr>
          <w:rFonts w:asciiTheme="minorHAnsi" w:hAnsiTheme="minorHAnsi" w:cstheme="minorHAnsi"/>
          <w:i/>
          <w:iCs/>
          <w:sz w:val="22"/>
          <w:szCs w:val="22"/>
        </w:rPr>
        <w:t>tár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pacing w:val="-3"/>
          <w:sz w:val="22"/>
          <w:szCs w:val="22"/>
        </w:rPr>
        <w:t>o</w:t>
      </w:r>
      <w:r w:rsidRPr="00110EEB">
        <w:rPr>
          <w:rFonts w:asciiTheme="minorHAnsi" w:hAnsiTheme="minorHAnsi" w:cstheme="minorHAnsi"/>
          <w:i/>
          <w:iCs/>
          <w:spacing w:val="-2"/>
          <w:sz w:val="22"/>
          <w:szCs w:val="22"/>
        </w:rPr>
        <w:t>r</w:t>
      </w:r>
      <w:r w:rsidRPr="00110EEB">
        <w:rPr>
          <w:rFonts w:asciiTheme="minorHAnsi" w:hAnsiTheme="minorHAnsi" w:cstheme="minorHAnsi"/>
          <w:i/>
          <w:iCs/>
          <w:spacing w:val="-1"/>
          <w:sz w:val="22"/>
          <w:szCs w:val="22"/>
        </w:rPr>
        <w:t>gánu</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en</w:t>
      </w:r>
      <w:r w:rsidRPr="00110EEB">
        <w:rPr>
          <w:rFonts w:asciiTheme="minorHAnsi" w:hAnsiTheme="minorHAnsi" w:cstheme="minorHAnsi"/>
          <w:i/>
          <w:iCs/>
          <w:spacing w:val="-2"/>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37"/>
          <w:sz w:val="22"/>
          <w:szCs w:val="22"/>
        </w:rPr>
        <w:t xml:space="preserve"> </w:t>
      </w:r>
      <w:r w:rsidRPr="00110EEB">
        <w:rPr>
          <w:rFonts w:asciiTheme="minorHAnsi" w:hAnsiTheme="minorHAnsi" w:cstheme="minorHAnsi"/>
          <w:i/>
          <w:iCs/>
          <w:sz w:val="22"/>
          <w:szCs w:val="22"/>
        </w:rPr>
        <w:t>št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tut</w:t>
      </w:r>
      <w:r w:rsidRPr="00110EEB">
        <w:rPr>
          <w:rFonts w:asciiTheme="minorHAnsi" w:hAnsiTheme="minorHAnsi" w:cstheme="minorHAnsi"/>
          <w:i/>
          <w:iCs/>
          <w:spacing w:val="-3"/>
          <w:sz w:val="22"/>
          <w:szCs w:val="22"/>
        </w:rPr>
        <w:t>á</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eho</w:t>
      </w:r>
      <w:r w:rsidRPr="00110EEB">
        <w:rPr>
          <w:rFonts w:asciiTheme="minorHAnsi" w:hAnsiTheme="minorHAnsi" w:cstheme="minorHAnsi"/>
          <w:i/>
          <w:iCs/>
          <w:spacing w:val="34"/>
          <w:sz w:val="22"/>
          <w:szCs w:val="22"/>
        </w:rPr>
        <w:t xml:space="preserve"> </w:t>
      </w:r>
      <w:r w:rsidRPr="00110EEB">
        <w:rPr>
          <w:rFonts w:asciiTheme="minorHAnsi" w:hAnsiTheme="minorHAnsi" w:cstheme="minorHAnsi"/>
          <w:i/>
          <w:iCs/>
          <w:sz w:val="22"/>
          <w:szCs w:val="22"/>
        </w:rPr>
        <w:t>org</w:t>
      </w:r>
      <w:r w:rsidRPr="00110EEB">
        <w:rPr>
          <w:rFonts w:asciiTheme="minorHAnsi" w:hAnsiTheme="minorHAnsi" w:cstheme="minorHAnsi"/>
          <w:i/>
          <w:iCs/>
          <w:spacing w:val="-1"/>
          <w:sz w:val="22"/>
          <w:szCs w:val="22"/>
        </w:rPr>
        <w:t>án</w:t>
      </w:r>
      <w:r w:rsidRPr="00110EEB">
        <w:rPr>
          <w:rFonts w:asciiTheme="minorHAnsi" w:hAnsiTheme="minorHAnsi" w:cstheme="minorHAnsi"/>
          <w:i/>
          <w:iCs/>
          <w:sz w:val="22"/>
          <w:szCs w:val="22"/>
        </w:rPr>
        <w:t>u</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(ak</w:t>
      </w:r>
      <w:r w:rsidRPr="00110EEB">
        <w:rPr>
          <w:rFonts w:asciiTheme="minorHAnsi" w:hAnsiTheme="minorHAnsi" w:cstheme="minorHAnsi"/>
          <w:i/>
          <w:iCs/>
          <w:spacing w:val="36"/>
          <w:sz w:val="22"/>
          <w:szCs w:val="22"/>
        </w:rPr>
        <w:t xml:space="preserve"> </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d</w:t>
      </w:r>
      <w:r w:rsidRPr="00110EEB">
        <w:rPr>
          <w:rFonts w:asciiTheme="minorHAnsi" w:hAnsiTheme="minorHAnsi" w:cstheme="minorHAnsi"/>
          <w:i/>
          <w:iCs/>
          <w:sz w:val="22"/>
          <w:szCs w:val="22"/>
        </w:rPr>
        <w:t>e</w:t>
      </w:r>
      <w:r w:rsidRPr="00110EEB">
        <w:rPr>
          <w:rFonts w:asciiTheme="minorHAnsi" w:hAnsiTheme="minorHAnsi" w:cstheme="minorHAnsi"/>
          <w:i/>
          <w:iCs/>
          <w:spacing w:val="35"/>
          <w:sz w:val="22"/>
          <w:szCs w:val="22"/>
        </w:rPr>
        <w:t xml:space="preserve"> </w:t>
      </w:r>
      <w:r w:rsidRPr="00110EEB">
        <w:rPr>
          <w:rFonts w:asciiTheme="minorHAnsi" w:hAnsiTheme="minorHAnsi" w:cstheme="minorHAnsi"/>
          <w:i/>
          <w:iCs/>
          <w:sz w:val="22"/>
          <w:szCs w:val="22"/>
        </w:rPr>
        <w:t xml:space="preserve">o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kú</w:t>
      </w:r>
      <w:r w:rsidRPr="00110EEB">
        <w:rPr>
          <w:rFonts w:asciiTheme="minorHAnsi" w:hAnsiTheme="minorHAnsi" w:cstheme="minorHAnsi"/>
          <w:i/>
          <w:iCs/>
          <w:spacing w:val="16"/>
          <w:sz w:val="22"/>
          <w:szCs w:val="22"/>
        </w:rPr>
        <w:t xml:space="preserve"> </w:t>
      </w:r>
      <w:r w:rsidRPr="00110EEB">
        <w:rPr>
          <w:rFonts w:asciiTheme="minorHAnsi" w:hAnsiTheme="minorHAnsi" w:cstheme="minorHAnsi"/>
          <w:i/>
          <w:iCs/>
          <w:sz w:val="22"/>
          <w:szCs w:val="22"/>
        </w:rPr>
        <w:t>oso</w:t>
      </w:r>
      <w:r w:rsidRPr="00110EEB">
        <w:rPr>
          <w:rFonts w:asciiTheme="minorHAnsi" w:hAnsiTheme="minorHAnsi" w:cstheme="minorHAnsi"/>
          <w:i/>
          <w:iCs/>
          <w:spacing w:val="-2"/>
          <w:sz w:val="22"/>
          <w:szCs w:val="22"/>
        </w:rPr>
        <w:t>b</w:t>
      </w:r>
      <w:r w:rsidRPr="00110EEB">
        <w:rPr>
          <w:rFonts w:asciiTheme="minorHAnsi" w:hAnsiTheme="minorHAnsi" w:cstheme="minorHAnsi"/>
          <w:i/>
          <w:iCs/>
          <w:spacing w:val="-1"/>
          <w:sz w:val="22"/>
          <w:szCs w:val="22"/>
        </w:rPr>
        <w:t>u</w:t>
      </w:r>
      <w:r w:rsidRPr="00110EEB">
        <w:rPr>
          <w:rFonts w:asciiTheme="minorHAnsi" w:hAnsiTheme="minorHAnsi" w:cstheme="minorHAnsi"/>
          <w:i/>
          <w:iCs/>
          <w:sz w:val="22"/>
          <w:szCs w:val="22"/>
        </w:rPr>
        <w:t>),</w:t>
      </w:r>
      <w:r w:rsidRPr="00110EEB">
        <w:rPr>
          <w:rFonts w:asciiTheme="minorHAnsi" w:hAnsiTheme="minorHAnsi" w:cstheme="minorHAnsi"/>
          <w:i/>
          <w:iCs/>
          <w:spacing w:val="14"/>
          <w:sz w:val="22"/>
          <w:szCs w:val="22"/>
        </w:rPr>
        <w:t xml:space="preserve"> </w:t>
      </w:r>
      <w:r w:rsidRPr="00110EEB">
        <w:rPr>
          <w:rFonts w:asciiTheme="minorHAnsi" w:hAnsiTheme="minorHAnsi" w:cstheme="minorHAnsi"/>
          <w:i/>
          <w:iCs/>
          <w:spacing w:val="-2"/>
          <w:sz w:val="22"/>
          <w:szCs w:val="22"/>
        </w:rPr>
        <w:t>m</w:t>
      </w:r>
      <w:r w:rsidRPr="00110EEB">
        <w:rPr>
          <w:rFonts w:asciiTheme="minorHAnsi" w:hAnsiTheme="minorHAnsi" w:cstheme="minorHAnsi"/>
          <w:i/>
          <w:iCs/>
          <w:sz w:val="22"/>
          <w:szCs w:val="22"/>
        </w:rPr>
        <w:t>en</w:t>
      </w:r>
      <w:r w:rsidRPr="00110EEB">
        <w:rPr>
          <w:rFonts w:asciiTheme="minorHAnsi" w:hAnsiTheme="minorHAnsi" w:cstheme="minorHAnsi"/>
          <w:i/>
          <w:iCs/>
          <w:spacing w:val="-2"/>
          <w:sz w:val="22"/>
          <w:szCs w:val="22"/>
        </w:rPr>
        <w:t>o</w:t>
      </w:r>
      <w:r w:rsidRPr="00110EEB">
        <w:rPr>
          <w:rFonts w:asciiTheme="minorHAnsi" w:hAnsiTheme="minorHAnsi" w:cstheme="minorHAnsi"/>
          <w:i/>
          <w:iCs/>
          <w:sz w:val="22"/>
          <w:szCs w:val="22"/>
        </w:rPr>
        <w:t>,</w:t>
      </w:r>
      <w:r w:rsidRPr="00110EEB">
        <w:rPr>
          <w:rFonts w:asciiTheme="minorHAnsi" w:hAnsiTheme="minorHAnsi" w:cstheme="minorHAnsi"/>
          <w:i/>
          <w:iCs/>
          <w:spacing w:val="17"/>
          <w:sz w:val="22"/>
          <w:szCs w:val="22"/>
        </w:rPr>
        <w:t xml:space="preserve"> </w:t>
      </w:r>
      <w:r w:rsidRPr="00110EEB">
        <w:rPr>
          <w:rFonts w:asciiTheme="minorHAnsi" w:hAnsiTheme="minorHAnsi" w:cstheme="minorHAnsi"/>
          <w:i/>
          <w:iCs/>
          <w:spacing w:val="-4"/>
          <w:sz w:val="22"/>
          <w:szCs w:val="22"/>
        </w:rPr>
        <w:t>p</w:t>
      </w:r>
      <w:r w:rsidRPr="00110EEB">
        <w:rPr>
          <w:rFonts w:asciiTheme="minorHAnsi" w:hAnsiTheme="minorHAnsi" w:cstheme="minorHAnsi"/>
          <w:i/>
          <w:iCs/>
          <w:sz w:val="22"/>
          <w:szCs w:val="22"/>
        </w:rPr>
        <w:t>rie</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visko,</w:t>
      </w:r>
      <w:r w:rsidRPr="00110EEB">
        <w:rPr>
          <w:rFonts w:asciiTheme="minorHAnsi" w:hAnsiTheme="minorHAnsi" w:cstheme="minorHAnsi"/>
          <w:i/>
          <w:iCs/>
          <w:spacing w:val="12"/>
          <w:sz w:val="22"/>
          <w:szCs w:val="22"/>
        </w:rPr>
        <w:t xml:space="preserve"> </w:t>
      </w:r>
      <w:r w:rsidRPr="00110EEB">
        <w:rPr>
          <w:rFonts w:asciiTheme="minorHAnsi" w:hAnsiTheme="minorHAnsi" w:cstheme="minorHAnsi"/>
          <w:i/>
          <w:iCs/>
          <w:sz w:val="22"/>
          <w:szCs w:val="22"/>
        </w:rPr>
        <w:t>miesto</w:t>
      </w:r>
      <w:r w:rsidRPr="00110EEB">
        <w:rPr>
          <w:rFonts w:asciiTheme="minorHAnsi" w:hAnsiTheme="minorHAnsi" w:cstheme="minorHAnsi"/>
          <w:i/>
          <w:iCs/>
          <w:spacing w:val="14"/>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ik</w:t>
      </w:r>
      <w:r w:rsidRPr="00110EEB">
        <w:rPr>
          <w:rFonts w:asciiTheme="minorHAnsi" w:hAnsiTheme="minorHAnsi" w:cstheme="minorHAnsi"/>
          <w:i/>
          <w:iCs/>
          <w:spacing w:val="-1"/>
          <w:sz w:val="22"/>
          <w:szCs w:val="22"/>
        </w:rPr>
        <w:t>an</w:t>
      </w:r>
      <w:r w:rsidRPr="00110EEB">
        <w:rPr>
          <w:rFonts w:asciiTheme="minorHAnsi" w:hAnsiTheme="minorHAnsi" w:cstheme="minorHAnsi"/>
          <w:i/>
          <w:iCs/>
          <w:spacing w:val="-3"/>
          <w:sz w:val="22"/>
          <w:szCs w:val="22"/>
        </w:rPr>
        <w:t>i</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w:t>
      </w:r>
      <w:r w:rsidRPr="00110EEB">
        <w:rPr>
          <w:rFonts w:asciiTheme="minorHAnsi" w:hAnsiTheme="minorHAnsi" w:cstheme="minorHAnsi"/>
          <w:i/>
          <w:iCs/>
          <w:spacing w:val="17"/>
          <w:sz w:val="22"/>
          <w:szCs w:val="22"/>
        </w:rPr>
        <w:t xml:space="preserve"> </w:t>
      </w:r>
      <w:r w:rsidRPr="00110EEB">
        <w:rPr>
          <w:rFonts w:asciiTheme="minorHAnsi" w:hAnsiTheme="minorHAnsi" w:cstheme="minorHAnsi"/>
          <w:i/>
          <w:iCs/>
          <w:spacing w:val="-1"/>
          <w:sz w:val="22"/>
          <w:szCs w:val="22"/>
        </w:rPr>
        <w:t>úda</w:t>
      </w:r>
      <w:r w:rsidRPr="00110EEB">
        <w:rPr>
          <w:rFonts w:asciiTheme="minorHAnsi" w:hAnsiTheme="minorHAnsi" w:cstheme="minorHAnsi"/>
          <w:i/>
          <w:iCs/>
          <w:sz w:val="22"/>
          <w:szCs w:val="22"/>
        </w:rPr>
        <w:t>j</w:t>
      </w:r>
      <w:r w:rsidRPr="00110EEB">
        <w:rPr>
          <w:rFonts w:asciiTheme="minorHAnsi" w:hAnsiTheme="minorHAnsi" w:cstheme="minorHAnsi"/>
          <w:i/>
          <w:iCs/>
          <w:spacing w:val="17"/>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14"/>
          <w:sz w:val="22"/>
          <w:szCs w:val="22"/>
        </w:rPr>
        <w:t xml:space="preserve"> </w:t>
      </w:r>
      <w:r w:rsidRPr="00110EEB">
        <w:rPr>
          <w:rFonts w:asciiTheme="minorHAnsi" w:hAnsiTheme="minorHAnsi" w:cstheme="minorHAnsi"/>
          <w:i/>
          <w:iCs/>
          <w:spacing w:val="-1"/>
          <w:sz w:val="22"/>
          <w:szCs w:val="22"/>
        </w:rPr>
        <w:t>záp</w:t>
      </w:r>
      <w:r w:rsidRPr="00110EEB">
        <w:rPr>
          <w:rFonts w:asciiTheme="minorHAnsi" w:hAnsiTheme="minorHAnsi" w:cstheme="minorHAnsi"/>
          <w:i/>
          <w:iCs/>
          <w:sz w:val="22"/>
          <w:szCs w:val="22"/>
        </w:rPr>
        <w:t>ise,</w:t>
      </w:r>
      <w:r w:rsidRPr="00110EEB">
        <w:rPr>
          <w:rFonts w:asciiTheme="minorHAnsi" w:hAnsiTheme="minorHAnsi" w:cstheme="minorHAnsi"/>
          <w:i/>
          <w:iCs/>
          <w:spacing w:val="14"/>
          <w:sz w:val="22"/>
          <w:szCs w:val="22"/>
        </w:rPr>
        <w:t xml:space="preserve"> </w:t>
      </w:r>
      <w:r w:rsidRPr="00110EEB">
        <w:rPr>
          <w:rFonts w:asciiTheme="minorHAnsi" w:hAnsiTheme="minorHAnsi" w:cstheme="minorHAnsi"/>
          <w:i/>
          <w:iCs/>
          <w:sz w:val="22"/>
          <w:szCs w:val="22"/>
        </w:rPr>
        <w:t>IČO</w:t>
      </w:r>
      <w:r w:rsidRPr="00110EEB">
        <w:rPr>
          <w:rFonts w:asciiTheme="minorHAnsi" w:hAnsiTheme="minorHAnsi" w:cstheme="minorHAnsi"/>
          <w:i/>
          <w:iCs/>
          <w:spacing w:val="16"/>
          <w:sz w:val="22"/>
          <w:szCs w:val="22"/>
        </w:rPr>
        <w:t xml:space="preserve"> </w:t>
      </w:r>
      <w:r w:rsidRPr="00110EEB">
        <w:rPr>
          <w:rFonts w:asciiTheme="minorHAnsi" w:hAnsiTheme="minorHAnsi" w:cstheme="minorHAnsi"/>
          <w:i/>
          <w:iCs/>
          <w:sz w:val="22"/>
          <w:szCs w:val="22"/>
        </w:rPr>
        <w:t>l</w:t>
      </w:r>
      <w:r w:rsidRPr="00110EEB">
        <w:rPr>
          <w:rFonts w:asciiTheme="minorHAnsi" w:hAnsiTheme="minorHAnsi" w:cstheme="minorHAnsi"/>
          <w:i/>
          <w:iCs/>
          <w:spacing w:val="-1"/>
          <w:sz w:val="22"/>
          <w:szCs w:val="22"/>
        </w:rPr>
        <w:t>í</w:t>
      </w:r>
      <w:r w:rsidRPr="00110EEB">
        <w:rPr>
          <w:rFonts w:asciiTheme="minorHAnsi" w:hAnsiTheme="minorHAnsi" w:cstheme="minorHAnsi"/>
          <w:i/>
          <w:iCs/>
          <w:spacing w:val="-4"/>
          <w:sz w:val="22"/>
          <w:szCs w:val="22"/>
        </w:rPr>
        <w:t>d</w:t>
      </w:r>
      <w:r w:rsidRPr="00110EEB">
        <w:rPr>
          <w:rFonts w:asciiTheme="minorHAnsi" w:hAnsiTheme="minorHAnsi" w:cstheme="minorHAnsi"/>
          <w:i/>
          <w:iCs/>
          <w:sz w:val="22"/>
          <w:szCs w:val="22"/>
        </w:rPr>
        <w:t>ra</w:t>
      </w:r>
      <w:r w:rsidRPr="00110EEB">
        <w:rPr>
          <w:rFonts w:asciiTheme="minorHAnsi" w:hAnsiTheme="minorHAnsi" w:cstheme="minorHAnsi"/>
          <w:i/>
          <w:iCs/>
          <w:spacing w:val="14"/>
          <w:sz w:val="22"/>
          <w:szCs w:val="22"/>
        </w:rPr>
        <w:t xml:space="preserve"> </w:t>
      </w:r>
      <w:r w:rsidRPr="00110EEB">
        <w:rPr>
          <w:rFonts w:asciiTheme="minorHAnsi" w:hAnsiTheme="minorHAnsi" w:cstheme="minorHAnsi"/>
          <w:i/>
          <w:iCs/>
          <w:sz w:val="22"/>
          <w:szCs w:val="22"/>
        </w:rPr>
        <w:t>sk</w:t>
      </w:r>
      <w:r w:rsidRPr="00110EEB">
        <w:rPr>
          <w:rFonts w:asciiTheme="minorHAnsi" w:hAnsiTheme="minorHAnsi" w:cstheme="minorHAnsi"/>
          <w:i/>
          <w:iCs/>
          <w:spacing w:val="-1"/>
          <w:sz w:val="22"/>
          <w:szCs w:val="22"/>
        </w:rPr>
        <w:t>up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16"/>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 (ak ide o fy</w:t>
      </w:r>
      <w:r w:rsidRPr="00110EEB">
        <w:rPr>
          <w:rFonts w:asciiTheme="minorHAnsi" w:hAnsiTheme="minorHAnsi" w:cstheme="minorHAnsi"/>
          <w:i/>
          <w:iCs/>
          <w:spacing w:val="-2"/>
          <w:sz w:val="22"/>
          <w:szCs w:val="22"/>
        </w:rPr>
        <w:t>z</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 xml:space="preserve">kú </w:t>
      </w:r>
      <w:r w:rsidRPr="00110EEB">
        <w:rPr>
          <w:rFonts w:asciiTheme="minorHAnsi" w:hAnsiTheme="minorHAnsi" w:cstheme="minorHAnsi"/>
          <w:i/>
          <w:iCs/>
          <w:spacing w:val="-3"/>
          <w:sz w:val="22"/>
          <w:szCs w:val="22"/>
        </w:rPr>
        <w:t>o</w:t>
      </w:r>
      <w:r w:rsidRPr="00110EEB">
        <w:rPr>
          <w:rFonts w:asciiTheme="minorHAnsi" w:hAnsiTheme="minorHAnsi" w:cstheme="minorHAnsi"/>
          <w:i/>
          <w:iCs/>
          <w:sz w:val="22"/>
          <w:szCs w:val="22"/>
        </w:rPr>
        <w:t>so</w:t>
      </w:r>
      <w:r w:rsidRPr="00110EEB">
        <w:rPr>
          <w:rFonts w:asciiTheme="minorHAnsi" w:hAnsiTheme="minorHAnsi" w:cstheme="minorHAnsi"/>
          <w:i/>
          <w:iCs/>
          <w:spacing w:val="-2"/>
          <w:sz w:val="22"/>
          <w:szCs w:val="22"/>
        </w:rPr>
        <w:t>b</w:t>
      </w:r>
      <w:r w:rsidRPr="00110EEB">
        <w:rPr>
          <w:rFonts w:asciiTheme="minorHAnsi" w:hAnsiTheme="minorHAnsi" w:cstheme="minorHAnsi"/>
          <w:i/>
          <w:iCs/>
          <w:spacing w:val="-1"/>
          <w:sz w:val="22"/>
          <w:szCs w:val="22"/>
        </w:rPr>
        <w:t>u</w:t>
      </w:r>
      <w:r w:rsidRPr="00110EEB">
        <w:rPr>
          <w:rFonts w:asciiTheme="minorHAnsi" w:hAnsiTheme="minorHAnsi" w:cstheme="minorHAnsi"/>
          <w:i/>
          <w:iCs/>
          <w:sz w:val="22"/>
          <w:szCs w:val="22"/>
        </w:rPr>
        <w:t>)</w:t>
      </w:r>
    </w:p>
    <w:p w14:paraId="1945A989"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2085BC7F" w14:textId="77777777" w:rsidR="005411AE" w:rsidRPr="00110EEB" w:rsidRDefault="005411AE">
      <w:pPr>
        <w:kinsoku w:val="0"/>
        <w:overflowPunct w:val="0"/>
        <w:ind w:left="116" w:right="117"/>
        <w:jc w:val="both"/>
        <w:rPr>
          <w:rFonts w:asciiTheme="minorHAnsi" w:hAnsiTheme="minorHAnsi" w:cstheme="minorHAnsi"/>
          <w:sz w:val="22"/>
          <w:szCs w:val="22"/>
        </w:rPr>
      </w:pP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a</w:t>
      </w:r>
      <w:r w:rsidRPr="00110EEB">
        <w:rPr>
          <w:rFonts w:asciiTheme="minorHAnsi" w:hAnsiTheme="minorHAnsi" w:cstheme="minorHAnsi"/>
          <w:i/>
          <w:iCs/>
          <w:spacing w:val="-8"/>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rij</w:t>
      </w:r>
      <w:r w:rsidRPr="00110EEB">
        <w:rPr>
          <w:rFonts w:asciiTheme="minorHAnsi" w:hAnsiTheme="minorHAnsi" w:cstheme="minorHAnsi"/>
          <w:i/>
          <w:iCs/>
          <w:spacing w:val="-1"/>
          <w:sz w:val="22"/>
          <w:szCs w:val="22"/>
        </w:rPr>
        <w:t>í</w:t>
      </w:r>
      <w:r w:rsidRPr="00110EEB">
        <w:rPr>
          <w:rFonts w:asciiTheme="minorHAnsi" w:hAnsiTheme="minorHAnsi" w:cstheme="minorHAnsi"/>
          <w:i/>
          <w:iCs/>
          <w:sz w:val="22"/>
          <w:szCs w:val="22"/>
        </w:rPr>
        <w:t>ma</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ie</w:t>
      </w:r>
      <w:r w:rsidRPr="00110EEB">
        <w:rPr>
          <w:rFonts w:asciiTheme="minorHAnsi" w:hAnsiTheme="minorHAnsi" w:cstheme="minorHAnsi"/>
          <w:i/>
          <w:iCs/>
          <w:spacing w:val="-7"/>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oky</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ov</w:t>
      </w:r>
      <w:r w:rsidRPr="00110EEB">
        <w:rPr>
          <w:rFonts w:asciiTheme="minorHAnsi" w:hAnsiTheme="minorHAnsi" w:cstheme="minorHAnsi"/>
          <w:i/>
          <w:iCs/>
          <w:spacing w:val="-10"/>
          <w:sz w:val="22"/>
          <w:szCs w:val="22"/>
        </w:rPr>
        <w:t xml:space="preserve"> </w:t>
      </w:r>
      <w:r w:rsidRPr="00110EEB">
        <w:rPr>
          <w:rFonts w:asciiTheme="minorHAnsi" w:hAnsiTheme="minorHAnsi" w:cstheme="minorHAnsi"/>
          <w:i/>
          <w:iCs/>
          <w:sz w:val="22"/>
          <w:szCs w:val="22"/>
        </w:rPr>
        <w:t>a</w:t>
      </w:r>
      <w:r w:rsidRPr="00110EEB">
        <w:rPr>
          <w:rFonts w:asciiTheme="minorHAnsi" w:hAnsiTheme="minorHAnsi" w:cstheme="minorHAnsi"/>
          <w:i/>
          <w:iCs/>
          <w:spacing w:val="-8"/>
          <w:sz w:val="22"/>
          <w:szCs w:val="22"/>
        </w:rPr>
        <w:t xml:space="preserve"> </w:t>
      </w:r>
      <w:r w:rsidRPr="00110EEB">
        <w:rPr>
          <w:rFonts w:asciiTheme="minorHAnsi" w:hAnsiTheme="minorHAnsi" w:cstheme="minorHAnsi"/>
          <w:i/>
          <w:iCs/>
          <w:sz w:val="22"/>
          <w:szCs w:val="22"/>
        </w:rPr>
        <w:t>k</w:t>
      </w:r>
      <w:r w:rsidRPr="00110EEB">
        <w:rPr>
          <w:rFonts w:asciiTheme="minorHAnsi" w:hAnsiTheme="minorHAnsi" w:cstheme="minorHAnsi"/>
          <w:i/>
          <w:iCs/>
          <w:spacing w:val="-3"/>
          <w:sz w:val="22"/>
          <w:szCs w:val="22"/>
        </w:rPr>
        <w:t>o</w:t>
      </w:r>
      <w:r w:rsidRPr="00110EEB">
        <w:rPr>
          <w:rFonts w:asciiTheme="minorHAnsi" w:hAnsiTheme="minorHAnsi" w:cstheme="minorHAnsi"/>
          <w:i/>
          <w:iCs/>
          <w:spacing w:val="-1"/>
          <w:sz w:val="22"/>
          <w:szCs w:val="22"/>
        </w:rPr>
        <w:t>nan</w:t>
      </w:r>
      <w:r w:rsidRPr="00110EEB">
        <w:rPr>
          <w:rFonts w:asciiTheme="minorHAnsi" w:hAnsiTheme="minorHAnsi" w:cstheme="minorHAnsi"/>
          <w:i/>
          <w:iCs/>
          <w:sz w:val="22"/>
          <w:szCs w:val="22"/>
        </w:rPr>
        <w:t>ie</w:t>
      </w:r>
      <w:r w:rsidRPr="00110EEB">
        <w:rPr>
          <w:rFonts w:asciiTheme="minorHAnsi" w:hAnsiTheme="minorHAnsi" w:cstheme="minorHAnsi"/>
          <w:i/>
          <w:iCs/>
          <w:spacing w:val="-7"/>
          <w:sz w:val="22"/>
          <w:szCs w:val="22"/>
        </w:rPr>
        <w:t xml:space="preserve"> </w:t>
      </w:r>
      <w:r w:rsidRPr="00110EEB">
        <w:rPr>
          <w:rFonts w:asciiTheme="minorHAnsi" w:hAnsiTheme="minorHAnsi" w:cstheme="minorHAnsi"/>
          <w:i/>
          <w:iCs/>
          <w:sz w:val="22"/>
          <w:szCs w:val="22"/>
        </w:rPr>
        <w:t>v</w:t>
      </w:r>
      <w:r w:rsidRPr="00110EEB">
        <w:rPr>
          <w:rFonts w:asciiTheme="minorHAnsi" w:hAnsiTheme="minorHAnsi" w:cstheme="minorHAnsi"/>
          <w:i/>
          <w:iCs/>
          <w:spacing w:val="-7"/>
          <w:sz w:val="22"/>
          <w:szCs w:val="22"/>
        </w:rPr>
        <w:t xml:space="preserve"> </w:t>
      </w:r>
      <w:r w:rsidRPr="00110EEB">
        <w:rPr>
          <w:rFonts w:asciiTheme="minorHAnsi" w:hAnsiTheme="minorHAnsi" w:cstheme="minorHAnsi"/>
          <w:i/>
          <w:iCs/>
          <w:sz w:val="22"/>
          <w:szCs w:val="22"/>
        </w:rPr>
        <w:t>mene</w:t>
      </w:r>
      <w:r w:rsidRPr="00110EEB">
        <w:rPr>
          <w:rFonts w:asciiTheme="minorHAnsi" w:hAnsiTheme="minorHAnsi" w:cstheme="minorHAnsi"/>
          <w:i/>
          <w:iCs/>
          <w:spacing w:val="-9"/>
          <w:sz w:val="22"/>
          <w:szCs w:val="22"/>
        </w:rPr>
        <w:t xml:space="preserve"> </w:t>
      </w:r>
      <w:r w:rsidRPr="00110EEB">
        <w:rPr>
          <w:rFonts w:asciiTheme="minorHAnsi" w:hAnsiTheme="minorHAnsi" w:cstheme="minorHAnsi"/>
          <w:i/>
          <w:iCs/>
          <w:sz w:val="22"/>
          <w:szCs w:val="22"/>
        </w:rPr>
        <w:t>vš</w:t>
      </w:r>
      <w:r w:rsidRPr="00110EEB">
        <w:rPr>
          <w:rFonts w:asciiTheme="minorHAnsi" w:hAnsiTheme="minorHAnsi" w:cstheme="minorHAnsi"/>
          <w:i/>
          <w:iCs/>
          <w:spacing w:val="-2"/>
          <w:sz w:val="22"/>
          <w:szCs w:val="22"/>
        </w:rPr>
        <w:t>e</w:t>
      </w:r>
      <w:r w:rsidRPr="00110EEB">
        <w:rPr>
          <w:rFonts w:asciiTheme="minorHAnsi" w:hAnsiTheme="minorHAnsi" w:cstheme="minorHAnsi"/>
          <w:i/>
          <w:iCs/>
          <w:sz w:val="22"/>
          <w:szCs w:val="22"/>
        </w:rPr>
        <w:t>tký</w:t>
      </w:r>
      <w:r w:rsidRPr="00110EEB">
        <w:rPr>
          <w:rFonts w:asciiTheme="minorHAnsi" w:hAnsiTheme="minorHAnsi" w:cstheme="minorHAnsi"/>
          <w:i/>
          <w:iCs/>
          <w:spacing w:val="-1"/>
          <w:sz w:val="22"/>
          <w:szCs w:val="22"/>
        </w:rPr>
        <w:t>c</w:t>
      </w:r>
      <w:r w:rsidRPr="00110EEB">
        <w:rPr>
          <w:rFonts w:asciiTheme="minorHAnsi" w:hAnsiTheme="minorHAnsi" w:cstheme="minorHAnsi"/>
          <w:i/>
          <w:iCs/>
          <w:sz w:val="22"/>
          <w:szCs w:val="22"/>
        </w:rPr>
        <w:t>h</w:t>
      </w:r>
      <w:r w:rsidRPr="00110EEB">
        <w:rPr>
          <w:rFonts w:asciiTheme="minorHAnsi" w:hAnsiTheme="minorHAnsi" w:cstheme="minorHAnsi"/>
          <w:i/>
          <w:iCs/>
          <w:spacing w:val="-8"/>
          <w:sz w:val="22"/>
          <w:szCs w:val="22"/>
        </w:rPr>
        <w:t xml:space="preserve"> </w:t>
      </w:r>
      <w:r w:rsidRPr="00110EEB">
        <w:rPr>
          <w:rFonts w:asciiTheme="minorHAnsi" w:hAnsiTheme="minorHAnsi" w:cstheme="minorHAnsi"/>
          <w:i/>
          <w:iCs/>
          <w:sz w:val="22"/>
          <w:szCs w:val="22"/>
        </w:rPr>
        <w:t>č</w:t>
      </w:r>
      <w:r w:rsidRPr="00110EEB">
        <w:rPr>
          <w:rFonts w:asciiTheme="minorHAnsi" w:hAnsiTheme="minorHAnsi" w:cstheme="minorHAnsi"/>
          <w:i/>
          <w:iCs/>
          <w:spacing w:val="-2"/>
          <w:sz w:val="22"/>
          <w:szCs w:val="22"/>
        </w:rPr>
        <w:t>l</w:t>
      </w:r>
      <w:r w:rsidRPr="00110EEB">
        <w:rPr>
          <w:rFonts w:asciiTheme="minorHAnsi" w:hAnsiTheme="minorHAnsi" w:cstheme="minorHAnsi"/>
          <w:i/>
          <w:iCs/>
          <w:sz w:val="22"/>
          <w:szCs w:val="22"/>
        </w:rPr>
        <w:t>e</w:t>
      </w:r>
      <w:r w:rsidRPr="00110EEB">
        <w:rPr>
          <w:rFonts w:asciiTheme="minorHAnsi" w:hAnsiTheme="minorHAnsi" w:cstheme="minorHAnsi"/>
          <w:i/>
          <w:iCs/>
          <w:spacing w:val="-4"/>
          <w:sz w:val="22"/>
          <w:szCs w:val="22"/>
        </w:rPr>
        <w:t>n</w:t>
      </w:r>
      <w:r w:rsidRPr="00110EEB">
        <w:rPr>
          <w:rFonts w:asciiTheme="minorHAnsi" w:hAnsiTheme="minorHAnsi" w:cstheme="minorHAnsi"/>
          <w:i/>
          <w:iCs/>
          <w:sz w:val="22"/>
          <w:szCs w:val="22"/>
        </w:rPr>
        <w:t>ov</w:t>
      </w:r>
      <w:r w:rsidRPr="00110EEB">
        <w:rPr>
          <w:rFonts w:asciiTheme="minorHAnsi" w:hAnsiTheme="minorHAnsi" w:cstheme="minorHAnsi"/>
          <w:i/>
          <w:iCs/>
          <w:spacing w:val="-8"/>
          <w:sz w:val="22"/>
          <w:szCs w:val="22"/>
        </w:rPr>
        <w:t xml:space="preserve"> </w:t>
      </w:r>
      <w:r w:rsidRPr="00110EEB">
        <w:rPr>
          <w:rFonts w:asciiTheme="minorHAnsi" w:hAnsiTheme="minorHAnsi" w:cstheme="minorHAnsi"/>
          <w:i/>
          <w:iCs/>
          <w:sz w:val="22"/>
          <w:szCs w:val="22"/>
        </w:rPr>
        <w:t>sk</w:t>
      </w:r>
      <w:r w:rsidRPr="00110EEB">
        <w:rPr>
          <w:rFonts w:asciiTheme="minorHAnsi" w:hAnsiTheme="minorHAnsi" w:cstheme="minorHAnsi"/>
          <w:i/>
          <w:iCs/>
          <w:spacing w:val="-1"/>
          <w:sz w:val="22"/>
          <w:szCs w:val="22"/>
        </w:rPr>
        <w:t>up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7"/>
          <w:sz w:val="22"/>
          <w:szCs w:val="22"/>
        </w:rPr>
        <w:t xml:space="preserve"> </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w:t>
      </w:r>
      <w:r w:rsidRPr="00110EEB">
        <w:rPr>
          <w:rFonts w:asciiTheme="minorHAnsi" w:hAnsiTheme="minorHAnsi" w:cstheme="minorHAnsi"/>
          <w:i/>
          <w:iCs/>
          <w:spacing w:val="-7"/>
          <w:sz w:val="22"/>
          <w:szCs w:val="22"/>
        </w:rPr>
        <w:t xml:space="preserve"> </w:t>
      </w:r>
      <w:r w:rsidRPr="00110EEB">
        <w:rPr>
          <w:rFonts w:asciiTheme="minorHAnsi" w:hAnsiTheme="minorHAnsi" w:cstheme="minorHAnsi"/>
          <w:i/>
          <w:iCs/>
          <w:sz w:val="22"/>
          <w:szCs w:val="22"/>
        </w:rPr>
        <w:t>vo</w:t>
      </w:r>
      <w:r w:rsidRPr="00110EEB">
        <w:rPr>
          <w:rFonts w:asciiTheme="minorHAnsi" w:hAnsiTheme="minorHAnsi" w:cstheme="minorHAnsi"/>
          <w:i/>
          <w:iCs/>
          <w:spacing w:val="-12"/>
          <w:sz w:val="22"/>
          <w:szCs w:val="22"/>
        </w:rPr>
        <w:t xml:space="preserve"> </w:t>
      </w:r>
      <w:r w:rsidRPr="00110EEB">
        <w:rPr>
          <w:rFonts w:asciiTheme="minorHAnsi" w:hAnsiTheme="minorHAnsi" w:cstheme="minorHAnsi"/>
          <w:i/>
          <w:iCs/>
          <w:sz w:val="22"/>
          <w:szCs w:val="22"/>
        </w:rPr>
        <w:t>verejn</w:t>
      </w:r>
      <w:r w:rsidRPr="00110EEB">
        <w:rPr>
          <w:rFonts w:asciiTheme="minorHAnsi" w:hAnsiTheme="minorHAnsi" w:cstheme="minorHAnsi"/>
          <w:i/>
          <w:iCs/>
          <w:spacing w:val="-4"/>
          <w:sz w:val="22"/>
          <w:szCs w:val="22"/>
        </w:rPr>
        <w:t>o</w:t>
      </w:r>
      <w:r w:rsidRPr="00110EEB">
        <w:rPr>
          <w:rFonts w:asciiTheme="minorHAnsi" w:hAnsiTheme="minorHAnsi" w:cstheme="minorHAnsi"/>
          <w:i/>
          <w:iCs/>
          <w:sz w:val="22"/>
          <w:szCs w:val="22"/>
        </w:rPr>
        <w:t>m</w:t>
      </w:r>
      <w:r w:rsidRPr="00110EEB">
        <w:rPr>
          <w:rFonts w:asciiTheme="minorHAnsi" w:hAnsiTheme="minorHAnsi" w:cstheme="minorHAnsi"/>
          <w:i/>
          <w:iCs/>
          <w:spacing w:val="-6"/>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st</w:t>
      </w:r>
      <w:r w:rsidRPr="00110EEB">
        <w:rPr>
          <w:rFonts w:asciiTheme="minorHAnsi" w:hAnsiTheme="minorHAnsi" w:cstheme="minorHAnsi"/>
          <w:i/>
          <w:iCs/>
          <w:spacing w:val="-4"/>
          <w:sz w:val="22"/>
          <w:szCs w:val="22"/>
        </w:rPr>
        <w:t>a</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an</w:t>
      </w:r>
      <w:r w:rsidRPr="00110EEB">
        <w:rPr>
          <w:rFonts w:asciiTheme="minorHAnsi" w:hAnsiTheme="minorHAnsi" w:cstheme="minorHAnsi"/>
          <w:i/>
          <w:iCs/>
          <w:sz w:val="22"/>
          <w:szCs w:val="22"/>
        </w:rPr>
        <w:t>í</w:t>
      </w:r>
    </w:p>
    <w:p w14:paraId="459D11CD" w14:textId="77777777" w:rsidR="005411AE" w:rsidRPr="00110EEB" w:rsidRDefault="005411AE">
      <w:pPr>
        <w:kinsoku w:val="0"/>
        <w:overflowPunct w:val="0"/>
        <w:spacing w:before="38" w:line="276" w:lineRule="auto"/>
        <w:ind w:left="116" w:right="116"/>
        <w:jc w:val="both"/>
        <w:rPr>
          <w:rFonts w:asciiTheme="minorHAnsi" w:hAnsiTheme="minorHAnsi" w:cstheme="minorHAnsi"/>
          <w:sz w:val="22"/>
          <w:szCs w:val="22"/>
        </w:rPr>
      </w:pPr>
      <w:r w:rsidRPr="00110EEB">
        <w:rPr>
          <w:rFonts w:asciiTheme="minorHAnsi" w:hAnsiTheme="minorHAnsi" w:cstheme="minorHAnsi"/>
          <w:i/>
          <w:iCs/>
          <w:spacing w:val="1"/>
          <w:sz w:val="22"/>
          <w:szCs w:val="22"/>
        </w:rPr>
        <w:t>„</w:t>
      </w:r>
      <w:r w:rsidRPr="00110EEB">
        <w:rPr>
          <w:rFonts w:asciiTheme="minorHAnsi" w:hAnsiTheme="minorHAnsi" w:cstheme="minorHAnsi"/>
          <w:b/>
          <w:bCs/>
          <w:spacing w:val="-1"/>
          <w:sz w:val="22"/>
          <w:szCs w:val="22"/>
        </w:rPr>
        <w:t>K</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mple</w:t>
      </w:r>
      <w:r w:rsidRPr="00110EEB">
        <w:rPr>
          <w:rFonts w:asciiTheme="minorHAnsi" w:hAnsiTheme="minorHAnsi" w:cstheme="minorHAnsi"/>
          <w:b/>
          <w:bCs/>
          <w:spacing w:val="-1"/>
          <w:sz w:val="22"/>
          <w:szCs w:val="22"/>
        </w:rPr>
        <w:t>xn</w:t>
      </w:r>
      <w:r w:rsidRPr="00110EEB">
        <w:rPr>
          <w:rFonts w:asciiTheme="minorHAnsi" w:hAnsiTheme="minorHAnsi" w:cstheme="minorHAnsi"/>
          <w:b/>
          <w:bCs/>
          <w:sz w:val="22"/>
          <w:szCs w:val="22"/>
        </w:rPr>
        <w:t>ý</w:t>
      </w:r>
      <w:r w:rsidRPr="00110EEB">
        <w:rPr>
          <w:rFonts w:asciiTheme="minorHAnsi" w:hAnsiTheme="minorHAnsi" w:cstheme="minorHAnsi"/>
          <w:b/>
          <w:bCs/>
          <w:spacing w:val="38"/>
          <w:sz w:val="22"/>
          <w:szCs w:val="22"/>
        </w:rPr>
        <w:t xml:space="preserve"> </w:t>
      </w:r>
      <w:r w:rsidRPr="00110EEB">
        <w:rPr>
          <w:rFonts w:asciiTheme="minorHAnsi" w:hAnsiTheme="minorHAnsi" w:cstheme="minorHAnsi"/>
          <w:b/>
          <w:bCs/>
          <w:sz w:val="22"/>
          <w:szCs w:val="22"/>
        </w:rPr>
        <w:t>s</w:t>
      </w:r>
      <w:r w:rsidRPr="00110EEB">
        <w:rPr>
          <w:rFonts w:asciiTheme="minorHAnsi" w:hAnsiTheme="minorHAnsi" w:cstheme="minorHAnsi"/>
          <w:b/>
          <w:bCs/>
          <w:spacing w:val="-2"/>
          <w:sz w:val="22"/>
          <w:szCs w:val="22"/>
        </w:rPr>
        <w:t>y</w:t>
      </w:r>
      <w:r w:rsidRPr="00110EEB">
        <w:rPr>
          <w:rFonts w:asciiTheme="minorHAnsi" w:hAnsiTheme="minorHAnsi" w:cstheme="minorHAnsi"/>
          <w:b/>
          <w:bCs/>
          <w:sz w:val="22"/>
          <w:szCs w:val="22"/>
        </w:rPr>
        <w:t>stém</w:t>
      </w:r>
      <w:r w:rsidRPr="00110EEB">
        <w:rPr>
          <w:rFonts w:asciiTheme="minorHAnsi" w:hAnsiTheme="minorHAnsi" w:cstheme="minorHAnsi"/>
          <w:b/>
          <w:bCs/>
          <w:spacing w:val="41"/>
          <w:sz w:val="22"/>
          <w:szCs w:val="22"/>
        </w:rPr>
        <w:t xml:space="preserve"> </w:t>
      </w:r>
      <w:r w:rsidRPr="00110EEB">
        <w:rPr>
          <w:rFonts w:asciiTheme="minorHAnsi" w:hAnsiTheme="minorHAnsi" w:cstheme="minorHAnsi"/>
          <w:b/>
          <w:bCs/>
          <w:spacing w:val="-4"/>
          <w:sz w:val="22"/>
          <w:szCs w:val="22"/>
        </w:rPr>
        <w:t>p</w:t>
      </w:r>
      <w:r w:rsidRPr="00110EEB">
        <w:rPr>
          <w:rFonts w:asciiTheme="minorHAnsi" w:hAnsiTheme="minorHAnsi" w:cstheme="minorHAnsi"/>
          <w:b/>
          <w:bCs/>
          <w:sz w:val="22"/>
          <w:szCs w:val="22"/>
        </w:rPr>
        <w:t>re</w:t>
      </w:r>
      <w:r w:rsidRPr="00110EEB">
        <w:rPr>
          <w:rFonts w:asciiTheme="minorHAnsi" w:hAnsiTheme="minorHAnsi" w:cstheme="minorHAnsi"/>
          <w:b/>
          <w:bCs/>
          <w:spacing w:val="38"/>
          <w:sz w:val="22"/>
          <w:szCs w:val="22"/>
        </w:rPr>
        <w:t xml:space="preserve"> </w:t>
      </w:r>
      <w:proofErr w:type="spellStart"/>
      <w:r w:rsidRPr="00110EEB">
        <w:rPr>
          <w:rFonts w:asciiTheme="minorHAnsi" w:hAnsiTheme="minorHAnsi" w:cstheme="minorHAnsi"/>
          <w:b/>
          <w:bCs/>
          <w:spacing w:val="-1"/>
          <w:sz w:val="22"/>
          <w:szCs w:val="22"/>
        </w:rPr>
        <w:t>b</w:t>
      </w:r>
      <w:r w:rsidRPr="00110EEB">
        <w:rPr>
          <w:rFonts w:asciiTheme="minorHAnsi" w:hAnsiTheme="minorHAnsi" w:cstheme="minorHAnsi"/>
          <w:b/>
          <w:bCs/>
          <w:sz w:val="22"/>
          <w:szCs w:val="22"/>
        </w:rPr>
        <w:t>i</w:t>
      </w:r>
      <w:r w:rsidRPr="00110EEB">
        <w:rPr>
          <w:rFonts w:asciiTheme="minorHAnsi" w:hAnsiTheme="minorHAnsi" w:cstheme="minorHAnsi"/>
          <w:b/>
          <w:bCs/>
          <w:spacing w:val="-2"/>
          <w:sz w:val="22"/>
          <w:szCs w:val="22"/>
        </w:rPr>
        <w:t>o</w:t>
      </w:r>
      <w:r w:rsidRPr="00110EEB">
        <w:rPr>
          <w:rFonts w:asciiTheme="minorHAnsi" w:hAnsiTheme="minorHAnsi" w:cstheme="minorHAnsi"/>
          <w:b/>
          <w:bCs/>
          <w:spacing w:val="-1"/>
          <w:sz w:val="22"/>
          <w:szCs w:val="22"/>
        </w:rPr>
        <w:t>b</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king</w:t>
      </w:r>
      <w:proofErr w:type="spellEnd"/>
      <w:r w:rsidRPr="00110EEB">
        <w:rPr>
          <w:rFonts w:asciiTheme="minorHAnsi" w:hAnsiTheme="minorHAnsi" w:cstheme="minorHAnsi"/>
          <w:b/>
          <w:bCs/>
          <w:spacing w:val="43"/>
          <w:sz w:val="22"/>
          <w:szCs w:val="22"/>
        </w:rPr>
        <w:t xml:space="preserve"> </w:t>
      </w:r>
      <w:r w:rsidRPr="00110EEB">
        <w:rPr>
          <w:rFonts w:asciiTheme="minorHAnsi" w:hAnsiTheme="minorHAnsi" w:cstheme="minorHAnsi"/>
          <w:b/>
          <w:bCs/>
          <w:sz w:val="22"/>
          <w:szCs w:val="22"/>
        </w:rPr>
        <w:t>–</w:t>
      </w:r>
      <w:r w:rsidRPr="00110EEB">
        <w:rPr>
          <w:rFonts w:asciiTheme="minorHAnsi" w:hAnsiTheme="minorHAnsi" w:cstheme="minorHAnsi"/>
          <w:b/>
          <w:bCs/>
          <w:spacing w:val="42"/>
          <w:sz w:val="22"/>
          <w:szCs w:val="22"/>
        </w:rPr>
        <w:t xml:space="preserve"> </w:t>
      </w:r>
      <w:r w:rsidRPr="00110EEB">
        <w:rPr>
          <w:rFonts w:asciiTheme="minorHAnsi" w:hAnsiTheme="minorHAnsi" w:cstheme="minorHAnsi"/>
          <w:b/>
          <w:bCs/>
          <w:spacing w:val="1"/>
          <w:sz w:val="22"/>
          <w:szCs w:val="22"/>
        </w:rPr>
        <w:t>č</w:t>
      </w:r>
      <w:r w:rsidRPr="00110EEB">
        <w:rPr>
          <w:rFonts w:asciiTheme="minorHAnsi" w:hAnsiTheme="minorHAnsi" w:cstheme="minorHAnsi"/>
          <w:b/>
          <w:bCs/>
          <w:spacing w:val="-4"/>
          <w:sz w:val="22"/>
          <w:szCs w:val="22"/>
        </w:rPr>
        <w:t>a</w:t>
      </w:r>
      <w:r w:rsidRPr="00110EEB">
        <w:rPr>
          <w:rFonts w:asciiTheme="minorHAnsi" w:hAnsiTheme="minorHAnsi" w:cstheme="minorHAnsi"/>
          <w:b/>
          <w:bCs/>
          <w:sz w:val="22"/>
          <w:szCs w:val="22"/>
        </w:rPr>
        <w:t>sť</w:t>
      </w:r>
      <w:r w:rsidRPr="00110EEB">
        <w:rPr>
          <w:rFonts w:asciiTheme="minorHAnsi" w:hAnsiTheme="minorHAnsi" w:cstheme="minorHAnsi"/>
          <w:b/>
          <w:bCs/>
          <w:spacing w:val="40"/>
          <w:sz w:val="22"/>
          <w:szCs w:val="22"/>
        </w:rPr>
        <w:t xml:space="preserve"> </w:t>
      </w:r>
      <w:r w:rsidRPr="00110EEB">
        <w:rPr>
          <w:rFonts w:asciiTheme="minorHAnsi" w:hAnsiTheme="minorHAnsi" w:cstheme="minorHAnsi"/>
          <w:b/>
          <w:bCs/>
          <w:sz w:val="22"/>
          <w:szCs w:val="22"/>
        </w:rPr>
        <w:t>X</w:t>
      </w:r>
      <w:r w:rsidRPr="00110EEB">
        <w:rPr>
          <w:rFonts w:asciiTheme="minorHAnsi" w:hAnsiTheme="minorHAnsi" w:cstheme="minorHAnsi"/>
          <w:b/>
          <w:bCs/>
          <w:spacing w:val="39"/>
          <w:sz w:val="22"/>
          <w:szCs w:val="22"/>
        </w:rPr>
        <w:t xml:space="preserve"> </w:t>
      </w:r>
      <w:r w:rsidRPr="00110EEB">
        <w:rPr>
          <w:rFonts w:asciiTheme="minorHAnsi" w:hAnsiTheme="minorHAnsi" w:cstheme="minorHAnsi"/>
          <w:b/>
          <w:bCs/>
          <w:sz w:val="22"/>
          <w:szCs w:val="22"/>
        </w:rPr>
        <w:t>(</w:t>
      </w:r>
      <w:r w:rsidRPr="00110EEB">
        <w:rPr>
          <w:rFonts w:asciiTheme="minorHAnsi" w:hAnsiTheme="minorHAnsi" w:cstheme="minorHAnsi"/>
          <w:b/>
          <w:bCs/>
          <w:spacing w:val="-1"/>
          <w:sz w:val="22"/>
          <w:szCs w:val="22"/>
        </w:rPr>
        <w:t>d</w:t>
      </w:r>
      <w:r w:rsidRPr="00110EEB">
        <w:rPr>
          <w:rFonts w:asciiTheme="minorHAnsi" w:hAnsiTheme="minorHAnsi" w:cstheme="minorHAnsi"/>
          <w:b/>
          <w:bCs/>
          <w:spacing w:val="-2"/>
          <w:sz w:val="22"/>
          <w:szCs w:val="22"/>
        </w:rPr>
        <w:t>o</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í</w:t>
      </w:r>
      <w:r w:rsidRPr="00110EEB">
        <w:rPr>
          <w:rFonts w:asciiTheme="minorHAnsi" w:hAnsiTheme="minorHAnsi" w:cstheme="minorHAnsi"/>
          <w:b/>
          <w:bCs/>
          <w:spacing w:val="41"/>
          <w:sz w:val="22"/>
          <w:szCs w:val="22"/>
        </w:rPr>
        <w:t xml:space="preserve"> </w:t>
      </w:r>
      <w:r w:rsidRPr="00110EEB">
        <w:rPr>
          <w:rFonts w:asciiTheme="minorHAnsi" w:hAnsiTheme="minorHAnsi" w:cstheme="minorHAnsi"/>
          <w:b/>
          <w:bCs/>
          <w:spacing w:val="-1"/>
          <w:sz w:val="22"/>
          <w:szCs w:val="22"/>
        </w:rPr>
        <w:t>u</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1"/>
          <w:sz w:val="22"/>
          <w:szCs w:val="22"/>
        </w:rPr>
        <w:t>h</w:t>
      </w:r>
      <w:r w:rsidRPr="00110EEB">
        <w:rPr>
          <w:rFonts w:asciiTheme="minorHAnsi" w:hAnsiTheme="minorHAnsi" w:cstheme="minorHAnsi"/>
          <w:b/>
          <w:bCs/>
          <w:spacing w:val="-2"/>
          <w:sz w:val="22"/>
          <w:szCs w:val="22"/>
        </w:rPr>
        <w:t>á</w:t>
      </w:r>
      <w:r w:rsidRPr="00110EEB">
        <w:rPr>
          <w:rFonts w:asciiTheme="minorHAnsi" w:hAnsiTheme="minorHAnsi" w:cstheme="minorHAnsi"/>
          <w:b/>
          <w:bCs/>
          <w:spacing w:val="-1"/>
          <w:sz w:val="22"/>
          <w:szCs w:val="22"/>
        </w:rPr>
        <w:t>d</w:t>
      </w:r>
      <w:r w:rsidRPr="00110EEB">
        <w:rPr>
          <w:rFonts w:asciiTheme="minorHAnsi" w:hAnsiTheme="minorHAnsi" w:cstheme="minorHAnsi"/>
          <w:b/>
          <w:bCs/>
          <w:sz w:val="22"/>
          <w:szCs w:val="22"/>
        </w:rPr>
        <w:t>z</w:t>
      </w:r>
      <w:r w:rsidRPr="00110EEB">
        <w:rPr>
          <w:rFonts w:asciiTheme="minorHAnsi" w:hAnsiTheme="minorHAnsi" w:cstheme="minorHAnsi"/>
          <w:b/>
          <w:bCs/>
          <w:spacing w:val="-4"/>
          <w:sz w:val="22"/>
          <w:szCs w:val="22"/>
        </w:rPr>
        <w:t>a</w:t>
      </w:r>
      <w:r w:rsidRPr="00110EEB">
        <w:rPr>
          <w:rFonts w:asciiTheme="minorHAnsi" w:hAnsiTheme="minorHAnsi" w:cstheme="minorHAnsi"/>
          <w:b/>
          <w:bCs/>
          <w:spacing w:val="1"/>
          <w:sz w:val="22"/>
          <w:szCs w:val="22"/>
        </w:rPr>
        <w:t>č</w:t>
      </w:r>
      <w:r w:rsidRPr="00110EEB">
        <w:rPr>
          <w:rFonts w:asciiTheme="minorHAnsi" w:hAnsiTheme="minorHAnsi" w:cstheme="minorHAnsi"/>
          <w:b/>
          <w:bCs/>
          <w:spacing w:val="3"/>
          <w:sz w:val="22"/>
          <w:szCs w:val="22"/>
        </w:rPr>
        <w:t>)</w:t>
      </w:r>
      <w:r w:rsidRPr="00110EEB">
        <w:rPr>
          <w:rFonts w:asciiTheme="minorHAnsi" w:hAnsiTheme="minorHAnsi" w:cstheme="minorHAnsi"/>
          <w:b/>
          <w:bCs/>
          <w:sz w:val="22"/>
          <w:szCs w:val="22"/>
        </w:rPr>
        <w:t>“</w:t>
      </w:r>
      <w:r w:rsidRPr="00110EEB">
        <w:rPr>
          <w:rFonts w:asciiTheme="minorHAnsi" w:hAnsiTheme="minorHAnsi" w:cstheme="minorHAnsi"/>
          <w:b/>
          <w:bCs/>
          <w:spacing w:val="14"/>
          <w:sz w:val="22"/>
          <w:szCs w:val="22"/>
        </w:rPr>
        <w:t xml:space="preserve"> </w:t>
      </w:r>
      <w:r w:rsidRPr="00110EEB">
        <w:rPr>
          <w:rFonts w:asciiTheme="minorHAnsi" w:hAnsiTheme="minorHAnsi" w:cstheme="minorHAnsi"/>
          <w:i/>
          <w:iCs/>
          <w:sz w:val="22"/>
          <w:szCs w:val="22"/>
        </w:rPr>
        <w:t>a</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pacing w:val="-2"/>
          <w:sz w:val="22"/>
          <w:szCs w:val="22"/>
        </w:rPr>
        <w:t>r</w:t>
      </w:r>
      <w:r w:rsidRPr="00110EEB">
        <w:rPr>
          <w:rFonts w:asciiTheme="minorHAnsi" w:hAnsiTheme="minorHAnsi" w:cstheme="minorHAnsi"/>
          <w:i/>
          <w:iCs/>
          <w:sz w:val="22"/>
          <w:szCs w:val="22"/>
        </w:rPr>
        <w:t>e</w:t>
      </w:r>
      <w:r w:rsidRPr="00110EEB">
        <w:rPr>
          <w:rFonts w:asciiTheme="minorHAnsi" w:hAnsiTheme="minorHAnsi" w:cstheme="minorHAnsi"/>
          <w:i/>
          <w:iCs/>
          <w:spacing w:val="41"/>
          <w:sz w:val="22"/>
          <w:szCs w:val="22"/>
        </w:rPr>
        <w:t xml:space="preserve"> </w:t>
      </w:r>
      <w:r w:rsidRPr="00110EEB">
        <w:rPr>
          <w:rFonts w:asciiTheme="minorHAnsi" w:hAnsiTheme="minorHAnsi" w:cstheme="minorHAnsi"/>
          <w:i/>
          <w:iCs/>
          <w:spacing w:val="-4"/>
          <w:sz w:val="22"/>
          <w:szCs w:val="22"/>
        </w:rPr>
        <w:t>p</w:t>
      </w:r>
      <w:r w:rsidRPr="00110EEB">
        <w:rPr>
          <w:rFonts w:asciiTheme="minorHAnsi" w:hAnsiTheme="minorHAnsi" w:cstheme="minorHAnsi"/>
          <w:i/>
          <w:iCs/>
          <w:sz w:val="22"/>
          <w:szCs w:val="22"/>
        </w:rPr>
        <w:t>rí</w:t>
      </w:r>
      <w:r w:rsidRPr="00110EEB">
        <w:rPr>
          <w:rFonts w:asciiTheme="minorHAnsi" w:hAnsiTheme="minorHAnsi" w:cstheme="minorHAnsi"/>
          <w:i/>
          <w:iCs/>
          <w:spacing w:val="-2"/>
          <w:sz w:val="22"/>
          <w:szCs w:val="22"/>
        </w:rPr>
        <w:t>p</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d</w:t>
      </w:r>
      <w:r w:rsidRPr="00110EEB">
        <w:rPr>
          <w:rFonts w:asciiTheme="minorHAnsi" w:hAnsiTheme="minorHAnsi" w:cstheme="minorHAnsi"/>
          <w:i/>
          <w:iCs/>
          <w:spacing w:val="39"/>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rij</w:t>
      </w:r>
      <w:r w:rsidRPr="00110EEB">
        <w:rPr>
          <w:rFonts w:asciiTheme="minorHAnsi" w:hAnsiTheme="minorHAnsi" w:cstheme="minorHAnsi"/>
          <w:i/>
          <w:iCs/>
          <w:spacing w:val="-2"/>
          <w:sz w:val="22"/>
          <w:szCs w:val="22"/>
        </w:rPr>
        <w:t>a</w:t>
      </w:r>
      <w:r w:rsidRPr="00110EEB">
        <w:rPr>
          <w:rFonts w:asciiTheme="minorHAnsi" w:hAnsiTheme="minorHAnsi" w:cstheme="minorHAnsi"/>
          <w:i/>
          <w:iCs/>
          <w:sz w:val="22"/>
          <w:szCs w:val="22"/>
        </w:rPr>
        <w:t>tia</w:t>
      </w:r>
      <w:r w:rsidRPr="00110EEB">
        <w:rPr>
          <w:rFonts w:asciiTheme="minorHAnsi" w:hAnsiTheme="minorHAnsi" w:cstheme="minorHAnsi"/>
          <w:i/>
          <w:iCs/>
          <w:spacing w:val="40"/>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n</w:t>
      </w:r>
      <w:r w:rsidRPr="00110EEB">
        <w:rPr>
          <w:rFonts w:asciiTheme="minorHAnsi" w:hAnsiTheme="minorHAnsi" w:cstheme="minorHAnsi"/>
          <w:i/>
          <w:iCs/>
          <w:spacing w:val="-1"/>
          <w:sz w:val="22"/>
          <w:szCs w:val="22"/>
        </w:rPr>
        <w:t>u</w:t>
      </w:r>
      <w:r w:rsidRPr="00110EEB">
        <w:rPr>
          <w:rFonts w:asciiTheme="minorHAnsi" w:hAnsiTheme="minorHAnsi" w:cstheme="minorHAnsi"/>
          <w:i/>
          <w:iCs/>
          <w:sz w:val="22"/>
          <w:szCs w:val="22"/>
        </w:rPr>
        <w:t>ky verejn</w:t>
      </w:r>
      <w:r w:rsidRPr="00110EEB">
        <w:rPr>
          <w:rFonts w:asciiTheme="minorHAnsi" w:hAnsiTheme="minorHAnsi" w:cstheme="minorHAnsi"/>
          <w:i/>
          <w:iCs/>
          <w:spacing w:val="-4"/>
          <w:sz w:val="22"/>
          <w:szCs w:val="22"/>
        </w:rPr>
        <w:t>ý</w:t>
      </w:r>
      <w:r w:rsidRPr="00110EEB">
        <w:rPr>
          <w:rFonts w:asciiTheme="minorHAnsi" w:hAnsiTheme="minorHAnsi" w:cstheme="minorHAnsi"/>
          <w:i/>
          <w:iCs/>
          <w:sz w:val="22"/>
          <w:szCs w:val="22"/>
        </w:rPr>
        <w:t>m</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z w:val="22"/>
          <w:szCs w:val="22"/>
        </w:rPr>
        <w:t>o</w:t>
      </w:r>
      <w:r w:rsidRPr="00110EEB">
        <w:rPr>
          <w:rFonts w:asciiTheme="minorHAnsi" w:hAnsiTheme="minorHAnsi" w:cstheme="minorHAnsi"/>
          <w:i/>
          <w:iCs/>
          <w:spacing w:val="-2"/>
          <w:sz w:val="22"/>
          <w:szCs w:val="22"/>
        </w:rPr>
        <w:t>b</w:t>
      </w:r>
      <w:r w:rsidRPr="00110EEB">
        <w:rPr>
          <w:rFonts w:asciiTheme="minorHAnsi" w:hAnsiTheme="minorHAnsi" w:cstheme="minorHAnsi"/>
          <w:i/>
          <w:iCs/>
          <w:sz w:val="22"/>
          <w:szCs w:val="22"/>
        </w:rPr>
        <w:t>st</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4"/>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m</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pacing w:val="-4"/>
          <w:sz w:val="22"/>
          <w:szCs w:val="22"/>
        </w:rPr>
        <w:t>a</w:t>
      </w:r>
      <w:r w:rsidRPr="00110EEB">
        <w:rPr>
          <w:rFonts w:asciiTheme="minorHAnsi" w:hAnsiTheme="minorHAnsi" w:cstheme="minorHAnsi"/>
          <w:i/>
          <w:iCs/>
          <w:sz w:val="22"/>
          <w:szCs w:val="22"/>
        </w:rPr>
        <w:t>j</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vr</w:t>
      </w:r>
      <w:r w:rsidRPr="00110EEB">
        <w:rPr>
          <w:rFonts w:asciiTheme="minorHAnsi" w:hAnsiTheme="minorHAnsi" w:cstheme="minorHAnsi"/>
          <w:i/>
          <w:iCs/>
          <w:spacing w:val="-1"/>
          <w:sz w:val="22"/>
          <w:szCs w:val="22"/>
        </w:rPr>
        <w:t>á</w:t>
      </w:r>
      <w:r w:rsidRPr="00110EEB">
        <w:rPr>
          <w:rFonts w:asciiTheme="minorHAnsi" w:hAnsiTheme="minorHAnsi" w:cstheme="minorHAnsi"/>
          <w:i/>
          <w:iCs/>
          <w:sz w:val="22"/>
          <w:szCs w:val="22"/>
        </w:rPr>
        <w:t>ta</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e</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z w:val="22"/>
          <w:szCs w:val="22"/>
        </w:rPr>
        <w:t>ko</w:t>
      </w:r>
      <w:r w:rsidRPr="00110EEB">
        <w:rPr>
          <w:rFonts w:asciiTheme="minorHAnsi" w:hAnsiTheme="minorHAnsi" w:cstheme="minorHAnsi"/>
          <w:i/>
          <w:iCs/>
          <w:spacing w:val="-1"/>
          <w:sz w:val="22"/>
          <w:szCs w:val="22"/>
        </w:rPr>
        <w:t>nan</w:t>
      </w:r>
      <w:r w:rsidRPr="00110EEB">
        <w:rPr>
          <w:rFonts w:asciiTheme="minorHAnsi" w:hAnsiTheme="minorHAnsi" w:cstheme="minorHAnsi"/>
          <w:i/>
          <w:iCs/>
          <w:sz w:val="22"/>
          <w:szCs w:val="22"/>
        </w:rPr>
        <w:t>ia</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pacing w:val="-1"/>
          <w:sz w:val="22"/>
          <w:szCs w:val="22"/>
        </w:rPr>
        <w:t>uza</w:t>
      </w:r>
      <w:r w:rsidRPr="00110EEB">
        <w:rPr>
          <w:rFonts w:asciiTheme="minorHAnsi" w:hAnsiTheme="minorHAnsi" w:cstheme="minorHAnsi"/>
          <w:i/>
          <w:iCs/>
          <w:sz w:val="22"/>
          <w:szCs w:val="22"/>
        </w:rPr>
        <w:t>t</w:t>
      </w:r>
      <w:r w:rsidRPr="00110EEB">
        <w:rPr>
          <w:rFonts w:asciiTheme="minorHAnsi" w:hAnsiTheme="minorHAnsi" w:cstheme="minorHAnsi"/>
          <w:i/>
          <w:iCs/>
          <w:spacing w:val="-2"/>
          <w:sz w:val="22"/>
          <w:szCs w:val="22"/>
        </w:rPr>
        <w:t>v</w:t>
      </w:r>
      <w:r w:rsidRPr="00110EEB">
        <w:rPr>
          <w:rFonts w:asciiTheme="minorHAnsi" w:hAnsiTheme="minorHAnsi" w:cstheme="minorHAnsi"/>
          <w:i/>
          <w:iCs/>
          <w:sz w:val="22"/>
          <w:szCs w:val="22"/>
        </w:rPr>
        <w:t>orení</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z w:val="22"/>
          <w:szCs w:val="22"/>
        </w:rPr>
        <w:t>zmluv</w:t>
      </w:r>
      <w:r w:rsidRPr="00110EEB">
        <w:rPr>
          <w:rFonts w:asciiTheme="minorHAnsi" w:hAnsiTheme="minorHAnsi" w:cstheme="minorHAnsi"/>
          <w:i/>
          <w:iCs/>
          <w:spacing w:val="-1"/>
          <w:sz w:val="22"/>
          <w:szCs w:val="22"/>
        </w:rPr>
        <w:t>y</w:t>
      </w:r>
      <w:r w:rsidRPr="00110EEB">
        <w:rPr>
          <w:rFonts w:asciiTheme="minorHAnsi" w:hAnsiTheme="minorHAnsi" w:cstheme="minorHAnsi"/>
          <w:i/>
          <w:iCs/>
          <w:sz w:val="22"/>
          <w:szCs w:val="22"/>
        </w:rPr>
        <w:t>,</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ko</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j</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z w:val="22"/>
          <w:szCs w:val="22"/>
        </w:rPr>
        <w:t>ko</w:t>
      </w:r>
      <w:r w:rsidRPr="00110EEB">
        <w:rPr>
          <w:rFonts w:asciiTheme="minorHAnsi" w:hAnsiTheme="minorHAnsi" w:cstheme="minorHAnsi"/>
          <w:i/>
          <w:iCs/>
          <w:spacing w:val="-1"/>
          <w:sz w:val="22"/>
          <w:szCs w:val="22"/>
        </w:rPr>
        <w:t>nan</w:t>
      </w:r>
      <w:r w:rsidRPr="00110EEB">
        <w:rPr>
          <w:rFonts w:asciiTheme="minorHAnsi" w:hAnsiTheme="minorHAnsi" w:cstheme="minorHAnsi"/>
          <w:i/>
          <w:iCs/>
          <w:spacing w:val="-3"/>
          <w:sz w:val="22"/>
          <w:szCs w:val="22"/>
        </w:rPr>
        <w:t>i</w:t>
      </w:r>
      <w:r w:rsidRPr="00110EEB">
        <w:rPr>
          <w:rFonts w:asciiTheme="minorHAnsi" w:hAnsiTheme="minorHAnsi" w:cstheme="minorHAnsi"/>
          <w:i/>
          <w:iCs/>
          <w:sz w:val="22"/>
          <w:szCs w:val="22"/>
        </w:rPr>
        <w:t>a</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ri</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pacing w:val="-1"/>
          <w:sz w:val="22"/>
          <w:szCs w:val="22"/>
        </w:rPr>
        <w:t>p</w:t>
      </w:r>
      <w:r w:rsidRPr="00110EEB">
        <w:rPr>
          <w:rFonts w:asciiTheme="minorHAnsi" w:hAnsiTheme="minorHAnsi" w:cstheme="minorHAnsi"/>
          <w:i/>
          <w:iCs/>
          <w:sz w:val="22"/>
          <w:szCs w:val="22"/>
        </w:rPr>
        <w:t>l</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ení</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pacing w:val="-1"/>
          <w:sz w:val="22"/>
          <w:szCs w:val="22"/>
        </w:rPr>
        <w:t>z</w:t>
      </w:r>
      <w:r w:rsidRPr="00110EEB">
        <w:rPr>
          <w:rFonts w:asciiTheme="minorHAnsi" w:hAnsiTheme="minorHAnsi" w:cstheme="minorHAnsi"/>
          <w:i/>
          <w:iCs/>
          <w:sz w:val="22"/>
          <w:szCs w:val="22"/>
        </w:rPr>
        <w:t>mluvy</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z w:val="22"/>
          <w:szCs w:val="22"/>
        </w:rPr>
        <w:t xml:space="preserve">a </w:t>
      </w:r>
      <w:r w:rsidRPr="00110EEB">
        <w:rPr>
          <w:rFonts w:asciiTheme="minorHAnsi" w:hAnsiTheme="minorHAnsi" w:cstheme="minorHAnsi"/>
          <w:i/>
          <w:iCs/>
          <w:spacing w:val="-1"/>
          <w:sz w:val="22"/>
          <w:szCs w:val="22"/>
        </w:rPr>
        <w:t>z</w:t>
      </w:r>
      <w:r w:rsidRPr="00110EEB">
        <w:rPr>
          <w:rFonts w:asciiTheme="minorHAnsi" w:hAnsiTheme="minorHAnsi" w:cstheme="minorHAnsi"/>
          <w:i/>
          <w:iCs/>
          <w:sz w:val="22"/>
          <w:szCs w:val="22"/>
        </w:rPr>
        <w:t xml:space="preserve">o </w:t>
      </w:r>
      <w:r w:rsidRPr="00110EEB">
        <w:rPr>
          <w:rFonts w:asciiTheme="minorHAnsi" w:hAnsiTheme="minorHAnsi" w:cstheme="minorHAnsi"/>
          <w:i/>
          <w:iCs/>
          <w:spacing w:val="-1"/>
          <w:sz w:val="22"/>
          <w:szCs w:val="22"/>
        </w:rPr>
        <w:t>z</w:t>
      </w:r>
      <w:r w:rsidRPr="00110EEB">
        <w:rPr>
          <w:rFonts w:asciiTheme="minorHAnsi" w:hAnsiTheme="minorHAnsi" w:cstheme="minorHAnsi"/>
          <w:i/>
          <w:iCs/>
          <w:sz w:val="22"/>
          <w:szCs w:val="22"/>
        </w:rPr>
        <w:t>mluvy</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vyp</w:t>
      </w:r>
      <w:r w:rsidRPr="00110EEB">
        <w:rPr>
          <w:rFonts w:asciiTheme="minorHAnsi" w:hAnsiTheme="minorHAnsi" w:cstheme="minorHAnsi"/>
          <w:i/>
          <w:iCs/>
          <w:spacing w:val="-1"/>
          <w:sz w:val="22"/>
          <w:szCs w:val="22"/>
        </w:rPr>
        <w:t>l</w:t>
      </w:r>
      <w:r w:rsidRPr="00110EEB">
        <w:rPr>
          <w:rFonts w:asciiTheme="minorHAnsi" w:hAnsiTheme="minorHAnsi" w:cstheme="minorHAnsi"/>
          <w:i/>
          <w:iCs/>
          <w:sz w:val="22"/>
          <w:szCs w:val="22"/>
        </w:rPr>
        <w:t>ýv</w:t>
      </w:r>
      <w:r w:rsidRPr="00110EEB">
        <w:rPr>
          <w:rFonts w:asciiTheme="minorHAnsi" w:hAnsiTheme="minorHAnsi" w:cstheme="minorHAnsi"/>
          <w:i/>
          <w:iCs/>
          <w:spacing w:val="-2"/>
          <w:sz w:val="22"/>
          <w:szCs w:val="22"/>
        </w:rPr>
        <w:t>a</w:t>
      </w:r>
      <w:r w:rsidRPr="00110EEB">
        <w:rPr>
          <w:rFonts w:asciiTheme="minorHAnsi" w:hAnsiTheme="minorHAnsi" w:cstheme="minorHAnsi"/>
          <w:i/>
          <w:iCs/>
          <w:sz w:val="22"/>
          <w:szCs w:val="22"/>
        </w:rPr>
        <w:t>j</w:t>
      </w:r>
      <w:r w:rsidRPr="00110EEB">
        <w:rPr>
          <w:rFonts w:asciiTheme="minorHAnsi" w:hAnsiTheme="minorHAnsi" w:cstheme="minorHAnsi"/>
          <w:i/>
          <w:iCs/>
          <w:spacing w:val="-1"/>
          <w:sz w:val="22"/>
          <w:szCs w:val="22"/>
        </w:rPr>
        <w:t>ú</w:t>
      </w:r>
      <w:r w:rsidRPr="00110EEB">
        <w:rPr>
          <w:rFonts w:asciiTheme="minorHAnsi" w:hAnsiTheme="minorHAnsi" w:cstheme="minorHAnsi"/>
          <w:i/>
          <w:iCs/>
          <w:sz w:val="22"/>
          <w:szCs w:val="22"/>
        </w:rPr>
        <w:t>c</w:t>
      </w:r>
      <w:r w:rsidRPr="00110EEB">
        <w:rPr>
          <w:rFonts w:asciiTheme="minorHAnsi" w:hAnsiTheme="minorHAnsi" w:cstheme="minorHAnsi"/>
          <w:i/>
          <w:iCs/>
          <w:spacing w:val="-2"/>
          <w:sz w:val="22"/>
          <w:szCs w:val="22"/>
        </w:rPr>
        <w:t>i</w:t>
      </w:r>
      <w:r w:rsidRPr="00110EEB">
        <w:rPr>
          <w:rFonts w:asciiTheme="minorHAnsi" w:hAnsiTheme="minorHAnsi" w:cstheme="minorHAnsi"/>
          <w:i/>
          <w:iCs/>
          <w:sz w:val="22"/>
          <w:szCs w:val="22"/>
        </w:rPr>
        <w:t>ch</w:t>
      </w:r>
      <w:r w:rsidRPr="00110EEB">
        <w:rPr>
          <w:rFonts w:asciiTheme="minorHAnsi" w:hAnsiTheme="minorHAnsi" w:cstheme="minorHAnsi"/>
          <w:i/>
          <w:iCs/>
          <w:spacing w:val="-2"/>
          <w:sz w:val="22"/>
          <w:szCs w:val="22"/>
        </w:rPr>
        <w:t xml:space="preserve"> </w:t>
      </w:r>
      <w:r w:rsidRPr="00110EEB">
        <w:rPr>
          <w:rFonts w:asciiTheme="minorHAnsi" w:hAnsiTheme="minorHAnsi" w:cstheme="minorHAnsi"/>
          <w:i/>
          <w:iCs/>
          <w:sz w:val="22"/>
          <w:szCs w:val="22"/>
        </w:rPr>
        <w:t>pr</w:t>
      </w:r>
      <w:r w:rsidRPr="00110EEB">
        <w:rPr>
          <w:rFonts w:asciiTheme="minorHAnsi" w:hAnsiTheme="minorHAnsi" w:cstheme="minorHAnsi"/>
          <w:i/>
          <w:iCs/>
          <w:spacing w:val="-4"/>
          <w:sz w:val="22"/>
          <w:szCs w:val="22"/>
        </w:rPr>
        <w:t>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n</w:t>
      </w:r>
      <w:r w:rsidRPr="00110EEB">
        <w:rPr>
          <w:rFonts w:asciiTheme="minorHAnsi" w:hAnsiTheme="minorHAnsi" w:cstheme="minorHAnsi"/>
          <w:i/>
          <w:iCs/>
          <w:sz w:val="22"/>
          <w:szCs w:val="22"/>
        </w:rPr>
        <w:t>y</w:t>
      </w:r>
      <w:r w:rsidRPr="00110EEB">
        <w:rPr>
          <w:rFonts w:asciiTheme="minorHAnsi" w:hAnsiTheme="minorHAnsi" w:cstheme="minorHAnsi"/>
          <w:i/>
          <w:iCs/>
          <w:spacing w:val="-1"/>
          <w:sz w:val="22"/>
          <w:szCs w:val="22"/>
        </w:rPr>
        <w:t>c</w:t>
      </w:r>
      <w:r w:rsidRPr="00110EEB">
        <w:rPr>
          <w:rFonts w:asciiTheme="minorHAnsi" w:hAnsiTheme="minorHAnsi" w:cstheme="minorHAnsi"/>
          <w:i/>
          <w:iCs/>
          <w:sz w:val="22"/>
          <w:szCs w:val="22"/>
        </w:rPr>
        <w:t>h</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vzť</w:t>
      </w:r>
      <w:r w:rsidRPr="00110EEB">
        <w:rPr>
          <w:rFonts w:asciiTheme="minorHAnsi" w:hAnsiTheme="minorHAnsi" w:cstheme="minorHAnsi"/>
          <w:i/>
          <w:iCs/>
          <w:spacing w:val="-1"/>
          <w:sz w:val="22"/>
          <w:szCs w:val="22"/>
        </w:rPr>
        <w:t>ah</w:t>
      </w:r>
      <w:r w:rsidRPr="00110EEB">
        <w:rPr>
          <w:rFonts w:asciiTheme="minorHAnsi" w:hAnsiTheme="minorHAnsi" w:cstheme="minorHAnsi"/>
          <w:i/>
          <w:iCs/>
          <w:sz w:val="22"/>
          <w:szCs w:val="22"/>
        </w:rPr>
        <w:t>ov, a to v</w:t>
      </w:r>
      <w:r w:rsidRPr="00110EEB">
        <w:rPr>
          <w:rFonts w:asciiTheme="minorHAnsi" w:hAnsiTheme="minorHAnsi" w:cstheme="minorHAnsi"/>
          <w:i/>
          <w:iCs/>
          <w:spacing w:val="-3"/>
          <w:sz w:val="22"/>
          <w:szCs w:val="22"/>
        </w:rPr>
        <w:t xml:space="preserve"> </w:t>
      </w:r>
      <w:r w:rsidRPr="00110EEB">
        <w:rPr>
          <w:rFonts w:asciiTheme="minorHAnsi" w:hAnsiTheme="minorHAnsi" w:cstheme="minorHAnsi"/>
          <w:i/>
          <w:iCs/>
          <w:sz w:val="22"/>
          <w:szCs w:val="22"/>
        </w:rPr>
        <w:t>p</w:t>
      </w:r>
      <w:r w:rsidRPr="00110EEB">
        <w:rPr>
          <w:rFonts w:asciiTheme="minorHAnsi" w:hAnsiTheme="minorHAnsi" w:cstheme="minorHAnsi"/>
          <w:i/>
          <w:iCs/>
          <w:spacing w:val="-1"/>
          <w:sz w:val="22"/>
          <w:szCs w:val="22"/>
        </w:rPr>
        <w:t>oz</w:t>
      </w:r>
      <w:r w:rsidRPr="00110EEB">
        <w:rPr>
          <w:rFonts w:asciiTheme="minorHAnsi" w:hAnsiTheme="minorHAnsi" w:cstheme="minorHAnsi"/>
          <w:i/>
          <w:iCs/>
          <w:sz w:val="22"/>
          <w:szCs w:val="22"/>
        </w:rPr>
        <w:t>í</w:t>
      </w:r>
      <w:r w:rsidRPr="00110EEB">
        <w:rPr>
          <w:rFonts w:asciiTheme="minorHAnsi" w:hAnsiTheme="minorHAnsi" w:cstheme="minorHAnsi"/>
          <w:i/>
          <w:iCs/>
          <w:spacing w:val="-2"/>
          <w:sz w:val="22"/>
          <w:szCs w:val="22"/>
        </w:rPr>
        <w:t>c</w:t>
      </w:r>
      <w:r w:rsidRPr="00110EEB">
        <w:rPr>
          <w:rFonts w:asciiTheme="minorHAnsi" w:hAnsiTheme="minorHAnsi" w:cstheme="minorHAnsi"/>
          <w:i/>
          <w:iCs/>
          <w:sz w:val="22"/>
          <w:szCs w:val="22"/>
        </w:rPr>
        <w:t>ii</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lí</w:t>
      </w:r>
      <w:r w:rsidRPr="00110EEB">
        <w:rPr>
          <w:rFonts w:asciiTheme="minorHAnsi" w:hAnsiTheme="minorHAnsi" w:cstheme="minorHAnsi"/>
          <w:i/>
          <w:iCs/>
          <w:spacing w:val="-1"/>
          <w:sz w:val="22"/>
          <w:szCs w:val="22"/>
        </w:rPr>
        <w:t>d</w:t>
      </w:r>
      <w:r w:rsidRPr="00110EEB">
        <w:rPr>
          <w:rFonts w:asciiTheme="minorHAnsi" w:hAnsiTheme="minorHAnsi" w:cstheme="minorHAnsi"/>
          <w:i/>
          <w:iCs/>
          <w:sz w:val="22"/>
          <w:szCs w:val="22"/>
        </w:rPr>
        <w:t>ra</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sku</w:t>
      </w:r>
      <w:r w:rsidRPr="00110EEB">
        <w:rPr>
          <w:rFonts w:asciiTheme="minorHAnsi" w:hAnsiTheme="minorHAnsi" w:cstheme="minorHAnsi"/>
          <w:i/>
          <w:iCs/>
          <w:spacing w:val="-2"/>
          <w:sz w:val="22"/>
          <w:szCs w:val="22"/>
        </w:rPr>
        <w:t>p</w:t>
      </w:r>
      <w:r w:rsidRPr="00110EEB">
        <w:rPr>
          <w:rFonts w:asciiTheme="minorHAnsi" w:hAnsiTheme="minorHAnsi" w:cstheme="minorHAnsi"/>
          <w:i/>
          <w:iCs/>
          <w:sz w:val="22"/>
          <w:szCs w:val="22"/>
        </w:rPr>
        <w:t>i</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y d</w:t>
      </w:r>
      <w:r w:rsidRPr="00110EEB">
        <w:rPr>
          <w:rFonts w:asciiTheme="minorHAnsi" w:hAnsiTheme="minorHAnsi" w:cstheme="minorHAnsi"/>
          <w:i/>
          <w:iCs/>
          <w:spacing w:val="-1"/>
          <w:sz w:val="22"/>
          <w:szCs w:val="22"/>
        </w:rPr>
        <w:t>odá</w:t>
      </w:r>
      <w:r w:rsidRPr="00110EEB">
        <w:rPr>
          <w:rFonts w:asciiTheme="minorHAnsi" w:hAnsiTheme="minorHAnsi" w:cstheme="minorHAnsi"/>
          <w:i/>
          <w:iCs/>
          <w:sz w:val="22"/>
          <w:szCs w:val="22"/>
        </w:rPr>
        <w:t>v</w:t>
      </w:r>
      <w:r w:rsidRPr="00110EEB">
        <w:rPr>
          <w:rFonts w:asciiTheme="minorHAnsi" w:hAnsiTheme="minorHAnsi" w:cstheme="minorHAnsi"/>
          <w:i/>
          <w:iCs/>
          <w:spacing w:val="-1"/>
          <w:sz w:val="22"/>
          <w:szCs w:val="22"/>
        </w:rPr>
        <w:t>a</w:t>
      </w:r>
      <w:r w:rsidRPr="00110EEB">
        <w:rPr>
          <w:rFonts w:asciiTheme="minorHAnsi" w:hAnsiTheme="minorHAnsi" w:cstheme="minorHAnsi"/>
          <w:i/>
          <w:iCs/>
          <w:sz w:val="22"/>
          <w:szCs w:val="22"/>
        </w:rPr>
        <w:t>teľ</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v.</w:t>
      </w:r>
    </w:p>
    <w:p w14:paraId="35C0D21F" w14:textId="77777777" w:rsidR="005411AE" w:rsidRPr="00110EEB" w:rsidRDefault="005411AE">
      <w:pPr>
        <w:kinsoku w:val="0"/>
        <w:overflowPunct w:val="0"/>
        <w:spacing w:before="10" w:line="190" w:lineRule="exact"/>
        <w:rPr>
          <w:rFonts w:asciiTheme="minorHAnsi" w:hAnsiTheme="minorHAnsi" w:cstheme="minorHAnsi"/>
          <w:sz w:val="22"/>
          <w:szCs w:val="22"/>
        </w:rPr>
      </w:pPr>
    </w:p>
    <w:p w14:paraId="4149B146" w14:textId="77777777" w:rsidR="005411AE" w:rsidRPr="00110EEB" w:rsidRDefault="005411AE">
      <w:pPr>
        <w:pStyle w:val="Zkladntext"/>
        <w:kinsoku w:val="0"/>
        <w:overflowPunct w:val="0"/>
        <w:ind w:right="2321"/>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d</w:t>
      </w:r>
      <w:r w:rsidRPr="00110EEB">
        <w:rPr>
          <w:rFonts w:asciiTheme="minorHAnsi" w:hAnsiTheme="minorHAnsi" w:cstheme="minorHAnsi"/>
          <w:spacing w:val="-1"/>
        </w:rPr>
        <w:t>ň</w:t>
      </w:r>
      <w:r w:rsidRPr="00110EEB">
        <w:rPr>
          <w:rFonts w:asciiTheme="minorHAnsi" w:hAnsiTheme="minorHAnsi" w:cstheme="minorHAnsi"/>
        </w:rPr>
        <w:t>a</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 .</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p>
    <w:p w14:paraId="4322A53E" w14:textId="77777777" w:rsidR="005411AE" w:rsidRPr="00110EEB" w:rsidRDefault="005411AE">
      <w:pPr>
        <w:kinsoku w:val="0"/>
        <w:overflowPunct w:val="0"/>
        <w:spacing w:line="240" w:lineRule="exact"/>
        <w:rPr>
          <w:rFonts w:asciiTheme="minorHAnsi" w:hAnsiTheme="minorHAnsi" w:cstheme="minorHAnsi"/>
          <w:sz w:val="22"/>
          <w:szCs w:val="22"/>
        </w:rPr>
      </w:pPr>
    </w:p>
    <w:p w14:paraId="232A1B0F" w14:textId="77777777" w:rsidR="005411AE" w:rsidRPr="00110EEB" w:rsidRDefault="005411AE">
      <w:pPr>
        <w:pStyle w:val="Zkladntext"/>
        <w:kinsoku w:val="0"/>
        <w:overflowPunct w:val="0"/>
        <w:ind w:right="7157"/>
        <w:jc w:val="both"/>
        <w:rPr>
          <w:rFonts w:asciiTheme="minorHAnsi" w:hAnsiTheme="minorHAnsi" w:cstheme="minorHAnsi"/>
        </w:rPr>
      </w:pP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rPr>
        <w:t>is s</w:t>
      </w:r>
      <w:r w:rsidRPr="00110EEB">
        <w:rPr>
          <w:rFonts w:asciiTheme="minorHAnsi" w:hAnsiTheme="minorHAnsi" w:cstheme="minorHAnsi"/>
          <w:spacing w:val="-1"/>
        </w:rPr>
        <w:t>p</w:t>
      </w:r>
      <w:r w:rsidRPr="00110EEB">
        <w:rPr>
          <w:rFonts w:asciiTheme="minorHAnsi" w:hAnsiTheme="minorHAnsi" w:cstheme="minorHAnsi"/>
        </w:rPr>
        <w:t>l</w:t>
      </w:r>
      <w:r w:rsidRPr="00110EEB">
        <w:rPr>
          <w:rFonts w:asciiTheme="minorHAnsi" w:hAnsiTheme="minorHAnsi" w:cstheme="minorHAnsi"/>
          <w:spacing w:val="-2"/>
        </w:rPr>
        <w:t>no</w:t>
      </w:r>
      <w:r w:rsidRPr="00110EEB">
        <w:rPr>
          <w:rFonts w:asciiTheme="minorHAnsi" w:hAnsiTheme="minorHAnsi" w:cstheme="minorHAnsi"/>
        </w:rPr>
        <w:t>m</w:t>
      </w:r>
      <w:r w:rsidRPr="00110EEB">
        <w:rPr>
          <w:rFonts w:asciiTheme="minorHAnsi" w:hAnsiTheme="minorHAnsi" w:cstheme="minorHAnsi"/>
          <w:spacing w:val="-2"/>
        </w:rPr>
        <w:t>o</w:t>
      </w:r>
      <w:r w:rsidRPr="00110EEB">
        <w:rPr>
          <w:rFonts w:asciiTheme="minorHAnsi" w:hAnsiTheme="minorHAnsi" w:cstheme="minorHAnsi"/>
        </w:rPr>
        <w:t>cn</w:t>
      </w:r>
      <w:r w:rsidRPr="00110EEB">
        <w:rPr>
          <w:rFonts w:asciiTheme="minorHAnsi" w:hAnsiTheme="minorHAnsi" w:cstheme="minorHAnsi"/>
          <w:spacing w:val="-1"/>
        </w:rPr>
        <w:t>i</w:t>
      </w:r>
      <w:r w:rsidRPr="00110EEB">
        <w:rPr>
          <w:rFonts w:asciiTheme="minorHAnsi" w:hAnsiTheme="minorHAnsi" w:cstheme="minorHAnsi"/>
        </w:rPr>
        <w:t>te</w:t>
      </w:r>
      <w:r w:rsidRPr="00110EEB">
        <w:rPr>
          <w:rFonts w:asciiTheme="minorHAnsi" w:hAnsiTheme="minorHAnsi" w:cstheme="minorHAnsi"/>
          <w:spacing w:val="-1"/>
        </w:rPr>
        <w:t>ľ</w:t>
      </w:r>
      <w:r w:rsidRPr="00110EEB">
        <w:rPr>
          <w:rFonts w:asciiTheme="minorHAnsi" w:hAnsiTheme="minorHAnsi" w:cstheme="minorHAnsi"/>
        </w:rPr>
        <w:t>a</w:t>
      </w:r>
    </w:p>
    <w:p w14:paraId="215CD8A1" w14:textId="77777777" w:rsidR="005411AE" w:rsidRPr="00110EEB" w:rsidRDefault="005411AE">
      <w:pPr>
        <w:kinsoku w:val="0"/>
        <w:overflowPunct w:val="0"/>
        <w:spacing w:line="240" w:lineRule="exact"/>
        <w:rPr>
          <w:rFonts w:asciiTheme="minorHAnsi" w:hAnsiTheme="minorHAnsi" w:cstheme="minorHAnsi"/>
          <w:sz w:val="22"/>
          <w:szCs w:val="22"/>
        </w:rPr>
      </w:pPr>
    </w:p>
    <w:p w14:paraId="01EF6B96" w14:textId="77777777" w:rsidR="005411AE" w:rsidRPr="00110EEB" w:rsidRDefault="005411AE">
      <w:pPr>
        <w:pStyle w:val="Zkladntext"/>
        <w:kinsoku w:val="0"/>
        <w:overflowPunct w:val="0"/>
        <w:ind w:right="2321"/>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d</w:t>
      </w:r>
      <w:r w:rsidRPr="00110EEB">
        <w:rPr>
          <w:rFonts w:asciiTheme="minorHAnsi" w:hAnsiTheme="minorHAnsi" w:cstheme="minorHAnsi"/>
          <w:spacing w:val="-1"/>
        </w:rPr>
        <w:t>ň</w:t>
      </w:r>
      <w:r w:rsidRPr="00110EEB">
        <w:rPr>
          <w:rFonts w:asciiTheme="minorHAnsi" w:hAnsiTheme="minorHAnsi" w:cstheme="minorHAnsi"/>
        </w:rPr>
        <w:t>a</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 .</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p>
    <w:p w14:paraId="58FF1DD3" w14:textId="77777777" w:rsidR="005411AE" w:rsidRPr="00110EEB" w:rsidRDefault="005411AE">
      <w:pPr>
        <w:kinsoku w:val="0"/>
        <w:overflowPunct w:val="0"/>
        <w:spacing w:line="240" w:lineRule="exact"/>
        <w:rPr>
          <w:rFonts w:asciiTheme="minorHAnsi" w:hAnsiTheme="minorHAnsi" w:cstheme="minorHAnsi"/>
          <w:sz w:val="22"/>
          <w:szCs w:val="22"/>
        </w:rPr>
      </w:pPr>
    </w:p>
    <w:p w14:paraId="4E281AAB" w14:textId="77777777" w:rsidR="005411AE" w:rsidRPr="00110EEB" w:rsidRDefault="005411AE">
      <w:pPr>
        <w:kinsoku w:val="0"/>
        <w:overflowPunct w:val="0"/>
        <w:spacing w:line="454" w:lineRule="auto"/>
        <w:ind w:left="116" w:right="6892"/>
        <w:rPr>
          <w:rFonts w:asciiTheme="minorHAnsi" w:hAnsiTheme="minorHAnsi" w:cstheme="minorHAnsi"/>
          <w:sz w:val="22"/>
          <w:szCs w:val="22"/>
        </w:rPr>
      </w:pPr>
      <w:r w:rsidRPr="00110EEB">
        <w:rPr>
          <w:rFonts w:asciiTheme="minorHAnsi" w:hAnsiTheme="minorHAnsi" w:cstheme="minorHAnsi"/>
          <w:spacing w:val="-1"/>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dp</w:t>
      </w:r>
      <w:r w:rsidRPr="00110EEB">
        <w:rPr>
          <w:rFonts w:asciiTheme="minorHAnsi" w:hAnsiTheme="minorHAnsi" w:cstheme="minorHAnsi"/>
          <w:sz w:val="22"/>
          <w:szCs w:val="22"/>
        </w:rPr>
        <w:t>is sp</w:t>
      </w:r>
      <w:r w:rsidRPr="00110EEB">
        <w:rPr>
          <w:rFonts w:asciiTheme="minorHAnsi" w:hAnsiTheme="minorHAnsi" w:cstheme="minorHAnsi"/>
          <w:spacing w:val="-1"/>
          <w:sz w:val="22"/>
          <w:szCs w:val="22"/>
        </w:rPr>
        <w:t>ln</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m</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cn</w:t>
      </w:r>
      <w:r w:rsidRPr="00110EEB">
        <w:rPr>
          <w:rFonts w:asciiTheme="minorHAnsi" w:hAnsiTheme="minorHAnsi" w:cstheme="minorHAnsi"/>
          <w:spacing w:val="-1"/>
          <w:sz w:val="22"/>
          <w:szCs w:val="22"/>
        </w:rPr>
        <w:t>i</w:t>
      </w:r>
      <w:r w:rsidRPr="00110EEB">
        <w:rPr>
          <w:rFonts w:asciiTheme="minorHAnsi" w:hAnsiTheme="minorHAnsi" w:cstheme="minorHAnsi"/>
          <w:sz w:val="22"/>
          <w:szCs w:val="22"/>
        </w:rPr>
        <w:t>te</w:t>
      </w:r>
      <w:r w:rsidRPr="00110EEB">
        <w:rPr>
          <w:rFonts w:asciiTheme="minorHAnsi" w:hAnsiTheme="minorHAnsi" w:cstheme="minorHAnsi"/>
          <w:spacing w:val="-1"/>
          <w:sz w:val="22"/>
          <w:szCs w:val="22"/>
        </w:rPr>
        <w:t>ľ</w:t>
      </w:r>
      <w:r w:rsidRPr="00110EEB">
        <w:rPr>
          <w:rFonts w:asciiTheme="minorHAnsi" w:hAnsiTheme="minorHAnsi" w:cstheme="minorHAnsi"/>
          <w:sz w:val="22"/>
          <w:szCs w:val="22"/>
        </w:rPr>
        <w:t xml:space="preserve">a </w:t>
      </w:r>
      <w:r w:rsidRPr="00110EEB">
        <w:rPr>
          <w:rFonts w:asciiTheme="minorHAnsi" w:hAnsiTheme="minorHAnsi" w:cstheme="minorHAnsi"/>
          <w:i/>
          <w:iCs/>
          <w:sz w:val="22"/>
          <w:szCs w:val="22"/>
        </w:rPr>
        <w:t>(d</w:t>
      </w:r>
      <w:r w:rsidRPr="00110EEB">
        <w:rPr>
          <w:rFonts w:asciiTheme="minorHAnsi" w:hAnsiTheme="minorHAnsi" w:cstheme="minorHAnsi"/>
          <w:i/>
          <w:iCs/>
          <w:spacing w:val="-1"/>
          <w:sz w:val="22"/>
          <w:szCs w:val="22"/>
        </w:rPr>
        <w:t>op</w:t>
      </w:r>
      <w:r w:rsidRPr="00110EEB">
        <w:rPr>
          <w:rFonts w:asciiTheme="minorHAnsi" w:hAnsiTheme="minorHAnsi" w:cstheme="minorHAnsi"/>
          <w:i/>
          <w:iCs/>
          <w:sz w:val="22"/>
          <w:szCs w:val="22"/>
        </w:rPr>
        <w:t>l</w:t>
      </w:r>
      <w:r w:rsidRPr="00110EEB">
        <w:rPr>
          <w:rFonts w:asciiTheme="minorHAnsi" w:hAnsiTheme="minorHAnsi" w:cstheme="minorHAnsi"/>
          <w:i/>
          <w:iCs/>
          <w:spacing w:val="-2"/>
          <w:sz w:val="22"/>
          <w:szCs w:val="22"/>
        </w:rPr>
        <w:t>n</w:t>
      </w:r>
      <w:r w:rsidRPr="00110EEB">
        <w:rPr>
          <w:rFonts w:asciiTheme="minorHAnsi" w:hAnsiTheme="minorHAnsi" w:cstheme="minorHAnsi"/>
          <w:i/>
          <w:iCs/>
          <w:sz w:val="22"/>
          <w:szCs w:val="22"/>
        </w:rPr>
        <w:t>iť po</w:t>
      </w:r>
      <w:r w:rsidRPr="00110EEB">
        <w:rPr>
          <w:rFonts w:asciiTheme="minorHAnsi" w:hAnsiTheme="minorHAnsi" w:cstheme="minorHAnsi"/>
          <w:i/>
          <w:iCs/>
          <w:spacing w:val="-2"/>
          <w:sz w:val="22"/>
          <w:szCs w:val="22"/>
        </w:rPr>
        <w:t>d</w:t>
      </w:r>
      <w:r w:rsidRPr="00110EEB">
        <w:rPr>
          <w:rFonts w:asciiTheme="minorHAnsi" w:hAnsiTheme="minorHAnsi" w:cstheme="minorHAnsi"/>
          <w:i/>
          <w:iCs/>
          <w:spacing w:val="-1"/>
          <w:sz w:val="22"/>
          <w:szCs w:val="22"/>
        </w:rPr>
        <w:t>ľ</w:t>
      </w:r>
      <w:r w:rsidRPr="00110EEB">
        <w:rPr>
          <w:rFonts w:asciiTheme="minorHAnsi" w:hAnsiTheme="minorHAnsi" w:cstheme="minorHAnsi"/>
          <w:i/>
          <w:iCs/>
          <w:sz w:val="22"/>
          <w:szCs w:val="22"/>
        </w:rPr>
        <w:t>a</w:t>
      </w:r>
      <w:r w:rsidRPr="00110EEB">
        <w:rPr>
          <w:rFonts w:asciiTheme="minorHAnsi" w:hAnsiTheme="minorHAnsi" w:cstheme="minorHAnsi"/>
          <w:i/>
          <w:iCs/>
          <w:spacing w:val="-1"/>
          <w:sz w:val="22"/>
          <w:szCs w:val="22"/>
        </w:rPr>
        <w:t xml:space="preserve"> </w:t>
      </w:r>
      <w:r w:rsidRPr="00110EEB">
        <w:rPr>
          <w:rFonts w:asciiTheme="minorHAnsi" w:hAnsiTheme="minorHAnsi" w:cstheme="minorHAnsi"/>
          <w:i/>
          <w:iCs/>
          <w:sz w:val="22"/>
          <w:szCs w:val="22"/>
        </w:rPr>
        <w:t>p</w:t>
      </w:r>
      <w:r w:rsidRPr="00110EEB">
        <w:rPr>
          <w:rFonts w:asciiTheme="minorHAnsi" w:hAnsiTheme="minorHAnsi" w:cstheme="minorHAnsi"/>
          <w:i/>
          <w:iCs/>
          <w:spacing w:val="-1"/>
          <w:sz w:val="22"/>
          <w:szCs w:val="22"/>
        </w:rPr>
        <w:t>o</w:t>
      </w:r>
      <w:r w:rsidRPr="00110EEB">
        <w:rPr>
          <w:rFonts w:asciiTheme="minorHAnsi" w:hAnsiTheme="minorHAnsi" w:cstheme="minorHAnsi"/>
          <w:i/>
          <w:iCs/>
          <w:sz w:val="22"/>
          <w:szCs w:val="22"/>
        </w:rPr>
        <w:t>t</w:t>
      </w:r>
      <w:r w:rsidRPr="00110EEB">
        <w:rPr>
          <w:rFonts w:asciiTheme="minorHAnsi" w:hAnsiTheme="minorHAnsi" w:cstheme="minorHAnsi"/>
          <w:i/>
          <w:iCs/>
          <w:spacing w:val="1"/>
          <w:sz w:val="22"/>
          <w:szCs w:val="22"/>
        </w:rPr>
        <w:t>r</w:t>
      </w:r>
      <w:r w:rsidRPr="00110EEB">
        <w:rPr>
          <w:rFonts w:asciiTheme="minorHAnsi" w:hAnsiTheme="minorHAnsi" w:cstheme="minorHAnsi"/>
          <w:i/>
          <w:iCs/>
          <w:sz w:val="22"/>
          <w:szCs w:val="22"/>
        </w:rPr>
        <w:t>eb</w:t>
      </w:r>
      <w:r w:rsidRPr="00110EEB">
        <w:rPr>
          <w:rFonts w:asciiTheme="minorHAnsi" w:hAnsiTheme="minorHAnsi" w:cstheme="minorHAnsi"/>
          <w:i/>
          <w:iCs/>
          <w:spacing w:val="-1"/>
          <w:sz w:val="22"/>
          <w:szCs w:val="22"/>
        </w:rPr>
        <w:t>y</w:t>
      </w:r>
      <w:r w:rsidRPr="00110EEB">
        <w:rPr>
          <w:rFonts w:asciiTheme="minorHAnsi" w:hAnsiTheme="minorHAnsi" w:cstheme="minorHAnsi"/>
          <w:i/>
          <w:iCs/>
          <w:sz w:val="22"/>
          <w:szCs w:val="22"/>
        </w:rPr>
        <w:t xml:space="preserve">) </w:t>
      </w:r>
      <w:r w:rsidRPr="00110EEB">
        <w:rPr>
          <w:rFonts w:asciiTheme="minorHAnsi" w:hAnsiTheme="minorHAnsi" w:cstheme="minorHAnsi"/>
          <w:sz w:val="22"/>
          <w:szCs w:val="22"/>
        </w:rPr>
        <w:t>S</w:t>
      </w:r>
      <w:r w:rsidRPr="00110EEB">
        <w:rPr>
          <w:rFonts w:asciiTheme="minorHAnsi" w:hAnsiTheme="minorHAnsi" w:cstheme="minorHAnsi"/>
          <w:spacing w:val="-2"/>
          <w:sz w:val="22"/>
          <w:szCs w:val="22"/>
        </w:rPr>
        <w:t>p</w:t>
      </w:r>
      <w:r w:rsidRPr="00110EEB">
        <w:rPr>
          <w:rFonts w:asciiTheme="minorHAnsi" w:hAnsiTheme="minorHAnsi" w:cstheme="minorHAnsi"/>
          <w:sz w:val="22"/>
          <w:szCs w:val="22"/>
        </w:rPr>
        <w:t>l</w:t>
      </w:r>
      <w:r w:rsidRPr="00110EEB">
        <w:rPr>
          <w:rFonts w:asciiTheme="minorHAnsi" w:hAnsiTheme="minorHAnsi" w:cstheme="minorHAnsi"/>
          <w:spacing w:val="-2"/>
          <w:sz w:val="22"/>
          <w:szCs w:val="22"/>
        </w:rPr>
        <w:t>n</w:t>
      </w:r>
      <w:r w:rsidRPr="00110EEB">
        <w:rPr>
          <w:rFonts w:asciiTheme="minorHAnsi" w:hAnsiTheme="minorHAnsi" w:cstheme="minorHAnsi"/>
          <w:spacing w:val="1"/>
          <w:sz w:val="22"/>
          <w:szCs w:val="22"/>
        </w:rPr>
        <w:t>o</w:t>
      </w:r>
      <w:r w:rsidRPr="00110EEB">
        <w:rPr>
          <w:rFonts w:asciiTheme="minorHAnsi" w:hAnsiTheme="minorHAnsi" w:cstheme="minorHAnsi"/>
          <w:spacing w:val="-2"/>
          <w:sz w:val="22"/>
          <w:szCs w:val="22"/>
        </w:rPr>
        <w:t>m</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cne</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ie</w:t>
      </w:r>
      <w:r w:rsidRPr="00110EEB">
        <w:rPr>
          <w:rFonts w:asciiTheme="minorHAnsi" w:hAnsiTheme="minorHAnsi" w:cstheme="minorHAnsi"/>
          <w:spacing w:val="-1"/>
          <w:sz w:val="22"/>
          <w:szCs w:val="22"/>
        </w:rPr>
        <w:t xml:space="preserve"> p</w:t>
      </w:r>
      <w:r w:rsidRPr="00110EEB">
        <w:rPr>
          <w:rFonts w:asciiTheme="minorHAnsi" w:hAnsiTheme="minorHAnsi" w:cstheme="minorHAnsi"/>
          <w:sz w:val="22"/>
          <w:szCs w:val="22"/>
        </w:rPr>
        <w:t>rij</w:t>
      </w:r>
      <w:r w:rsidRPr="00110EEB">
        <w:rPr>
          <w:rFonts w:asciiTheme="minorHAnsi" w:hAnsiTheme="minorHAnsi" w:cstheme="minorHAnsi"/>
          <w:spacing w:val="-2"/>
          <w:sz w:val="22"/>
          <w:szCs w:val="22"/>
        </w:rPr>
        <w:t>í</w:t>
      </w:r>
      <w:r w:rsidRPr="00110EEB">
        <w:rPr>
          <w:rFonts w:asciiTheme="minorHAnsi" w:hAnsiTheme="minorHAnsi" w:cstheme="minorHAnsi"/>
          <w:sz w:val="22"/>
          <w:szCs w:val="22"/>
        </w:rPr>
        <w:t>m</w:t>
      </w:r>
      <w:r w:rsidRPr="00110EEB">
        <w:rPr>
          <w:rFonts w:asciiTheme="minorHAnsi" w:hAnsiTheme="minorHAnsi" w:cstheme="minorHAnsi"/>
          <w:spacing w:val="-3"/>
          <w:sz w:val="22"/>
          <w:szCs w:val="22"/>
        </w:rPr>
        <w:t>a</w:t>
      </w:r>
      <w:r w:rsidRPr="00110EEB">
        <w:rPr>
          <w:rFonts w:asciiTheme="minorHAnsi" w:hAnsiTheme="minorHAnsi" w:cstheme="minorHAnsi"/>
          <w:sz w:val="22"/>
          <w:szCs w:val="22"/>
        </w:rPr>
        <w:t>m:</w:t>
      </w:r>
    </w:p>
    <w:p w14:paraId="7393FBFE" w14:textId="77777777" w:rsidR="005411AE" w:rsidRPr="00110EEB" w:rsidRDefault="005411AE">
      <w:pPr>
        <w:pStyle w:val="Zkladntext"/>
        <w:kinsoku w:val="0"/>
        <w:overflowPunct w:val="0"/>
        <w:ind w:right="2319"/>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d</w:t>
      </w:r>
      <w:r w:rsidRPr="00110EEB">
        <w:rPr>
          <w:rFonts w:asciiTheme="minorHAnsi" w:hAnsiTheme="minorHAnsi" w:cstheme="minorHAnsi"/>
          <w:spacing w:val="-1"/>
        </w:rPr>
        <w:t>ň</w:t>
      </w:r>
      <w:r w:rsidRPr="00110EEB">
        <w:rPr>
          <w:rFonts w:asciiTheme="minorHAnsi" w:hAnsiTheme="minorHAnsi" w:cstheme="minorHAnsi"/>
        </w:rPr>
        <w:t>a</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 .</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r w:rsidRPr="00110EEB">
        <w:rPr>
          <w:rFonts w:asciiTheme="minorHAnsi" w:hAnsiTheme="minorHAnsi" w:cstheme="minorHAnsi"/>
          <w:spacing w:val="-2"/>
        </w:rPr>
        <w:t>.</w:t>
      </w:r>
      <w:r w:rsidRPr="00110EEB">
        <w:rPr>
          <w:rFonts w:asciiTheme="minorHAnsi" w:hAnsiTheme="minorHAnsi" w:cstheme="minorHAnsi"/>
        </w:rPr>
        <w:t>.</w:t>
      </w:r>
    </w:p>
    <w:p w14:paraId="0F37325E" w14:textId="77777777" w:rsidR="005411AE" w:rsidRPr="00110EEB" w:rsidRDefault="005411AE">
      <w:pPr>
        <w:kinsoku w:val="0"/>
        <w:overflowPunct w:val="0"/>
        <w:spacing w:before="1" w:line="240" w:lineRule="exact"/>
        <w:rPr>
          <w:rFonts w:asciiTheme="minorHAnsi" w:hAnsiTheme="minorHAnsi" w:cstheme="minorHAnsi"/>
          <w:sz w:val="22"/>
          <w:szCs w:val="22"/>
        </w:rPr>
      </w:pPr>
    </w:p>
    <w:p w14:paraId="6DF612CB" w14:textId="6AF3748F" w:rsidR="005411AE" w:rsidRPr="00110EEB" w:rsidRDefault="005411AE" w:rsidP="00DB7964">
      <w:pPr>
        <w:pStyle w:val="Zkladntext"/>
        <w:kinsoku w:val="0"/>
        <w:overflowPunct w:val="0"/>
        <w:ind w:right="7157"/>
        <w:jc w:val="both"/>
        <w:rPr>
          <w:rFonts w:asciiTheme="minorHAnsi" w:hAnsiTheme="minorHAnsi" w:cstheme="minorHAnsi"/>
        </w:rPr>
      </w:pP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rPr>
        <w:t>is sp</w:t>
      </w:r>
      <w:r w:rsidRPr="00110EEB">
        <w:rPr>
          <w:rFonts w:asciiTheme="minorHAnsi" w:hAnsiTheme="minorHAnsi" w:cstheme="minorHAnsi"/>
          <w:spacing w:val="-1"/>
        </w:rPr>
        <w:t>ln</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2"/>
        </w:rPr>
        <w:t>o</w:t>
      </w:r>
      <w:r w:rsidRPr="00110EEB">
        <w:rPr>
          <w:rFonts w:asciiTheme="minorHAnsi" w:hAnsiTheme="minorHAnsi" w:cstheme="minorHAnsi"/>
        </w:rPr>
        <w:t>cn</w:t>
      </w:r>
      <w:r w:rsidRPr="00110EEB">
        <w:rPr>
          <w:rFonts w:asciiTheme="minorHAnsi" w:hAnsiTheme="minorHAnsi" w:cstheme="minorHAnsi"/>
          <w:spacing w:val="-1"/>
        </w:rPr>
        <w:t>i</w:t>
      </w:r>
      <w:r w:rsidRPr="00110EEB">
        <w:rPr>
          <w:rFonts w:asciiTheme="minorHAnsi" w:hAnsiTheme="minorHAnsi" w:cstheme="minorHAnsi"/>
        </w:rPr>
        <w:t>te</w:t>
      </w:r>
      <w:r w:rsidRPr="00110EEB">
        <w:rPr>
          <w:rFonts w:asciiTheme="minorHAnsi" w:hAnsiTheme="minorHAnsi" w:cstheme="minorHAnsi"/>
          <w:spacing w:val="-1"/>
        </w:rPr>
        <w:t>ľ</w:t>
      </w:r>
      <w:r w:rsidRPr="00110EEB">
        <w:rPr>
          <w:rFonts w:asciiTheme="minorHAnsi" w:hAnsiTheme="minorHAnsi" w:cstheme="minorHAnsi"/>
        </w:rPr>
        <w:t>a</w:t>
      </w:r>
    </w:p>
    <w:p w14:paraId="143BF580" w14:textId="47A447B6" w:rsidR="005411AE" w:rsidRPr="00110EEB" w:rsidRDefault="004732A7">
      <w:pPr>
        <w:kinsoku w:val="0"/>
        <w:overflowPunct w:val="0"/>
        <w:ind w:left="116" w:right="4172"/>
        <w:jc w:val="both"/>
        <w:rPr>
          <w:rFonts w:asciiTheme="minorHAnsi" w:hAnsiTheme="minorHAnsi" w:cstheme="minorHAnsi"/>
          <w:sz w:val="22"/>
          <w:szCs w:val="22"/>
        </w:rPr>
      </w:pPr>
      <w:r w:rsidRPr="00110EEB">
        <w:rPr>
          <w:rFonts w:asciiTheme="minorHAnsi" w:hAnsiTheme="minorHAnsi" w:cstheme="minorHAnsi"/>
          <w:i/>
          <w:iCs/>
          <w:sz w:val="22"/>
          <w:szCs w:val="22"/>
        </w:rPr>
        <w:t>*</w:t>
      </w:r>
      <w:r w:rsidR="005411AE" w:rsidRPr="00110EEB">
        <w:rPr>
          <w:rFonts w:asciiTheme="minorHAnsi" w:hAnsiTheme="minorHAnsi" w:cstheme="minorHAnsi"/>
          <w:i/>
          <w:iCs/>
          <w:sz w:val="22"/>
          <w:szCs w:val="22"/>
        </w:rPr>
        <w:t xml:space="preserve"> </w:t>
      </w:r>
      <w:r w:rsidR="005411AE" w:rsidRPr="00110EEB">
        <w:rPr>
          <w:rFonts w:asciiTheme="minorHAnsi" w:hAnsiTheme="minorHAnsi" w:cstheme="minorHAnsi"/>
          <w:i/>
          <w:iCs/>
          <w:spacing w:val="-2"/>
          <w:sz w:val="22"/>
          <w:szCs w:val="22"/>
        </w:rPr>
        <w:t>P</w:t>
      </w:r>
      <w:r w:rsidR="005411AE" w:rsidRPr="00110EEB">
        <w:rPr>
          <w:rFonts w:asciiTheme="minorHAnsi" w:hAnsiTheme="minorHAnsi" w:cstheme="minorHAnsi"/>
          <w:i/>
          <w:iCs/>
          <w:sz w:val="22"/>
          <w:szCs w:val="22"/>
        </w:rPr>
        <w:t>O</w:t>
      </w:r>
      <w:r w:rsidR="005411AE" w:rsidRPr="00110EEB">
        <w:rPr>
          <w:rFonts w:asciiTheme="minorHAnsi" w:hAnsiTheme="minorHAnsi" w:cstheme="minorHAnsi"/>
          <w:i/>
          <w:iCs/>
          <w:spacing w:val="-1"/>
          <w:sz w:val="22"/>
          <w:szCs w:val="22"/>
        </w:rPr>
        <w:t>V</w:t>
      </w:r>
      <w:r w:rsidR="005411AE" w:rsidRPr="00110EEB">
        <w:rPr>
          <w:rFonts w:asciiTheme="minorHAnsi" w:hAnsiTheme="minorHAnsi" w:cstheme="minorHAnsi"/>
          <w:i/>
          <w:iCs/>
          <w:sz w:val="22"/>
          <w:szCs w:val="22"/>
        </w:rPr>
        <w:t>I</w:t>
      </w:r>
      <w:r w:rsidR="005411AE" w:rsidRPr="00110EEB">
        <w:rPr>
          <w:rFonts w:asciiTheme="minorHAnsi" w:hAnsiTheme="minorHAnsi" w:cstheme="minorHAnsi"/>
          <w:i/>
          <w:iCs/>
          <w:spacing w:val="-2"/>
          <w:sz w:val="22"/>
          <w:szCs w:val="22"/>
        </w:rPr>
        <w:t>N</w:t>
      </w:r>
      <w:r w:rsidR="005411AE" w:rsidRPr="00110EEB">
        <w:rPr>
          <w:rFonts w:asciiTheme="minorHAnsi" w:hAnsiTheme="minorHAnsi" w:cstheme="minorHAnsi"/>
          <w:i/>
          <w:iCs/>
          <w:spacing w:val="-1"/>
          <w:sz w:val="22"/>
          <w:szCs w:val="22"/>
        </w:rPr>
        <w:t>N</w:t>
      </w:r>
      <w:r w:rsidR="005411AE" w:rsidRPr="00110EEB">
        <w:rPr>
          <w:rFonts w:asciiTheme="minorHAnsi" w:hAnsiTheme="minorHAnsi" w:cstheme="minorHAnsi"/>
          <w:i/>
          <w:iCs/>
          <w:sz w:val="22"/>
          <w:szCs w:val="22"/>
        </w:rPr>
        <w:t xml:space="preserve">É, </w:t>
      </w:r>
      <w:r w:rsidR="005411AE" w:rsidRPr="00110EEB">
        <w:rPr>
          <w:rFonts w:asciiTheme="minorHAnsi" w:hAnsiTheme="minorHAnsi" w:cstheme="minorHAnsi"/>
          <w:i/>
          <w:iCs/>
          <w:spacing w:val="-1"/>
          <w:sz w:val="22"/>
          <w:szCs w:val="22"/>
        </w:rPr>
        <w:t>a</w:t>
      </w:r>
      <w:r w:rsidR="005411AE" w:rsidRPr="00110EEB">
        <w:rPr>
          <w:rFonts w:asciiTheme="minorHAnsi" w:hAnsiTheme="minorHAnsi" w:cstheme="minorHAnsi"/>
          <w:i/>
          <w:iCs/>
          <w:sz w:val="22"/>
          <w:szCs w:val="22"/>
        </w:rPr>
        <w:t xml:space="preserve">k </w:t>
      </w:r>
      <w:r w:rsidR="005411AE" w:rsidRPr="00110EEB">
        <w:rPr>
          <w:rFonts w:asciiTheme="minorHAnsi" w:hAnsiTheme="minorHAnsi" w:cstheme="minorHAnsi"/>
          <w:i/>
          <w:iCs/>
          <w:spacing w:val="-3"/>
          <w:sz w:val="22"/>
          <w:szCs w:val="22"/>
        </w:rPr>
        <w:t>j</w:t>
      </w:r>
      <w:r w:rsidR="005411AE" w:rsidRPr="00110EEB">
        <w:rPr>
          <w:rFonts w:asciiTheme="minorHAnsi" w:hAnsiTheme="minorHAnsi" w:cstheme="minorHAnsi"/>
          <w:i/>
          <w:iCs/>
          <w:sz w:val="22"/>
          <w:szCs w:val="22"/>
        </w:rPr>
        <w:t>e u</w:t>
      </w:r>
      <w:r w:rsidR="005411AE" w:rsidRPr="00110EEB">
        <w:rPr>
          <w:rFonts w:asciiTheme="minorHAnsi" w:hAnsiTheme="minorHAnsi" w:cstheme="minorHAnsi"/>
          <w:i/>
          <w:iCs/>
          <w:spacing w:val="-1"/>
          <w:sz w:val="22"/>
          <w:szCs w:val="22"/>
        </w:rPr>
        <w:t>chádza</w:t>
      </w:r>
      <w:r w:rsidR="005411AE" w:rsidRPr="00110EEB">
        <w:rPr>
          <w:rFonts w:asciiTheme="minorHAnsi" w:hAnsiTheme="minorHAnsi" w:cstheme="minorHAnsi"/>
          <w:i/>
          <w:iCs/>
          <w:sz w:val="22"/>
          <w:szCs w:val="22"/>
        </w:rPr>
        <w:t>č</w:t>
      </w:r>
      <w:r w:rsidR="005411AE" w:rsidRPr="00110EEB">
        <w:rPr>
          <w:rFonts w:asciiTheme="minorHAnsi" w:hAnsiTheme="minorHAnsi" w:cstheme="minorHAnsi"/>
          <w:i/>
          <w:iCs/>
          <w:spacing w:val="-2"/>
          <w:sz w:val="22"/>
          <w:szCs w:val="22"/>
        </w:rPr>
        <w:t>o</w:t>
      </w:r>
      <w:r w:rsidR="005411AE" w:rsidRPr="00110EEB">
        <w:rPr>
          <w:rFonts w:asciiTheme="minorHAnsi" w:hAnsiTheme="minorHAnsi" w:cstheme="minorHAnsi"/>
          <w:i/>
          <w:iCs/>
          <w:sz w:val="22"/>
          <w:szCs w:val="22"/>
        </w:rPr>
        <w:t>m</w:t>
      </w:r>
      <w:r w:rsidR="005411AE" w:rsidRPr="00110EEB">
        <w:rPr>
          <w:rFonts w:asciiTheme="minorHAnsi" w:hAnsiTheme="minorHAnsi" w:cstheme="minorHAnsi"/>
          <w:i/>
          <w:iCs/>
          <w:spacing w:val="1"/>
          <w:sz w:val="22"/>
          <w:szCs w:val="22"/>
        </w:rPr>
        <w:t xml:space="preserve"> </w:t>
      </w:r>
      <w:r w:rsidR="005411AE" w:rsidRPr="00110EEB">
        <w:rPr>
          <w:rFonts w:asciiTheme="minorHAnsi" w:hAnsiTheme="minorHAnsi" w:cstheme="minorHAnsi"/>
          <w:i/>
          <w:iCs/>
          <w:sz w:val="22"/>
          <w:szCs w:val="22"/>
        </w:rPr>
        <w:t>sk</w:t>
      </w:r>
      <w:r w:rsidR="005411AE" w:rsidRPr="00110EEB">
        <w:rPr>
          <w:rFonts w:asciiTheme="minorHAnsi" w:hAnsiTheme="minorHAnsi" w:cstheme="minorHAnsi"/>
          <w:i/>
          <w:iCs/>
          <w:spacing w:val="-1"/>
          <w:sz w:val="22"/>
          <w:szCs w:val="22"/>
        </w:rPr>
        <w:t>up</w:t>
      </w:r>
      <w:r w:rsidR="005411AE" w:rsidRPr="00110EEB">
        <w:rPr>
          <w:rFonts w:asciiTheme="minorHAnsi" w:hAnsiTheme="minorHAnsi" w:cstheme="minorHAnsi"/>
          <w:i/>
          <w:iCs/>
          <w:sz w:val="22"/>
          <w:szCs w:val="22"/>
        </w:rPr>
        <w:t>i</w:t>
      </w:r>
      <w:r w:rsidR="005411AE" w:rsidRPr="00110EEB">
        <w:rPr>
          <w:rFonts w:asciiTheme="minorHAnsi" w:hAnsiTheme="minorHAnsi" w:cstheme="minorHAnsi"/>
          <w:i/>
          <w:iCs/>
          <w:spacing w:val="-2"/>
          <w:sz w:val="22"/>
          <w:szCs w:val="22"/>
        </w:rPr>
        <w:t>n</w:t>
      </w:r>
      <w:r w:rsidR="005411AE" w:rsidRPr="00110EEB">
        <w:rPr>
          <w:rFonts w:asciiTheme="minorHAnsi" w:hAnsiTheme="minorHAnsi" w:cstheme="minorHAnsi"/>
          <w:i/>
          <w:iCs/>
          <w:sz w:val="22"/>
          <w:szCs w:val="22"/>
        </w:rPr>
        <w:t>a</w:t>
      </w:r>
      <w:r w:rsidR="005411AE" w:rsidRPr="00110EEB">
        <w:rPr>
          <w:rFonts w:asciiTheme="minorHAnsi" w:hAnsiTheme="minorHAnsi" w:cstheme="minorHAnsi"/>
          <w:i/>
          <w:iCs/>
          <w:spacing w:val="-1"/>
          <w:sz w:val="22"/>
          <w:szCs w:val="22"/>
        </w:rPr>
        <w:t xml:space="preserve"> </w:t>
      </w:r>
      <w:r w:rsidR="005411AE" w:rsidRPr="00110EEB">
        <w:rPr>
          <w:rFonts w:asciiTheme="minorHAnsi" w:hAnsiTheme="minorHAnsi" w:cstheme="minorHAnsi"/>
          <w:i/>
          <w:iCs/>
          <w:sz w:val="22"/>
          <w:szCs w:val="22"/>
        </w:rPr>
        <w:t>d</w:t>
      </w:r>
      <w:r w:rsidR="005411AE" w:rsidRPr="00110EEB">
        <w:rPr>
          <w:rFonts w:asciiTheme="minorHAnsi" w:hAnsiTheme="minorHAnsi" w:cstheme="minorHAnsi"/>
          <w:i/>
          <w:iCs/>
          <w:spacing w:val="-1"/>
          <w:sz w:val="22"/>
          <w:szCs w:val="22"/>
        </w:rPr>
        <w:t>odá</w:t>
      </w:r>
      <w:r w:rsidR="005411AE" w:rsidRPr="00110EEB">
        <w:rPr>
          <w:rFonts w:asciiTheme="minorHAnsi" w:hAnsiTheme="minorHAnsi" w:cstheme="minorHAnsi"/>
          <w:i/>
          <w:iCs/>
          <w:sz w:val="22"/>
          <w:szCs w:val="22"/>
        </w:rPr>
        <w:t>v</w:t>
      </w:r>
      <w:r w:rsidR="005411AE" w:rsidRPr="00110EEB">
        <w:rPr>
          <w:rFonts w:asciiTheme="minorHAnsi" w:hAnsiTheme="minorHAnsi" w:cstheme="minorHAnsi"/>
          <w:i/>
          <w:iCs/>
          <w:spacing w:val="-1"/>
          <w:sz w:val="22"/>
          <w:szCs w:val="22"/>
        </w:rPr>
        <w:t>a</w:t>
      </w:r>
      <w:r w:rsidR="005411AE" w:rsidRPr="00110EEB">
        <w:rPr>
          <w:rFonts w:asciiTheme="minorHAnsi" w:hAnsiTheme="minorHAnsi" w:cstheme="minorHAnsi"/>
          <w:i/>
          <w:iCs/>
          <w:sz w:val="22"/>
          <w:szCs w:val="22"/>
        </w:rPr>
        <w:t>teľ</w:t>
      </w:r>
      <w:r w:rsidR="005411AE" w:rsidRPr="00110EEB">
        <w:rPr>
          <w:rFonts w:asciiTheme="minorHAnsi" w:hAnsiTheme="minorHAnsi" w:cstheme="minorHAnsi"/>
          <w:i/>
          <w:iCs/>
          <w:spacing w:val="-1"/>
          <w:sz w:val="22"/>
          <w:szCs w:val="22"/>
        </w:rPr>
        <w:t>o</w:t>
      </w:r>
      <w:r w:rsidR="005411AE" w:rsidRPr="00110EEB">
        <w:rPr>
          <w:rFonts w:asciiTheme="minorHAnsi" w:hAnsiTheme="minorHAnsi" w:cstheme="minorHAnsi"/>
          <w:i/>
          <w:iCs/>
          <w:sz w:val="22"/>
          <w:szCs w:val="22"/>
        </w:rPr>
        <w:t>v</w:t>
      </w:r>
    </w:p>
    <w:p w14:paraId="21924537" w14:textId="77777777" w:rsidR="00092D11" w:rsidRPr="00110EEB" w:rsidRDefault="00092D11">
      <w:pPr>
        <w:widowControl/>
        <w:autoSpaceDE/>
        <w:autoSpaceDN/>
        <w:adjustRightInd/>
        <w:spacing w:after="160" w:line="259" w:lineRule="auto"/>
        <w:rPr>
          <w:rFonts w:asciiTheme="minorHAnsi" w:hAnsiTheme="minorHAnsi" w:cstheme="minorHAnsi"/>
          <w:b/>
          <w:bCs/>
          <w:sz w:val="22"/>
          <w:szCs w:val="22"/>
        </w:rPr>
      </w:pPr>
      <w:bookmarkStart w:id="94" w:name="bookmark52"/>
      <w:bookmarkEnd w:id="94"/>
      <w:r w:rsidRPr="00654AF9">
        <w:rPr>
          <w:rFonts w:asciiTheme="minorHAnsi" w:hAnsiTheme="minorHAnsi" w:cstheme="minorHAnsi"/>
          <w:sz w:val="22"/>
          <w:szCs w:val="22"/>
        </w:rPr>
        <w:lastRenderedPageBreak/>
        <w:br w:type="page"/>
      </w:r>
    </w:p>
    <w:p w14:paraId="27267432" w14:textId="397D938C" w:rsidR="005411AE" w:rsidRPr="00110EEB" w:rsidRDefault="005411AE">
      <w:pPr>
        <w:pStyle w:val="Nadpis3"/>
        <w:kinsoku w:val="0"/>
        <w:overflowPunct w:val="0"/>
        <w:spacing w:before="54" w:line="274" w:lineRule="auto"/>
        <w:ind w:right="5030"/>
        <w:rPr>
          <w:rFonts w:asciiTheme="minorHAnsi" w:hAnsiTheme="minorHAnsi" w:cstheme="minorHAnsi"/>
          <w:b w:val="0"/>
          <w:bCs w:val="0"/>
        </w:rPr>
      </w:pPr>
      <w:bookmarkStart w:id="95" w:name="_Toc62483256"/>
      <w:r w:rsidRPr="00110EEB">
        <w:rPr>
          <w:rFonts w:asciiTheme="minorHAnsi" w:hAnsiTheme="minorHAnsi" w:cstheme="minorHAnsi"/>
        </w:rPr>
        <w:lastRenderedPageBreak/>
        <w:t xml:space="preserve">PRÍLOHA </w:t>
      </w:r>
      <w:r w:rsidRPr="008F4D18">
        <w:rPr>
          <w:rFonts w:asciiTheme="minorHAnsi" w:hAnsiTheme="minorHAnsi" w:cstheme="minorHAnsi"/>
        </w:rPr>
        <w:t>Č.</w:t>
      </w:r>
      <w:r w:rsidRPr="00461F50">
        <w:rPr>
          <w:rFonts w:asciiTheme="minorHAnsi" w:hAnsiTheme="minorHAnsi" w:cstheme="minorHAnsi"/>
        </w:rPr>
        <w:t xml:space="preserve"> </w:t>
      </w:r>
      <w:r w:rsidRPr="003032AC">
        <w:rPr>
          <w:rFonts w:asciiTheme="minorHAnsi" w:hAnsiTheme="minorHAnsi" w:cstheme="minorHAnsi"/>
        </w:rPr>
        <w:t>3</w:t>
      </w:r>
      <w:r w:rsidRPr="00110EEB">
        <w:rPr>
          <w:rFonts w:asciiTheme="minorHAnsi" w:hAnsiTheme="minorHAnsi" w:cstheme="minorHAnsi"/>
        </w:rPr>
        <w:t xml:space="preserve"> SÚŤAŽNÝCH PODKLADOV </w:t>
      </w:r>
      <w:r w:rsidRPr="00110EEB">
        <w:rPr>
          <w:rFonts w:asciiTheme="minorHAnsi" w:hAnsiTheme="minorHAnsi" w:cstheme="minorHAnsi"/>
          <w:spacing w:val="-1"/>
        </w:rPr>
        <w:t>V</w:t>
      </w:r>
      <w:r w:rsidRPr="00110EEB">
        <w:rPr>
          <w:rFonts w:asciiTheme="minorHAnsi" w:hAnsiTheme="minorHAnsi" w:cstheme="minorHAnsi"/>
        </w:rPr>
        <w:t>YHLÁ</w:t>
      </w:r>
      <w:r w:rsidRPr="00110EEB">
        <w:rPr>
          <w:rFonts w:asciiTheme="minorHAnsi" w:hAnsiTheme="minorHAnsi" w:cstheme="minorHAnsi"/>
          <w:spacing w:val="-2"/>
        </w:rPr>
        <w:t>S</w:t>
      </w:r>
      <w:r w:rsidRPr="00110EEB">
        <w:rPr>
          <w:rFonts w:asciiTheme="minorHAnsi" w:hAnsiTheme="minorHAnsi" w:cstheme="minorHAnsi"/>
          <w:spacing w:val="-3"/>
        </w:rPr>
        <w:t>E</w:t>
      </w:r>
      <w:r w:rsidRPr="00110EEB">
        <w:rPr>
          <w:rFonts w:asciiTheme="minorHAnsi" w:hAnsiTheme="minorHAnsi" w:cstheme="minorHAnsi"/>
        </w:rPr>
        <w:t>NIE</w:t>
      </w:r>
      <w:r w:rsidRPr="00110EEB">
        <w:rPr>
          <w:rFonts w:asciiTheme="minorHAnsi" w:hAnsiTheme="minorHAnsi" w:cstheme="minorHAnsi"/>
          <w:spacing w:val="-3"/>
        </w:rPr>
        <w:t xml:space="preserve"> </w:t>
      </w:r>
      <w:r w:rsidRPr="00110EEB">
        <w:rPr>
          <w:rFonts w:asciiTheme="minorHAnsi" w:hAnsiTheme="minorHAnsi" w:cstheme="minorHAnsi"/>
        </w:rPr>
        <w:t>UC</w:t>
      </w:r>
      <w:r w:rsidRPr="00110EEB">
        <w:rPr>
          <w:rFonts w:asciiTheme="minorHAnsi" w:hAnsiTheme="minorHAnsi" w:cstheme="minorHAnsi"/>
          <w:spacing w:val="-3"/>
        </w:rPr>
        <w:t>H</w:t>
      </w:r>
      <w:r w:rsidRPr="00110EEB">
        <w:rPr>
          <w:rFonts w:asciiTheme="minorHAnsi" w:hAnsiTheme="minorHAnsi" w:cstheme="minorHAnsi"/>
        </w:rPr>
        <w:t>ÁD</w:t>
      </w:r>
      <w:r w:rsidRPr="00110EEB">
        <w:rPr>
          <w:rFonts w:asciiTheme="minorHAnsi" w:hAnsiTheme="minorHAnsi" w:cstheme="minorHAnsi"/>
          <w:spacing w:val="-3"/>
        </w:rPr>
        <w:t>Z</w:t>
      </w:r>
      <w:r w:rsidRPr="00110EEB">
        <w:rPr>
          <w:rFonts w:asciiTheme="minorHAnsi" w:hAnsiTheme="minorHAnsi" w:cstheme="minorHAnsi"/>
        </w:rPr>
        <w:t>A</w:t>
      </w:r>
      <w:r w:rsidRPr="00110EEB">
        <w:rPr>
          <w:rFonts w:asciiTheme="minorHAnsi" w:hAnsiTheme="minorHAnsi" w:cstheme="minorHAnsi"/>
          <w:spacing w:val="-2"/>
        </w:rPr>
        <w:t>Č</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 xml:space="preserve">O </w:t>
      </w:r>
      <w:r w:rsidRPr="00110EEB">
        <w:rPr>
          <w:rFonts w:asciiTheme="minorHAnsi" w:hAnsiTheme="minorHAnsi" w:cstheme="minorHAnsi"/>
          <w:spacing w:val="-2"/>
        </w:rPr>
        <w:t>S</w:t>
      </w:r>
      <w:r w:rsidRPr="00110EEB">
        <w:rPr>
          <w:rFonts w:asciiTheme="minorHAnsi" w:hAnsiTheme="minorHAnsi" w:cstheme="minorHAnsi"/>
        </w:rPr>
        <w:t>UBDO</w:t>
      </w:r>
      <w:r w:rsidRPr="00110EEB">
        <w:rPr>
          <w:rFonts w:asciiTheme="minorHAnsi" w:hAnsiTheme="minorHAnsi" w:cstheme="minorHAnsi"/>
          <w:spacing w:val="-3"/>
        </w:rPr>
        <w:t>D</w:t>
      </w:r>
      <w:r w:rsidRPr="00110EEB">
        <w:rPr>
          <w:rFonts w:asciiTheme="minorHAnsi" w:hAnsiTheme="minorHAnsi" w:cstheme="minorHAnsi"/>
        </w:rPr>
        <w:t>ÁV</w:t>
      </w:r>
      <w:r w:rsidRPr="00110EEB">
        <w:rPr>
          <w:rFonts w:asciiTheme="minorHAnsi" w:hAnsiTheme="minorHAnsi" w:cstheme="minorHAnsi"/>
          <w:spacing w:val="-2"/>
        </w:rPr>
        <w:t>K</w:t>
      </w:r>
      <w:r w:rsidRPr="00110EEB">
        <w:rPr>
          <w:rFonts w:asciiTheme="minorHAnsi" w:hAnsiTheme="minorHAnsi" w:cstheme="minorHAnsi"/>
        </w:rPr>
        <w:t>A</w:t>
      </w:r>
      <w:r w:rsidRPr="00110EEB">
        <w:rPr>
          <w:rFonts w:asciiTheme="minorHAnsi" w:hAnsiTheme="minorHAnsi" w:cstheme="minorHAnsi"/>
          <w:spacing w:val="1"/>
        </w:rPr>
        <w:t>C</w:t>
      </w:r>
      <w:r w:rsidRPr="00110EEB">
        <w:rPr>
          <w:rFonts w:asciiTheme="minorHAnsi" w:hAnsiTheme="minorHAnsi" w:cstheme="minorHAnsi"/>
        </w:rPr>
        <w:t>H</w:t>
      </w:r>
      <w:bookmarkEnd w:id="95"/>
    </w:p>
    <w:p w14:paraId="09446A06" w14:textId="77777777" w:rsidR="005411AE" w:rsidRPr="00110EEB" w:rsidRDefault="005411AE">
      <w:pPr>
        <w:kinsoku w:val="0"/>
        <w:overflowPunct w:val="0"/>
        <w:spacing w:line="200" w:lineRule="exact"/>
        <w:rPr>
          <w:rFonts w:asciiTheme="minorHAnsi" w:hAnsiTheme="minorHAnsi" w:cstheme="minorHAnsi"/>
          <w:sz w:val="22"/>
          <w:szCs w:val="22"/>
        </w:rPr>
      </w:pPr>
    </w:p>
    <w:p w14:paraId="20A42313" w14:textId="77777777" w:rsidR="005411AE" w:rsidRPr="00110EEB" w:rsidRDefault="005411AE">
      <w:pPr>
        <w:kinsoku w:val="0"/>
        <w:overflowPunct w:val="0"/>
        <w:spacing w:line="200" w:lineRule="exact"/>
        <w:rPr>
          <w:rFonts w:asciiTheme="minorHAnsi" w:hAnsiTheme="minorHAnsi" w:cstheme="minorHAnsi"/>
          <w:sz w:val="22"/>
          <w:szCs w:val="22"/>
        </w:rPr>
      </w:pPr>
    </w:p>
    <w:p w14:paraId="2EAC3EF5" w14:textId="77777777" w:rsidR="005411AE" w:rsidRPr="00110EEB" w:rsidRDefault="005411AE">
      <w:pPr>
        <w:pStyle w:val="Zkladntext"/>
        <w:kinsoku w:val="0"/>
        <w:overflowPunct w:val="0"/>
        <w:spacing w:before="56"/>
        <w:ind w:left="5361" w:right="1093"/>
        <w:rPr>
          <w:rFonts w:asciiTheme="minorHAnsi" w:hAnsiTheme="minorHAnsi" w:cstheme="minorHAnsi"/>
        </w:rPr>
      </w:pP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ač/sku</w:t>
      </w:r>
      <w:r w:rsidRPr="00110EEB">
        <w:rPr>
          <w:rFonts w:asciiTheme="minorHAnsi" w:hAnsiTheme="minorHAnsi" w:cstheme="minorHAnsi"/>
          <w:spacing w:val="-2"/>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 xml:space="preserve">a </w:t>
      </w:r>
      <w:r w:rsidRPr="00110EEB">
        <w:rPr>
          <w:rFonts w:asciiTheme="minorHAnsi" w:hAnsiTheme="minorHAnsi" w:cstheme="minorHAnsi"/>
          <w:spacing w:val="-3"/>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áv</w:t>
      </w:r>
      <w:r w:rsidRPr="00110EEB">
        <w:rPr>
          <w:rFonts w:asciiTheme="minorHAnsi" w:hAnsiTheme="minorHAnsi" w:cstheme="minorHAnsi"/>
          <w:spacing w:val="-3"/>
        </w:rPr>
        <w:t>a</w:t>
      </w:r>
      <w:r w:rsidRPr="00110EEB">
        <w:rPr>
          <w:rFonts w:asciiTheme="minorHAnsi" w:hAnsiTheme="minorHAnsi" w:cstheme="minorHAnsi"/>
          <w:spacing w:val="-2"/>
        </w:rPr>
        <w:t>t</w:t>
      </w:r>
      <w:r w:rsidRPr="00110EEB">
        <w:rPr>
          <w:rFonts w:asciiTheme="minorHAnsi" w:hAnsiTheme="minorHAnsi" w:cstheme="minorHAnsi"/>
        </w:rPr>
        <w:t>eľo</w:t>
      </w:r>
      <w:r w:rsidRPr="00110EEB">
        <w:rPr>
          <w:rFonts w:asciiTheme="minorHAnsi" w:hAnsiTheme="minorHAnsi" w:cstheme="minorHAnsi"/>
          <w:spacing w:val="-2"/>
        </w:rPr>
        <w:t>v</w:t>
      </w:r>
      <w:r w:rsidRPr="00110EEB">
        <w:rPr>
          <w:rFonts w:asciiTheme="minorHAnsi" w:hAnsiTheme="minorHAnsi" w:cstheme="minorHAnsi"/>
        </w:rPr>
        <w:t>: Obc</w:t>
      </w:r>
      <w:r w:rsidRPr="00110EEB">
        <w:rPr>
          <w:rFonts w:asciiTheme="minorHAnsi" w:hAnsiTheme="minorHAnsi" w:cstheme="minorHAnsi"/>
          <w:spacing w:val="-2"/>
        </w:rPr>
        <w:t>h</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é</w:t>
      </w:r>
      <w:r w:rsidRPr="00110EEB">
        <w:rPr>
          <w:rFonts w:asciiTheme="minorHAnsi" w:hAnsiTheme="minorHAnsi" w:cstheme="minorHAnsi"/>
          <w:spacing w:val="-2"/>
        </w:rPr>
        <w:t xml:space="preserve"> </w:t>
      </w:r>
      <w:r w:rsidRPr="00110EEB">
        <w:rPr>
          <w:rFonts w:asciiTheme="minorHAnsi" w:hAnsiTheme="minorHAnsi" w:cstheme="minorHAnsi"/>
        </w:rPr>
        <w:t>me</w:t>
      </w:r>
      <w:r w:rsidRPr="00110EEB">
        <w:rPr>
          <w:rFonts w:asciiTheme="minorHAnsi" w:hAnsiTheme="minorHAnsi" w:cstheme="minorHAnsi"/>
          <w:spacing w:val="-3"/>
        </w:rPr>
        <w:t>n</w:t>
      </w:r>
      <w:r w:rsidRPr="00110EEB">
        <w:rPr>
          <w:rFonts w:asciiTheme="minorHAnsi" w:hAnsiTheme="minorHAnsi" w:cstheme="minorHAnsi"/>
        </w:rPr>
        <w:t>o</w:t>
      </w:r>
    </w:p>
    <w:p w14:paraId="20F809F5" w14:textId="77777777" w:rsidR="005411AE" w:rsidRPr="00110EEB" w:rsidRDefault="005411AE">
      <w:pPr>
        <w:pStyle w:val="Zkladntext"/>
        <w:kinsoku w:val="0"/>
        <w:overflowPunct w:val="0"/>
        <w:ind w:left="5361" w:right="1964"/>
        <w:rPr>
          <w:rFonts w:asciiTheme="minorHAnsi" w:hAnsiTheme="minorHAnsi" w:cstheme="minorHAnsi"/>
        </w:rPr>
      </w:pPr>
      <w:r w:rsidRPr="00110EEB">
        <w:rPr>
          <w:rFonts w:asciiTheme="minorHAnsi" w:hAnsiTheme="minorHAnsi" w:cstheme="minorHAnsi"/>
        </w:rPr>
        <w:t>A</w:t>
      </w:r>
      <w:r w:rsidRPr="00110EEB">
        <w:rPr>
          <w:rFonts w:asciiTheme="minorHAnsi" w:hAnsiTheme="minorHAnsi" w:cstheme="minorHAnsi"/>
          <w:spacing w:val="-2"/>
        </w:rPr>
        <w:t>d</w:t>
      </w:r>
      <w:r w:rsidRPr="00110EEB">
        <w:rPr>
          <w:rFonts w:asciiTheme="minorHAnsi" w:hAnsiTheme="minorHAnsi" w:cstheme="minorHAnsi"/>
        </w:rPr>
        <w:t>resa spo</w:t>
      </w:r>
      <w:r w:rsidRPr="00110EEB">
        <w:rPr>
          <w:rFonts w:asciiTheme="minorHAnsi" w:hAnsiTheme="minorHAnsi" w:cstheme="minorHAnsi"/>
          <w:spacing w:val="-3"/>
        </w:rPr>
        <w:t>l</w:t>
      </w:r>
      <w:r w:rsidRPr="00110EEB">
        <w:rPr>
          <w:rFonts w:asciiTheme="minorHAnsi" w:hAnsiTheme="minorHAnsi" w:cstheme="minorHAnsi"/>
          <w:spacing w:val="1"/>
        </w:rPr>
        <w:t>o</w:t>
      </w:r>
      <w:r w:rsidRPr="00110EEB">
        <w:rPr>
          <w:rFonts w:asciiTheme="minorHAnsi" w:hAnsiTheme="minorHAnsi" w:cstheme="minorHAnsi"/>
        </w:rPr>
        <w:t>č</w:t>
      </w:r>
      <w:r w:rsidRPr="00110EEB">
        <w:rPr>
          <w:rFonts w:asciiTheme="minorHAnsi" w:hAnsiTheme="minorHAnsi" w:cstheme="minorHAnsi"/>
          <w:spacing w:val="-3"/>
        </w:rPr>
        <w:t>n</w:t>
      </w:r>
      <w:r w:rsidRPr="00110EEB">
        <w:rPr>
          <w:rFonts w:asciiTheme="minorHAnsi" w:hAnsiTheme="minorHAnsi" w:cstheme="minorHAnsi"/>
          <w:spacing w:val="1"/>
        </w:rPr>
        <w:t>o</w:t>
      </w:r>
      <w:r w:rsidRPr="00110EEB">
        <w:rPr>
          <w:rFonts w:asciiTheme="minorHAnsi" w:hAnsiTheme="minorHAnsi" w:cstheme="minorHAnsi"/>
        </w:rPr>
        <w:t>sti IČO</w:t>
      </w:r>
    </w:p>
    <w:p w14:paraId="66A2C462" w14:textId="77777777" w:rsidR="005411AE" w:rsidRPr="00110EEB" w:rsidRDefault="005411AE">
      <w:pPr>
        <w:kinsoku w:val="0"/>
        <w:overflowPunct w:val="0"/>
        <w:spacing w:before="9" w:line="100" w:lineRule="exact"/>
        <w:rPr>
          <w:rFonts w:asciiTheme="minorHAnsi" w:hAnsiTheme="minorHAnsi" w:cstheme="minorHAnsi"/>
          <w:sz w:val="22"/>
          <w:szCs w:val="22"/>
        </w:rPr>
      </w:pPr>
    </w:p>
    <w:p w14:paraId="0D54CF47" w14:textId="77777777" w:rsidR="005411AE" w:rsidRPr="00110EEB" w:rsidRDefault="005411AE">
      <w:pPr>
        <w:kinsoku w:val="0"/>
        <w:overflowPunct w:val="0"/>
        <w:spacing w:line="200" w:lineRule="exact"/>
        <w:rPr>
          <w:rFonts w:asciiTheme="minorHAnsi" w:hAnsiTheme="minorHAnsi" w:cstheme="minorHAnsi"/>
          <w:sz w:val="22"/>
          <w:szCs w:val="22"/>
        </w:rPr>
      </w:pPr>
    </w:p>
    <w:p w14:paraId="09A08AF2" w14:textId="77777777" w:rsidR="005411AE" w:rsidRPr="00110EEB" w:rsidRDefault="005411AE">
      <w:pPr>
        <w:kinsoku w:val="0"/>
        <w:overflowPunct w:val="0"/>
        <w:spacing w:line="200" w:lineRule="exact"/>
        <w:rPr>
          <w:rFonts w:asciiTheme="minorHAnsi" w:hAnsiTheme="minorHAnsi" w:cstheme="minorHAnsi"/>
          <w:sz w:val="22"/>
          <w:szCs w:val="22"/>
        </w:rPr>
      </w:pPr>
    </w:p>
    <w:p w14:paraId="6EFF2992" w14:textId="77777777" w:rsidR="005411AE" w:rsidRPr="00110EEB" w:rsidRDefault="005411AE">
      <w:pPr>
        <w:pStyle w:val="Zkladntext"/>
        <w:kinsoku w:val="0"/>
        <w:overflowPunct w:val="0"/>
        <w:ind w:right="117"/>
        <w:jc w:val="both"/>
        <w:rPr>
          <w:rFonts w:asciiTheme="minorHAnsi" w:hAnsiTheme="minorHAnsi" w:cstheme="minorHAnsi"/>
        </w:rPr>
      </w:pPr>
      <w:r w:rsidRPr="00110EEB">
        <w:rPr>
          <w:rFonts w:asciiTheme="minorHAnsi" w:hAnsiTheme="minorHAnsi" w:cstheme="minorHAnsi"/>
        </w:rPr>
        <w:t>D</w:t>
      </w:r>
      <w:r w:rsidRPr="00110EEB">
        <w:rPr>
          <w:rFonts w:asciiTheme="minorHAnsi" w:hAnsiTheme="minorHAnsi" w:cstheme="minorHAnsi"/>
          <w:spacing w:val="1"/>
        </w:rPr>
        <w:t>o</w:t>
      </w:r>
      <w:r w:rsidRPr="00110EEB">
        <w:rPr>
          <w:rFonts w:asciiTheme="minorHAnsi" w:hAnsiTheme="minorHAnsi" w:cstheme="minorHAnsi"/>
        </w:rPr>
        <w:t>lu</w:t>
      </w:r>
      <w:r w:rsidRPr="00110EEB">
        <w:rPr>
          <w:rFonts w:asciiTheme="minorHAnsi" w:hAnsiTheme="minorHAnsi" w:cstheme="minorHAnsi"/>
          <w:spacing w:val="44"/>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rPr>
        <w:t>ísa</w:t>
      </w:r>
      <w:r w:rsidRPr="00110EEB">
        <w:rPr>
          <w:rFonts w:asciiTheme="minorHAnsi" w:hAnsiTheme="minorHAnsi" w:cstheme="minorHAnsi"/>
          <w:spacing w:val="-2"/>
        </w:rPr>
        <w:t>n</w:t>
      </w:r>
      <w:r w:rsidRPr="00110EEB">
        <w:rPr>
          <w:rFonts w:asciiTheme="minorHAnsi" w:hAnsiTheme="minorHAnsi" w:cstheme="minorHAnsi"/>
        </w:rPr>
        <w:t>ý</w:t>
      </w:r>
      <w:r w:rsidRPr="00110EEB">
        <w:rPr>
          <w:rFonts w:asciiTheme="minorHAnsi" w:hAnsiTheme="minorHAnsi" w:cstheme="minorHAnsi"/>
          <w:spacing w:val="47"/>
        </w:rPr>
        <w:t xml:space="preserve"> </w:t>
      </w:r>
      <w:r w:rsidRPr="00110EEB">
        <w:rPr>
          <w:rFonts w:asciiTheme="minorHAnsi" w:hAnsiTheme="minorHAnsi" w:cstheme="minorHAnsi"/>
          <w:spacing w:val="-1"/>
        </w:rPr>
        <w:t>z</w:t>
      </w:r>
      <w:r w:rsidRPr="00110EEB">
        <w:rPr>
          <w:rFonts w:asciiTheme="minorHAnsi" w:hAnsiTheme="minorHAnsi" w:cstheme="minorHAnsi"/>
        </w:rPr>
        <w:t>ástu</w:t>
      </w:r>
      <w:r w:rsidRPr="00110EEB">
        <w:rPr>
          <w:rFonts w:asciiTheme="minorHAnsi" w:hAnsiTheme="minorHAnsi" w:cstheme="minorHAnsi"/>
          <w:spacing w:val="-2"/>
        </w:rPr>
        <w:t>p</w:t>
      </w:r>
      <w:r w:rsidRPr="00110EEB">
        <w:rPr>
          <w:rFonts w:asciiTheme="minorHAnsi" w:hAnsiTheme="minorHAnsi" w:cstheme="minorHAnsi"/>
        </w:rPr>
        <w:t>ca</w:t>
      </w:r>
      <w:r w:rsidRPr="00110EEB">
        <w:rPr>
          <w:rFonts w:asciiTheme="minorHAnsi" w:hAnsiTheme="minorHAnsi" w:cstheme="minorHAnsi"/>
          <w:spacing w:val="43"/>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ača</w:t>
      </w:r>
      <w:r w:rsidRPr="00110EEB">
        <w:rPr>
          <w:rFonts w:asciiTheme="minorHAnsi" w:hAnsiTheme="minorHAnsi" w:cstheme="minorHAnsi"/>
          <w:spacing w:val="45"/>
        </w:rPr>
        <w:t xml:space="preserve"> </w:t>
      </w:r>
      <w:r w:rsidRPr="00110EEB">
        <w:rPr>
          <w:rFonts w:asciiTheme="minorHAnsi" w:hAnsiTheme="minorHAnsi" w:cstheme="minorHAnsi"/>
        </w:rPr>
        <w:t>t</w:t>
      </w:r>
      <w:r w:rsidRPr="00110EEB">
        <w:rPr>
          <w:rFonts w:asciiTheme="minorHAnsi" w:hAnsiTheme="minorHAnsi" w:cstheme="minorHAnsi"/>
          <w:spacing w:val="-2"/>
        </w:rPr>
        <w:t>ý</w:t>
      </w:r>
      <w:r w:rsidRPr="00110EEB">
        <w:rPr>
          <w:rFonts w:asciiTheme="minorHAnsi" w:hAnsiTheme="minorHAnsi" w:cstheme="minorHAnsi"/>
        </w:rPr>
        <w:t>m</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47"/>
        </w:rPr>
        <w:t xml:space="preserve"> </w:t>
      </w:r>
      <w:r w:rsidRPr="00110EEB">
        <w:rPr>
          <w:rFonts w:asciiTheme="minorHAnsi" w:hAnsiTheme="minorHAnsi" w:cstheme="minorHAnsi"/>
        </w:rPr>
        <w:t>če</w:t>
      </w:r>
      <w:r w:rsidRPr="00110EEB">
        <w:rPr>
          <w:rFonts w:asciiTheme="minorHAnsi" w:hAnsiTheme="minorHAnsi" w:cstheme="minorHAnsi"/>
          <w:spacing w:val="-2"/>
        </w:rPr>
        <w:t>s</w:t>
      </w:r>
      <w:r w:rsidRPr="00110EEB">
        <w:rPr>
          <w:rFonts w:asciiTheme="minorHAnsi" w:hAnsiTheme="minorHAnsi" w:cstheme="minorHAnsi"/>
        </w:rPr>
        <w:t>tne</w:t>
      </w:r>
      <w:r w:rsidRPr="00110EEB">
        <w:rPr>
          <w:rFonts w:asciiTheme="minorHAnsi" w:hAnsiTheme="minorHAnsi" w:cstheme="minorHAnsi"/>
          <w:spacing w:val="44"/>
        </w:rPr>
        <w:t xml:space="preserve"> </w:t>
      </w:r>
      <w:r w:rsidRPr="00110EEB">
        <w:rPr>
          <w:rFonts w:asciiTheme="minorHAnsi" w:hAnsiTheme="minorHAnsi" w:cstheme="minorHAnsi"/>
          <w:spacing w:val="-2"/>
        </w:rPr>
        <w:t>v</w:t>
      </w:r>
      <w:r w:rsidRPr="00110EEB">
        <w:rPr>
          <w:rFonts w:asciiTheme="minorHAnsi" w:hAnsiTheme="minorHAnsi" w:cstheme="minorHAnsi"/>
        </w:rPr>
        <w:t>y</w:t>
      </w:r>
      <w:r w:rsidRPr="00110EEB">
        <w:rPr>
          <w:rFonts w:asciiTheme="minorHAnsi" w:hAnsiTheme="minorHAnsi" w:cstheme="minorHAnsi"/>
          <w:spacing w:val="-1"/>
        </w:rPr>
        <w:t>h</w:t>
      </w:r>
      <w:r w:rsidRPr="00110EEB">
        <w:rPr>
          <w:rFonts w:asciiTheme="minorHAnsi" w:hAnsiTheme="minorHAnsi" w:cstheme="minorHAnsi"/>
        </w:rPr>
        <w:t>las</w:t>
      </w:r>
      <w:r w:rsidRPr="00110EEB">
        <w:rPr>
          <w:rFonts w:asciiTheme="minorHAnsi" w:hAnsiTheme="minorHAnsi" w:cstheme="minorHAnsi"/>
          <w:spacing w:val="-2"/>
        </w:rPr>
        <w:t>u</w:t>
      </w:r>
      <w:r w:rsidRPr="00110EEB">
        <w:rPr>
          <w:rFonts w:asciiTheme="minorHAnsi" w:hAnsiTheme="minorHAnsi" w:cstheme="minorHAnsi"/>
        </w:rPr>
        <w:t>j</w:t>
      </w:r>
      <w:r w:rsidRPr="00110EEB">
        <w:rPr>
          <w:rFonts w:asciiTheme="minorHAnsi" w:hAnsiTheme="minorHAnsi" w:cstheme="minorHAnsi"/>
          <w:spacing w:val="-2"/>
        </w:rPr>
        <w:t>e</w:t>
      </w:r>
      <w:r w:rsidRPr="00110EEB">
        <w:rPr>
          <w:rFonts w:asciiTheme="minorHAnsi" w:hAnsiTheme="minorHAnsi" w:cstheme="minorHAnsi"/>
        </w:rPr>
        <w:t>m,</w:t>
      </w:r>
      <w:r w:rsidRPr="00110EEB">
        <w:rPr>
          <w:rFonts w:asciiTheme="minorHAnsi" w:hAnsiTheme="minorHAnsi" w:cstheme="minorHAnsi"/>
          <w:spacing w:val="46"/>
        </w:rPr>
        <w:t xml:space="preserve"> </w:t>
      </w:r>
      <w:r w:rsidRPr="00110EEB">
        <w:rPr>
          <w:rFonts w:asciiTheme="minorHAnsi" w:hAnsiTheme="minorHAnsi" w:cstheme="minorHAnsi"/>
          <w:spacing w:val="-1"/>
        </w:rPr>
        <w:t>ž</w:t>
      </w:r>
      <w:r w:rsidRPr="00110EEB">
        <w:rPr>
          <w:rFonts w:asciiTheme="minorHAnsi" w:hAnsiTheme="minorHAnsi" w:cstheme="minorHAnsi"/>
        </w:rPr>
        <w:t>e</w:t>
      </w:r>
      <w:r w:rsidRPr="00110EEB">
        <w:rPr>
          <w:rFonts w:asciiTheme="minorHAnsi" w:hAnsiTheme="minorHAnsi" w:cstheme="minorHAnsi"/>
          <w:spacing w:val="45"/>
        </w:rPr>
        <w:t xml:space="preserve"> </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46"/>
        </w:rPr>
        <w:t xml:space="preserve"> </w:t>
      </w:r>
      <w:r w:rsidRPr="00110EEB">
        <w:rPr>
          <w:rFonts w:asciiTheme="minorHAnsi" w:hAnsiTheme="minorHAnsi" w:cstheme="minorHAnsi"/>
        </w:rPr>
        <w:t>r</w:t>
      </w:r>
      <w:r w:rsidRPr="00110EEB">
        <w:rPr>
          <w:rFonts w:asciiTheme="minorHAnsi" w:hAnsiTheme="minorHAnsi" w:cstheme="minorHAnsi"/>
          <w:spacing w:val="-3"/>
        </w:rPr>
        <w:t>e</w:t>
      </w:r>
      <w:r w:rsidRPr="00110EEB">
        <w:rPr>
          <w:rFonts w:asciiTheme="minorHAnsi" w:hAnsiTheme="minorHAnsi" w:cstheme="minorHAnsi"/>
        </w:rPr>
        <w:t>al</w:t>
      </w:r>
      <w:r w:rsidRPr="00110EEB">
        <w:rPr>
          <w:rFonts w:asciiTheme="minorHAnsi" w:hAnsiTheme="minorHAnsi" w:cstheme="minorHAnsi"/>
          <w:spacing w:val="-1"/>
        </w:rPr>
        <w:t>iz</w:t>
      </w:r>
      <w:r w:rsidRPr="00110EEB">
        <w:rPr>
          <w:rFonts w:asciiTheme="minorHAnsi" w:hAnsiTheme="minorHAnsi" w:cstheme="minorHAnsi"/>
        </w:rPr>
        <w:t>ácii</w:t>
      </w:r>
      <w:r w:rsidRPr="00110EEB">
        <w:rPr>
          <w:rFonts w:asciiTheme="minorHAnsi" w:hAnsiTheme="minorHAnsi" w:cstheme="minorHAnsi"/>
          <w:spacing w:val="45"/>
        </w:rPr>
        <w:t xml:space="preserve"> </w:t>
      </w:r>
      <w:r w:rsidRPr="00110EEB">
        <w:rPr>
          <w:rFonts w:asciiTheme="minorHAnsi" w:hAnsiTheme="minorHAnsi" w:cstheme="minorHAnsi"/>
          <w:spacing w:val="-1"/>
        </w:rPr>
        <w:t>p</w:t>
      </w:r>
      <w:r w:rsidRPr="00110EEB">
        <w:rPr>
          <w:rFonts w:asciiTheme="minorHAnsi" w:hAnsiTheme="minorHAnsi" w:cstheme="minorHAnsi"/>
        </w:rPr>
        <w:t>redm</w:t>
      </w:r>
      <w:r w:rsidRPr="00110EEB">
        <w:rPr>
          <w:rFonts w:asciiTheme="minorHAnsi" w:hAnsiTheme="minorHAnsi" w:cstheme="minorHAnsi"/>
          <w:spacing w:val="-2"/>
        </w:rPr>
        <w:t>e</w:t>
      </w:r>
      <w:r w:rsidRPr="00110EEB">
        <w:rPr>
          <w:rFonts w:asciiTheme="minorHAnsi" w:hAnsiTheme="minorHAnsi" w:cstheme="minorHAnsi"/>
        </w:rPr>
        <w:t>tu</w:t>
      </w:r>
      <w:r w:rsidRPr="00110EEB">
        <w:rPr>
          <w:rFonts w:asciiTheme="minorHAnsi" w:hAnsiTheme="minorHAnsi" w:cstheme="minorHAnsi"/>
          <w:spacing w:val="44"/>
        </w:rPr>
        <w:t xml:space="preserve"> </w:t>
      </w:r>
      <w:r w:rsidRPr="00110EEB">
        <w:rPr>
          <w:rFonts w:asciiTheme="minorHAnsi" w:hAnsiTheme="minorHAnsi" w:cstheme="minorHAnsi"/>
          <w:spacing w:val="-1"/>
        </w:rPr>
        <w:t>z</w:t>
      </w:r>
      <w:r w:rsidRPr="00110EEB">
        <w:rPr>
          <w:rFonts w:asciiTheme="minorHAnsi" w:hAnsiTheme="minorHAnsi" w:cstheme="minorHAnsi"/>
        </w:rPr>
        <w:t>áka</w:t>
      </w:r>
      <w:r w:rsidRPr="00110EEB">
        <w:rPr>
          <w:rFonts w:asciiTheme="minorHAnsi" w:hAnsiTheme="minorHAnsi" w:cstheme="minorHAnsi"/>
          <w:spacing w:val="-1"/>
        </w:rPr>
        <w:t>z</w:t>
      </w:r>
      <w:r w:rsidRPr="00110EEB">
        <w:rPr>
          <w:rFonts w:asciiTheme="minorHAnsi" w:hAnsiTheme="minorHAnsi" w:cstheme="minorHAnsi"/>
        </w:rPr>
        <w:t>ky</w:t>
      </w:r>
    </w:p>
    <w:p w14:paraId="4DEAC711" w14:textId="195A097C" w:rsidR="005411AE" w:rsidRPr="00110EEB" w:rsidRDefault="005411AE">
      <w:pPr>
        <w:kinsoku w:val="0"/>
        <w:overflowPunct w:val="0"/>
        <w:spacing w:before="41" w:line="275" w:lineRule="auto"/>
        <w:ind w:left="116" w:right="116"/>
        <w:jc w:val="both"/>
        <w:rPr>
          <w:rFonts w:asciiTheme="minorHAnsi" w:hAnsiTheme="minorHAnsi" w:cstheme="minorHAnsi"/>
          <w:sz w:val="22"/>
          <w:szCs w:val="22"/>
        </w:rPr>
      </w:pPr>
      <w:r w:rsidRPr="00110EEB">
        <w:rPr>
          <w:rFonts w:asciiTheme="minorHAnsi" w:hAnsiTheme="minorHAnsi" w:cstheme="minorHAnsi"/>
          <w:spacing w:val="1"/>
          <w:sz w:val="22"/>
          <w:szCs w:val="22"/>
        </w:rPr>
        <w:t>„</w:t>
      </w:r>
      <w:r w:rsidRPr="00110EEB">
        <w:rPr>
          <w:rFonts w:asciiTheme="minorHAnsi" w:hAnsiTheme="minorHAnsi" w:cstheme="minorHAnsi"/>
          <w:b/>
          <w:bCs/>
          <w:spacing w:val="-1"/>
          <w:sz w:val="22"/>
          <w:szCs w:val="22"/>
        </w:rPr>
        <w:t>K</w:t>
      </w:r>
      <w:r w:rsidRPr="00110EEB">
        <w:rPr>
          <w:rFonts w:asciiTheme="minorHAnsi" w:hAnsiTheme="minorHAnsi" w:cstheme="minorHAnsi"/>
          <w:b/>
          <w:bCs/>
          <w:spacing w:val="-2"/>
          <w:sz w:val="22"/>
          <w:szCs w:val="22"/>
        </w:rPr>
        <w:t>o</w:t>
      </w:r>
      <w:r w:rsidRPr="00110EEB">
        <w:rPr>
          <w:rFonts w:asciiTheme="minorHAnsi" w:hAnsiTheme="minorHAnsi" w:cstheme="minorHAnsi"/>
          <w:b/>
          <w:bCs/>
          <w:sz w:val="22"/>
          <w:szCs w:val="22"/>
        </w:rPr>
        <w:t>mple</w:t>
      </w:r>
      <w:r w:rsidRPr="00110EEB">
        <w:rPr>
          <w:rFonts w:asciiTheme="minorHAnsi" w:hAnsiTheme="minorHAnsi" w:cstheme="minorHAnsi"/>
          <w:b/>
          <w:bCs/>
          <w:spacing w:val="-1"/>
          <w:sz w:val="22"/>
          <w:szCs w:val="22"/>
        </w:rPr>
        <w:t>xn</w:t>
      </w:r>
      <w:r w:rsidRPr="00110EEB">
        <w:rPr>
          <w:rFonts w:asciiTheme="minorHAnsi" w:hAnsiTheme="minorHAnsi" w:cstheme="minorHAnsi"/>
          <w:b/>
          <w:bCs/>
          <w:sz w:val="22"/>
          <w:szCs w:val="22"/>
        </w:rPr>
        <w:t>ý</w:t>
      </w:r>
      <w:r w:rsidRPr="00110EEB">
        <w:rPr>
          <w:rFonts w:asciiTheme="minorHAnsi" w:hAnsiTheme="minorHAnsi" w:cstheme="minorHAnsi"/>
          <w:b/>
          <w:bCs/>
          <w:spacing w:val="-2"/>
          <w:sz w:val="22"/>
          <w:szCs w:val="22"/>
        </w:rPr>
        <w:t xml:space="preserve"> s</w:t>
      </w:r>
      <w:r w:rsidRPr="00110EEB">
        <w:rPr>
          <w:rFonts w:asciiTheme="minorHAnsi" w:hAnsiTheme="minorHAnsi" w:cstheme="minorHAnsi"/>
          <w:b/>
          <w:bCs/>
          <w:sz w:val="22"/>
          <w:szCs w:val="22"/>
        </w:rPr>
        <w:t>y</w:t>
      </w:r>
      <w:r w:rsidRPr="00110EEB">
        <w:rPr>
          <w:rFonts w:asciiTheme="minorHAnsi" w:hAnsiTheme="minorHAnsi" w:cstheme="minorHAnsi"/>
          <w:b/>
          <w:bCs/>
          <w:spacing w:val="-2"/>
          <w:sz w:val="22"/>
          <w:szCs w:val="22"/>
        </w:rPr>
        <w:t>s</w:t>
      </w:r>
      <w:r w:rsidRPr="00110EEB">
        <w:rPr>
          <w:rFonts w:asciiTheme="minorHAnsi" w:hAnsiTheme="minorHAnsi" w:cstheme="minorHAnsi"/>
          <w:b/>
          <w:bCs/>
          <w:sz w:val="22"/>
          <w:szCs w:val="22"/>
        </w:rPr>
        <w:t>tém</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re</w:t>
      </w:r>
      <w:r w:rsidRPr="00110EEB">
        <w:rPr>
          <w:rFonts w:asciiTheme="minorHAnsi" w:hAnsiTheme="minorHAnsi" w:cstheme="minorHAnsi"/>
          <w:b/>
          <w:bCs/>
          <w:spacing w:val="-3"/>
          <w:sz w:val="22"/>
          <w:szCs w:val="22"/>
        </w:rPr>
        <w:t xml:space="preserve"> </w:t>
      </w:r>
      <w:proofErr w:type="spellStart"/>
      <w:r w:rsidRPr="00110EEB">
        <w:rPr>
          <w:rFonts w:asciiTheme="minorHAnsi" w:hAnsiTheme="minorHAnsi" w:cstheme="minorHAnsi"/>
          <w:b/>
          <w:bCs/>
          <w:spacing w:val="-1"/>
          <w:sz w:val="22"/>
          <w:szCs w:val="22"/>
        </w:rPr>
        <w:t>b</w:t>
      </w:r>
      <w:r w:rsidRPr="00110EEB">
        <w:rPr>
          <w:rFonts w:asciiTheme="minorHAnsi" w:hAnsiTheme="minorHAnsi" w:cstheme="minorHAnsi"/>
          <w:b/>
          <w:bCs/>
          <w:spacing w:val="-2"/>
          <w:sz w:val="22"/>
          <w:szCs w:val="22"/>
        </w:rPr>
        <w:t>io</w:t>
      </w:r>
      <w:r w:rsidRPr="00110EEB">
        <w:rPr>
          <w:rFonts w:asciiTheme="minorHAnsi" w:hAnsiTheme="minorHAnsi" w:cstheme="minorHAnsi"/>
          <w:b/>
          <w:bCs/>
          <w:spacing w:val="-1"/>
          <w:sz w:val="22"/>
          <w:szCs w:val="22"/>
        </w:rPr>
        <w:t>b</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king</w:t>
      </w:r>
      <w:proofErr w:type="spellEnd"/>
      <w:r w:rsidRPr="00110EEB">
        <w:rPr>
          <w:rFonts w:asciiTheme="minorHAnsi" w:hAnsiTheme="minorHAnsi" w:cstheme="minorHAnsi"/>
          <w:b/>
          <w:bCs/>
          <w:sz w:val="22"/>
          <w:szCs w:val="22"/>
        </w:rPr>
        <w:t xml:space="preserve"> –</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pacing w:val="1"/>
          <w:sz w:val="22"/>
          <w:szCs w:val="22"/>
        </w:rPr>
        <w:t>č</w:t>
      </w:r>
      <w:r w:rsidRPr="00110EEB">
        <w:rPr>
          <w:rFonts w:asciiTheme="minorHAnsi" w:hAnsiTheme="minorHAnsi" w:cstheme="minorHAnsi"/>
          <w:b/>
          <w:bCs/>
          <w:spacing w:val="-2"/>
          <w:sz w:val="22"/>
          <w:szCs w:val="22"/>
        </w:rPr>
        <w:t>a</w:t>
      </w:r>
      <w:r w:rsidRPr="00110EEB">
        <w:rPr>
          <w:rFonts w:asciiTheme="minorHAnsi" w:hAnsiTheme="minorHAnsi" w:cstheme="minorHAnsi"/>
          <w:b/>
          <w:bCs/>
          <w:sz w:val="22"/>
          <w:szCs w:val="22"/>
        </w:rPr>
        <w:t>sť</w:t>
      </w:r>
      <w:r w:rsidRPr="00110EEB">
        <w:rPr>
          <w:rFonts w:asciiTheme="minorHAnsi" w:hAnsiTheme="minorHAnsi" w:cstheme="minorHAnsi"/>
          <w:b/>
          <w:bCs/>
          <w:spacing w:val="-3"/>
          <w:sz w:val="22"/>
          <w:szCs w:val="22"/>
        </w:rPr>
        <w:t xml:space="preserve"> </w:t>
      </w:r>
      <w:r w:rsidRPr="00110EEB">
        <w:rPr>
          <w:rFonts w:asciiTheme="minorHAnsi" w:hAnsiTheme="minorHAnsi" w:cstheme="minorHAnsi"/>
          <w:b/>
          <w:bCs/>
          <w:sz w:val="22"/>
          <w:szCs w:val="22"/>
        </w:rPr>
        <w:t>X</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z w:val="22"/>
          <w:szCs w:val="22"/>
        </w:rPr>
        <w:t>(</w:t>
      </w:r>
      <w:r w:rsidRPr="00110EEB">
        <w:rPr>
          <w:rFonts w:asciiTheme="minorHAnsi" w:hAnsiTheme="minorHAnsi" w:cstheme="minorHAnsi"/>
          <w:b/>
          <w:bCs/>
          <w:spacing w:val="-1"/>
          <w:sz w:val="22"/>
          <w:szCs w:val="22"/>
        </w:rPr>
        <w:t>d</w:t>
      </w:r>
      <w:r w:rsidRPr="00110EEB">
        <w:rPr>
          <w:rFonts w:asciiTheme="minorHAnsi" w:hAnsiTheme="minorHAnsi" w:cstheme="minorHAnsi"/>
          <w:b/>
          <w:bCs/>
          <w:spacing w:val="-2"/>
          <w:sz w:val="22"/>
          <w:szCs w:val="22"/>
        </w:rPr>
        <w:t>o</w:t>
      </w:r>
      <w:r w:rsidRPr="00110EEB">
        <w:rPr>
          <w:rFonts w:asciiTheme="minorHAnsi" w:hAnsiTheme="minorHAnsi" w:cstheme="minorHAnsi"/>
          <w:b/>
          <w:bCs/>
          <w:spacing w:val="-1"/>
          <w:sz w:val="22"/>
          <w:szCs w:val="22"/>
        </w:rPr>
        <w:t>p</w:t>
      </w:r>
      <w:r w:rsidRPr="00110EEB">
        <w:rPr>
          <w:rFonts w:asciiTheme="minorHAnsi" w:hAnsiTheme="minorHAnsi" w:cstheme="minorHAnsi"/>
          <w:b/>
          <w:bCs/>
          <w:sz w:val="22"/>
          <w:szCs w:val="22"/>
        </w:rPr>
        <w:t>l</w:t>
      </w:r>
      <w:r w:rsidRPr="00110EEB">
        <w:rPr>
          <w:rFonts w:asciiTheme="minorHAnsi" w:hAnsiTheme="minorHAnsi" w:cstheme="minorHAnsi"/>
          <w:b/>
          <w:bCs/>
          <w:spacing w:val="-1"/>
          <w:sz w:val="22"/>
          <w:szCs w:val="22"/>
        </w:rPr>
        <w:t>n</w:t>
      </w:r>
      <w:r w:rsidRPr="00110EEB">
        <w:rPr>
          <w:rFonts w:asciiTheme="minorHAnsi" w:hAnsiTheme="minorHAnsi" w:cstheme="minorHAnsi"/>
          <w:b/>
          <w:bCs/>
          <w:sz w:val="22"/>
          <w:szCs w:val="22"/>
        </w:rPr>
        <w:t>í</w:t>
      </w:r>
      <w:r w:rsidRPr="00110EEB">
        <w:rPr>
          <w:rFonts w:asciiTheme="minorHAnsi" w:hAnsiTheme="minorHAnsi" w:cstheme="minorHAnsi"/>
          <w:b/>
          <w:bCs/>
          <w:spacing w:val="-2"/>
          <w:sz w:val="22"/>
          <w:szCs w:val="22"/>
        </w:rPr>
        <w:t xml:space="preserve"> </w:t>
      </w:r>
      <w:r w:rsidRPr="00110EEB">
        <w:rPr>
          <w:rFonts w:asciiTheme="minorHAnsi" w:hAnsiTheme="minorHAnsi" w:cstheme="minorHAnsi"/>
          <w:b/>
          <w:bCs/>
          <w:spacing w:val="-4"/>
          <w:sz w:val="22"/>
          <w:szCs w:val="22"/>
        </w:rPr>
        <w:t>u</w:t>
      </w:r>
      <w:r w:rsidRPr="00110EEB">
        <w:rPr>
          <w:rFonts w:asciiTheme="minorHAnsi" w:hAnsiTheme="minorHAnsi" w:cstheme="minorHAnsi"/>
          <w:b/>
          <w:bCs/>
          <w:spacing w:val="1"/>
          <w:sz w:val="22"/>
          <w:szCs w:val="22"/>
        </w:rPr>
        <w:t>c</w:t>
      </w:r>
      <w:r w:rsidRPr="00110EEB">
        <w:rPr>
          <w:rFonts w:asciiTheme="minorHAnsi" w:hAnsiTheme="minorHAnsi" w:cstheme="minorHAnsi"/>
          <w:b/>
          <w:bCs/>
          <w:spacing w:val="-1"/>
          <w:sz w:val="22"/>
          <w:szCs w:val="22"/>
        </w:rPr>
        <w:t>h</w:t>
      </w:r>
      <w:r w:rsidRPr="00110EEB">
        <w:rPr>
          <w:rFonts w:asciiTheme="minorHAnsi" w:hAnsiTheme="minorHAnsi" w:cstheme="minorHAnsi"/>
          <w:b/>
          <w:bCs/>
          <w:spacing w:val="-2"/>
          <w:sz w:val="22"/>
          <w:szCs w:val="22"/>
        </w:rPr>
        <w:t>á</w:t>
      </w:r>
      <w:r w:rsidRPr="00110EEB">
        <w:rPr>
          <w:rFonts w:asciiTheme="minorHAnsi" w:hAnsiTheme="minorHAnsi" w:cstheme="minorHAnsi"/>
          <w:b/>
          <w:bCs/>
          <w:spacing w:val="-1"/>
          <w:sz w:val="22"/>
          <w:szCs w:val="22"/>
        </w:rPr>
        <w:t>d</w:t>
      </w:r>
      <w:r w:rsidRPr="00110EEB">
        <w:rPr>
          <w:rFonts w:asciiTheme="minorHAnsi" w:hAnsiTheme="minorHAnsi" w:cstheme="minorHAnsi"/>
          <w:b/>
          <w:bCs/>
          <w:sz w:val="22"/>
          <w:szCs w:val="22"/>
        </w:rPr>
        <w:t>z</w:t>
      </w:r>
      <w:r w:rsidRPr="00110EEB">
        <w:rPr>
          <w:rFonts w:asciiTheme="minorHAnsi" w:hAnsiTheme="minorHAnsi" w:cstheme="minorHAnsi"/>
          <w:b/>
          <w:bCs/>
          <w:spacing w:val="-2"/>
          <w:sz w:val="22"/>
          <w:szCs w:val="22"/>
        </w:rPr>
        <w:t>a</w:t>
      </w:r>
      <w:r w:rsidRPr="00110EEB">
        <w:rPr>
          <w:rFonts w:asciiTheme="minorHAnsi" w:hAnsiTheme="minorHAnsi" w:cstheme="minorHAnsi"/>
          <w:b/>
          <w:bCs/>
          <w:spacing w:val="1"/>
          <w:sz w:val="22"/>
          <w:szCs w:val="22"/>
        </w:rPr>
        <w:t>č</w:t>
      </w:r>
      <w:r w:rsidRPr="00110EEB">
        <w:rPr>
          <w:rFonts w:asciiTheme="minorHAnsi" w:hAnsiTheme="minorHAnsi" w:cstheme="minorHAnsi"/>
          <w:b/>
          <w:bCs/>
          <w:spacing w:val="2"/>
          <w:sz w:val="22"/>
          <w:szCs w:val="22"/>
        </w:rPr>
        <w:t>)</w:t>
      </w:r>
      <w:r w:rsidRPr="00110EEB">
        <w:rPr>
          <w:rFonts w:asciiTheme="minorHAnsi" w:hAnsiTheme="minorHAnsi" w:cstheme="minorHAnsi"/>
          <w:b/>
          <w:bCs/>
          <w:sz w:val="22"/>
          <w:szCs w:val="22"/>
        </w:rPr>
        <w:t>“</w:t>
      </w:r>
      <w:r w:rsidRPr="00110EEB">
        <w:rPr>
          <w:rFonts w:asciiTheme="minorHAnsi" w:hAnsiTheme="minorHAnsi" w:cstheme="minorHAnsi"/>
          <w:b/>
          <w:bCs/>
          <w:spacing w:val="-5"/>
          <w:sz w:val="22"/>
          <w:szCs w:val="22"/>
        </w:rPr>
        <w:t xml:space="preserve"> </w:t>
      </w:r>
      <w:r w:rsidRPr="00110EEB">
        <w:rPr>
          <w:rFonts w:asciiTheme="minorHAnsi" w:hAnsiTheme="minorHAnsi" w:cstheme="minorHAnsi"/>
          <w:sz w:val="22"/>
          <w:szCs w:val="22"/>
        </w:rPr>
        <w:t>vy</w:t>
      </w:r>
      <w:r w:rsidRPr="00110EEB">
        <w:rPr>
          <w:rFonts w:asciiTheme="minorHAnsi" w:hAnsiTheme="minorHAnsi" w:cstheme="minorHAnsi"/>
          <w:spacing w:val="-1"/>
          <w:sz w:val="22"/>
          <w:szCs w:val="22"/>
        </w:rPr>
        <w:t>h</w:t>
      </w:r>
      <w:r w:rsidRPr="00110EEB">
        <w:rPr>
          <w:rFonts w:asciiTheme="minorHAnsi" w:hAnsiTheme="minorHAnsi" w:cstheme="minorHAnsi"/>
          <w:sz w:val="22"/>
          <w:szCs w:val="22"/>
        </w:rPr>
        <w:t>lá</w:t>
      </w:r>
      <w:r w:rsidRPr="00110EEB">
        <w:rPr>
          <w:rFonts w:asciiTheme="minorHAnsi" w:hAnsiTheme="minorHAnsi" w:cstheme="minorHAnsi"/>
          <w:spacing w:val="-3"/>
          <w:sz w:val="22"/>
          <w:szCs w:val="22"/>
        </w:rPr>
        <w:t>s</w:t>
      </w:r>
      <w:r w:rsidRPr="00110EEB">
        <w:rPr>
          <w:rFonts w:asciiTheme="minorHAnsi" w:hAnsiTheme="minorHAnsi" w:cstheme="minorHAnsi"/>
          <w:sz w:val="22"/>
          <w:szCs w:val="22"/>
        </w:rPr>
        <w:t>enej</w:t>
      </w:r>
      <w:r w:rsidRPr="00110EEB">
        <w:rPr>
          <w:rFonts w:asciiTheme="minorHAnsi" w:hAnsiTheme="minorHAnsi" w:cstheme="minorHAnsi"/>
          <w:spacing w:val="-4"/>
          <w:sz w:val="22"/>
          <w:szCs w:val="22"/>
        </w:rPr>
        <w:t xml:space="preserve"> </w:t>
      </w:r>
      <w:r w:rsidRPr="00110EEB">
        <w:rPr>
          <w:rFonts w:asciiTheme="minorHAnsi" w:hAnsiTheme="minorHAnsi" w:cstheme="minorHAnsi"/>
          <w:sz w:val="22"/>
          <w:szCs w:val="22"/>
        </w:rPr>
        <w:t>vere</w:t>
      </w:r>
      <w:r w:rsidRPr="00110EEB">
        <w:rPr>
          <w:rFonts w:asciiTheme="minorHAnsi" w:hAnsiTheme="minorHAnsi" w:cstheme="minorHAnsi"/>
          <w:spacing w:val="-2"/>
          <w:sz w:val="22"/>
          <w:szCs w:val="22"/>
        </w:rPr>
        <w:t>j</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ým</w:t>
      </w:r>
      <w:r w:rsidRPr="00110EEB">
        <w:rPr>
          <w:rFonts w:asciiTheme="minorHAnsi" w:hAnsiTheme="minorHAnsi" w:cstheme="minorHAnsi"/>
          <w:spacing w:val="-4"/>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star</w:t>
      </w:r>
      <w:r w:rsidRPr="00110EEB">
        <w:rPr>
          <w:rFonts w:asciiTheme="minorHAnsi" w:hAnsiTheme="minorHAnsi" w:cstheme="minorHAnsi"/>
          <w:spacing w:val="-3"/>
          <w:sz w:val="22"/>
          <w:szCs w:val="22"/>
        </w:rPr>
        <w:t>á</w:t>
      </w:r>
      <w:r w:rsidRPr="00110EEB">
        <w:rPr>
          <w:rFonts w:asciiTheme="minorHAnsi" w:hAnsiTheme="minorHAnsi" w:cstheme="minorHAnsi"/>
          <w:sz w:val="22"/>
          <w:szCs w:val="22"/>
        </w:rPr>
        <w:t>vate</w:t>
      </w:r>
      <w:r w:rsidRPr="00110EEB">
        <w:rPr>
          <w:rFonts w:asciiTheme="minorHAnsi" w:hAnsiTheme="minorHAnsi" w:cstheme="minorHAnsi"/>
          <w:spacing w:val="-4"/>
          <w:sz w:val="22"/>
          <w:szCs w:val="22"/>
        </w:rPr>
        <w:t>ľ</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m U</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iver</w:t>
      </w:r>
      <w:r w:rsidRPr="00110EEB">
        <w:rPr>
          <w:rFonts w:asciiTheme="minorHAnsi" w:hAnsiTheme="minorHAnsi" w:cstheme="minorHAnsi"/>
          <w:spacing w:val="-2"/>
          <w:sz w:val="22"/>
          <w:szCs w:val="22"/>
        </w:rPr>
        <w:t>z</w:t>
      </w:r>
      <w:r w:rsidRPr="00110EEB">
        <w:rPr>
          <w:rFonts w:asciiTheme="minorHAnsi" w:hAnsiTheme="minorHAnsi" w:cstheme="minorHAnsi"/>
          <w:sz w:val="22"/>
          <w:szCs w:val="22"/>
        </w:rPr>
        <w:t>ita</w:t>
      </w:r>
      <w:r w:rsidRPr="00110EEB">
        <w:rPr>
          <w:rFonts w:asciiTheme="minorHAnsi" w:hAnsiTheme="minorHAnsi" w:cstheme="minorHAnsi"/>
          <w:spacing w:val="-10"/>
          <w:sz w:val="22"/>
          <w:szCs w:val="22"/>
        </w:rPr>
        <w:t xml:space="preserve"> </w:t>
      </w:r>
      <w:r w:rsidRPr="00110EEB">
        <w:rPr>
          <w:rFonts w:asciiTheme="minorHAnsi" w:hAnsiTheme="minorHAnsi" w:cstheme="minorHAnsi"/>
          <w:spacing w:val="-2"/>
          <w:sz w:val="22"/>
          <w:szCs w:val="22"/>
        </w:rPr>
        <w:t>Ko</w:t>
      </w:r>
      <w:r w:rsidRPr="00110EEB">
        <w:rPr>
          <w:rFonts w:asciiTheme="minorHAnsi" w:hAnsiTheme="minorHAnsi" w:cstheme="minorHAnsi"/>
          <w:sz w:val="22"/>
          <w:szCs w:val="22"/>
        </w:rPr>
        <w:t>mens</w:t>
      </w:r>
      <w:r w:rsidRPr="00110EEB">
        <w:rPr>
          <w:rFonts w:asciiTheme="minorHAnsi" w:hAnsiTheme="minorHAnsi" w:cstheme="minorHAnsi"/>
          <w:spacing w:val="-3"/>
          <w:sz w:val="22"/>
          <w:szCs w:val="22"/>
        </w:rPr>
        <w:t>k</w:t>
      </w:r>
      <w:r w:rsidRPr="00110EEB">
        <w:rPr>
          <w:rFonts w:asciiTheme="minorHAnsi" w:hAnsiTheme="minorHAnsi" w:cstheme="minorHAnsi"/>
          <w:sz w:val="22"/>
          <w:szCs w:val="22"/>
        </w:rPr>
        <w:t>ého</w:t>
      </w:r>
      <w:r w:rsidRPr="00110EEB">
        <w:rPr>
          <w:rFonts w:asciiTheme="minorHAnsi" w:hAnsiTheme="minorHAnsi" w:cstheme="minorHAnsi"/>
          <w:spacing w:val="-11"/>
          <w:sz w:val="22"/>
          <w:szCs w:val="22"/>
        </w:rPr>
        <w:t xml:space="preserve"> </w:t>
      </w:r>
      <w:r w:rsidRPr="00110EEB">
        <w:rPr>
          <w:rFonts w:asciiTheme="minorHAnsi" w:hAnsiTheme="minorHAnsi" w:cstheme="minorHAnsi"/>
          <w:sz w:val="22"/>
          <w:szCs w:val="22"/>
        </w:rPr>
        <w:t>v</w:t>
      </w:r>
      <w:r w:rsidRPr="00110EEB">
        <w:rPr>
          <w:rFonts w:asciiTheme="minorHAnsi" w:hAnsiTheme="minorHAnsi" w:cstheme="minorHAnsi"/>
          <w:spacing w:val="-8"/>
          <w:sz w:val="22"/>
          <w:szCs w:val="22"/>
        </w:rPr>
        <w:t xml:space="preserve"> </w:t>
      </w:r>
      <w:r w:rsidRPr="00110EEB">
        <w:rPr>
          <w:rFonts w:asciiTheme="minorHAnsi" w:hAnsiTheme="minorHAnsi" w:cstheme="minorHAnsi"/>
          <w:spacing w:val="-3"/>
          <w:sz w:val="22"/>
          <w:szCs w:val="22"/>
        </w:rPr>
        <w:t>B</w:t>
      </w:r>
      <w:r w:rsidRPr="00110EEB">
        <w:rPr>
          <w:rFonts w:asciiTheme="minorHAnsi" w:hAnsiTheme="minorHAnsi" w:cstheme="minorHAnsi"/>
          <w:sz w:val="22"/>
          <w:szCs w:val="22"/>
        </w:rPr>
        <w:t>ratisla</w:t>
      </w:r>
      <w:r w:rsidRPr="00110EEB">
        <w:rPr>
          <w:rFonts w:asciiTheme="minorHAnsi" w:hAnsiTheme="minorHAnsi" w:cstheme="minorHAnsi"/>
          <w:spacing w:val="-2"/>
          <w:sz w:val="22"/>
          <w:szCs w:val="22"/>
        </w:rPr>
        <w:t>v</w:t>
      </w:r>
      <w:r w:rsidRPr="00110EEB">
        <w:rPr>
          <w:rFonts w:asciiTheme="minorHAnsi" w:hAnsiTheme="minorHAnsi" w:cstheme="minorHAnsi"/>
          <w:sz w:val="22"/>
          <w:szCs w:val="22"/>
        </w:rPr>
        <w:t>e</w:t>
      </w:r>
      <w:r w:rsidRPr="00110EEB">
        <w:rPr>
          <w:rFonts w:asciiTheme="minorHAnsi" w:hAnsiTheme="minorHAnsi" w:cstheme="minorHAnsi"/>
          <w:spacing w:val="-9"/>
          <w:sz w:val="22"/>
          <w:szCs w:val="22"/>
        </w:rPr>
        <w:t xml:space="preserve"> </w:t>
      </w:r>
      <w:r w:rsidRPr="00110EEB">
        <w:rPr>
          <w:rFonts w:asciiTheme="minorHAnsi" w:hAnsiTheme="minorHAnsi" w:cstheme="minorHAnsi"/>
          <w:sz w:val="22"/>
          <w:szCs w:val="22"/>
        </w:rPr>
        <w:t>v</w:t>
      </w:r>
      <w:r w:rsidRPr="00110EEB">
        <w:rPr>
          <w:rFonts w:asciiTheme="minorHAnsi" w:hAnsiTheme="minorHAnsi" w:cstheme="minorHAnsi"/>
          <w:spacing w:val="-8"/>
          <w:sz w:val="22"/>
          <w:szCs w:val="22"/>
        </w:rPr>
        <w:t xml:space="preserve"> </w:t>
      </w:r>
      <w:r w:rsidR="0027289A" w:rsidRPr="00110EEB">
        <w:rPr>
          <w:rFonts w:asciiTheme="minorHAnsi" w:hAnsiTheme="minorHAnsi" w:cstheme="minorHAnsi"/>
          <w:spacing w:val="-2"/>
          <w:sz w:val="22"/>
          <w:szCs w:val="22"/>
        </w:rPr>
        <w:t>úradnom</w:t>
      </w:r>
      <w:r w:rsidRPr="00110EEB">
        <w:rPr>
          <w:rFonts w:asciiTheme="minorHAnsi" w:hAnsiTheme="minorHAnsi" w:cstheme="minorHAnsi"/>
          <w:spacing w:val="-10"/>
          <w:sz w:val="22"/>
          <w:szCs w:val="22"/>
        </w:rPr>
        <w:t xml:space="preserve"> </w:t>
      </w:r>
      <w:r w:rsidRPr="00110EEB">
        <w:rPr>
          <w:rFonts w:asciiTheme="minorHAnsi" w:hAnsiTheme="minorHAnsi" w:cstheme="minorHAnsi"/>
          <w:spacing w:val="-2"/>
          <w:sz w:val="22"/>
          <w:szCs w:val="22"/>
        </w:rPr>
        <w:t>v</w:t>
      </w:r>
      <w:r w:rsidRPr="00110EEB">
        <w:rPr>
          <w:rFonts w:asciiTheme="minorHAnsi" w:hAnsiTheme="minorHAnsi" w:cstheme="minorHAnsi"/>
          <w:sz w:val="22"/>
          <w:szCs w:val="22"/>
        </w:rPr>
        <w:t>est</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íku</w:t>
      </w:r>
      <w:r w:rsidRPr="00110EEB">
        <w:rPr>
          <w:rFonts w:asciiTheme="minorHAnsi" w:hAnsiTheme="minorHAnsi" w:cstheme="minorHAnsi"/>
          <w:spacing w:val="-10"/>
          <w:sz w:val="22"/>
          <w:szCs w:val="22"/>
        </w:rPr>
        <w:t xml:space="preserve"> </w:t>
      </w:r>
      <w:r w:rsidRPr="00110EEB">
        <w:rPr>
          <w:rFonts w:asciiTheme="minorHAnsi" w:hAnsiTheme="minorHAnsi" w:cstheme="minorHAnsi"/>
          <w:sz w:val="22"/>
          <w:szCs w:val="22"/>
        </w:rPr>
        <w:t>Eu</w:t>
      </w:r>
      <w:r w:rsidRPr="00110EEB">
        <w:rPr>
          <w:rFonts w:asciiTheme="minorHAnsi" w:hAnsiTheme="minorHAnsi" w:cstheme="minorHAnsi"/>
          <w:spacing w:val="-4"/>
          <w:sz w:val="22"/>
          <w:szCs w:val="22"/>
        </w:rPr>
        <w:t>r</w:t>
      </w:r>
      <w:r w:rsidRPr="00110EEB">
        <w:rPr>
          <w:rFonts w:asciiTheme="minorHAnsi" w:hAnsiTheme="minorHAnsi" w:cstheme="minorHAnsi"/>
          <w:spacing w:val="1"/>
          <w:sz w:val="22"/>
          <w:szCs w:val="22"/>
        </w:rPr>
        <w:t>ó</w:t>
      </w:r>
      <w:r w:rsidRPr="00110EEB">
        <w:rPr>
          <w:rFonts w:asciiTheme="minorHAnsi" w:hAnsiTheme="minorHAnsi" w:cstheme="minorHAnsi"/>
          <w:spacing w:val="-1"/>
          <w:sz w:val="22"/>
          <w:szCs w:val="22"/>
        </w:rPr>
        <w:t>p</w:t>
      </w:r>
      <w:r w:rsidRPr="00110EEB">
        <w:rPr>
          <w:rFonts w:asciiTheme="minorHAnsi" w:hAnsiTheme="minorHAnsi" w:cstheme="minorHAnsi"/>
          <w:sz w:val="22"/>
          <w:szCs w:val="22"/>
        </w:rPr>
        <w:t>s</w:t>
      </w:r>
      <w:r w:rsidRPr="00110EEB">
        <w:rPr>
          <w:rFonts w:asciiTheme="minorHAnsi" w:hAnsiTheme="minorHAnsi" w:cstheme="minorHAnsi"/>
          <w:spacing w:val="-2"/>
          <w:sz w:val="22"/>
          <w:szCs w:val="22"/>
        </w:rPr>
        <w:t>k</w:t>
      </w:r>
      <w:r w:rsidRPr="00110EEB">
        <w:rPr>
          <w:rFonts w:asciiTheme="minorHAnsi" w:hAnsiTheme="minorHAnsi" w:cstheme="minorHAnsi"/>
          <w:sz w:val="22"/>
          <w:szCs w:val="22"/>
        </w:rPr>
        <w:t>ej</w:t>
      </w:r>
      <w:r w:rsidRPr="00110EEB">
        <w:rPr>
          <w:rFonts w:asciiTheme="minorHAnsi" w:hAnsiTheme="minorHAnsi" w:cstheme="minorHAnsi"/>
          <w:spacing w:val="-9"/>
          <w:sz w:val="22"/>
          <w:szCs w:val="22"/>
        </w:rPr>
        <w:t xml:space="preserve"> </w:t>
      </w:r>
      <w:r w:rsidRPr="00110EEB">
        <w:rPr>
          <w:rFonts w:asciiTheme="minorHAnsi" w:hAnsiTheme="minorHAnsi" w:cstheme="minorHAnsi"/>
          <w:spacing w:val="-1"/>
          <w:sz w:val="22"/>
          <w:szCs w:val="22"/>
        </w:rPr>
        <w:t>ún</w:t>
      </w:r>
      <w:r w:rsidRPr="00110EEB">
        <w:rPr>
          <w:rFonts w:asciiTheme="minorHAnsi" w:hAnsiTheme="minorHAnsi" w:cstheme="minorHAnsi"/>
          <w:sz w:val="22"/>
          <w:szCs w:val="22"/>
        </w:rPr>
        <w:t>ie</w:t>
      </w:r>
      <w:r w:rsidRPr="00110EEB">
        <w:rPr>
          <w:rFonts w:asciiTheme="minorHAnsi" w:hAnsiTheme="minorHAnsi" w:cstheme="minorHAnsi"/>
          <w:spacing w:val="-9"/>
          <w:sz w:val="22"/>
          <w:szCs w:val="22"/>
        </w:rPr>
        <w:t xml:space="preserve"> </w:t>
      </w:r>
      <w:r w:rsidRPr="00110EEB">
        <w:rPr>
          <w:rFonts w:asciiTheme="minorHAnsi" w:hAnsiTheme="minorHAnsi" w:cstheme="minorHAnsi"/>
          <w:spacing w:val="-1"/>
          <w:sz w:val="22"/>
          <w:szCs w:val="22"/>
        </w:rPr>
        <w:t>z</w:t>
      </w:r>
      <w:r w:rsidRPr="00110EEB">
        <w:rPr>
          <w:rFonts w:asciiTheme="minorHAnsi" w:hAnsiTheme="minorHAnsi" w:cstheme="minorHAnsi"/>
          <w:sz w:val="22"/>
          <w:szCs w:val="22"/>
        </w:rPr>
        <w:t>o</w:t>
      </w:r>
      <w:r w:rsidRPr="00110EEB">
        <w:rPr>
          <w:rFonts w:asciiTheme="minorHAnsi" w:hAnsiTheme="minorHAnsi" w:cstheme="minorHAnsi"/>
          <w:spacing w:val="-8"/>
          <w:sz w:val="22"/>
          <w:szCs w:val="22"/>
        </w:rPr>
        <w:t xml:space="preserve"> </w:t>
      </w:r>
      <w:r w:rsidRPr="00110EEB">
        <w:rPr>
          <w:rFonts w:asciiTheme="minorHAnsi" w:hAnsiTheme="minorHAnsi" w:cstheme="minorHAnsi"/>
          <w:spacing w:val="-1"/>
          <w:sz w:val="22"/>
          <w:szCs w:val="22"/>
        </w:rPr>
        <w:t>dň</w:t>
      </w:r>
      <w:r w:rsidRPr="00110EEB">
        <w:rPr>
          <w:rFonts w:asciiTheme="minorHAnsi" w:hAnsiTheme="minorHAnsi" w:cstheme="minorHAnsi"/>
          <w:sz w:val="22"/>
          <w:szCs w:val="22"/>
        </w:rPr>
        <w:t>a</w:t>
      </w:r>
      <w:r w:rsidRPr="00110EEB">
        <w:rPr>
          <w:rFonts w:asciiTheme="minorHAnsi" w:hAnsiTheme="minorHAnsi" w:cstheme="minorHAnsi"/>
          <w:spacing w:val="-10"/>
          <w:sz w:val="22"/>
          <w:szCs w:val="22"/>
        </w:rPr>
        <w:t xml:space="preserve"> </w:t>
      </w:r>
      <w:r w:rsidRPr="00110EEB">
        <w:rPr>
          <w:rFonts w:asciiTheme="minorHAnsi" w:hAnsiTheme="minorHAnsi" w:cstheme="minorHAnsi"/>
          <w:sz w:val="22"/>
          <w:szCs w:val="22"/>
        </w:rPr>
        <w:t>XX.</w:t>
      </w:r>
      <w:r w:rsidRPr="00110EEB">
        <w:rPr>
          <w:rFonts w:asciiTheme="minorHAnsi" w:hAnsiTheme="minorHAnsi" w:cstheme="minorHAnsi"/>
          <w:spacing w:val="-3"/>
          <w:sz w:val="22"/>
          <w:szCs w:val="22"/>
        </w:rPr>
        <w:t>X</w:t>
      </w:r>
      <w:r w:rsidRPr="00110EEB">
        <w:rPr>
          <w:rFonts w:asciiTheme="minorHAnsi" w:hAnsiTheme="minorHAnsi" w:cstheme="minorHAnsi"/>
          <w:sz w:val="22"/>
          <w:szCs w:val="22"/>
        </w:rPr>
        <w:t>X.</w:t>
      </w:r>
      <w:r w:rsidR="0027289A" w:rsidRPr="00110EEB">
        <w:rPr>
          <w:rFonts w:asciiTheme="minorHAnsi" w:hAnsiTheme="minorHAnsi" w:cstheme="minorHAnsi"/>
          <w:spacing w:val="-2"/>
          <w:sz w:val="22"/>
          <w:szCs w:val="22"/>
        </w:rPr>
        <w:t xml:space="preserve">XXXX </w:t>
      </w:r>
      <w:r w:rsidRPr="00110EEB">
        <w:rPr>
          <w:rFonts w:asciiTheme="minorHAnsi" w:hAnsiTheme="minorHAnsi" w:cstheme="minorHAnsi"/>
          <w:spacing w:val="-1"/>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d</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čís</w:t>
      </w:r>
      <w:r w:rsidRPr="00110EEB">
        <w:rPr>
          <w:rFonts w:asciiTheme="minorHAnsi" w:hAnsiTheme="minorHAnsi" w:cstheme="minorHAnsi"/>
          <w:spacing w:val="-4"/>
          <w:sz w:val="22"/>
          <w:szCs w:val="22"/>
        </w:rPr>
        <w:t>l</w:t>
      </w:r>
      <w:r w:rsidRPr="00110EEB">
        <w:rPr>
          <w:rFonts w:asciiTheme="minorHAnsi" w:hAnsiTheme="minorHAnsi" w:cstheme="minorHAnsi"/>
          <w:spacing w:val="1"/>
          <w:sz w:val="22"/>
          <w:szCs w:val="22"/>
        </w:rPr>
        <w:t>o</w:t>
      </w:r>
      <w:r w:rsidRPr="00110EEB">
        <w:rPr>
          <w:rFonts w:asciiTheme="minorHAnsi" w:hAnsiTheme="minorHAnsi" w:cstheme="minorHAnsi"/>
          <w:sz w:val="22"/>
          <w:szCs w:val="22"/>
        </w:rPr>
        <w:t>m</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X</w:t>
      </w:r>
      <w:r w:rsidRPr="00110EEB">
        <w:rPr>
          <w:rFonts w:asciiTheme="minorHAnsi" w:hAnsiTheme="minorHAnsi" w:cstheme="minorHAnsi"/>
          <w:spacing w:val="-2"/>
          <w:sz w:val="22"/>
          <w:szCs w:val="22"/>
        </w:rPr>
        <w:t>X</w:t>
      </w:r>
      <w:r w:rsidRPr="00110EEB">
        <w:rPr>
          <w:rFonts w:asciiTheme="minorHAnsi" w:hAnsiTheme="minorHAnsi" w:cstheme="minorHAnsi"/>
          <w:sz w:val="22"/>
          <w:szCs w:val="22"/>
        </w:rPr>
        <w:t>X</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a</w:t>
      </w:r>
      <w:r w:rsidRPr="00110EEB">
        <w:rPr>
          <w:rFonts w:asciiTheme="minorHAnsi" w:hAnsiTheme="minorHAnsi" w:cstheme="minorHAnsi"/>
          <w:spacing w:val="-2"/>
          <w:sz w:val="22"/>
          <w:szCs w:val="22"/>
        </w:rPr>
        <w:t xml:space="preserve"> v</w:t>
      </w:r>
      <w:r w:rsidRPr="00110EEB">
        <w:rPr>
          <w:rFonts w:asciiTheme="minorHAnsi" w:hAnsiTheme="minorHAnsi" w:cstheme="minorHAnsi"/>
          <w:sz w:val="22"/>
          <w:szCs w:val="22"/>
        </w:rPr>
        <w:t>o</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V</w:t>
      </w:r>
      <w:r w:rsidRPr="00110EEB">
        <w:rPr>
          <w:rFonts w:asciiTheme="minorHAnsi" w:hAnsiTheme="minorHAnsi" w:cstheme="minorHAnsi"/>
          <w:spacing w:val="-2"/>
          <w:sz w:val="22"/>
          <w:szCs w:val="22"/>
        </w:rPr>
        <w:t>e</w:t>
      </w:r>
      <w:r w:rsidRPr="00110EEB">
        <w:rPr>
          <w:rFonts w:asciiTheme="minorHAnsi" w:hAnsiTheme="minorHAnsi" w:cstheme="minorHAnsi"/>
          <w:sz w:val="22"/>
          <w:szCs w:val="22"/>
        </w:rPr>
        <w:t>stn</w:t>
      </w:r>
      <w:r w:rsidRPr="00110EEB">
        <w:rPr>
          <w:rFonts w:asciiTheme="minorHAnsi" w:hAnsiTheme="minorHAnsi" w:cstheme="minorHAnsi"/>
          <w:spacing w:val="-4"/>
          <w:sz w:val="22"/>
          <w:szCs w:val="22"/>
        </w:rPr>
        <w:t>í</w:t>
      </w:r>
      <w:r w:rsidRPr="00110EEB">
        <w:rPr>
          <w:rFonts w:asciiTheme="minorHAnsi" w:hAnsiTheme="minorHAnsi" w:cstheme="minorHAnsi"/>
          <w:sz w:val="22"/>
          <w:szCs w:val="22"/>
        </w:rPr>
        <w:t>ku ve</w:t>
      </w:r>
      <w:r w:rsidRPr="00110EEB">
        <w:rPr>
          <w:rFonts w:asciiTheme="minorHAnsi" w:hAnsiTheme="minorHAnsi" w:cstheme="minorHAnsi"/>
          <w:spacing w:val="-3"/>
          <w:sz w:val="22"/>
          <w:szCs w:val="22"/>
        </w:rPr>
        <w:t>r</w:t>
      </w:r>
      <w:r w:rsidRPr="00110EEB">
        <w:rPr>
          <w:rFonts w:asciiTheme="minorHAnsi" w:hAnsiTheme="minorHAnsi" w:cstheme="minorHAnsi"/>
          <w:sz w:val="22"/>
          <w:szCs w:val="22"/>
        </w:rPr>
        <w:t>ejné</w:t>
      </w:r>
      <w:r w:rsidRPr="00110EEB">
        <w:rPr>
          <w:rFonts w:asciiTheme="minorHAnsi" w:hAnsiTheme="minorHAnsi" w:cstheme="minorHAnsi"/>
          <w:spacing w:val="-3"/>
          <w:sz w:val="22"/>
          <w:szCs w:val="22"/>
        </w:rPr>
        <w:t>h</w:t>
      </w:r>
      <w:r w:rsidRPr="00110EEB">
        <w:rPr>
          <w:rFonts w:asciiTheme="minorHAnsi" w:hAnsiTheme="minorHAnsi" w:cstheme="minorHAnsi"/>
          <w:sz w:val="22"/>
          <w:szCs w:val="22"/>
        </w:rPr>
        <w:t>o</w:t>
      </w:r>
      <w:r w:rsidRPr="00110EEB">
        <w:rPr>
          <w:rFonts w:asciiTheme="minorHAnsi" w:hAnsiTheme="minorHAnsi" w:cstheme="minorHAnsi"/>
          <w:spacing w:val="-1"/>
          <w:sz w:val="22"/>
          <w:szCs w:val="22"/>
        </w:rPr>
        <w:t xml:space="preserve"> </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b</w:t>
      </w:r>
      <w:r w:rsidRPr="00110EEB">
        <w:rPr>
          <w:rFonts w:asciiTheme="minorHAnsi" w:hAnsiTheme="minorHAnsi" w:cstheme="minorHAnsi"/>
          <w:sz w:val="22"/>
          <w:szCs w:val="22"/>
        </w:rPr>
        <w:t>star</w:t>
      </w:r>
      <w:r w:rsidRPr="00110EEB">
        <w:rPr>
          <w:rFonts w:asciiTheme="minorHAnsi" w:hAnsiTheme="minorHAnsi" w:cstheme="minorHAnsi"/>
          <w:spacing w:val="-3"/>
          <w:sz w:val="22"/>
          <w:szCs w:val="22"/>
        </w:rPr>
        <w:t>á</w:t>
      </w:r>
      <w:r w:rsidRPr="00110EEB">
        <w:rPr>
          <w:rFonts w:asciiTheme="minorHAnsi" w:hAnsiTheme="minorHAnsi" w:cstheme="minorHAnsi"/>
          <w:sz w:val="22"/>
          <w:szCs w:val="22"/>
        </w:rPr>
        <w:t>va</w:t>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ia</w:t>
      </w:r>
      <w:r w:rsidRPr="00110EEB">
        <w:rPr>
          <w:rFonts w:asciiTheme="minorHAnsi" w:hAnsiTheme="minorHAnsi" w:cstheme="minorHAnsi"/>
          <w:spacing w:val="-3"/>
          <w:sz w:val="22"/>
          <w:szCs w:val="22"/>
        </w:rPr>
        <w:t xml:space="preserve"> </w:t>
      </w:r>
      <w:r w:rsidRPr="00110EEB">
        <w:rPr>
          <w:rFonts w:asciiTheme="minorHAnsi" w:hAnsiTheme="minorHAnsi" w:cstheme="minorHAnsi"/>
          <w:sz w:val="22"/>
          <w:szCs w:val="22"/>
        </w:rPr>
        <w:t>č. XX</w:t>
      </w:r>
      <w:r w:rsidRPr="00110EEB">
        <w:rPr>
          <w:rFonts w:asciiTheme="minorHAnsi" w:hAnsiTheme="minorHAnsi" w:cstheme="minorHAnsi"/>
          <w:spacing w:val="1"/>
          <w:sz w:val="22"/>
          <w:szCs w:val="22"/>
        </w:rPr>
        <w:t xml:space="preserve"> </w:t>
      </w:r>
      <w:r w:rsidRPr="00110EEB">
        <w:rPr>
          <w:rFonts w:asciiTheme="minorHAnsi" w:hAnsiTheme="minorHAnsi" w:cstheme="minorHAnsi"/>
          <w:spacing w:val="-4"/>
          <w:sz w:val="22"/>
          <w:szCs w:val="22"/>
        </w:rPr>
        <w:t>z</w:t>
      </w:r>
      <w:r w:rsidRPr="00110EEB">
        <w:rPr>
          <w:rFonts w:asciiTheme="minorHAnsi" w:hAnsiTheme="minorHAnsi" w:cstheme="minorHAnsi"/>
          <w:sz w:val="22"/>
          <w:szCs w:val="22"/>
        </w:rPr>
        <w:t>o</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d</w:t>
      </w:r>
      <w:r w:rsidRPr="00110EEB">
        <w:rPr>
          <w:rFonts w:asciiTheme="minorHAnsi" w:hAnsiTheme="minorHAnsi" w:cstheme="minorHAnsi"/>
          <w:spacing w:val="-1"/>
          <w:sz w:val="22"/>
          <w:szCs w:val="22"/>
        </w:rPr>
        <w:t>ň</w:t>
      </w:r>
      <w:r w:rsidRPr="00110EEB">
        <w:rPr>
          <w:rFonts w:asciiTheme="minorHAnsi" w:hAnsiTheme="minorHAnsi" w:cstheme="minorHAnsi"/>
          <w:sz w:val="22"/>
          <w:szCs w:val="22"/>
        </w:rPr>
        <w:t>a</w:t>
      </w:r>
      <w:r w:rsidRPr="00110EEB">
        <w:rPr>
          <w:rFonts w:asciiTheme="minorHAnsi" w:hAnsiTheme="minorHAnsi" w:cstheme="minorHAnsi"/>
          <w:spacing w:val="-2"/>
          <w:sz w:val="22"/>
          <w:szCs w:val="22"/>
        </w:rPr>
        <w:t xml:space="preserve"> </w:t>
      </w:r>
      <w:r w:rsidRPr="00110EEB">
        <w:rPr>
          <w:rFonts w:asciiTheme="minorHAnsi" w:hAnsiTheme="minorHAnsi" w:cstheme="minorHAnsi"/>
          <w:sz w:val="22"/>
          <w:szCs w:val="22"/>
        </w:rPr>
        <w:t>XX.</w:t>
      </w:r>
      <w:r w:rsidRPr="00110EEB">
        <w:rPr>
          <w:rFonts w:asciiTheme="minorHAnsi" w:hAnsiTheme="minorHAnsi" w:cstheme="minorHAnsi"/>
          <w:spacing w:val="-3"/>
          <w:sz w:val="22"/>
          <w:szCs w:val="22"/>
        </w:rPr>
        <w:t>X</w:t>
      </w:r>
      <w:r w:rsidRPr="00110EEB">
        <w:rPr>
          <w:rFonts w:asciiTheme="minorHAnsi" w:hAnsiTheme="minorHAnsi" w:cstheme="minorHAnsi"/>
          <w:sz w:val="22"/>
          <w:szCs w:val="22"/>
        </w:rPr>
        <w:t>X.</w:t>
      </w:r>
      <w:r w:rsidR="0027289A" w:rsidRPr="00110EEB">
        <w:rPr>
          <w:rFonts w:asciiTheme="minorHAnsi" w:hAnsiTheme="minorHAnsi" w:cstheme="minorHAnsi"/>
          <w:spacing w:val="-2"/>
          <w:sz w:val="22"/>
          <w:szCs w:val="22"/>
        </w:rPr>
        <w:t xml:space="preserve">XXXX </w:t>
      </w:r>
      <w:r w:rsidRPr="00110EEB">
        <w:rPr>
          <w:rFonts w:asciiTheme="minorHAnsi" w:hAnsiTheme="minorHAnsi" w:cstheme="minorHAnsi"/>
          <w:spacing w:val="1"/>
          <w:sz w:val="22"/>
          <w:szCs w:val="22"/>
        </w:rPr>
        <w:t xml:space="preserve"> </w:t>
      </w:r>
      <w:r w:rsidRPr="00110EEB">
        <w:rPr>
          <w:rFonts w:asciiTheme="minorHAnsi" w:hAnsiTheme="minorHAnsi" w:cstheme="minorHAnsi"/>
          <w:spacing w:val="-1"/>
          <w:sz w:val="22"/>
          <w:szCs w:val="22"/>
        </w:rPr>
        <w:t>p</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d</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čís</w:t>
      </w:r>
      <w:r w:rsidRPr="00110EEB">
        <w:rPr>
          <w:rFonts w:asciiTheme="minorHAnsi" w:hAnsiTheme="minorHAnsi" w:cstheme="minorHAnsi"/>
          <w:spacing w:val="-1"/>
          <w:sz w:val="22"/>
          <w:szCs w:val="22"/>
        </w:rPr>
        <w:t>l</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m</w:t>
      </w:r>
      <w:r w:rsidRPr="00110EEB">
        <w:rPr>
          <w:rFonts w:asciiTheme="minorHAnsi" w:hAnsiTheme="minorHAnsi" w:cstheme="minorHAnsi"/>
          <w:spacing w:val="-1"/>
          <w:sz w:val="22"/>
          <w:szCs w:val="22"/>
        </w:rPr>
        <w:t xml:space="preserve"> </w:t>
      </w:r>
      <w:r w:rsidRPr="00110EEB">
        <w:rPr>
          <w:rFonts w:asciiTheme="minorHAnsi" w:hAnsiTheme="minorHAnsi" w:cstheme="minorHAnsi"/>
          <w:sz w:val="22"/>
          <w:szCs w:val="22"/>
        </w:rPr>
        <w:t>XX</w:t>
      </w:r>
    </w:p>
    <w:p w14:paraId="42E3A8EC" w14:textId="77777777" w:rsidR="005411AE" w:rsidRPr="00110EEB" w:rsidRDefault="005411AE">
      <w:pPr>
        <w:kinsoku w:val="0"/>
        <w:overflowPunct w:val="0"/>
        <w:spacing w:before="1" w:line="200" w:lineRule="exact"/>
        <w:rPr>
          <w:rFonts w:asciiTheme="minorHAnsi" w:hAnsiTheme="minorHAnsi" w:cstheme="minorHAnsi"/>
          <w:sz w:val="22"/>
          <w:szCs w:val="22"/>
        </w:rPr>
      </w:pPr>
    </w:p>
    <w:p w14:paraId="32D44618" w14:textId="77777777" w:rsidR="005411AE" w:rsidRPr="00110EEB" w:rsidRDefault="005411AE" w:rsidP="008C71A1">
      <w:pPr>
        <w:pStyle w:val="Zkladntext"/>
        <w:numPr>
          <w:ilvl w:val="0"/>
          <w:numId w:val="8"/>
        </w:numPr>
        <w:tabs>
          <w:tab w:val="left" w:pos="824"/>
        </w:tabs>
        <w:kinsoku w:val="0"/>
        <w:overflowPunct w:val="0"/>
        <w:ind w:left="824" w:right="665" w:hanging="708"/>
        <w:jc w:val="both"/>
        <w:rPr>
          <w:rFonts w:asciiTheme="minorHAnsi" w:hAnsiTheme="minorHAnsi" w:cstheme="minorHAnsi"/>
        </w:rPr>
      </w:pPr>
      <w:r w:rsidRPr="00110EEB">
        <w:rPr>
          <w:rFonts w:asciiTheme="minorHAnsi" w:hAnsiTheme="minorHAnsi" w:cstheme="minorHAnsi"/>
        </w:rPr>
        <w:t>sa neb</w:t>
      </w:r>
      <w:r w:rsidRPr="00110EEB">
        <w:rPr>
          <w:rFonts w:asciiTheme="minorHAnsi" w:hAnsiTheme="minorHAnsi" w:cstheme="minorHAnsi"/>
          <w:spacing w:val="-2"/>
        </w:rPr>
        <w:t>u</w:t>
      </w:r>
      <w:r w:rsidRPr="00110EEB">
        <w:rPr>
          <w:rFonts w:asciiTheme="minorHAnsi" w:hAnsiTheme="minorHAnsi" w:cstheme="minorHAnsi"/>
          <w:spacing w:val="-1"/>
        </w:rPr>
        <w:t>d</w:t>
      </w:r>
      <w:r w:rsidRPr="00110EEB">
        <w:rPr>
          <w:rFonts w:asciiTheme="minorHAnsi" w:hAnsiTheme="minorHAnsi" w:cstheme="minorHAnsi"/>
        </w:rPr>
        <w:t>ú</w:t>
      </w:r>
      <w:r w:rsidRPr="00110EEB">
        <w:rPr>
          <w:rFonts w:asciiTheme="minorHAnsi" w:hAnsiTheme="minorHAnsi" w:cstheme="minorHAnsi"/>
          <w:spacing w:val="-1"/>
        </w:rPr>
        <w:t xml:space="preserve"> </w:t>
      </w:r>
      <w:r w:rsidRPr="00110EEB">
        <w:rPr>
          <w:rFonts w:asciiTheme="minorHAnsi" w:hAnsiTheme="minorHAnsi" w:cstheme="minorHAnsi"/>
        </w:rPr>
        <w:t>po</w:t>
      </w:r>
      <w:r w:rsidRPr="00110EEB">
        <w:rPr>
          <w:rFonts w:asciiTheme="minorHAnsi" w:hAnsiTheme="minorHAnsi" w:cstheme="minorHAnsi"/>
          <w:spacing w:val="-1"/>
        </w:rPr>
        <w:t>d</w:t>
      </w:r>
      <w:r w:rsidRPr="00110EEB">
        <w:rPr>
          <w:rFonts w:asciiTheme="minorHAnsi" w:hAnsiTheme="minorHAnsi" w:cstheme="minorHAnsi"/>
        </w:rPr>
        <w:t>ieľ</w:t>
      </w:r>
      <w:r w:rsidRPr="00110EEB">
        <w:rPr>
          <w:rFonts w:asciiTheme="minorHAnsi" w:hAnsiTheme="minorHAnsi" w:cstheme="minorHAnsi"/>
          <w:spacing w:val="-1"/>
        </w:rPr>
        <w:t>a</w:t>
      </w:r>
      <w:r w:rsidRPr="00110EEB">
        <w:rPr>
          <w:rFonts w:asciiTheme="minorHAnsi" w:hAnsiTheme="minorHAnsi" w:cstheme="minorHAnsi"/>
        </w:rPr>
        <w:t>ť</w:t>
      </w:r>
      <w:r w:rsidRPr="00110EEB">
        <w:rPr>
          <w:rFonts w:asciiTheme="minorHAnsi" w:hAnsiTheme="minorHAnsi" w:cstheme="minorHAnsi"/>
          <w:spacing w:val="-2"/>
        </w:rPr>
        <w:t xml:space="preserve"> </w:t>
      </w:r>
      <w:r w:rsidRPr="00110EEB">
        <w:rPr>
          <w:rFonts w:asciiTheme="minorHAnsi" w:hAnsiTheme="minorHAnsi" w:cstheme="minorHAnsi"/>
        </w:rPr>
        <w:t>su</w:t>
      </w:r>
      <w:r w:rsidRPr="00110EEB">
        <w:rPr>
          <w:rFonts w:asciiTheme="minorHAnsi" w:hAnsiTheme="minorHAnsi" w:cstheme="minorHAnsi"/>
          <w:spacing w:val="-1"/>
        </w:rPr>
        <w:t>bd</w:t>
      </w:r>
      <w:r w:rsidRPr="00110EEB">
        <w:rPr>
          <w:rFonts w:asciiTheme="minorHAnsi" w:hAnsiTheme="minorHAnsi" w:cstheme="minorHAnsi"/>
          <w:spacing w:val="1"/>
        </w:rPr>
        <w:t>o</w:t>
      </w:r>
      <w:r w:rsidRPr="00110EEB">
        <w:rPr>
          <w:rFonts w:asciiTheme="minorHAnsi" w:hAnsiTheme="minorHAnsi" w:cstheme="minorHAnsi"/>
          <w:spacing w:val="-4"/>
        </w:rPr>
        <w:t>d</w:t>
      </w:r>
      <w:r w:rsidRPr="00110EEB">
        <w:rPr>
          <w:rFonts w:asciiTheme="minorHAnsi" w:hAnsiTheme="minorHAnsi" w:cstheme="minorHAnsi"/>
        </w:rPr>
        <w:t>ávatel</w:t>
      </w:r>
      <w:r w:rsidRPr="00110EEB">
        <w:rPr>
          <w:rFonts w:asciiTheme="minorHAnsi" w:hAnsiTheme="minorHAnsi" w:cstheme="minorHAnsi"/>
          <w:spacing w:val="-1"/>
        </w:rPr>
        <w:t>i</w:t>
      </w:r>
      <w:r w:rsidRPr="00110EEB">
        <w:rPr>
          <w:rFonts w:asciiTheme="minorHAnsi" w:hAnsiTheme="minorHAnsi" w:cstheme="minorHAnsi"/>
        </w:rPr>
        <w:t>a</w:t>
      </w:r>
      <w:r w:rsidRPr="00110EEB">
        <w:rPr>
          <w:rFonts w:asciiTheme="minorHAnsi" w:hAnsiTheme="minorHAnsi" w:cstheme="minorHAnsi"/>
          <w:spacing w:val="-3"/>
        </w:rPr>
        <w:t xml:space="preserve"> </w:t>
      </w:r>
      <w:r w:rsidRPr="00110EEB">
        <w:rPr>
          <w:rFonts w:asciiTheme="minorHAnsi" w:hAnsiTheme="minorHAnsi" w:cstheme="minorHAnsi"/>
        </w:rPr>
        <w:t xml:space="preserve">a </w:t>
      </w:r>
      <w:r w:rsidRPr="00110EEB">
        <w:rPr>
          <w:rFonts w:asciiTheme="minorHAnsi" w:hAnsiTheme="minorHAnsi" w:cstheme="minorHAnsi"/>
          <w:spacing w:val="-3"/>
        </w:rPr>
        <w:t>c</w:t>
      </w:r>
      <w:r w:rsidRPr="00110EEB">
        <w:rPr>
          <w:rFonts w:asciiTheme="minorHAnsi" w:hAnsiTheme="minorHAnsi" w:cstheme="minorHAnsi"/>
        </w:rPr>
        <w:t>elý p</w:t>
      </w:r>
      <w:r w:rsidRPr="00110EEB">
        <w:rPr>
          <w:rFonts w:asciiTheme="minorHAnsi" w:hAnsiTheme="minorHAnsi" w:cstheme="minorHAnsi"/>
          <w:spacing w:val="-3"/>
        </w:rPr>
        <w:t>r</w:t>
      </w:r>
      <w:r w:rsidRPr="00110EEB">
        <w:rPr>
          <w:rFonts w:asciiTheme="minorHAnsi" w:hAnsiTheme="minorHAnsi" w:cstheme="minorHAnsi"/>
        </w:rPr>
        <w:t>ed</w:t>
      </w:r>
      <w:r w:rsidRPr="00110EEB">
        <w:rPr>
          <w:rFonts w:asciiTheme="minorHAnsi" w:hAnsiTheme="minorHAnsi" w:cstheme="minorHAnsi"/>
          <w:spacing w:val="-2"/>
        </w:rPr>
        <w:t>m</w:t>
      </w:r>
      <w:r w:rsidRPr="00110EEB">
        <w:rPr>
          <w:rFonts w:asciiTheme="minorHAnsi" w:hAnsiTheme="minorHAnsi" w:cstheme="minorHAnsi"/>
        </w:rPr>
        <w:t>et u</w:t>
      </w:r>
      <w:r w:rsidRPr="00110EEB">
        <w:rPr>
          <w:rFonts w:asciiTheme="minorHAnsi" w:hAnsiTheme="minorHAnsi" w:cstheme="minorHAnsi"/>
          <w:spacing w:val="-3"/>
        </w:rPr>
        <w:t>s</w:t>
      </w:r>
      <w:r w:rsidRPr="00110EEB">
        <w:rPr>
          <w:rFonts w:asciiTheme="minorHAnsi" w:hAnsiTheme="minorHAnsi" w:cstheme="minorHAnsi"/>
          <w:spacing w:val="-2"/>
        </w:rPr>
        <w:t>k</w:t>
      </w:r>
      <w:r w:rsidRPr="00110EEB">
        <w:rPr>
          <w:rFonts w:asciiTheme="minorHAnsi" w:hAnsiTheme="minorHAnsi" w:cstheme="minorHAnsi"/>
          <w:spacing w:val="-1"/>
        </w:rPr>
        <w:t>u</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rPr>
        <w:t>čn</w:t>
      </w:r>
      <w:r w:rsidRPr="00110EEB">
        <w:rPr>
          <w:rFonts w:asciiTheme="minorHAnsi" w:hAnsiTheme="minorHAnsi" w:cstheme="minorHAnsi"/>
          <w:spacing w:val="-4"/>
        </w:rPr>
        <w:t>í</w:t>
      </w:r>
      <w:r w:rsidRPr="00110EEB">
        <w:rPr>
          <w:rFonts w:asciiTheme="minorHAnsi" w:hAnsiTheme="minorHAnsi" w:cstheme="minorHAnsi"/>
        </w:rPr>
        <w:t>me</w:t>
      </w:r>
      <w:r w:rsidRPr="00110EEB">
        <w:rPr>
          <w:rFonts w:asciiTheme="minorHAnsi" w:hAnsiTheme="minorHAnsi" w:cstheme="minorHAnsi"/>
          <w:spacing w:val="-2"/>
        </w:rPr>
        <w:t xml:space="preserve"> </w:t>
      </w:r>
      <w:r w:rsidRPr="00110EEB">
        <w:rPr>
          <w:rFonts w:asciiTheme="minorHAnsi" w:hAnsiTheme="minorHAnsi" w:cstheme="minorHAnsi"/>
        </w:rPr>
        <w:t>vlast</w:t>
      </w:r>
      <w:r w:rsidRPr="00110EEB">
        <w:rPr>
          <w:rFonts w:asciiTheme="minorHAnsi" w:hAnsiTheme="minorHAnsi" w:cstheme="minorHAnsi"/>
          <w:spacing w:val="-4"/>
        </w:rPr>
        <w:t>n</w:t>
      </w:r>
      <w:r w:rsidRPr="00110EEB">
        <w:rPr>
          <w:rFonts w:asciiTheme="minorHAnsi" w:hAnsiTheme="minorHAnsi" w:cstheme="minorHAnsi"/>
        </w:rPr>
        <w:t>ými</w:t>
      </w:r>
      <w:r w:rsidRPr="00110EEB">
        <w:rPr>
          <w:rFonts w:asciiTheme="minorHAnsi" w:hAnsiTheme="minorHAnsi" w:cstheme="minorHAnsi"/>
          <w:spacing w:val="-3"/>
        </w:rPr>
        <w:t xml:space="preserve"> </w:t>
      </w:r>
      <w:r w:rsidRPr="00110EEB">
        <w:rPr>
          <w:rFonts w:asciiTheme="minorHAnsi" w:hAnsiTheme="minorHAnsi" w:cstheme="minorHAnsi"/>
        </w:rPr>
        <w:t>ka</w:t>
      </w:r>
      <w:r w:rsidRPr="00110EEB">
        <w:rPr>
          <w:rFonts w:asciiTheme="minorHAnsi" w:hAnsiTheme="minorHAnsi" w:cstheme="minorHAnsi"/>
          <w:spacing w:val="-1"/>
        </w:rPr>
        <w:t>p</w:t>
      </w:r>
      <w:r w:rsidRPr="00110EEB">
        <w:rPr>
          <w:rFonts w:asciiTheme="minorHAnsi" w:hAnsiTheme="minorHAnsi" w:cstheme="minorHAnsi"/>
        </w:rPr>
        <w:t>ac</w:t>
      </w:r>
      <w:r w:rsidRPr="00110EEB">
        <w:rPr>
          <w:rFonts w:asciiTheme="minorHAnsi" w:hAnsiTheme="minorHAnsi" w:cstheme="minorHAnsi"/>
          <w:spacing w:val="-3"/>
        </w:rPr>
        <w:t>i</w:t>
      </w:r>
      <w:r w:rsidRPr="00110EEB">
        <w:rPr>
          <w:rFonts w:asciiTheme="minorHAnsi" w:hAnsiTheme="minorHAnsi" w:cstheme="minorHAnsi"/>
          <w:spacing w:val="-2"/>
        </w:rPr>
        <w:t>t</w:t>
      </w:r>
      <w:r w:rsidRPr="00110EEB">
        <w:rPr>
          <w:rFonts w:asciiTheme="minorHAnsi" w:hAnsiTheme="minorHAnsi" w:cstheme="minorHAnsi"/>
        </w:rPr>
        <w:t>ami</w:t>
      </w:r>
      <w:r w:rsidRPr="00110EEB">
        <w:rPr>
          <w:rFonts w:asciiTheme="minorHAnsi" w:hAnsiTheme="minorHAnsi" w:cstheme="minorHAnsi"/>
          <w:spacing w:val="-1"/>
        </w:rPr>
        <w:t>.</w:t>
      </w:r>
      <w:r w:rsidRPr="00110EEB">
        <w:rPr>
          <w:rFonts w:asciiTheme="minorHAnsi" w:hAnsiTheme="minorHAnsi" w:cstheme="minorHAnsi"/>
        </w:rPr>
        <w:t>*</w:t>
      </w:r>
    </w:p>
    <w:p w14:paraId="1491D0D3" w14:textId="77777777" w:rsidR="005411AE" w:rsidRPr="00110EEB" w:rsidRDefault="005411AE">
      <w:pPr>
        <w:kinsoku w:val="0"/>
        <w:overflowPunct w:val="0"/>
        <w:spacing w:before="9" w:line="260" w:lineRule="exact"/>
        <w:rPr>
          <w:rFonts w:asciiTheme="minorHAnsi" w:hAnsiTheme="minorHAnsi" w:cstheme="minorHAnsi"/>
          <w:sz w:val="22"/>
          <w:szCs w:val="22"/>
        </w:rPr>
      </w:pPr>
    </w:p>
    <w:p w14:paraId="3904FAC8" w14:textId="77777777" w:rsidR="005411AE" w:rsidRPr="00110EEB" w:rsidRDefault="005411AE" w:rsidP="008C71A1">
      <w:pPr>
        <w:pStyle w:val="Zkladntext"/>
        <w:numPr>
          <w:ilvl w:val="0"/>
          <w:numId w:val="8"/>
        </w:numPr>
        <w:tabs>
          <w:tab w:val="left" w:pos="824"/>
        </w:tabs>
        <w:kinsoku w:val="0"/>
        <w:overflowPunct w:val="0"/>
        <w:ind w:left="824" w:right="4384" w:hanging="708"/>
        <w:jc w:val="both"/>
        <w:rPr>
          <w:rFonts w:asciiTheme="minorHAnsi" w:hAnsiTheme="minorHAnsi" w:cstheme="minorHAnsi"/>
        </w:rPr>
      </w:pPr>
      <w:r w:rsidRPr="00110EEB">
        <w:rPr>
          <w:rFonts w:asciiTheme="minorHAnsi" w:hAnsiTheme="minorHAnsi" w:cstheme="minorHAnsi"/>
        </w:rPr>
        <w:t>sa b</w:t>
      </w:r>
      <w:r w:rsidRPr="00110EEB">
        <w:rPr>
          <w:rFonts w:asciiTheme="minorHAnsi" w:hAnsiTheme="minorHAnsi" w:cstheme="minorHAnsi"/>
          <w:spacing w:val="-2"/>
        </w:rPr>
        <w:t>u</w:t>
      </w:r>
      <w:r w:rsidRPr="00110EEB">
        <w:rPr>
          <w:rFonts w:asciiTheme="minorHAnsi" w:hAnsiTheme="minorHAnsi" w:cstheme="minorHAnsi"/>
          <w:spacing w:val="-1"/>
        </w:rPr>
        <w:t>d</w:t>
      </w:r>
      <w:r w:rsidRPr="00110EEB">
        <w:rPr>
          <w:rFonts w:asciiTheme="minorHAnsi" w:hAnsiTheme="minorHAnsi" w:cstheme="minorHAnsi"/>
        </w:rPr>
        <w:t>ú</w:t>
      </w:r>
      <w:r w:rsidRPr="00110EEB">
        <w:rPr>
          <w:rFonts w:asciiTheme="minorHAnsi" w:hAnsiTheme="minorHAnsi" w:cstheme="minorHAnsi"/>
          <w:spacing w:val="-1"/>
        </w:rPr>
        <w:t xml:space="preserve"> </w:t>
      </w:r>
      <w:r w:rsidRPr="00110EEB">
        <w:rPr>
          <w:rFonts w:asciiTheme="minorHAnsi" w:hAnsiTheme="minorHAnsi" w:cstheme="minorHAnsi"/>
        </w:rPr>
        <w:t>po</w:t>
      </w:r>
      <w:r w:rsidRPr="00110EEB">
        <w:rPr>
          <w:rFonts w:asciiTheme="minorHAnsi" w:hAnsiTheme="minorHAnsi" w:cstheme="minorHAnsi"/>
          <w:spacing w:val="-1"/>
        </w:rPr>
        <w:t>d</w:t>
      </w:r>
      <w:r w:rsidRPr="00110EEB">
        <w:rPr>
          <w:rFonts w:asciiTheme="minorHAnsi" w:hAnsiTheme="minorHAnsi" w:cstheme="minorHAnsi"/>
        </w:rPr>
        <w:t>ieľ</w:t>
      </w:r>
      <w:r w:rsidRPr="00110EEB">
        <w:rPr>
          <w:rFonts w:asciiTheme="minorHAnsi" w:hAnsiTheme="minorHAnsi" w:cstheme="minorHAnsi"/>
          <w:spacing w:val="-1"/>
        </w:rPr>
        <w:t>a</w:t>
      </w:r>
      <w:r w:rsidRPr="00110EEB">
        <w:rPr>
          <w:rFonts w:asciiTheme="minorHAnsi" w:hAnsiTheme="minorHAnsi" w:cstheme="minorHAnsi"/>
        </w:rPr>
        <w:t xml:space="preserve">ť </w:t>
      </w:r>
      <w:r w:rsidRPr="00110EEB">
        <w:rPr>
          <w:rFonts w:asciiTheme="minorHAnsi" w:hAnsiTheme="minorHAnsi" w:cstheme="minorHAnsi"/>
          <w:spacing w:val="-1"/>
        </w:rPr>
        <w:t>n</w:t>
      </w:r>
      <w:r w:rsidRPr="00110EEB">
        <w:rPr>
          <w:rFonts w:asciiTheme="minorHAnsi" w:hAnsiTheme="minorHAnsi" w:cstheme="minorHAnsi"/>
        </w:rPr>
        <w:t>as</w:t>
      </w:r>
      <w:r w:rsidRPr="00110EEB">
        <w:rPr>
          <w:rFonts w:asciiTheme="minorHAnsi" w:hAnsiTheme="minorHAnsi" w:cstheme="minorHAnsi"/>
          <w:spacing w:val="-3"/>
        </w:rPr>
        <w:t>l</w:t>
      </w:r>
      <w:r w:rsidRPr="00110EEB">
        <w:rPr>
          <w:rFonts w:asciiTheme="minorHAnsi" w:hAnsiTheme="minorHAnsi" w:cstheme="minorHAnsi"/>
        </w:rPr>
        <w:t>ed</w:t>
      </w:r>
      <w:r w:rsidRPr="00110EEB">
        <w:rPr>
          <w:rFonts w:asciiTheme="minorHAnsi" w:hAnsiTheme="minorHAnsi" w:cstheme="minorHAnsi"/>
          <w:spacing w:val="-2"/>
        </w:rPr>
        <w:t>ov</w:t>
      </w:r>
      <w:r w:rsidRPr="00110EEB">
        <w:rPr>
          <w:rFonts w:asciiTheme="minorHAnsi" w:hAnsiTheme="minorHAnsi" w:cstheme="minorHAnsi"/>
          <w:spacing w:val="-1"/>
        </w:rPr>
        <w:t>n</w:t>
      </w:r>
      <w:r w:rsidRPr="00110EEB">
        <w:rPr>
          <w:rFonts w:asciiTheme="minorHAnsi" w:hAnsiTheme="minorHAnsi" w:cstheme="minorHAnsi"/>
        </w:rPr>
        <w:t>í su</w:t>
      </w:r>
      <w:r w:rsidRPr="00110EEB">
        <w:rPr>
          <w:rFonts w:asciiTheme="minorHAnsi" w:hAnsiTheme="minorHAnsi" w:cstheme="minorHAnsi"/>
          <w:spacing w:val="-2"/>
        </w:rPr>
        <w:t>b</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áva</w:t>
      </w:r>
      <w:r w:rsidRPr="00110EEB">
        <w:rPr>
          <w:rFonts w:asciiTheme="minorHAnsi" w:hAnsiTheme="minorHAnsi" w:cstheme="minorHAnsi"/>
          <w:spacing w:val="-3"/>
        </w:rPr>
        <w:t>t</w:t>
      </w:r>
      <w:r w:rsidRPr="00110EEB">
        <w:rPr>
          <w:rFonts w:asciiTheme="minorHAnsi" w:hAnsiTheme="minorHAnsi" w:cstheme="minorHAnsi"/>
        </w:rPr>
        <w:t>elia:*</w:t>
      </w:r>
    </w:p>
    <w:p w14:paraId="0F15931D" w14:textId="77777777" w:rsidR="005411AE" w:rsidRPr="00110EEB" w:rsidRDefault="005411AE">
      <w:pPr>
        <w:kinsoku w:val="0"/>
        <w:overflowPunct w:val="0"/>
        <w:spacing w:before="9" w:line="260" w:lineRule="exact"/>
        <w:rPr>
          <w:rFonts w:asciiTheme="minorHAnsi" w:hAnsiTheme="minorHAnsi" w:cstheme="minorHAnsi"/>
          <w:sz w:val="22"/>
          <w:szCs w:val="22"/>
        </w:rPr>
      </w:pPr>
    </w:p>
    <w:tbl>
      <w:tblPr>
        <w:tblW w:w="0" w:type="auto"/>
        <w:tblInd w:w="120" w:type="dxa"/>
        <w:tblLayout w:type="fixed"/>
        <w:tblCellMar>
          <w:left w:w="0" w:type="dxa"/>
          <w:right w:w="0" w:type="dxa"/>
        </w:tblCellMar>
        <w:tblLook w:val="0000" w:firstRow="0" w:lastRow="0" w:firstColumn="0" w:lastColumn="0" w:noHBand="0" w:noVBand="0"/>
      </w:tblPr>
      <w:tblGrid>
        <w:gridCol w:w="804"/>
        <w:gridCol w:w="2823"/>
        <w:gridCol w:w="1801"/>
        <w:gridCol w:w="1812"/>
        <w:gridCol w:w="1824"/>
      </w:tblGrid>
      <w:tr w:rsidR="005411AE" w:rsidRPr="00110EEB" w14:paraId="400B651A" w14:textId="77777777">
        <w:trPr>
          <w:trHeight w:hRule="exact" w:val="547"/>
        </w:trPr>
        <w:tc>
          <w:tcPr>
            <w:tcW w:w="804" w:type="dxa"/>
            <w:tcBorders>
              <w:top w:val="single" w:sz="4" w:space="0" w:color="000000"/>
              <w:left w:val="single" w:sz="4" w:space="0" w:color="000000"/>
              <w:bottom w:val="single" w:sz="4" w:space="0" w:color="000000"/>
              <w:right w:val="single" w:sz="4" w:space="0" w:color="000000"/>
            </w:tcBorders>
          </w:tcPr>
          <w:p w14:paraId="49B98BD0" w14:textId="77777777" w:rsidR="005411AE" w:rsidRPr="00110EEB" w:rsidRDefault="005411AE">
            <w:pPr>
              <w:pStyle w:val="TableParagraph"/>
              <w:kinsoku w:val="0"/>
              <w:overflowPunct w:val="0"/>
              <w:spacing w:before="7" w:line="260" w:lineRule="exact"/>
              <w:rPr>
                <w:rFonts w:asciiTheme="minorHAnsi" w:hAnsiTheme="minorHAnsi" w:cstheme="minorHAnsi"/>
                <w:sz w:val="22"/>
                <w:szCs w:val="22"/>
              </w:rPr>
            </w:pPr>
          </w:p>
          <w:p w14:paraId="6E3580F4" w14:textId="77777777" w:rsidR="005411AE" w:rsidRPr="00110EEB" w:rsidRDefault="005411AE">
            <w:pPr>
              <w:pStyle w:val="TableParagraph"/>
              <w:kinsoku w:val="0"/>
              <w:overflowPunct w:val="0"/>
              <w:ind w:left="104"/>
              <w:rPr>
                <w:rFonts w:asciiTheme="minorHAnsi" w:hAnsiTheme="minorHAnsi" w:cstheme="minorHAnsi"/>
                <w:sz w:val="22"/>
                <w:szCs w:val="22"/>
              </w:rPr>
            </w:pPr>
            <w:r w:rsidRPr="00110EEB">
              <w:rPr>
                <w:rFonts w:asciiTheme="minorHAnsi" w:hAnsiTheme="minorHAnsi" w:cstheme="minorHAnsi"/>
                <w:sz w:val="22"/>
                <w:szCs w:val="22"/>
              </w:rPr>
              <w:t>P. č.</w:t>
            </w:r>
          </w:p>
        </w:tc>
        <w:tc>
          <w:tcPr>
            <w:tcW w:w="2823" w:type="dxa"/>
            <w:tcBorders>
              <w:top w:val="single" w:sz="4" w:space="0" w:color="000000"/>
              <w:left w:val="single" w:sz="4" w:space="0" w:color="000000"/>
              <w:bottom w:val="single" w:sz="4" w:space="0" w:color="000000"/>
              <w:right w:val="single" w:sz="4" w:space="0" w:color="000000"/>
            </w:tcBorders>
          </w:tcPr>
          <w:p w14:paraId="15A0FB0B" w14:textId="77777777" w:rsidR="005411AE" w:rsidRPr="00110EEB" w:rsidRDefault="005411AE">
            <w:pPr>
              <w:pStyle w:val="TableParagraph"/>
              <w:tabs>
                <w:tab w:val="left" w:pos="1241"/>
                <w:tab w:val="left" w:pos="1973"/>
                <w:tab w:val="left" w:pos="2292"/>
              </w:tabs>
              <w:kinsoku w:val="0"/>
              <w:overflowPunct w:val="0"/>
              <w:spacing w:line="267" w:lineRule="exact"/>
              <w:ind w:left="102"/>
              <w:rPr>
                <w:rFonts w:asciiTheme="minorHAnsi" w:hAnsiTheme="minorHAnsi" w:cstheme="minorHAnsi"/>
                <w:sz w:val="22"/>
                <w:szCs w:val="22"/>
              </w:rPr>
            </w:pPr>
            <w:r w:rsidRPr="00110EEB">
              <w:rPr>
                <w:rFonts w:asciiTheme="minorHAnsi" w:hAnsiTheme="minorHAnsi" w:cstheme="minorHAnsi"/>
                <w:sz w:val="22"/>
                <w:szCs w:val="22"/>
              </w:rPr>
              <w:t>Obc</w:t>
            </w:r>
            <w:r w:rsidRPr="00110EEB">
              <w:rPr>
                <w:rFonts w:asciiTheme="minorHAnsi" w:hAnsiTheme="minorHAnsi" w:cstheme="minorHAnsi"/>
                <w:spacing w:val="-2"/>
                <w:sz w:val="22"/>
                <w:szCs w:val="22"/>
              </w:rPr>
              <w:t>h</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dn</w:t>
            </w:r>
            <w:r w:rsidRPr="00110EEB">
              <w:rPr>
                <w:rFonts w:asciiTheme="minorHAnsi" w:hAnsiTheme="minorHAnsi" w:cstheme="minorHAnsi"/>
                <w:sz w:val="22"/>
                <w:szCs w:val="22"/>
              </w:rPr>
              <w:t>é</w:t>
            </w:r>
            <w:r w:rsidRPr="00110EEB">
              <w:rPr>
                <w:rFonts w:asciiTheme="minorHAnsi" w:hAnsiTheme="minorHAnsi" w:cstheme="minorHAnsi"/>
                <w:sz w:val="22"/>
                <w:szCs w:val="22"/>
              </w:rPr>
              <w:tab/>
              <w:t>me</w:t>
            </w:r>
            <w:r w:rsidRPr="00110EEB">
              <w:rPr>
                <w:rFonts w:asciiTheme="minorHAnsi" w:hAnsiTheme="minorHAnsi" w:cstheme="minorHAnsi"/>
                <w:spacing w:val="-3"/>
                <w:sz w:val="22"/>
                <w:szCs w:val="22"/>
              </w:rPr>
              <w:t>n</w:t>
            </w:r>
            <w:r w:rsidRPr="00110EEB">
              <w:rPr>
                <w:rFonts w:asciiTheme="minorHAnsi" w:hAnsiTheme="minorHAnsi" w:cstheme="minorHAnsi"/>
                <w:sz w:val="22"/>
                <w:szCs w:val="22"/>
              </w:rPr>
              <w:t>o</w:t>
            </w:r>
            <w:r w:rsidRPr="00110EEB">
              <w:rPr>
                <w:rFonts w:asciiTheme="minorHAnsi" w:hAnsiTheme="minorHAnsi" w:cstheme="minorHAnsi"/>
                <w:sz w:val="22"/>
                <w:szCs w:val="22"/>
              </w:rPr>
              <w:tab/>
              <w:t>a</w:t>
            </w:r>
            <w:r w:rsidRPr="00110EEB">
              <w:rPr>
                <w:rFonts w:asciiTheme="minorHAnsi" w:hAnsiTheme="minorHAnsi" w:cstheme="minorHAnsi"/>
                <w:sz w:val="22"/>
                <w:szCs w:val="22"/>
              </w:rPr>
              <w:tab/>
              <w:t>sí</w:t>
            </w:r>
            <w:r w:rsidRPr="00110EEB">
              <w:rPr>
                <w:rFonts w:asciiTheme="minorHAnsi" w:hAnsiTheme="minorHAnsi" w:cstheme="minorHAnsi"/>
                <w:spacing w:val="-4"/>
                <w:sz w:val="22"/>
                <w:szCs w:val="22"/>
              </w:rPr>
              <w:t>d</w:t>
            </w:r>
            <w:r w:rsidRPr="00110EEB">
              <w:rPr>
                <w:rFonts w:asciiTheme="minorHAnsi" w:hAnsiTheme="minorHAnsi" w:cstheme="minorHAnsi"/>
                <w:sz w:val="22"/>
                <w:szCs w:val="22"/>
              </w:rPr>
              <w:t>lo</w:t>
            </w:r>
          </w:p>
          <w:p w14:paraId="5BCB85C6" w14:textId="77777777" w:rsidR="005411AE" w:rsidRPr="00110EEB" w:rsidRDefault="005411AE">
            <w:pPr>
              <w:pStyle w:val="TableParagraph"/>
              <w:kinsoku w:val="0"/>
              <w:overflowPunct w:val="0"/>
              <w:ind w:left="102"/>
              <w:rPr>
                <w:rFonts w:asciiTheme="minorHAnsi" w:hAnsiTheme="minorHAnsi" w:cstheme="minorHAnsi"/>
                <w:sz w:val="22"/>
                <w:szCs w:val="22"/>
              </w:rPr>
            </w:pPr>
            <w:r w:rsidRPr="00110EEB">
              <w:rPr>
                <w:rFonts w:asciiTheme="minorHAnsi" w:hAnsiTheme="minorHAnsi" w:cstheme="minorHAnsi"/>
                <w:sz w:val="22"/>
                <w:szCs w:val="22"/>
              </w:rPr>
              <w:t>su</w:t>
            </w:r>
            <w:r w:rsidRPr="00110EEB">
              <w:rPr>
                <w:rFonts w:asciiTheme="minorHAnsi" w:hAnsiTheme="minorHAnsi" w:cstheme="minorHAnsi"/>
                <w:spacing w:val="-2"/>
                <w:sz w:val="22"/>
                <w:szCs w:val="22"/>
              </w:rPr>
              <w:t>b</w:t>
            </w:r>
            <w:r w:rsidRPr="00110EEB">
              <w:rPr>
                <w:rFonts w:asciiTheme="minorHAnsi" w:hAnsiTheme="minorHAnsi" w:cstheme="minorHAnsi"/>
                <w:spacing w:val="-1"/>
                <w:sz w:val="22"/>
                <w:szCs w:val="22"/>
              </w:rPr>
              <w:t>d</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w:t>
            </w:r>
            <w:r w:rsidRPr="00110EEB">
              <w:rPr>
                <w:rFonts w:asciiTheme="minorHAnsi" w:hAnsiTheme="minorHAnsi" w:cstheme="minorHAnsi"/>
                <w:sz w:val="22"/>
                <w:szCs w:val="22"/>
              </w:rPr>
              <w:t>áva</w:t>
            </w:r>
            <w:r w:rsidRPr="00110EEB">
              <w:rPr>
                <w:rFonts w:asciiTheme="minorHAnsi" w:hAnsiTheme="minorHAnsi" w:cstheme="minorHAnsi"/>
                <w:spacing w:val="-3"/>
                <w:sz w:val="22"/>
                <w:szCs w:val="22"/>
              </w:rPr>
              <w:t>t</w:t>
            </w:r>
            <w:r w:rsidRPr="00110EEB">
              <w:rPr>
                <w:rFonts w:asciiTheme="minorHAnsi" w:hAnsiTheme="minorHAnsi" w:cstheme="minorHAnsi"/>
                <w:sz w:val="22"/>
                <w:szCs w:val="22"/>
              </w:rPr>
              <w:t>eľa</w:t>
            </w:r>
          </w:p>
        </w:tc>
        <w:tc>
          <w:tcPr>
            <w:tcW w:w="1801" w:type="dxa"/>
            <w:tcBorders>
              <w:top w:val="single" w:sz="4" w:space="0" w:color="000000"/>
              <w:left w:val="single" w:sz="4" w:space="0" w:color="000000"/>
              <w:bottom w:val="single" w:sz="4" w:space="0" w:color="000000"/>
              <w:right w:val="single" w:sz="4" w:space="0" w:color="000000"/>
            </w:tcBorders>
          </w:tcPr>
          <w:p w14:paraId="29D7E049" w14:textId="77777777" w:rsidR="005411AE" w:rsidRPr="00110EEB" w:rsidRDefault="005411AE">
            <w:pPr>
              <w:pStyle w:val="TableParagraph"/>
              <w:kinsoku w:val="0"/>
              <w:overflowPunct w:val="0"/>
              <w:spacing w:before="7" w:line="260" w:lineRule="exact"/>
              <w:rPr>
                <w:rFonts w:asciiTheme="minorHAnsi" w:hAnsiTheme="minorHAnsi" w:cstheme="minorHAnsi"/>
                <w:sz w:val="22"/>
                <w:szCs w:val="22"/>
              </w:rPr>
            </w:pPr>
          </w:p>
          <w:p w14:paraId="59C424D0" w14:textId="77777777" w:rsidR="005411AE" w:rsidRPr="00110EEB" w:rsidRDefault="005411AE">
            <w:pPr>
              <w:pStyle w:val="TableParagraph"/>
              <w:kinsoku w:val="0"/>
              <w:overflowPunct w:val="0"/>
              <w:ind w:left="102"/>
              <w:rPr>
                <w:rFonts w:asciiTheme="minorHAnsi" w:hAnsiTheme="minorHAnsi" w:cstheme="minorHAnsi"/>
                <w:sz w:val="22"/>
                <w:szCs w:val="22"/>
              </w:rPr>
            </w:pPr>
            <w:r w:rsidRPr="00110EEB">
              <w:rPr>
                <w:rFonts w:asciiTheme="minorHAnsi" w:hAnsiTheme="minorHAnsi" w:cstheme="minorHAnsi"/>
                <w:sz w:val="22"/>
                <w:szCs w:val="22"/>
              </w:rPr>
              <w:t>IČO</w:t>
            </w:r>
          </w:p>
        </w:tc>
        <w:tc>
          <w:tcPr>
            <w:tcW w:w="1812" w:type="dxa"/>
            <w:tcBorders>
              <w:top w:val="single" w:sz="4" w:space="0" w:color="000000"/>
              <w:left w:val="single" w:sz="4" w:space="0" w:color="000000"/>
              <w:bottom w:val="single" w:sz="4" w:space="0" w:color="000000"/>
              <w:right w:val="single" w:sz="4" w:space="0" w:color="000000"/>
            </w:tcBorders>
          </w:tcPr>
          <w:p w14:paraId="54C526AA" w14:textId="77777777" w:rsidR="005411AE" w:rsidRPr="00110EEB" w:rsidRDefault="005411AE">
            <w:pPr>
              <w:pStyle w:val="TableParagraph"/>
              <w:tabs>
                <w:tab w:val="left" w:pos="591"/>
                <w:tab w:val="left" w:pos="1479"/>
              </w:tabs>
              <w:kinsoku w:val="0"/>
              <w:overflowPunct w:val="0"/>
              <w:spacing w:line="267" w:lineRule="exact"/>
              <w:ind w:left="102"/>
              <w:rPr>
                <w:rFonts w:asciiTheme="minorHAnsi" w:hAnsiTheme="minorHAnsi" w:cstheme="minorHAnsi"/>
                <w:sz w:val="22"/>
                <w:szCs w:val="22"/>
              </w:rPr>
            </w:pPr>
            <w:r w:rsidRPr="00110EEB">
              <w:rPr>
                <w:rFonts w:asciiTheme="minorHAnsi" w:hAnsiTheme="minorHAnsi" w:cstheme="minorHAnsi"/>
                <w:sz w:val="22"/>
                <w:szCs w:val="22"/>
              </w:rPr>
              <w:t>%</w:t>
            </w:r>
            <w:r w:rsidRPr="00110EEB">
              <w:rPr>
                <w:rFonts w:asciiTheme="minorHAnsi" w:hAnsiTheme="minorHAnsi" w:cstheme="minorHAnsi"/>
                <w:sz w:val="22"/>
                <w:szCs w:val="22"/>
              </w:rPr>
              <w:tab/>
            </w:r>
            <w:r w:rsidRPr="00110EEB">
              <w:rPr>
                <w:rFonts w:asciiTheme="minorHAnsi" w:hAnsiTheme="minorHAnsi" w:cstheme="minorHAnsi"/>
                <w:spacing w:val="-1"/>
                <w:sz w:val="22"/>
                <w:szCs w:val="22"/>
              </w:rPr>
              <w:t>p</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w:t>
            </w:r>
            <w:r w:rsidRPr="00110EEB">
              <w:rPr>
                <w:rFonts w:asciiTheme="minorHAnsi" w:hAnsiTheme="minorHAnsi" w:cstheme="minorHAnsi"/>
                <w:spacing w:val="-3"/>
                <w:sz w:val="22"/>
                <w:szCs w:val="22"/>
              </w:rPr>
              <w:t>i</w:t>
            </w:r>
            <w:r w:rsidRPr="00110EEB">
              <w:rPr>
                <w:rFonts w:asciiTheme="minorHAnsi" w:hAnsiTheme="minorHAnsi" w:cstheme="minorHAnsi"/>
                <w:sz w:val="22"/>
                <w:szCs w:val="22"/>
              </w:rPr>
              <w:t>el</w:t>
            </w:r>
            <w:r w:rsidRPr="00110EEB">
              <w:rPr>
                <w:rFonts w:asciiTheme="minorHAnsi" w:hAnsiTheme="minorHAnsi" w:cstheme="minorHAnsi"/>
                <w:sz w:val="22"/>
                <w:szCs w:val="22"/>
              </w:rPr>
              <w:tab/>
            </w:r>
            <w:r w:rsidRPr="00110EEB">
              <w:rPr>
                <w:rFonts w:asciiTheme="minorHAnsi" w:hAnsiTheme="minorHAnsi" w:cstheme="minorHAnsi"/>
                <w:spacing w:val="-1"/>
                <w:sz w:val="22"/>
                <w:szCs w:val="22"/>
              </w:rPr>
              <w:t>n</w:t>
            </w:r>
            <w:r w:rsidRPr="00110EEB">
              <w:rPr>
                <w:rFonts w:asciiTheme="minorHAnsi" w:hAnsiTheme="minorHAnsi" w:cstheme="minorHAnsi"/>
                <w:sz w:val="22"/>
                <w:szCs w:val="22"/>
              </w:rPr>
              <w:t>a</w:t>
            </w:r>
          </w:p>
          <w:p w14:paraId="2A691F33" w14:textId="77777777" w:rsidR="005411AE" w:rsidRPr="00110EEB" w:rsidRDefault="005411AE">
            <w:pPr>
              <w:pStyle w:val="TableParagraph"/>
              <w:kinsoku w:val="0"/>
              <w:overflowPunct w:val="0"/>
              <w:ind w:left="102"/>
              <w:rPr>
                <w:rFonts w:asciiTheme="minorHAnsi" w:hAnsiTheme="minorHAnsi" w:cstheme="minorHAnsi"/>
                <w:sz w:val="22"/>
                <w:szCs w:val="22"/>
              </w:rPr>
            </w:pPr>
            <w:r w:rsidRPr="00110EEB">
              <w:rPr>
                <w:rFonts w:asciiTheme="minorHAnsi" w:hAnsiTheme="minorHAnsi" w:cstheme="minorHAnsi"/>
                <w:spacing w:val="-1"/>
                <w:sz w:val="22"/>
                <w:szCs w:val="22"/>
              </w:rPr>
              <w:t>z</w:t>
            </w:r>
            <w:r w:rsidRPr="00110EEB">
              <w:rPr>
                <w:rFonts w:asciiTheme="minorHAnsi" w:hAnsiTheme="minorHAnsi" w:cstheme="minorHAnsi"/>
                <w:sz w:val="22"/>
                <w:szCs w:val="22"/>
              </w:rPr>
              <w:t>áka</w:t>
            </w:r>
            <w:r w:rsidRPr="00110EEB">
              <w:rPr>
                <w:rFonts w:asciiTheme="minorHAnsi" w:hAnsiTheme="minorHAnsi" w:cstheme="minorHAnsi"/>
                <w:spacing w:val="-1"/>
                <w:sz w:val="22"/>
                <w:szCs w:val="22"/>
              </w:rPr>
              <w:t>z</w:t>
            </w:r>
            <w:r w:rsidRPr="00110EEB">
              <w:rPr>
                <w:rFonts w:asciiTheme="minorHAnsi" w:hAnsiTheme="minorHAnsi" w:cstheme="minorHAnsi"/>
                <w:sz w:val="22"/>
                <w:szCs w:val="22"/>
              </w:rPr>
              <w:t>ke</w:t>
            </w:r>
          </w:p>
        </w:tc>
        <w:tc>
          <w:tcPr>
            <w:tcW w:w="1824" w:type="dxa"/>
            <w:tcBorders>
              <w:top w:val="single" w:sz="4" w:space="0" w:color="000000"/>
              <w:left w:val="single" w:sz="4" w:space="0" w:color="000000"/>
              <w:bottom w:val="single" w:sz="4" w:space="0" w:color="000000"/>
              <w:right w:val="single" w:sz="4" w:space="0" w:color="000000"/>
            </w:tcBorders>
          </w:tcPr>
          <w:p w14:paraId="1DDEC065" w14:textId="77777777" w:rsidR="005411AE" w:rsidRPr="00110EEB" w:rsidRDefault="005411AE">
            <w:pPr>
              <w:pStyle w:val="TableParagraph"/>
              <w:kinsoku w:val="0"/>
              <w:overflowPunct w:val="0"/>
              <w:spacing w:line="267" w:lineRule="exact"/>
              <w:ind w:left="102"/>
              <w:rPr>
                <w:rFonts w:asciiTheme="minorHAnsi" w:hAnsiTheme="minorHAnsi" w:cstheme="minorHAnsi"/>
                <w:sz w:val="22"/>
                <w:szCs w:val="22"/>
              </w:rPr>
            </w:pPr>
            <w:r w:rsidRPr="00110EEB">
              <w:rPr>
                <w:rFonts w:asciiTheme="minorHAnsi" w:hAnsiTheme="minorHAnsi" w:cstheme="minorHAnsi"/>
                <w:sz w:val="22"/>
                <w:szCs w:val="22"/>
              </w:rPr>
              <w:t>Pre</w:t>
            </w:r>
            <w:r w:rsidRPr="00110EEB">
              <w:rPr>
                <w:rFonts w:asciiTheme="minorHAnsi" w:hAnsiTheme="minorHAnsi" w:cstheme="minorHAnsi"/>
                <w:spacing w:val="-3"/>
                <w:sz w:val="22"/>
                <w:szCs w:val="22"/>
              </w:rPr>
              <w:t>d</w:t>
            </w:r>
            <w:r w:rsidRPr="00110EEB">
              <w:rPr>
                <w:rFonts w:asciiTheme="minorHAnsi" w:hAnsiTheme="minorHAnsi" w:cstheme="minorHAnsi"/>
                <w:sz w:val="22"/>
                <w:szCs w:val="22"/>
              </w:rPr>
              <w:t>met</w:t>
            </w:r>
          </w:p>
          <w:p w14:paraId="0587A681" w14:textId="77777777" w:rsidR="005411AE" w:rsidRPr="00110EEB" w:rsidRDefault="005411AE">
            <w:pPr>
              <w:pStyle w:val="TableParagraph"/>
              <w:kinsoku w:val="0"/>
              <w:overflowPunct w:val="0"/>
              <w:ind w:left="102"/>
              <w:rPr>
                <w:rFonts w:asciiTheme="minorHAnsi" w:hAnsiTheme="minorHAnsi" w:cstheme="minorHAnsi"/>
                <w:sz w:val="22"/>
                <w:szCs w:val="22"/>
              </w:rPr>
            </w:pPr>
            <w:r w:rsidRPr="00110EEB">
              <w:rPr>
                <w:rFonts w:asciiTheme="minorHAnsi" w:hAnsiTheme="minorHAnsi" w:cstheme="minorHAnsi"/>
                <w:sz w:val="22"/>
                <w:szCs w:val="22"/>
              </w:rPr>
              <w:t>su</w:t>
            </w:r>
            <w:r w:rsidRPr="00110EEB">
              <w:rPr>
                <w:rFonts w:asciiTheme="minorHAnsi" w:hAnsiTheme="minorHAnsi" w:cstheme="minorHAnsi"/>
                <w:spacing w:val="-2"/>
                <w:sz w:val="22"/>
                <w:szCs w:val="22"/>
              </w:rPr>
              <w:t>b</w:t>
            </w:r>
            <w:r w:rsidRPr="00110EEB">
              <w:rPr>
                <w:rFonts w:asciiTheme="minorHAnsi" w:hAnsiTheme="minorHAnsi" w:cstheme="minorHAnsi"/>
                <w:spacing w:val="-1"/>
                <w:sz w:val="22"/>
                <w:szCs w:val="22"/>
              </w:rPr>
              <w:t>d</w:t>
            </w:r>
            <w:r w:rsidRPr="00110EEB">
              <w:rPr>
                <w:rFonts w:asciiTheme="minorHAnsi" w:hAnsiTheme="minorHAnsi" w:cstheme="minorHAnsi"/>
                <w:spacing w:val="1"/>
                <w:sz w:val="22"/>
                <w:szCs w:val="22"/>
              </w:rPr>
              <w:t>o</w:t>
            </w:r>
            <w:r w:rsidRPr="00110EEB">
              <w:rPr>
                <w:rFonts w:asciiTheme="minorHAnsi" w:hAnsiTheme="minorHAnsi" w:cstheme="minorHAnsi"/>
                <w:spacing w:val="-1"/>
                <w:sz w:val="22"/>
                <w:szCs w:val="22"/>
              </w:rPr>
              <w:t>d</w:t>
            </w:r>
            <w:r w:rsidRPr="00110EEB">
              <w:rPr>
                <w:rFonts w:asciiTheme="minorHAnsi" w:hAnsiTheme="minorHAnsi" w:cstheme="minorHAnsi"/>
                <w:sz w:val="22"/>
                <w:szCs w:val="22"/>
              </w:rPr>
              <w:t>áv</w:t>
            </w:r>
            <w:r w:rsidRPr="00110EEB">
              <w:rPr>
                <w:rFonts w:asciiTheme="minorHAnsi" w:hAnsiTheme="minorHAnsi" w:cstheme="minorHAnsi"/>
                <w:spacing w:val="-2"/>
                <w:sz w:val="22"/>
                <w:szCs w:val="22"/>
              </w:rPr>
              <w:t>o</w:t>
            </w:r>
            <w:r w:rsidRPr="00110EEB">
              <w:rPr>
                <w:rFonts w:asciiTheme="minorHAnsi" w:hAnsiTheme="minorHAnsi" w:cstheme="minorHAnsi"/>
                <w:sz w:val="22"/>
                <w:szCs w:val="22"/>
              </w:rPr>
              <w:t>k</w:t>
            </w:r>
          </w:p>
        </w:tc>
      </w:tr>
      <w:tr w:rsidR="005411AE" w:rsidRPr="00110EEB" w14:paraId="77866F0F" w14:textId="77777777">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10325FCE" w14:textId="77777777" w:rsidR="005411AE" w:rsidRPr="00110EEB" w:rsidRDefault="005411AE">
            <w:pPr>
              <w:rPr>
                <w:rFonts w:asciiTheme="minorHAnsi" w:hAnsiTheme="minorHAnsi" w:cstheme="minorHAnsi"/>
                <w:sz w:val="22"/>
                <w:szCs w:val="22"/>
              </w:rPr>
            </w:pPr>
          </w:p>
        </w:tc>
        <w:tc>
          <w:tcPr>
            <w:tcW w:w="2823" w:type="dxa"/>
            <w:tcBorders>
              <w:top w:val="single" w:sz="4" w:space="0" w:color="000000"/>
              <w:left w:val="single" w:sz="4" w:space="0" w:color="000000"/>
              <w:bottom w:val="single" w:sz="4" w:space="0" w:color="000000"/>
              <w:right w:val="single" w:sz="4" w:space="0" w:color="000000"/>
            </w:tcBorders>
          </w:tcPr>
          <w:p w14:paraId="77920EA4" w14:textId="77777777" w:rsidR="005411AE" w:rsidRPr="00110EEB" w:rsidRDefault="005411AE">
            <w:pPr>
              <w:rPr>
                <w:rFonts w:asciiTheme="minorHAnsi" w:hAnsiTheme="minorHAnsi" w:cstheme="minorHAnsi"/>
                <w:sz w:val="22"/>
                <w:szCs w:val="22"/>
              </w:rPr>
            </w:pPr>
          </w:p>
        </w:tc>
        <w:tc>
          <w:tcPr>
            <w:tcW w:w="1801" w:type="dxa"/>
            <w:tcBorders>
              <w:top w:val="single" w:sz="4" w:space="0" w:color="000000"/>
              <w:left w:val="single" w:sz="4" w:space="0" w:color="000000"/>
              <w:bottom w:val="single" w:sz="4" w:space="0" w:color="000000"/>
              <w:right w:val="single" w:sz="4" w:space="0" w:color="000000"/>
            </w:tcBorders>
          </w:tcPr>
          <w:p w14:paraId="39489B3F" w14:textId="77777777" w:rsidR="005411AE" w:rsidRPr="00110EEB" w:rsidRDefault="005411AE">
            <w:pPr>
              <w:rPr>
                <w:rFonts w:asciiTheme="minorHAnsi" w:hAnsiTheme="minorHAnsi" w:cstheme="minorHAnsi"/>
                <w:sz w:val="22"/>
                <w:szCs w:val="22"/>
              </w:rPr>
            </w:pPr>
          </w:p>
        </w:tc>
        <w:tc>
          <w:tcPr>
            <w:tcW w:w="1812" w:type="dxa"/>
            <w:tcBorders>
              <w:top w:val="single" w:sz="4" w:space="0" w:color="000000"/>
              <w:left w:val="single" w:sz="4" w:space="0" w:color="000000"/>
              <w:bottom w:val="single" w:sz="4" w:space="0" w:color="000000"/>
              <w:right w:val="single" w:sz="4" w:space="0" w:color="000000"/>
            </w:tcBorders>
          </w:tcPr>
          <w:p w14:paraId="3178887E" w14:textId="77777777" w:rsidR="005411AE" w:rsidRPr="00110EEB" w:rsidRDefault="005411AE">
            <w:pPr>
              <w:rPr>
                <w:rFonts w:asciiTheme="minorHAnsi" w:hAnsiTheme="minorHAnsi" w:cstheme="minorHAnsi"/>
                <w:sz w:val="22"/>
                <w:szCs w:val="22"/>
              </w:rPr>
            </w:pPr>
          </w:p>
        </w:tc>
        <w:tc>
          <w:tcPr>
            <w:tcW w:w="1824" w:type="dxa"/>
            <w:tcBorders>
              <w:top w:val="single" w:sz="4" w:space="0" w:color="000000"/>
              <w:left w:val="single" w:sz="4" w:space="0" w:color="000000"/>
              <w:bottom w:val="single" w:sz="4" w:space="0" w:color="000000"/>
              <w:right w:val="single" w:sz="4" w:space="0" w:color="000000"/>
            </w:tcBorders>
          </w:tcPr>
          <w:p w14:paraId="781923FC" w14:textId="77777777" w:rsidR="005411AE" w:rsidRPr="00110EEB" w:rsidRDefault="005411AE">
            <w:pPr>
              <w:rPr>
                <w:rFonts w:asciiTheme="minorHAnsi" w:hAnsiTheme="minorHAnsi" w:cstheme="minorHAnsi"/>
                <w:sz w:val="22"/>
                <w:szCs w:val="22"/>
              </w:rPr>
            </w:pPr>
          </w:p>
        </w:tc>
      </w:tr>
      <w:tr w:rsidR="005411AE" w:rsidRPr="00110EEB" w14:paraId="331F5774" w14:textId="77777777">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7B5F7DAB" w14:textId="77777777" w:rsidR="005411AE" w:rsidRPr="00110EEB" w:rsidRDefault="005411AE">
            <w:pPr>
              <w:rPr>
                <w:rFonts w:asciiTheme="minorHAnsi" w:hAnsiTheme="minorHAnsi" w:cstheme="minorHAnsi"/>
                <w:sz w:val="22"/>
                <w:szCs w:val="22"/>
              </w:rPr>
            </w:pPr>
          </w:p>
        </w:tc>
        <w:tc>
          <w:tcPr>
            <w:tcW w:w="2823" w:type="dxa"/>
            <w:tcBorders>
              <w:top w:val="single" w:sz="4" w:space="0" w:color="000000"/>
              <w:left w:val="single" w:sz="4" w:space="0" w:color="000000"/>
              <w:bottom w:val="single" w:sz="4" w:space="0" w:color="000000"/>
              <w:right w:val="single" w:sz="4" w:space="0" w:color="000000"/>
            </w:tcBorders>
          </w:tcPr>
          <w:p w14:paraId="196506A1" w14:textId="77777777" w:rsidR="005411AE" w:rsidRPr="00110EEB" w:rsidRDefault="005411AE">
            <w:pPr>
              <w:rPr>
                <w:rFonts w:asciiTheme="minorHAnsi" w:hAnsiTheme="minorHAnsi" w:cstheme="minorHAnsi"/>
                <w:sz w:val="22"/>
                <w:szCs w:val="22"/>
              </w:rPr>
            </w:pPr>
          </w:p>
        </w:tc>
        <w:tc>
          <w:tcPr>
            <w:tcW w:w="1801" w:type="dxa"/>
            <w:tcBorders>
              <w:top w:val="single" w:sz="4" w:space="0" w:color="000000"/>
              <w:left w:val="single" w:sz="4" w:space="0" w:color="000000"/>
              <w:bottom w:val="single" w:sz="4" w:space="0" w:color="000000"/>
              <w:right w:val="single" w:sz="4" w:space="0" w:color="000000"/>
            </w:tcBorders>
          </w:tcPr>
          <w:p w14:paraId="53BC0B8E" w14:textId="77777777" w:rsidR="005411AE" w:rsidRPr="00110EEB" w:rsidRDefault="005411AE">
            <w:pPr>
              <w:rPr>
                <w:rFonts w:asciiTheme="minorHAnsi" w:hAnsiTheme="minorHAnsi" w:cstheme="minorHAnsi"/>
                <w:sz w:val="22"/>
                <w:szCs w:val="22"/>
              </w:rPr>
            </w:pPr>
          </w:p>
        </w:tc>
        <w:tc>
          <w:tcPr>
            <w:tcW w:w="1812" w:type="dxa"/>
            <w:tcBorders>
              <w:top w:val="single" w:sz="4" w:space="0" w:color="000000"/>
              <w:left w:val="single" w:sz="4" w:space="0" w:color="000000"/>
              <w:bottom w:val="single" w:sz="4" w:space="0" w:color="000000"/>
              <w:right w:val="single" w:sz="4" w:space="0" w:color="000000"/>
            </w:tcBorders>
          </w:tcPr>
          <w:p w14:paraId="701421D9" w14:textId="77777777" w:rsidR="005411AE" w:rsidRPr="00110EEB" w:rsidRDefault="005411AE">
            <w:pPr>
              <w:rPr>
                <w:rFonts w:asciiTheme="minorHAnsi" w:hAnsiTheme="minorHAnsi" w:cstheme="minorHAnsi"/>
                <w:sz w:val="22"/>
                <w:szCs w:val="22"/>
              </w:rPr>
            </w:pPr>
          </w:p>
        </w:tc>
        <w:tc>
          <w:tcPr>
            <w:tcW w:w="1824" w:type="dxa"/>
            <w:tcBorders>
              <w:top w:val="single" w:sz="4" w:space="0" w:color="000000"/>
              <w:left w:val="single" w:sz="4" w:space="0" w:color="000000"/>
              <w:bottom w:val="single" w:sz="4" w:space="0" w:color="000000"/>
              <w:right w:val="single" w:sz="4" w:space="0" w:color="000000"/>
            </w:tcBorders>
          </w:tcPr>
          <w:p w14:paraId="4F6364D0" w14:textId="77777777" w:rsidR="005411AE" w:rsidRPr="00110EEB" w:rsidRDefault="005411AE">
            <w:pPr>
              <w:rPr>
                <w:rFonts w:asciiTheme="minorHAnsi" w:hAnsiTheme="minorHAnsi" w:cstheme="minorHAnsi"/>
                <w:sz w:val="22"/>
                <w:szCs w:val="22"/>
              </w:rPr>
            </w:pPr>
          </w:p>
        </w:tc>
      </w:tr>
      <w:tr w:rsidR="005411AE" w:rsidRPr="00110EEB" w14:paraId="28EE064B" w14:textId="77777777">
        <w:trPr>
          <w:trHeight w:hRule="exact" w:val="278"/>
        </w:trPr>
        <w:tc>
          <w:tcPr>
            <w:tcW w:w="804" w:type="dxa"/>
            <w:tcBorders>
              <w:top w:val="single" w:sz="4" w:space="0" w:color="000000"/>
              <w:left w:val="single" w:sz="4" w:space="0" w:color="000000"/>
              <w:bottom w:val="single" w:sz="4" w:space="0" w:color="000000"/>
              <w:right w:val="single" w:sz="4" w:space="0" w:color="000000"/>
            </w:tcBorders>
          </w:tcPr>
          <w:p w14:paraId="546AD974" w14:textId="77777777" w:rsidR="005411AE" w:rsidRPr="00110EEB" w:rsidRDefault="005411AE">
            <w:pPr>
              <w:rPr>
                <w:rFonts w:asciiTheme="minorHAnsi" w:hAnsiTheme="minorHAnsi" w:cstheme="minorHAnsi"/>
                <w:sz w:val="22"/>
                <w:szCs w:val="22"/>
              </w:rPr>
            </w:pPr>
          </w:p>
        </w:tc>
        <w:tc>
          <w:tcPr>
            <w:tcW w:w="2823" w:type="dxa"/>
            <w:tcBorders>
              <w:top w:val="single" w:sz="4" w:space="0" w:color="000000"/>
              <w:left w:val="single" w:sz="4" w:space="0" w:color="000000"/>
              <w:bottom w:val="single" w:sz="4" w:space="0" w:color="000000"/>
              <w:right w:val="single" w:sz="4" w:space="0" w:color="000000"/>
            </w:tcBorders>
          </w:tcPr>
          <w:p w14:paraId="22250897" w14:textId="77777777" w:rsidR="005411AE" w:rsidRPr="00110EEB" w:rsidRDefault="005411AE">
            <w:pPr>
              <w:rPr>
                <w:rFonts w:asciiTheme="minorHAnsi" w:hAnsiTheme="minorHAnsi" w:cstheme="minorHAnsi"/>
                <w:sz w:val="22"/>
                <w:szCs w:val="22"/>
              </w:rPr>
            </w:pPr>
          </w:p>
        </w:tc>
        <w:tc>
          <w:tcPr>
            <w:tcW w:w="1801" w:type="dxa"/>
            <w:tcBorders>
              <w:top w:val="single" w:sz="4" w:space="0" w:color="000000"/>
              <w:left w:val="single" w:sz="4" w:space="0" w:color="000000"/>
              <w:bottom w:val="single" w:sz="4" w:space="0" w:color="000000"/>
              <w:right w:val="single" w:sz="4" w:space="0" w:color="000000"/>
            </w:tcBorders>
          </w:tcPr>
          <w:p w14:paraId="01C74D58" w14:textId="77777777" w:rsidR="005411AE" w:rsidRPr="00110EEB" w:rsidRDefault="005411AE">
            <w:pPr>
              <w:rPr>
                <w:rFonts w:asciiTheme="minorHAnsi" w:hAnsiTheme="minorHAnsi" w:cstheme="minorHAnsi"/>
                <w:sz w:val="22"/>
                <w:szCs w:val="22"/>
              </w:rPr>
            </w:pPr>
          </w:p>
        </w:tc>
        <w:tc>
          <w:tcPr>
            <w:tcW w:w="1812" w:type="dxa"/>
            <w:tcBorders>
              <w:top w:val="single" w:sz="4" w:space="0" w:color="000000"/>
              <w:left w:val="single" w:sz="4" w:space="0" w:color="000000"/>
              <w:bottom w:val="single" w:sz="4" w:space="0" w:color="000000"/>
              <w:right w:val="single" w:sz="4" w:space="0" w:color="000000"/>
            </w:tcBorders>
          </w:tcPr>
          <w:p w14:paraId="55EEDD31" w14:textId="77777777" w:rsidR="005411AE" w:rsidRPr="00110EEB" w:rsidRDefault="005411AE">
            <w:pPr>
              <w:rPr>
                <w:rFonts w:asciiTheme="minorHAnsi" w:hAnsiTheme="minorHAnsi" w:cstheme="minorHAnsi"/>
                <w:sz w:val="22"/>
                <w:szCs w:val="22"/>
              </w:rPr>
            </w:pPr>
          </w:p>
        </w:tc>
        <w:tc>
          <w:tcPr>
            <w:tcW w:w="1824" w:type="dxa"/>
            <w:tcBorders>
              <w:top w:val="single" w:sz="4" w:space="0" w:color="000000"/>
              <w:left w:val="single" w:sz="4" w:space="0" w:color="000000"/>
              <w:bottom w:val="single" w:sz="4" w:space="0" w:color="000000"/>
              <w:right w:val="single" w:sz="4" w:space="0" w:color="000000"/>
            </w:tcBorders>
          </w:tcPr>
          <w:p w14:paraId="47A891CB" w14:textId="77777777" w:rsidR="005411AE" w:rsidRPr="00110EEB" w:rsidRDefault="005411AE">
            <w:pPr>
              <w:rPr>
                <w:rFonts w:asciiTheme="minorHAnsi" w:hAnsiTheme="minorHAnsi" w:cstheme="minorHAnsi"/>
                <w:sz w:val="22"/>
                <w:szCs w:val="22"/>
              </w:rPr>
            </w:pPr>
          </w:p>
        </w:tc>
      </w:tr>
    </w:tbl>
    <w:p w14:paraId="4E743427" w14:textId="77777777" w:rsidR="005411AE" w:rsidRPr="00110EEB" w:rsidRDefault="005411AE">
      <w:pPr>
        <w:kinsoku w:val="0"/>
        <w:overflowPunct w:val="0"/>
        <w:spacing w:before="11" w:line="200" w:lineRule="exact"/>
        <w:rPr>
          <w:rFonts w:asciiTheme="minorHAnsi" w:hAnsiTheme="minorHAnsi" w:cstheme="minorHAnsi"/>
          <w:sz w:val="22"/>
          <w:szCs w:val="22"/>
        </w:rPr>
      </w:pPr>
    </w:p>
    <w:p w14:paraId="5B018BE4" w14:textId="77777777" w:rsidR="005411AE" w:rsidRPr="00110EEB" w:rsidRDefault="005411AE">
      <w:pPr>
        <w:pStyle w:val="Zkladntext"/>
        <w:kinsoku w:val="0"/>
        <w:overflowPunct w:val="0"/>
        <w:spacing w:before="56" w:line="276" w:lineRule="auto"/>
        <w:ind w:right="120"/>
        <w:rPr>
          <w:rFonts w:asciiTheme="minorHAnsi" w:hAnsiTheme="minorHAnsi" w:cstheme="minorHAnsi"/>
        </w:rPr>
      </w:pPr>
      <w:r w:rsidRPr="00110EEB">
        <w:rPr>
          <w:rFonts w:asciiTheme="minorHAnsi" w:hAnsiTheme="minorHAnsi" w:cstheme="minorHAnsi"/>
        </w:rPr>
        <w:t>U</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z</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1"/>
        </w:rPr>
        <w:t>n</w:t>
      </w:r>
      <w:r w:rsidRPr="00110EEB">
        <w:rPr>
          <w:rFonts w:asciiTheme="minorHAnsi" w:hAnsiTheme="minorHAnsi" w:cstheme="minorHAnsi"/>
        </w:rPr>
        <w:t>en</w:t>
      </w:r>
      <w:r w:rsidRPr="00110EEB">
        <w:rPr>
          <w:rFonts w:asciiTheme="minorHAnsi" w:hAnsiTheme="minorHAnsi" w:cstheme="minorHAnsi"/>
          <w:spacing w:val="-4"/>
        </w:rPr>
        <w:t>i</w:t>
      </w:r>
      <w:r w:rsidRPr="00110EEB">
        <w:rPr>
          <w:rFonts w:asciiTheme="minorHAnsi" w:hAnsiTheme="minorHAnsi" w:cstheme="minorHAnsi"/>
        </w:rPr>
        <w:t>e:</w:t>
      </w:r>
      <w:r w:rsidRPr="00110EEB">
        <w:rPr>
          <w:rFonts w:asciiTheme="minorHAnsi" w:hAnsiTheme="minorHAnsi" w:cstheme="minorHAnsi"/>
          <w:spacing w:val="32"/>
        </w:rPr>
        <w:t xml:space="preserve"> </w:t>
      </w:r>
      <w:r w:rsidRPr="00110EEB">
        <w:rPr>
          <w:rFonts w:asciiTheme="minorHAnsi" w:hAnsiTheme="minorHAnsi" w:cstheme="minorHAnsi"/>
          <w:spacing w:val="-2"/>
        </w:rPr>
        <w:t>N</w:t>
      </w:r>
      <w:r w:rsidRPr="00110EEB">
        <w:rPr>
          <w:rFonts w:asciiTheme="minorHAnsi" w:hAnsiTheme="minorHAnsi" w:cstheme="minorHAnsi"/>
        </w:rPr>
        <w:t>avr</w:t>
      </w:r>
      <w:r w:rsidRPr="00110EEB">
        <w:rPr>
          <w:rFonts w:asciiTheme="minorHAnsi" w:hAnsiTheme="minorHAnsi" w:cstheme="minorHAnsi"/>
          <w:spacing w:val="-4"/>
        </w:rPr>
        <w:t>h</w:t>
      </w:r>
      <w:r w:rsidRPr="00110EEB">
        <w:rPr>
          <w:rFonts w:asciiTheme="minorHAnsi" w:hAnsiTheme="minorHAnsi" w:cstheme="minorHAnsi"/>
          <w:spacing w:val="1"/>
        </w:rPr>
        <w:t>o</w:t>
      </w:r>
      <w:r w:rsidRPr="00110EEB">
        <w:rPr>
          <w:rFonts w:asciiTheme="minorHAnsi" w:hAnsiTheme="minorHAnsi" w:cstheme="minorHAnsi"/>
        </w:rPr>
        <w:t>va</w:t>
      </w:r>
      <w:r w:rsidRPr="00110EEB">
        <w:rPr>
          <w:rFonts w:asciiTheme="minorHAnsi" w:hAnsiTheme="minorHAnsi" w:cstheme="minorHAnsi"/>
          <w:spacing w:val="-4"/>
        </w:rPr>
        <w:t>n</w:t>
      </w:r>
      <w:r w:rsidRPr="00110EEB">
        <w:rPr>
          <w:rFonts w:asciiTheme="minorHAnsi" w:hAnsiTheme="minorHAnsi" w:cstheme="minorHAnsi"/>
        </w:rPr>
        <w:t>ý</w:t>
      </w:r>
      <w:r w:rsidRPr="00110EEB">
        <w:rPr>
          <w:rFonts w:asciiTheme="minorHAnsi" w:hAnsiTheme="minorHAnsi" w:cstheme="minorHAnsi"/>
          <w:spacing w:val="32"/>
        </w:rPr>
        <w:t xml:space="preserve"> </w:t>
      </w:r>
      <w:r w:rsidRPr="00110EEB">
        <w:rPr>
          <w:rFonts w:asciiTheme="minorHAnsi" w:hAnsiTheme="minorHAnsi" w:cstheme="minorHAnsi"/>
        </w:rPr>
        <w:t>su</w:t>
      </w:r>
      <w:r w:rsidRPr="00110EEB">
        <w:rPr>
          <w:rFonts w:asciiTheme="minorHAnsi" w:hAnsiTheme="minorHAnsi" w:cstheme="minorHAnsi"/>
          <w:spacing w:val="-2"/>
        </w:rPr>
        <w:t>b</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áva</w:t>
      </w:r>
      <w:r w:rsidRPr="00110EEB">
        <w:rPr>
          <w:rFonts w:asciiTheme="minorHAnsi" w:hAnsiTheme="minorHAnsi" w:cstheme="minorHAnsi"/>
          <w:spacing w:val="-3"/>
        </w:rPr>
        <w:t>t</w:t>
      </w:r>
      <w:r w:rsidRPr="00110EEB">
        <w:rPr>
          <w:rFonts w:asciiTheme="minorHAnsi" w:hAnsiTheme="minorHAnsi" w:cstheme="minorHAnsi"/>
        </w:rPr>
        <w:t>eľ</w:t>
      </w:r>
      <w:r w:rsidRPr="00110EEB">
        <w:rPr>
          <w:rFonts w:asciiTheme="minorHAnsi" w:hAnsiTheme="minorHAnsi" w:cstheme="minorHAnsi"/>
          <w:spacing w:val="31"/>
        </w:rPr>
        <w:t xml:space="preserve"> </w:t>
      </w:r>
      <w:r w:rsidRPr="00110EEB">
        <w:rPr>
          <w:rFonts w:asciiTheme="minorHAnsi" w:hAnsiTheme="minorHAnsi" w:cstheme="minorHAnsi"/>
        </w:rPr>
        <w:t>m</w:t>
      </w:r>
      <w:r w:rsidRPr="00110EEB">
        <w:rPr>
          <w:rFonts w:asciiTheme="minorHAnsi" w:hAnsiTheme="minorHAnsi" w:cstheme="minorHAnsi"/>
          <w:spacing w:val="-1"/>
        </w:rPr>
        <w:t>u</w:t>
      </w:r>
      <w:r w:rsidRPr="00110EEB">
        <w:rPr>
          <w:rFonts w:asciiTheme="minorHAnsi" w:hAnsiTheme="minorHAnsi" w:cstheme="minorHAnsi"/>
        </w:rPr>
        <w:t>sí</w:t>
      </w:r>
      <w:r w:rsidRPr="00110EEB">
        <w:rPr>
          <w:rFonts w:asciiTheme="minorHAnsi" w:hAnsiTheme="minorHAnsi" w:cstheme="minorHAnsi"/>
          <w:spacing w:val="33"/>
        </w:rPr>
        <w:t xml:space="preserve"> </w:t>
      </w:r>
      <w:r w:rsidRPr="00110EEB">
        <w:rPr>
          <w:rFonts w:asciiTheme="minorHAnsi" w:hAnsiTheme="minorHAnsi" w:cstheme="minorHAnsi"/>
        </w:rPr>
        <w:t>sp</w:t>
      </w:r>
      <w:r w:rsidRPr="00110EEB">
        <w:rPr>
          <w:rFonts w:asciiTheme="minorHAnsi" w:hAnsiTheme="minorHAnsi" w:cstheme="minorHAnsi"/>
          <w:spacing w:val="-2"/>
        </w:rPr>
        <w:t>ĺ</w:t>
      </w:r>
      <w:r w:rsidRPr="00110EEB">
        <w:rPr>
          <w:rFonts w:asciiTheme="minorHAnsi" w:hAnsiTheme="minorHAnsi" w:cstheme="minorHAnsi"/>
          <w:spacing w:val="-1"/>
        </w:rPr>
        <w:t>ň</w:t>
      </w:r>
      <w:r w:rsidRPr="00110EEB">
        <w:rPr>
          <w:rFonts w:asciiTheme="minorHAnsi" w:hAnsiTheme="minorHAnsi" w:cstheme="minorHAnsi"/>
        </w:rPr>
        <w:t>ať</w:t>
      </w:r>
      <w:r w:rsidRPr="00110EEB">
        <w:rPr>
          <w:rFonts w:asciiTheme="minorHAnsi" w:hAnsiTheme="minorHAnsi" w:cstheme="minorHAnsi"/>
          <w:spacing w:val="29"/>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mie</w:t>
      </w:r>
      <w:r w:rsidRPr="00110EEB">
        <w:rPr>
          <w:rFonts w:asciiTheme="minorHAnsi" w:hAnsiTheme="minorHAnsi" w:cstheme="minorHAnsi"/>
          <w:spacing w:val="-4"/>
        </w:rPr>
        <w:t>n</w:t>
      </w:r>
      <w:r w:rsidRPr="00110EEB">
        <w:rPr>
          <w:rFonts w:asciiTheme="minorHAnsi" w:hAnsiTheme="minorHAnsi" w:cstheme="minorHAnsi"/>
        </w:rPr>
        <w:t>ky</w:t>
      </w:r>
      <w:r w:rsidRPr="00110EEB">
        <w:rPr>
          <w:rFonts w:asciiTheme="minorHAnsi" w:hAnsiTheme="minorHAnsi" w:cstheme="minorHAnsi"/>
          <w:spacing w:val="32"/>
        </w:rPr>
        <w:t xml:space="preserve"> </w:t>
      </w:r>
      <w:r w:rsidRPr="00110EEB">
        <w:rPr>
          <w:rFonts w:asciiTheme="minorHAnsi" w:hAnsiTheme="minorHAnsi" w:cstheme="minorHAnsi"/>
          <w:spacing w:val="-1"/>
        </w:rPr>
        <w:t>ú</w:t>
      </w:r>
      <w:r w:rsidRPr="00110EEB">
        <w:rPr>
          <w:rFonts w:asciiTheme="minorHAnsi" w:hAnsiTheme="minorHAnsi" w:cstheme="minorHAnsi"/>
        </w:rPr>
        <w:t>časti</w:t>
      </w:r>
      <w:r w:rsidRPr="00110EEB">
        <w:rPr>
          <w:rFonts w:asciiTheme="minorHAnsi" w:hAnsiTheme="minorHAnsi" w:cstheme="minorHAnsi"/>
          <w:spacing w:val="32"/>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w:t>
      </w:r>
      <w:r w:rsidRPr="00110EEB">
        <w:rPr>
          <w:rFonts w:asciiTheme="minorHAnsi" w:hAnsiTheme="minorHAnsi" w:cstheme="minorHAnsi"/>
          <w:spacing w:val="30"/>
        </w:rPr>
        <w:t xml:space="preserve"> </w:t>
      </w:r>
      <w:r w:rsidRPr="00110EEB">
        <w:rPr>
          <w:rFonts w:asciiTheme="minorHAnsi" w:hAnsiTheme="minorHAnsi" w:cstheme="minorHAnsi"/>
        </w:rPr>
        <w:t>§</w:t>
      </w:r>
      <w:r w:rsidRPr="00110EEB">
        <w:rPr>
          <w:rFonts w:asciiTheme="minorHAnsi" w:hAnsiTheme="minorHAnsi" w:cstheme="minorHAnsi"/>
          <w:spacing w:val="32"/>
        </w:rPr>
        <w:t xml:space="preserve"> </w:t>
      </w:r>
      <w:r w:rsidRPr="00110EEB">
        <w:rPr>
          <w:rFonts w:asciiTheme="minorHAnsi" w:hAnsiTheme="minorHAnsi" w:cstheme="minorHAnsi"/>
          <w:spacing w:val="-2"/>
        </w:rPr>
        <w:t>4</w:t>
      </w:r>
      <w:r w:rsidRPr="00110EEB">
        <w:rPr>
          <w:rFonts w:asciiTheme="minorHAnsi" w:hAnsiTheme="minorHAnsi" w:cstheme="minorHAnsi"/>
        </w:rPr>
        <w:t>1</w:t>
      </w:r>
      <w:r w:rsidRPr="00110EEB">
        <w:rPr>
          <w:rFonts w:asciiTheme="minorHAnsi" w:hAnsiTheme="minorHAnsi" w:cstheme="minorHAnsi"/>
          <w:spacing w:val="32"/>
        </w:rPr>
        <w:t xml:space="preserve"> </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s.</w:t>
      </w:r>
      <w:r w:rsidRPr="00110EEB">
        <w:rPr>
          <w:rFonts w:asciiTheme="minorHAnsi" w:hAnsiTheme="minorHAnsi" w:cstheme="minorHAnsi"/>
          <w:spacing w:val="30"/>
        </w:rPr>
        <w:t xml:space="preserve"> </w:t>
      </w:r>
      <w:r w:rsidRPr="00110EEB">
        <w:rPr>
          <w:rFonts w:asciiTheme="minorHAnsi" w:hAnsiTheme="minorHAnsi" w:cstheme="minorHAnsi"/>
        </w:rPr>
        <w:t>1</w:t>
      </w:r>
      <w:r w:rsidRPr="00110EEB">
        <w:rPr>
          <w:rFonts w:asciiTheme="minorHAnsi" w:hAnsiTheme="minorHAnsi" w:cstheme="minorHAnsi"/>
          <w:spacing w:val="34"/>
        </w:rPr>
        <w:t xml:space="preserve"> </w:t>
      </w:r>
      <w:r w:rsidRPr="00110EEB">
        <w:rPr>
          <w:rFonts w:asciiTheme="minorHAnsi" w:hAnsiTheme="minorHAnsi" w:cstheme="minorHAnsi"/>
          <w:spacing w:val="-1"/>
        </w:rPr>
        <w:t>p</w:t>
      </w:r>
      <w:r w:rsidRPr="00110EEB">
        <w:rPr>
          <w:rFonts w:asciiTheme="minorHAnsi" w:hAnsiTheme="minorHAnsi" w:cstheme="minorHAnsi"/>
        </w:rPr>
        <w:t>í</w:t>
      </w:r>
      <w:r w:rsidRPr="00110EEB">
        <w:rPr>
          <w:rFonts w:asciiTheme="minorHAnsi" w:hAnsiTheme="minorHAnsi" w:cstheme="minorHAnsi"/>
          <w:spacing w:val="-3"/>
        </w:rPr>
        <w:t>s</w:t>
      </w:r>
      <w:r w:rsidRPr="00110EEB">
        <w:rPr>
          <w:rFonts w:asciiTheme="minorHAnsi" w:hAnsiTheme="minorHAnsi" w:cstheme="minorHAnsi"/>
        </w:rPr>
        <w:t>m.</w:t>
      </w:r>
      <w:r w:rsidRPr="00110EEB">
        <w:rPr>
          <w:rFonts w:asciiTheme="minorHAnsi" w:hAnsiTheme="minorHAnsi" w:cstheme="minorHAnsi"/>
          <w:spacing w:val="33"/>
        </w:rPr>
        <w:t xml:space="preserve"> </w:t>
      </w:r>
      <w:r w:rsidRPr="00110EEB">
        <w:rPr>
          <w:rFonts w:asciiTheme="minorHAnsi" w:hAnsiTheme="minorHAnsi" w:cstheme="minorHAnsi"/>
          <w:spacing w:val="-1"/>
        </w:rPr>
        <w:t>b</w:t>
      </w:r>
      <w:r w:rsidRPr="00110EEB">
        <w:rPr>
          <w:rFonts w:asciiTheme="minorHAnsi" w:hAnsiTheme="minorHAnsi" w:cstheme="minorHAnsi"/>
        </w:rPr>
        <w:t xml:space="preserve">) </w:t>
      </w:r>
      <w:r w:rsidRPr="00110EEB">
        <w:rPr>
          <w:rFonts w:asciiTheme="minorHAnsi" w:hAnsiTheme="minorHAnsi" w:cstheme="minorHAnsi"/>
          <w:spacing w:val="-1"/>
        </w:rPr>
        <w:t>z</w:t>
      </w:r>
      <w:r w:rsidRPr="00110EEB">
        <w:rPr>
          <w:rFonts w:asciiTheme="minorHAnsi" w:hAnsiTheme="minorHAnsi" w:cstheme="minorHAnsi"/>
        </w:rPr>
        <w:t>ák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w:t>
      </w:r>
    </w:p>
    <w:p w14:paraId="65608DDB" w14:textId="77777777" w:rsidR="005411AE" w:rsidRPr="00110EEB" w:rsidRDefault="005411AE">
      <w:pPr>
        <w:kinsoku w:val="0"/>
        <w:overflowPunct w:val="0"/>
        <w:spacing w:line="200" w:lineRule="exact"/>
        <w:rPr>
          <w:rFonts w:asciiTheme="minorHAnsi" w:hAnsiTheme="minorHAnsi" w:cstheme="minorHAnsi"/>
          <w:sz w:val="22"/>
          <w:szCs w:val="22"/>
        </w:rPr>
      </w:pPr>
    </w:p>
    <w:p w14:paraId="442EF734" w14:textId="77777777" w:rsidR="005411AE" w:rsidRPr="00110EEB" w:rsidRDefault="005411AE">
      <w:pPr>
        <w:kinsoku w:val="0"/>
        <w:overflowPunct w:val="0"/>
        <w:spacing w:line="200" w:lineRule="exact"/>
        <w:rPr>
          <w:rFonts w:asciiTheme="minorHAnsi" w:hAnsiTheme="minorHAnsi" w:cstheme="minorHAnsi"/>
          <w:sz w:val="22"/>
          <w:szCs w:val="22"/>
        </w:rPr>
      </w:pPr>
    </w:p>
    <w:p w14:paraId="58CE6E44" w14:textId="77777777" w:rsidR="005411AE" w:rsidRPr="00110EEB" w:rsidRDefault="005411AE">
      <w:pPr>
        <w:kinsoku w:val="0"/>
        <w:overflowPunct w:val="0"/>
        <w:spacing w:line="200" w:lineRule="exact"/>
        <w:rPr>
          <w:rFonts w:asciiTheme="minorHAnsi" w:hAnsiTheme="minorHAnsi" w:cstheme="minorHAnsi"/>
          <w:sz w:val="22"/>
          <w:szCs w:val="22"/>
        </w:rPr>
      </w:pPr>
    </w:p>
    <w:p w14:paraId="77F4F997" w14:textId="77777777" w:rsidR="005411AE" w:rsidRPr="00110EEB" w:rsidRDefault="005411AE">
      <w:pPr>
        <w:kinsoku w:val="0"/>
        <w:overflowPunct w:val="0"/>
        <w:spacing w:line="200" w:lineRule="exact"/>
        <w:rPr>
          <w:rFonts w:asciiTheme="minorHAnsi" w:hAnsiTheme="minorHAnsi" w:cstheme="minorHAnsi"/>
          <w:sz w:val="22"/>
          <w:szCs w:val="22"/>
        </w:rPr>
      </w:pPr>
    </w:p>
    <w:p w14:paraId="4A13EBE8" w14:textId="77777777" w:rsidR="005411AE" w:rsidRPr="00110EEB" w:rsidRDefault="005411AE">
      <w:pPr>
        <w:kinsoku w:val="0"/>
        <w:overflowPunct w:val="0"/>
        <w:spacing w:before="10" w:line="260" w:lineRule="exact"/>
        <w:rPr>
          <w:rFonts w:asciiTheme="minorHAnsi" w:hAnsiTheme="minorHAnsi" w:cstheme="minorHAnsi"/>
          <w:sz w:val="22"/>
          <w:szCs w:val="22"/>
        </w:rPr>
        <w:sectPr w:rsidR="005411AE" w:rsidRPr="00110EEB">
          <w:footerReference w:type="default" r:id="rId27"/>
          <w:pgSz w:w="11907" w:h="16840"/>
          <w:pgMar w:top="920" w:right="1300" w:bottom="1700" w:left="1300" w:header="0" w:footer="1509" w:gutter="0"/>
          <w:cols w:space="708"/>
          <w:noEndnote/>
        </w:sectPr>
      </w:pPr>
    </w:p>
    <w:p w14:paraId="794DF613" w14:textId="77777777" w:rsidR="005411AE" w:rsidRPr="00110EEB" w:rsidRDefault="005411AE">
      <w:pPr>
        <w:pStyle w:val="Zkladntext"/>
        <w:kinsoku w:val="0"/>
        <w:overflowPunct w:val="0"/>
        <w:spacing w:before="56"/>
        <w:rPr>
          <w:rFonts w:asciiTheme="minorHAnsi" w:hAnsiTheme="minorHAnsi" w:cstheme="minorHAnsi"/>
        </w:rPr>
      </w:pPr>
      <w:r w:rsidRPr="00110EEB">
        <w:rPr>
          <w:rFonts w:asciiTheme="minorHAnsi" w:hAnsiTheme="minorHAnsi" w:cstheme="minorHAnsi"/>
        </w:rPr>
        <w:t>V .</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 xml:space="preserve">. </w:t>
      </w:r>
      <w:r w:rsidRPr="00110EEB">
        <w:rPr>
          <w:rFonts w:asciiTheme="minorHAnsi" w:hAnsiTheme="minorHAnsi" w:cstheme="minorHAnsi"/>
          <w:spacing w:val="-1"/>
        </w:rPr>
        <w:t>dň</w:t>
      </w:r>
      <w:r w:rsidRPr="00110EEB">
        <w:rPr>
          <w:rFonts w:asciiTheme="minorHAnsi" w:hAnsiTheme="minorHAnsi" w:cstheme="minorHAnsi"/>
        </w:rPr>
        <w:t>a ..</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rPr>
        <w:t>..</w:t>
      </w:r>
    </w:p>
    <w:p w14:paraId="3EE62C17" w14:textId="77777777" w:rsidR="005411AE" w:rsidRPr="00110EEB" w:rsidRDefault="005411AE">
      <w:pPr>
        <w:kinsoku w:val="0"/>
        <w:overflowPunct w:val="0"/>
        <w:spacing w:before="3" w:line="160" w:lineRule="exact"/>
        <w:rPr>
          <w:rFonts w:asciiTheme="minorHAnsi" w:hAnsiTheme="minorHAnsi" w:cstheme="minorHAnsi"/>
          <w:sz w:val="22"/>
          <w:szCs w:val="22"/>
        </w:rPr>
      </w:pPr>
      <w:r w:rsidRPr="00110EEB">
        <w:rPr>
          <w:rFonts w:asciiTheme="minorHAnsi" w:hAnsiTheme="minorHAnsi" w:cstheme="minorHAnsi"/>
          <w:sz w:val="22"/>
          <w:szCs w:val="22"/>
        </w:rPr>
        <w:br w:type="column"/>
      </w:r>
    </w:p>
    <w:p w14:paraId="1F364B7E" w14:textId="77777777" w:rsidR="005411AE" w:rsidRPr="00110EEB" w:rsidRDefault="005411AE">
      <w:pPr>
        <w:kinsoku w:val="0"/>
        <w:overflowPunct w:val="0"/>
        <w:spacing w:line="200" w:lineRule="exact"/>
        <w:rPr>
          <w:rFonts w:asciiTheme="minorHAnsi" w:hAnsiTheme="minorHAnsi" w:cstheme="minorHAnsi"/>
          <w:sz w:val="22"/>
          <w:szCs w:val="22"/>
        </w:rPr>
      </w:pPr>
    </w:p>
    <w:p w14:paraId="00FAF226" w14:textId="77777777" w:rsidR="005411AE" w:rsidRPr="00110EEB" w:rsidRDefault="005411AE">
      <w:pPr>
        <w:pStyle w:val="Zkladntext"/>
        <w:kinsoku w:val="0"/>
        <w:overflowPunct w:val="0"/>
        <w:rPr>
          <w:rFonts w:asciiTheme="minorHAnsi" w:hAnsiTheme="minorHAnsi" w:cstheme="minorHAnsi"/>
        </w:rPr>
      </w:pPr>
      <w:r w:rsidRPr="00110EEB">
        <w:rPr>
          <w:rFonts w:asciiTheme="minorHAnsi" w:hAnsiTheme="minorHAnsi" w:cstheme="minorHAnsi"/>
          <w:spacing w:val="-1"/>
        </w:rPr>
        <w:t>.........</w:t>
      </w:r>
      <w:r w:rsidRPr="00110EEB">
        <w:rPr>
          <w:rFonts w:asciiTheme="minorHAnsi" w:hAnsiTheme="minorHAnsi" w:cstheme="minorHAnsi"/>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r w:rsidRPr="00110EEB">
        <w:rPr>
          <w:rFonts w:asciiTheme="minorHAnsi" w:hAnsiTheme="minorHAnsi" w:cstheme="minorHAnsi"/>
          <w:spacing w:val="-1"/>
        </w:rPr>
        <w:t>....</w:t>
      </w:r>
    </w:p>
    <w:p w14:paraId="36285952" w14:textId="77777777" w:rsidR="005411AE" w:rsidRPr="00110EEB" w:rsidRDefault="005411AE">
      <w:pPr>
        <w:kinsoku w:val="0"/>
        <w:overflowPunct w:val="0"/>
        <w:spacing w:line="240" w:lineRule="exact"/>
        <w:rPr>
          <w:rFonts w:asciiTheme="minorHAnsi" w:hAnsiTheme="minorHAnsi" w:cstheme="minorHAnsi"/>
          <w:sz w:val="22"/>
          <w:szCs w:val="22"/>
        </w:rPr>
      </w:pPr>
    </w:p>
    <w:p w14:paraId="44F77D80" w14:textId="77777777" w:rsidR="005411AE" w:rsidRPr="00110EEB" w:rsidRDefault="005411AE">
      <w:pPr>
        <w:pStyle w:val="Zkladntext"/>
        <w:kinsoku w:val="0"/>
        <w:overflowPunct w:val="0"/>
        <w:spacing w:line="454" w:lineRule="auto"/>
        <w:ind w:right="2563"/>
        <w:rPr>
          <w:rFonts w:asciiTheme="minorHAnsi" w:hAnsiTheme="minorHAnsi" w:cstheme="minorHAnsi"/>
        </w:rPr>
      </w:pPr>
      <w:r w:rsidRPr="00110EEB">
        <w:rPr>
          <w:rFonts w:asciiTheme="minorHAnsi" w:hAnsiTheme="minorHAnsi" w:cstheme="minorHAnsi"/>
        </w:rPr>
        <w:t>me</w:t>
      </w:r>
      <w:r w:rsidRPr="00110EEB">
        <w:rPr>
          <w:rFonts w:asciiTheme="minorHAnsi" w:hAnsiTheme="minorHAnsi" w:cstheme="minorHAnsi"/>
          <w:spacing w:val="-3"/>
        </w:rPr>
        <w:t>n</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 xml:space="preserve">a </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i</w:t>
      </w:r>
      <w:r w:rsidRPr="00110EEB">
        <w:rPr>
          <w:rFonts w:asciiTheme="minorHAnsi" w:hAnsiTheme="minorHAnsi" w:cstheme="minorHAnsi"/>
        </w:rPr>
        <w:t>ezvis</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rPr>
        <w:t>, f</w:t>
      </w:r>
      <w:r w:rsidRPr="00110EEB">
        <w:rPr>
          <w:rFonts w:asciiTheme="minorHAnsi" w:hAnsiTheme="minorHAnsi" w:cstheme="minorHAnsi"/>
          <w:spacing w:val="-1"/>
        </w:rPr>
        <w:t>un</w:t>
      </w:r>
      <w:r w:rsidRPr="00110EEB">
        <w:rPr>
          <w:rFonts w:asciiTheme="minorHAnsi" w:hAnsiTheme="minorHAnsi" w:cstheme="minorHAnsi"/>
        </w:rPr>
        <w:t>kcia, po</w:t>
      </w:r>
      <w:r w:rsidRPr="00110EEB">
        <w:rPr>
          <w:rFonts w:asciiTheme="minorHAnsi" w:hAnsiTheme="minorHAnsi" w:cstheme="minorHAnsi"/>
          <w:spacing w:val="-1"/>
        </w:rPr>
        <w:t>dp</w:t>
      </w:r>
      <w:r w:rsidRPr="00110EEB">
        <w:rPr>
          <w:rFonts w:asciiTheme="minorHAnsi" w:hAnsiTheme="minorHAnsi" w:cstheme="minorHAnsi"/>
        </w:rPr>
        <w:t>is</w:t>
      </w:r>
      <w:r w:rsidRPr="00110EEB">
        <w:rPr>
          <w:rFonts w:asciiTheme="minorHAnsi" w:hAnsiTheme="minorHAnsi" w:cstheme="minorHAnsi"/>
          <w:spacing w:val="-3"/>
        </w:rPr>
        <w:t>*</w:t>
      </w:r>
      <w:r w:rsidRPr="00110EEB">
        <w:rPr>
          <w:rFonts w:asciiTheme="minorHAnsi" w:hAnsiTheme="minorHAnsi" w:cstheme="minorHAnsi"/>
        </w:rPr>
        <w:t>*</w:t>
      </w:r>
    </w:p>
    <w:p w14:paraId="65966D37" w14:textId="77777777" w:rsidR="005411AE" w:rsidRPr="00110EEB" w:rsidRDefault="005411AE">
      <w:pPr>
        <w:pStyle w:val="Zkladntext"/>
        <w:kinsoku w:val="0"/>
        <w:overflowPunct w:val="0"/>
        <w:spacing w:line="454" w:lineRule="auto"/>
        <w:ind w:right="2563"/>
        <w:rPr>
          <w:rFonts w:asciiTheme="minorHAnsi" w:hAnsiTheme="minorHAnsi" w:cstheme="minorHAnsi"/>
        </w:rPr>
        <w:sectPr w:rsidR="005411AE" w:rsidRPr="00110EEB">
          <w:type w:val="continuous"/>
          <w:pgSz w:w="11907" w:h="16840"/>
          <w:pgMar w:top="620" w:right="1300" w:bottom="1700" w:left="1300" w:header="708" w:footer="708" w:gutter="0"/>
          <w:cols w:num="2" w:space="708" w:equalWidth="0">
            <w:col w:w="3335" w:space="1622"/>
            <w:col w:w="4350"/>
          </w:cols>
          <w:noEndnote/>
        </w:sectPr>
      </w:pPr>
    </w:p>
    <w:p w14:paraId="56E8CF64" w14:textId="77777777" w:rsidR="005411AE" w:rsidRPr="00110EEB" w:rsidRDefault="005411AE">
      <w:pPr>
        <w:pStyle w:val="Zkladntext"/>
        <w:kinsoku w:val="0"/>
        <w:overflowPunct w:val="0"/>
        <w:ind w:right="6754"/>
        <w:jc w:val="both"/>
        <w:rPr>
          <w:rFonts w:asciiTheme="minorHAnsi" w:hAnsiTheme="minorHAnsi" w:cstheme="minorHAnsi"/>
        </w:rPr>
      </w:pPr>
      <w:r w:rsidRPr="00110EEB">
        <w:rPr>
          <w:rFonts w:asciiTheme="minorHAnsi" w:hAnsiTheme="minorHAnsi" w:cstheme="minorHAnsi"/>
        </w:rPr>
        <w:t>*</w:t>
      </w:r>
      <w:proofErr w:type="spellStart"/>
      <w:r w:rsidRPr="00110EEB">
        <w:rPr>
          <w:rFonts w:asciiTheme="minorHAnsi" w:hAnsiTheme="minorHAnsi" w:cstheme="minorHAnsi"/>
        </w:rPr>
        <w:t>Ne</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rPr>
        <w:t>ia</w:t>
      </w:r>
      <w:r w:rsidRPr="00110EEB">
        <w:rPr>
          <w:rFonts w:asciiTheme="minorHAnsi" w:hAnsiTheme="minorHAnsi" w:cstheme="minorHAnsi"/>
          <w:spacing w:val="-3"/>
        </w:rPr>
        <w:t>c</w:t>
      </w:r>
      <w:r w:rsidRPr="00110EEB">
        <w:rPr>
          <w:rFonts w:asciiTheme="minorHAnsi" w:hAnsiTheme="minorHAnsi" w:cstheme="minorHAnsi"/>
        </w:rPr>
        <w:t>e</w:t>
      </w:r>
      <w:proofErr w:type="spellEnd"/>
      <w:r w:rsidRPr="00110EEB">
        <w:rPr>
          <w:rFonts w:asciiTheme="minorHAnsi" w:hAnsiTheme="minorHAnsi" w:cstheme="minorHAnsi"/>
        </w:rPr>
        <w:t xml:space="preserve"> sa p</w:t>
      </w:r>
      <w:r w:rsidRPr="00110EEB">
        <w:rPr>
          <w:rFonts w:asciiTheme="minorHAnsi" w:hAnsiTheme="minorHAnsi" w:cstheme="minorHAnsi"/>
          <w:spacing w:val="-3"/>
        </w:rPr>
        <w:t>r</w:t>
      </w:r>
      <w:r w:rsidRPr="00110EEB">
        <w:rPr>
          <w:rFonts w:asciiTheme="minorHAnsi" w:hAnsiTheme="minorHAnsi" w:cstheme="minorHAnsi"/>
        </w:rPr>
        <w:t>ečiarkn</w:t>
      </w:r>
      <w:r w:rsidRPr="00110EEB">
        <w:rPr>
          <w:rFonts w:asciiTheme="minorHAnsi" w:hAnsiTheme="minorHAnsi" w:cstheme="minorHAnsi"/>
          <w:spacing w:val="-1"/>
        </w:rPr>
        <w:t>i</w:t>
      </w:r>
      <w:r w:rsidRPr="00110EEB">
        <w:rPr>
          <w:rFonts w:asciiTheme="minorHAnsi" w:hAnsiTheme="minorHAnsi" w:cstheme="minorHAnsi"/>
          <w:spacing w:val="-2"/>
        </w:rPr>
        <w:t>t</w:t>
      </w:r>
      <w:r w:rsidRPr="00110EEB">
        <w:rPr>
          <w:rFonts w:asciiTheme="minorHAnsi" w:hAnsiTheme="minorHAnsi" w:cstheme="minorHAnsi"/>
        </w:rPr>
        <w:t>e</w:t>
      </w:r>
    </w:p>
    <w:p w14:paraId="3C690532" w14:textId="77777777" w:rsidR="005411AE" w:rsidRPr="00110EEB" w:rsidRDefault="005411AE">
      <w:pPr>
        <w:kinsoku w:val="0"/>
        <w:overflowPunct w:val="0"/>
        <w:spacing w:line="240" w:lineRule="exact"/>
        <w:rPr>
          <w:rFonts w:asciiTheme="minorHAnsi" w:hAnsiTheme="minorHAnsi" w:cstheme="minorHAnsi"/>
          <w:sz w:val="22"/>
          <w:szCs w:val="22"/>
        </w:rPr>
      </w:pPr>
    </w:p>
    <w:p w14:paraId="23F92F26" w14:textId="77777777" w:rsidR="005411AE" w:rsidRPr="00110EEB" w:rsidRDefault="005411AE">
      <w:pPr>
        <w:pStyle w:val="Zkladntext"/>
        <w:kinsoku w:val="0"/>
        <w:overflowPunct w:val="0"/>
        <w:spacing w:line="276" w:lineRule="auto"/>
        <w:ind w:right="116"/>
        <w:jc w:val="both"/>
        <w:rPr>
          <w:rFonts w:asciiTheme="minorHAnsi" w:hAnsiTheme="minorHAnsi" w:cstheme="minorHAnsi"/>
        </w:rPr>
      </w:pPr>
      <w:r w:rsidRPr="00110EEB">
        <w:rPr>
          <w:rFonts w:asciiTheme="minorHAnsi" w:hAnsiTheme="minorHAnsi" w:cstheme="minorHAnsi"/>
        </w:rPr>
        <w:t>**</w:t>
      </w:r>
      <w:r w:rsidRPr="00110EEB">
        <w:rPr>
          <w:rFonts w:asciiTheme="minorHAnsi" w:hAnsiTheme="minorHAnsi" w:cstheme="minorHAnsi"/>
          <w:spacing w:val="-2"/>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rPr>
        <w:t>is</w:t>
      </w:r>
      <w:r w:rsidRPr="00110EEB">
        <w:rPr>
          <w:rFonts w:asciiTheme="minorHAnsi" w:hAnsiTheme="minorHAnsi" w:cstheme="minorHAnsi"/>
          <w:spacing w:val="14"/>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ača,</w:t>
      </w:r>
      <w:r w:rsidRPr="00110EEB">
        <w:rPr>
          <w:rFonts w:asciiTheme="minorHAnsi" w:hAnsiTheme="minorHAnsi" w:cstheme="minorHAnsi"/>
          <w:spacing w:val="12"/>
        </w:rPr>
        <w:t xml:space="preserve"> </w:t>
      </w:r>
      <w:r w:rsidRPr="00110EEB">
        <w:rPr>
          <w:rFonts w:asciiTheme="minorHAnsi" w:hAnsiTheme="minorHAnsi" w:cstheme="minorHAnsi"/>
        </w:rPr>
        <w:t>je</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3"/>
        </w:rPr>
        <w:t xml:space="preserve"> </w:t>
      </w:r>
      <w:r w:rsidRPr="00110EEB">
        <w:rPr>
          <w:rFonts w:asciiTheme="minorHAnsi" w:hAnsiTheme="minorHAnsi" w:cstheme="minorHAnsi"/>
        </w:rPr>
        <w:t>štat</w:t>
      </w:r>
      <w:r w:rsidRPr="00110EEB">
        <w:rPr>
          <w:rFonts w:asciiTheme="minorHAnsi" w:hAnsiTheme="minorHAnsi" w:cstheme="minorHAnsi"/>
          <w:spacing w:val="-1"/>
        </w:rPr>
        <w:t>u</w:t>
      </w:r>
      <w:r w:rsidRPr="00110EEB">
        <w:rPr>
          <w:rFonts w:asciiTheme="minorHAnsi" w:hAnsiTheme="minorHAnsi" w:cstheme="minorHAnsi"/>
        </w:rPr>
        <w:t>tár</w:t>
      </w:r>
      <w:r w:rsidRPr="00110EEB">
        <w:rPr>
          <w:rFonts w:asciiTheme="minorHAnsi" w:hAnsiTheme="minorHAnsi" w:cstheme="minorHAnsi"/>
          <w:spacing w:val="-1"/>
        </w:rPr>
        <w:t>n</w:t>
      </w:r>
      <w:r w:rsidRPr="00110EEB">
        <w:rPr>
          <w:rFonts w:asciiTheme="minorHAnsi" w:hAnsiTheme="minorHAnsi" w:cstheme="minorHAnsi"/>
        </w:rPr>
        <w:t>e</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13"/>
        </w:rPr>
        <w:t xml:space="preserve"> </w:t>
      </w:r>
      <w:r w:rsidRPr="00110EEB">
        <w:rPr>
          <w:rFonts w:asciiTheme="minorHAnsi" w:hAnsiTheme="minorHAnsi" w:cstheme="minorHAnsi"/>
          <w:spacing w:val="1"/>
        </w:rPr>
        <w:t>o</w:t>
      </w:r>
      <w:r w:rsidRPr="00110EEB">
        <w:rPr>
          <w:rFonts w:asciiTheme="minorHAnsi" w:hAnsiTheme="minorHAnsi" w:cstheme="minorHAnsi"/>
        </w:rPr>
        <w:t>r</w:t>
      </w:r>
      <w:r w:rsidRPr="00110EEB">
        <w:rPr>
          <w:rFonts w:asciiTheme="minorHAnsi" w:hAnsiTheme="minorHAnsi" w:cstheme="minorHAnsi"/>
          <w:spacing w:val="-2"/>
        </w:rPr>
        <w:t>g</w:t>
      </w:r>
      <w:r w:rsidRPr="00110EEB">
        <w:rPr>
          <w:rFonts w:asciiTheme="minorHAnsi" w:hAnsiTheme="minorHAnsi" w:cstheme="minorHAnsi"/>
        </w:rPr>
        <w:t>á</w:t>
      </w:r>
      <w:r w:rsidRPr="00110EEB">
        <w:rPr>
          <w:rFonts w:asciiTheme="minorHAnsi" w:hAnsiTheme="minorHAnsi" w:cstheme="minorHAnsi"/>
          <w:spacing w:val="-1"/>
        </w:rPr>
        <w:t>n</w:t>
      </w:r>
      <w:r w:rsidRPr="00110EEB">
        <w:rPr>
          <w:rFonts w:asciiTheme="minorHAnsi" w:hAnsiTheme="minorHAnsi" w:cstheme="minorHAnsi"/>
        </w:rPr>
        <w:t>u</w:t>
      </w:r>
      <w:r w:rsidRPr="00110EEB">
        <w:rPr>
          <w:rFonts w:asciiTheme="minorHAnsi" w:hAnsiTheme="minorHAnsi" w:cstheme="minorHAnsi"/>
          <w:spacing w:val="14"/>
        </w:rPr>
        <w:t xml:space="preserve"> </w:t>
      </w:r>
      <w:r w:rsidRPr="00110EEB">
        <w:rPr>
          <w:rFonts w:asciiTheme="minorHAnsi" w:hAnsiTheme="minorHAnsi" w:cstheme="minorHAnsi"/>
        </w:rPr>
        <w:t>ale</w:t>
      </w:r>
      <w:r w:rsidRPr="00110EEB">
        <w:rPr>
          <w:rFonts w:asciiTheme="minorHAnsi" w:hAnsiTheme="minorHAnsi" w:cstheme="minorHAnsi"/>
          <w:spacing w:val="-4"/>
        </w:rPr>
        <w:t>b</w:t>
      </w:r>
      <w:r w:rsidRPr="00110EEB">
        <w:rPr>
          <w:rFonts w:asciiTheme="minorHAnsi" w:hAnsiTheme="minorHAnsi" w:cstheme="minorHAnsi"/>
        </w:rPr>
        <w:t>o</w:t>
      </w:r>
      <w:r w:rsidRPr="00110EEB">
        <w:rPr>
          <w:rFonts w:asciiTheme="minorHAnsi" w:hAnsiTheme="minorHAnsi" w:cstheme="minorHAnsi"/>
          <w:spacing w:val="13"/>
        </w:rPr>
        <w:t xml:space="preserve"> </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ého</w:t>
      </w:r>
      <w:r w:rsidRPr="00110EEB">
        <w:rPr>
          <w:rFonts w:asciiTheme="minorHAnsi" w:hAnsiTheme="minorHAnsi" w:cstheme="minorHAnsi"/>
          <w:spacing w:val="19"/>
        </w:rPr>
        <w:t xml:space="preserve"> </w:t>
      </w:r>
      <w:r w:rsidRPr="00110EEB">
        <w:rPr>
          <w:rFonts w:asciiTheme="minorHAnsi" w:hAnsiTheme="minorHAnsi" w:cstheme="minorHAnsi"/>
          <w:spacing w:val="-1"/>
        </w:rPr>
        <w:t>z</w:t>
      </w:r>
      <w:r w:rsidRPr="00110EEB">
        <w:rPr>
          <w:rFonts w:asciiTheme="minorHAnsi" w:hAnsiTheme="minorHAnsi" w:cstheme="minorHAnsi"/>
        </w:rPr>
        <w:t>á</w:t>
      </w:r>
      <w:r w:rsidRPr="00110EEB">
        <w:rPr>
          <w:rFonts w:asciiTheme="minorHAnsi" w:hAnsiTheme="minorHAnsi" w:cstheme="minorHAnsi"/>
          <w:spacing w:val="-3"/>
        </w:rPr>
        <w:t>s</w:t>
      </w:r>
      <w:r w:rsidRPr="00110EEB">
        <w:rPr>
          <w:rFonts w:asciiTheme="minorHAnsi" w:hAnsiTheme="minorHAnsi" w:cstheme="minorHAnsi"/>
        </w:rPr>
        <w:t>tu</w:t>
      </w:r>
      <w:r w:rsidRPr="00110EEB">
        <w:rPr>
          <w:rFonts w:asciiTheme="minorHAnsi" w:hAnsiTheme="minorHAnsi" w:cstheme="minorHAnsi"/>
          <w:spacing w:val="-2"/>
        </w:rPr>
        <w:t>p</w:t>
      </w:r>
      <w:r w:rsidRPr="00110EEB">
        <w:rPr>
          <w:rFonts w:asciiTheme="minorHAnsi" w:hAnsiTheme="minorHAnsi" w:cstheme="minorHAnsi"/>
        </w:rPr>
        <w:t>cu</w:t>
      </w:r>
      <w:r w:rsidRPr="00110EEB">
        <w:rPr>
          <w:rFonts w:asciiTheme="minorHAnsi" w:hAnsiTheme="minorHAnsi" w:cstheme="minorHAnsi"/>
          <w:spacing w:val="14"/>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w:t>
      </w:r>
      <w:r w:rsidRPr="00110EEB">
        <w:rPr>
          <w:rFonts w:asciiTheme="minorHAnsi" w:hAnsiTheme="minorHAnsi" w:cstheme="minorHAnsi"/>
          <w:spacing w:val="-3"/>
        </w:rPr>
        <w:t>a</w:t>
      </w:r>
      <w:r w:rsidRPr="00110EEB">
        <w:rPr>
          <w:rFonts w:asciiTheme="minorHAnsi" w:hAnsiTheme="minorHAnsi" w:cstheme="minorHAnsi"/>
        </w:rPr>
        <w:t>,</w:t>
      </w:r>
      <w:r w:rsidRPr="00110EEB">
        <w:rPr>
          <w:rFonts w:asciiTheme="minorHAnsi" w:hAnsiTheme="minorHAnsi" w:cstheme="minorHAnsi"/>
          <w:spacing w:val="14"/>
        </w:rPr>
        <w:t xml:space="preserve"> </w:t>
      </w:r>
      <w:r w:rsidRPr="00110EEB">
        <w:rPr>
          <w:rFonts w:asciiTheme="minorHAnsi" w:hAnsiTheme="minorHAnsi" w:cstheme="minorHAnsi"/>
        </w:rPr>
        <w:t>k</w:t>
      </w:r>
      <w:r w:rsidRPr="00110EEB">
        <w:rPr>
          <w:rFonts w:asciiTheme="minorHAnsi" w:hAnsiTheme="minorHAnsi" w:cstheme="minorHAnsi"/>
          <w:spacing w:val="-2"/>
        </w:rPr>
        <w:t>t</w:t>
      </w:r>
      <w:r w:rsidRPr="00110EEB">
        <w:rPr>
          <w:rFonts w:asciiTheme="minorHAnsi" w:hAnsiTheme="minorHAnsi" w:cstheme="minorHAnsi"/>
          <w:spacing w:val="1"/>
        </w:rPr>
        <w:t>o</w:t>
      </w:r>
      <w:r w:rsidRPr="00110EEB">
        <w:rPr>
          <w:rFonts w:asciiTheme="minorHAnsi" w:hAnsiTheme="minorHAnsi" w:cstheme="minorHAnsi"/>
        </w:rPr>
        <w:t>rý</w:t>
      </w:r>
      <w:r w:rsidRPr="00110EEB">
        <w:rPr>
          <w:rFonts w:asciiTheme="minorHAnsi" w:hAnsiTheme="minorHAnsi" w:cstheme="minorHAnsi"/>
          <w:spacing w:val="12"/>
        </w:rPr>
        <w:t xml:space="preserve"> </w:t>
      </w:r>
      <w:r w:rsidRPr="00110EEB">
        <w:rPr>
          <w:rFonts w:asciiTheme="minorHAnsi" w:hAnsiTheme="minorHAnsi" w:cstheme="minorHAnsi"/>
        </w:rPr>
        <w:t>je</w:t>
      </w:r>
      <w:r w:rsidRPr="00110EEB">
        <w:rPr>
          <w:rFonts w:asciiTheme="minorHAnsi" w:hAnsiTheme="minorHAnsi" w:cstheme="minorHAnsi"/>
          <w:spacing w:val="13"/>
        </w:rPr>
        <w:t xml:space="preserve"> </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á</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rPr>
        <w:t>ený 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ať</w:t>
      </w:r>
      <w:r w:rsidRPr="00110EEB">
        <w:rPr>
          <w:rFonts w:asciiTheme="minorHAnsi" w:hAnsiTheme="minorHAnsi" w:cstheme="minorHAnsi"/>
          <w:spacing w:val="-7"/>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spacing w:val="-2"/>
        </w:rPr>
        <w:t>m</w:t>
      </w:r>
      <w:r w:rsidRPr="00110EEB">
        <w:rPr>
          <w:rFonts w:asciiTheme="minorHAnsi" w:hAnsiTheme="minorHAnsi" w:cstheme="minorHAnsi"/>
        </w:rPr>
        <w:t>ene</w:t>
      </w:r>
      <w:r w:rsidRPr="00110EEB">
        <w:rPr>
          <w:rFonts w:asciiTheme="minorHAnsi" w:hAnsiTheme="minorHAnsi" w:cstheme="minorHAnsi"/>
          <w:spacing w:val="-4"/>
        </w:rPr>
        <w:t xml:space="preserve"> </w:t>
      </w:r>
      <w:r w:rsidRPr="00110EEB">
        <w:rPr>
          <w:rFonts w:asciiTheme="minorHAnsi" w:hAnsiTheme="minorHAnsi" w:cstheme="minorHAnsi"/>
          <w:spacing w:val="-1"/>
        </w:rPr>
        <w:t>u</w:t>
      </w:r>
      <w:r w:rsidRPr="00110EEB">
        <w:rPr>
          <w:rFonts w:asciiTheme="minorHAnsi" w:hAnsiTheme="minorHAnsi" w:cstheme="minorHAnsi"/>
        </w:rPr>
        <w:t>ch</w:t>
      </w:r>
      <w:r w:rsidRPr="00110EEB">
        <w:rPr>
          <w:rFonts w:asciiTheme="minorHAnsi" w:hAnsiTheme="minorHAnsi" w:cstheme="minorHAnsi"/>
          <w:spacing w:val="-1"/>
        </w:rPr>
        <w:t>ádz</w:t>
      </w:r>
      <w:r w:rsidRPr="00110EEB">
        <w:rPr>
          <w:rFonts w:asciiTheme="minorHAnsi" w:hAnsiTheme="minorHAnsi" w:cstheme="minorHAnsi"/>
        </w:rPr>
        <w:t>ača</w:t>
      </w:r>
      <w:r w:rsidRPr="00110EEB">
        <w:rPr>
          <w:rFonts w:asciiTheme="minorHAnsi" w:hAnsiTheme="minorHAnsi" w:cstheme="minorHAnsi"/>
          <w:spacing w:val="-7"/>
        </w:rPr>
        <w:t xml:space="preserve"> </w:t>
      </w:r>
      <w:r w:rsidRPr="00110EEB">
        <w:rPr>
          <w:rFonts w:asciiTheme="minorHAnsi" w:hAnsiTheme="minorHAnsi" w:cstheme="minorHAnsi"/>
        </w:rPr>
        <w:t>v</w:t>
      </w:r>
      <w:r w:rsidRPr="00110EEB">
        <w:rPr>
          <w:rFonts w:asciiTheme="minorHAnsi" w:hAnsiTheme="minorHAnsi" w:cstheme="minorHAnsi"/>
          <w:spacing w:val="-6"/>
        </w:rPr>
        <w:t xml:space="preserve"> </w:t>
      </w:r>
      <w:r w:rsidRPr="00110EEB">
        <w:rPr>
          <w:rFonts w:asciiTheme="minorHAnsi" w:hAnsiTheme="minorHAnsi" w:cstheme="minorHAnsi"/>
          <w:spacing w:val="-1"/>
        </w:rPr>
        <w:t>z</w:t>
      </w:r>
      <w:r w:rsidRPr="00110EEB">
        <w:rPr>
          <w:rFonts w:asciiTheme="minorHAnsi" w:hAnsiTheme="minorHAnsi" w:cstheme="minorHAnsi"/>
        </w:rPr>
        <w:t>ávä</w:t>
      </w:r>
      <w:r w:rsidRPr="00110EEB">
        <w:rPr>
          <w:rFonts w:asciiTheme="minorHAnsi" w:hAnsiTheme="minorHAnsi" w:cstheme="minorHAnsi"/>
          <w:spacing w:val="-1"/>
        </w:rPr>
        <w:t>z</w:t>
      </w:r>
      <w:r w:rsidRPr="00110EEB">
        <w:rPr>
          <w:rFonts w:asciiTheme="minorHAnsi" w:hAnsiTheme="minorHAnsi" w:cstheme="minorHAnsi"/>
        </w:rPr>
        <w:t>k</w:t>
      </w:r>
      <w:r w:rsidRPr="00110EEB">
        <w:rPr>
          <w:rFonts w:asciiTheme="minorHAnsi" w:hAnsiTheme="minorHAnsi" w:cstheme="minorHAnsi"/>
          <w:spacing w:val="-1"/>
        </w:rPr>
        <w:t>o</w:t>
      </w:r>
      <w:r w:rsidRPr="00110EEB">
        <w:rPr>
          <w:rFonts w:asciiTheme="minorHAnsi" w:hAnsiTheme="minorHAnsi" w:cstheme="minorHAnsi"/>
        </w:rPr>
        <w:t>v</w:t>
      </w:r>
      <w:r w:rsidRPr="00110EEB">
        <w:rPr>
          <w:rFonts w:asciiTheme="minorHAnsi" w:hAnsiTheme="minorHAnsi" w:cstheme="minorHAnsi"/>
          <w:spacing w:val="-2"/>
        </w:rPr>
        <w:t>ý</w:t>
      </w:r>
      <w:r w:rsidRPr="00110EEB">
        <w:rPr>
          <w:rFonts w:asciiTheme="minorHAnsi" w:hAnsiTheme="minorHAnsi" w:cstheme="minorHAnsi"/>
        </w:rPr>
        <w:t>ch</w:t>
      </w:r>
      <w:r w:rsidRPr="00110EEB">
        <w:rPr>
          <w:rFonts w:asciiTheme="minorHAnsi" w:hAnsiTheme="minorHAnsi" w:cstheme="minorHAnsi"/>
          <w:spacing w:val="-5"/>
        </w:rPr>
        <w:t xml:space="preserve"> </w:t>
      </w:r>
      <w:r w:rsidRPr="00110EEB">
        <w:rPr>
          <w:rFonts w:asciiTheme="minorHAnsi" w:hAnsiTheme="minorHAnsi" w:cstheme="minorHAnsi"/>
        </w:rPr>
        <w:t>v</w:t>
      </w:r>
      <w:r w:rsidRPr="00110EEB">
        <w:rPr>
          <w:rFonts w:asciiTheme="minorHAnsi" w:hAnsiTheme="minorHAnsi" w:cstheme="minorHAnsi"/>
          <w:spacing w:val="-1"/>
        </w:rPr>
        <w:t>z</w:t>
      </w:r>
      <w:r w:rsidRPr="00110EEB">
        <w:rPr>
          <w:rFonts w:asciiTheme="minorHAnsi" w:hAnsiTheme="minorHAnsi" w:cstheme="minorHAnsi"/>
          <w:spacing w:val="-2"/>
        </w:rPr>
        <w:t>ť</w:t>
      </w:r>
      <w:r w:rsidRPr="00110EEB">
        <w:rPr>
          <w:rFonts w:asciiTheme="minorHAnsi" w:hAnsiTheme="minorHAnsi" w:cstheme="minorHAnsi"/>
        </w:rPr>
        <w:t>a</w:t>
      </w:r>
      <w:r w:rsidRPr="00110EEB">
        <w:rPr>
          <w:rFonts w:asciiTheme="minorHAnsi" w:hAnsiTheme="minorHAnsi" w:cstheme="minorHAnsi"/>
          <w:spacing w:val="-1"/>
        </w:rPr>
        <w:t>h</w:t>
      </w:r>
      <w:r w:rsidRPr="00110EEB">
        <w:rPr>
          <w:rFonts w:asciiTheme="minorHAnsi" w:hAnsiTheme="minorHAnsi" w:cstheme="minorHAnsi"/>
          <w:spacing w:val="1"/>
        </w:rPr>
        <w:t>o</w:t>
      </w:r>
      <w:r w:rsidRPr="00110EEB">
        <w:rPr>
          <w:rFonts w:asciiTheme="minorHAnsi" w:hAnsiTheme="minorHAnsi" w:cstheme="minorHAnsi"/>
        </w:rPr>
        <w:t>ch</w:t>
      </w:r>
      <w:r w:rsidRPr="00110EEB">
        <w:rPr>
          <w:rFonts w:asciiTheme="minorHAnsi" w:hAnsiTheme="minorHAnsi" w:cstheme="minorHAnsi"/>
          <w:spacing w:val="-8"/>
        </w:rPr>
        <w:t xml:space="preserve"> </w:t>
      </w:r>
      <w:r w:rsidRPr="00110EEB">
        <w:rPr>
          <w:rFonts w:asciiTheme="minorHAnsi" w:hAnsiTheme="minorHAnsi" w:cstheme="minorHAnsi"/>
        </w:rPr>
        <w:t>v</w:t>
      </w:r>
      <w:r w:rsidRPr="00110EEB">
        <w:rPr>
          <w:rFonts w:asciiTheme="minorHAnsi" w:hAnsiTheme="minorHAnsi" w:cstheme="minorHAnsi"/>
          <w:spacing w:val="-4"/>
        </w:rPr>
        <w:t xml:space="preserve"> </w:t>
      </w:r>
      <w:r w:rsidRPr="00110EEB">
        <w:rPr>
          <w:rFonts w:asciiTheme="minorHAnsi" w:hAnsiTheme="minorHAnsi" w:cstheme="minorHAnsi"/>
        </w:rPr>
        <w:t>sú</w:t>
      </w:r>
      <w:r w:rsidRPr="00110EEB">
        <w:rPr>
          <w:rFonts w:asciiTheme="minorHAnsi" w:hAnsiTheme="minorHAnsi" w:cstheme="minorHAnsi"/>
          <w:spacing w:val="-4"/>
        </w:rPr>
        <w:t>l</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4"/>
        </w:rPr>
        <w:t xml:space="preserve"> </w:t>
      </w:r>
      <w:r w:rsidRPr="00110EEB">
        <w:rPr>
          <w:rFonts w:asciiTheme="minorHAnsi" w:hAnsiTheme="minorHAnsi" w:cstheme="minorHAnsi"/>
        </w:rPr>
        <w:t>s</w:t>
      </w:r>
      <w:r w:rsidRPr="00110EEB">
        <w:rPr>
          <w:rFonts w:asciiTheme="minorHAnsi" w:hAnsiTheme="minorHAnsi" w:cstheme="minorHAnsi"/>
          <w:spacing w:val="-4"/>
        </w:rPr>
        <w:t xml:space="preserve"> d</w:t>
      </w:r>
      <w:r w:rsidRPr="00110EEB">
        <w:rPr>
          <w:rFonts w:asciiTheme="minorHAnsi" w:hAnsiTheme="minorHAnsi" w:cstheme="minorHAnsi"/>
          <w:spacing w:val="1"/>
        </w:rPr>
        <w:t>o</w:t>
      </w:r>
      <w:r w:rsidRPr="00110EEB">
        <w:rPr>
          <w:rFonts w:asciiTheme="minorHAnsi" w:hAnsiTheme="minorHAnsi" w:cstheme="minorHAnsi"/>
        </w:rPr>
        <w:t>kla</w:t>
      </w:r>
      <w:r w:rsidRPr="00110EEB">
        <w:rPr>
          <w:rFonts w:asciiTheme="minorHAnsi" w:hAnsiTheme="minorHAnsi" w:cstheme="minorHAnsi"/>
          <w:spacing w:val="-1"/>
        </w:rPr>
        <w:t>d</w:t>
      </w:r>
      <w:r w:rsidRPr="00110EEB">
        <w:rPr>
          <w:rFonts w:asciiTheme="minorHAnsi" w:hAnsiTheme="minorHAnsi" w:cstheme="minorHAnsi"/>
          <w:spacing w:val="-2"/>
        </w:rPr>
        <w:t>o</w:t>
      </w:r>
      <w:r w:rsidRPr="00110EEB">
        <w:rPr>
          <w:rFonts w:asciiTheme="minorHAnsi" w:hAnsiTheme="minorHAnsi" w:cstheme="minorHAnsi"/>
        </w:rPr>
        <w:t>m</w:t>
      </w:r>
      <w:r w:rsidRPr="00110EEB">
        <w:rPr>
          <w:rFonts w:asciiTheme="minorHAnsi" w:hAnsiTheme="minorHAnsi" w:cstheme="minorHAnsi"/>
          <w:spacing w:val="-6"/>
        </w:rPr>
        <w:t xml:space="preserve"> </w:t>
      </w:r>
      <w:r w:rsidRPr="00110EEB">
        <w:rPr>
          <w:rFonts w:asciiTheme="minorHAnsi" w:hAnsiTheme="minorHAnsi" w:cstheme="minorHAnsi"/>
        </w:rPr>
        <w:t>o</w:t>
      </w:r>
      <w:r w:rsidRPr="00110EEB">
        <w:rPr>
          <w:rFonts w:asciiTheme="minorHAnsi" w:hAnsiTheme="minorHAnsi" w:cstheme="minorHAnsi"/>
          <w:spacing w:val="-6"/>
        </w:rPr>
        <w:t xml:space="preserve"> </w:t>
      </w:r>
      <w:r w:rsidRPr="00110EEB">
        <w:rPr>
          <w:rFonts w:asciiTheme="minorHAnsi" w:hAnsiTheme="minorHAnsi" w:cstheme="minorHAnsi"/>
          <w:spacing w:val="1"/>
        </w:rPr>
        <w:t>o</w:t>
      </w:r>
      <w:r w:rsidRPr="00110EEB">
        <w:rPr>
          <w:rFonts w:asciiTheme="minorHAnsi" w:hAnsiTheme="minorHAnsi" w:cstheme="minorHAnsi"/>
          <w:spacing w:val="-1"/>
        </w:rPr>
        <w:t>p</w:t>
      </w:r>
      <w:r w:rsidRPr="00110EEB">
        <w:rPr>
          <w:rFonts w:asciiTheme="minorHAnsi" w:hAnsiTheme="minorHAnsi" w:cstheme="minorHAnsi"/>
        </w:rPr>
        <w:t>r</w:t>
      </w:r>
      <w:r w:rsidRPr="00110EEB">
        <w:rPr>
          <w:rFonts w:asciiTheme="minorHAnsi" w:hAnsiTheme="minorHAnsi" w:cstheme="minorHAnsi"/>
          <w:spacing w:val="-3"/>
        </w:rPr>
        <w:t>á</w:t>
      </w:r>
      <w:r w:rsidRPr="00110EEB">
        <w:rPr>
          <w:rFonts w:asciiTheme="minorHAnsi" w:hAnsiTheme="minorHAnsi" w:cstheme="minorHAnsi"/>
        </w:rPr>
        <w:t>v</w:t>
      </w:r>
      <w:r w:rsidRPr="00110EEB">
        <w:rPr>
          <w:rFonts w:asciiTheme="minorHAnsi" w:hAnsiTheme="minorHAnsi" w:cstheme="minorHAnsi"/>
          <w:spacing w:val="-1"/>
        </w:rPr>
        <w:t>n</w:t>
      </w:r>
      <w:r w:rsidRPr="00110EEB">
        <w:rPr>
          <w:rFonts w:asciiTheme="minorHAnsi" w:hAnsiTheme="minorHAnsi" w:cstheme="minorHAnsi"/>
          <w:spacing w:val="-2"/>
        </w:rPr>
        <w:t>e</w:t>
      </w:r>
      <w:r w:rsidRPr="00110EEB">
        <w:rPr>
          <w:rFonts w:asciiTheme="minorHAnsi" w:hAnsiTheme="minorHAnsi" w:cstheme="minorHAnsi"/>
          <w:spacing w:val="-1"/>
        </w:rPr>
        <w:t>n</w:t>
      </w:r>
      <w:r w:rsidRPr="00110EEB">
        <w:rPr>
          <w:rFonts w:asciiTheme="minorHAnsi" w:hAnsiTheme="minorHAnsi" w:cstheme="minorHAnsi"/>
        </w:rPr>
        <w:t>í</w:t>
      </w:r>
      <w:r w:rsidRPr="00110EEB">
        <w:rPr>
          <w:rFonts w:asciiTheme="minorHAnsi" w:hAnsiTheme="minorHAnsi" w:cstheme="minorHAnsi"/>
          <w:spacing w:val="-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dn</w:t>
      </w:r>
      <w:r w:rsidRPr="00110EEB">
        <w:rPr>
          <w:rFonts w:asciiTheme="minorHAnsi" w:hAnsiTheme="minorHAnsi" w:cstheme="minorHAnsi"/>
        </w:rPr>
        <w:t>ikať,</w:t>
      </w:r>
      <w:r w:rsidRPr="00110EEB">
        <w:rPr>
          <w:rFonts w:asciiTheme="minorHAnsi" w:hAnsiTheme="minorHAnsi" w:cstheme="minorHAnsi"/>
          <w:spacing w:val="-7"/>
        </w:rPr>
        <w:t xml:space="preserve"> </w:t>
      </w:r>
      <w:r w:rsidRPr="00110EEB">
        <w:rPr>
          <w:rFonts w:asciiTheme="minorHAnsi" w:hAnsiTheme="minorHAnsi" w:cstheme="minorHAnsi"/>
        </w:rPr>
        <w:t>t.</w:t>
      </w:r>
      <w:r w:rsidRPr="00110EEB">
        <w:rPr>
          <w:rFonts w:asciiTheme="minorHAnsi" w:hAnsiTheme="minorHAnsi" w:cstheme="minorHAnsi"/>
          <w:spacing w:val="-5"/>
        </w:rPr>
        <w:t xml:space="preserve"> </w:t>
      </w:r>
      <w:r w:rsidRPr="00110EEB">
        <w:rPr>
          <w:rFonts w:asciiTheme="minorHAnsi" w:hAnsiTheme="minorHAnsi" w:cstheme="minorHAnsi"/>
        </w:rPr>
        <w:t>j.</w:t>
      </w:r>
      <w:r w:rsidRPr="00110EEB">
        <w:rPr>
          <w:rFonts w:asciiTheme="minorHAnsi" w:hAnsiTheme="minorHAnsi" w:cstheme="minorHAnsi"/>
          <w:spacing w:val="-5"/>
        </w:rPr>
        <w:t xml:space="preserve"> </w:t>
      </w:r>
      <w:r w:rsidRPr="00110EEB">
        <w:rPr>
          <w:rFonts w:asciiTheme="minorHAnsi" w:hAnsiTheme="minorHAnsi" w:cstheme="minorHAnsi"/>
          <w:spacing w:val="-4"/>
        </w:rPr>
        <w:t>p</w:t>
      </w:r>
      <w:r w:rsidRPr="00110EEB">
        <w:rPr>
          <w:rFonts w:asciiTheme="minorHAnsi" w:hAnsiTheme="minorHAnsi" w:cstheme="minorHAnsi"/>
          <w:spacing w:val="1"/>
        </w:rPr>
        <w:t>o</w:t>
      </w:r>
      <w:r w:rsidRPr="00110EEB">
        <w:rPr>
          <w:rFonts w:asciiTheme="minorHAnsi" w:hAnsiTheme="minorHAnsi" w:cstheme="minorHAnsi"/>
          <w:spacing w:val="-1"/>
        </w:rPr>
        <w:t>dľ</w:t>
      </w:r>
      <w:r w:rsidRPr="00110EEB">
        <w:rPr>
          <w:rFonts w:asciiTheme="minorHAnsi" w:hAnsiTheme="minorHAnsi" w:cstheme="minorHAnsi"/>
        </w:rPr>
        <w:t>a t</w:t>
      </w:r>
      <w:r w:rsidRPr="00110EEB">
        <w:rPr>
          <w:rFonts w:asciiTheme="minorHAnsi" w:hAnsiTheme="minorHAnsi" w:cstheme="minorHAnsi"/>
          <w:spacing w:val="1"/>
        </w:rPr>
        <w:t>o</w:t>
      </w:r>
      <w:r w:rsidRPr="00110EEB">
        <w:rPr>
          <w:rFonts w:asciiTheme="minorHAnsi" w:hAnsiTheme="minorHAnsi" w:cstheme="minorHAnsi"/>
          <w:spacing w:val="-1"/>
        </w:rPr>
        <w:t>h</w:t>
      </w:r>
      <w:r w:rsidRPr="00110EEB">
        <w:rPr>
          <w:rFonts w:asciiTheme="minorHAnsi" w:hAnsiTheme="minorHAnsi" w:cstheme="minorHAnsi"/>
          <w:spacing w:val="-2"/>
        </w:rPr>
        <w:t>o</w:t>
      </w:r>
      <w:r w:rsidRPr="00110EEB">
        <w:rPr>
          <w:rFonts w:asciiTheme="minorHAnsi" w:hAnsiTheme="minorHAnsi" w:cstheme="minorHAnsi"/>
        </w:rPr>
        <w:t>, k</w:t>
      </w:r>
      <w:r w:rsidRPr="00110EEB">
        <w:rPr>
          <w:rFonts w:asciiTheme="minorHAnsi" w:hAnsiTheme="minorHAnsi" w:cstheme="minorHAnsi"/>
          <w:spacing w:val="-2"/>
        </w:rPr>
        <w:t>t</w:t>
      </w:r>
      <w:r w:rsidRPr="00110EEB">
        <w:rPr>
          <w:rFonts w:asciiTheme="minorHAnsi" w:hAnsiTheme="minorHAnsi" w:cstheme="minorHAnsi"/>
        </w:rPr>
        <w:t>o</w:t>
      </w:r>
      <w:r w:rsidRPr="00110EEB">
        <w:rPr>
          <w:rFonts w:asciiTheme="minorHAnsi" w:hAnsiTheme="minorHAnsi" w:cstheme="minorHAnsi"/>
          <w:spacing w:val="1"/>
        </w:rPr>
        <w:t xml:space="preserve"> </w:t>
      </w:r>
      <w:r w:rsidRPr="00110EEB">
        <w:rPr>
          <w:rFonts w:asciiTheme="minorHAnsi" w:hAnsiTheme="minorHAnsi" w:cstheme="minorHAnsi"/>
        </w:rPr>
        <w:t>za</w:t>
      </w:r>
      <w:r w:rsidRPr="00110EEB">
        <w:rPr>
          <w:rFonts w:asciiTheme="minorHAnsi" w:hAnsiTheme="minorHAnsi" w:cstheme="minorHAnsi"/>
          <w:spacing w:val="-3"/>
        </w:rPr>
        <w:t xml:space="preserve"> </w:t>
      </w:r>
      <w:r w:rsidRPr="00110EEB">
        <w:rPr>
          <w:rFonts w:asciiTheme="minorHAnsi" w:hAnsiTheme="minorHAnsi" w:cstheme="minorHAnsi"/>
        </w:rPr>
        <w:t>uc</w:t>
      </w:r>
      <w:r w:rsidRPr="00110EEB">
        <w:rPr>
          <w:rFonts w:asciiTheme="minorHAnsi" w:hAnsiTheme="minorHAnsi" w:cstheme="minorHAnsi"/>
          <w:spacing w:val="-1"/>
        </w:rPr>
        <w:t>h</w:t>
      </w:r>
      <w:r w:rsidRPr="00110EEB">
        <w:rPr>
          <w:rFonts w:asciiTheme="minorHAnsi" w:hAnsiTheme="minorHAnsi" w:cstheme="minorHAnsi"/>
        </w:rPr>
        <w:t>á</w:t>
      </w:r>
      <w:r w:rsidRPr="00110EEB">
        <w:rPr>
          <w:rFonts w:asciiTheme="minorHAnsi" w:hAnsiTheme="minorHAnsi" w:cstheme="minorHAnsi"/>
          <w:spacing w:val="-1"/>
        </w:rPr>
        <w:t>dz</w:t>
      </w:r>
      <w:r w:rsidRPr="00110EEB">
        <w:rPr>
          <w:rFonts w:asciiTheme="minorHAnsi" w:hAnsiTheme="minorHAnsi" w:cstheme="minorHAnsi"/>
        </w:rPr>
        <w:t xml:space="preserve">ača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4"/>
        </w:rPr>
        <w:t>n</w:t>
      </w:r>
      <w:r w:rsidRPr="00110EEB">
        <w:rPr>
          <w:rFonts w:asciiTheme="minorHAnsi" w:hAnsiTheme="minorHAnsi" w:cstheme="minorHAnsi"/>
        </w:rPr>
        <w:t>á na</w:t>
      </w:r>
      <w:r w:rsidRPr="00110EEB">
        <w:rPr>
          <w:rFonts w:asciiTheme="minorHAnsi" w:hAnsiTheme="minorHAnsi" w:cstheme="minorHAnsi"/>
          <w:spacing w:val="-2"/>
        </w:rPr>
        <w:t>v</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rPr>
        <w:t>k.</w:t>
      </w:r>
    </w:p>
    <w:p w14:paraId="770866B1" w14:textId="77777777" w:rsidR="005411AE" w:rsidRPr="00110EEB" w:rsidRDefault="005411AE">
      <w:pPr>
        <w:pStyle w:val="Zkladntext"/>
        <w:kinsoku w:val="0"/>
        <w:overflowPunct w:val="0"/>
        <w:spacing w:line="274" w:lineRule="auto"/>
        <w:ind w:right="114"/>
        <w:jc w:val="both"/>
        <w:rPr>
          <w:rFonts w:asciiTheme="minorHAnsi" w:hAnsiTheme="minorHAnsi" w:cstheme="minorHAnsi"/>
        </w:rPr>
      </w:pPr>
      <w:r w:rsidRPr="00110EEB">
        <w:rPr>
          <w:rFonts w:asciiTheme="minorHAnsi" w:hAnsiTheme="minorHAnsi" w:cstheme="minorHAnsi"/>
        </w:rPr>
        <w:t>V</w:t>
      </w:r>
      <w:r w:rsidRPr="00110EEB">
        <w:rPr>
          <w:rFonts w:asciiTheme="minorHAnsi" w:hAnsiTheme="minorHAnsi" w:cstheme="minorHAnsi"/>
          <w:spacing w:val="36"/>
        </w:rPr>
        <w:t xml:space="preserve"> </w:t>
      </w:r>
      <w:r w:rsidRPr="00110EEB">
        <w:rPr>
          <w:rFonts w:asciiTheme="minorHAnsi" w:hAnsiTheme="minorHAnsi" w:cstheme="minorHAnsi"/>
          <w:spacing w:val="-1"/>
        </w:rPr>
        <w:t>p</w:t>
      </w:r>
      <w:r w:rsidRPr="00110EEB">
        <w:rPr>
          <w:rFonts w:asciiTheme="minorHAnsi" w:hAnsiTheme="minorHAnsi" w:cstheme="minorHAnsi"/>
        </w:rPr>
        <w:t>rí</w:t>
      </w:r>
      <w:r w:rsidRPr="00110EEB">
        <w:rPr>
          <w:rFonts w:asciiTheme="minorHAnsi" w:hAnsiTheme="minorHAnsi" w:cstheme="minorHAnsi"/>
          <w:spacing w:val="-2"/>
        </w:rPr>
        <w:t>p</w:t>
      </w:r>
      <w:r w:rsidRPr="00110EEB">
        <w:rPr>
          <w:rFonts w:asciiTheme="minorHAnsi" w:hAnsiTheme="minorHAnsi" w:cstheme="minorHAnsi"/>
        </w:rPr>
        <w:t>a</w:t>
      </w:r>
      <w:r w:rsidRPr="00110EEB">
        <w:rPr>
          <w:rFonts w:asciiTheme="minorHAnsi" w:hAnsiTheme="minorHAnsi" w:cstheme="minorHAnsi"/>
          <w:spacing w:val="-1"/>
        </w:rPr>
        <w:t>d</w:t>
      </w:r>
      <w:r w:rsidRPr="00110EEB">
        <w:rPr>
          <w:rFonts w:asciiTheme="minorHAnsi" w:hAnsiTheme="minorHAnsi" w:cstheme="minorHAnsi"/>
        </w:rPr>
        <w:t>e</w:t>
      </w:r>
      <w:r w:rsidRPr="00110EEB">
        <w:rPr>
          <w:rFonts w:asciiTheme="minorHAnsi" w:hAnsiTheme="minorHAnsi" w:cstheme="minorHAnsi"/>
          <w:spacing w:val="35"/>
        </w:rPr>
        <w:t xml:space="preserve"> </w:t>
      </w:r>
      <w:r w:rsidRPr="00110EEB">
        <w:rPr>
          <w:rFonts w:asciiTheme="minorHAnsi" w:hAnsiTheme="minorHAnsi" w:cstheme="minorHAnsi"/>
        </w:rPr>
        <w:t>sku</w:t>
      </w:r>
      <w:r w:rsidRPr="00110EEB">
        <w:rPr>
          <w:rFonts w:asciiTheme="minorHAnsi" w:hAnsiTheme="minorHAnsi" w:cstheme="minorHAnsi"/>
          <w:spacing w:val="-2"/>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y</w:t>
      </w:r>
      <w:r w:rsidRPr="00110EEB">
        <w:rPr>
          <w:rFonts w:asciiTheme="minorHAnsi" w:hAnsiTheme="minorHAnsi" w:cstheme="minorHAnsi"/>
          <w:spacing w:val="35"/>
        </w:rPr>
        <w:t xml:space="preserve"> </w:t>
      </w:r>
      <w:r w:rsidRPr="00110EEB">
        <w:rPr>
          <w:rFonts w:asciiTheme="minorHAnsi" w:hAnsiTheme="minorHAnsi" w:cstheme="minorHAnsi"/>
          <w:spacing w:val="-1"/>
        </w:rPr>
        <w:t>d</w:t>
      </w:r>
      <w:r w:rsidRPr="00110EEB">
        <w:rPr>
          <w:rFonts w:asciiTheme="minorHAnsi" w:hAnsiTheme="minorHAnsi" w:cstheme="minorHAnsi"/>
          <w:spacing w:val="1"/>
        </w:rPr>
        <w:t>o</w:t>
      </w:r>
      <w:r w:rsidRPr="00110EEB">
        <w:rPr>
          <w:rFonts w:asciiTheme="minorHAnsi" w:hAnsiTheme="minorHAnsi" w:cstheme="minorHAnsi"/>
          <w:spacing w:val="-1"/>
        </w:rPr>
        <w:t>d</w:t>
      </w:r>
      <w:r w:rsidRPr="00110EEB">
        <w:rPr>
          <w:rFonts w:asciiTheme="minorHAnsi" w:hAnsiTheme="minorHAnsi" w:cstheme="minorHAnsi"/>
          <w:spacing w:val="-3"/>
        </w:rPr>
        <w:t>á</w:t>
      </w:r>
      <w:r w:rsidRPr="00110EEB">
        <w:rPr>
          <w:rFonts w:asciiTheme="minorHAnsi" w:hAnsiTheme="minorHAnsi" w:cstheme="minorHAnsi"/>
          <w:spacing w:val="-2"/>
        </w:rPr>
        <w:t>v</w:t>
      </w:r>
      <w:r w:rsidRPr="00110EEB">
        <w:rPr>
          <w:rFonts w:asciiTheme="minorHAnsi" w:hAnsiTheme="minorHAnsi" w:cstheme="minorHAnsi"/>
        </w:rPr>
        <w:t>ate</w:t>
      </w:r>
      <w:r w:rsidRPr="00110EEB">
        <w:rPr>
          <w:rFonts w:asciiTheme="minorHAnsi" w:hAnsiTheme="minorHAnsi" w:cstheme="minorHAnsi"/>
          <w:spacing w:val="-1"/>
        </w:rPr>
        <w:t>ľ</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35"/>
        </w:rPr>
        <w:t xml:space="preserve"> </w:t>
      </w:r>
      <w:r w:rsidRPr="00110EEB">
        <w:rPr>
          <w:rFonts w:asciiTheme="minorHAnsi" w:hAnsiTheme="minorHAnsi" w:cstheme="minorHAnsi"/>
          <w:spacing w:val="-1"/>
        </w:rPr>
        <w:t>p</w:t>
      </w:r>
      <w:r w:rsidRPr="00110EEB">
        <w:rPr>
          <w:rFonts w:asciiTheme="minorHAnsi" w:hAnsiTheme="minorHAnsi" w:cstheme="minorHAnsi"/>
          <w:spacing w:val="1"/>
        </w:rPr>
        <w:t>o</w:t>
      </w:r>
      <w:r w:rsidRPr="00110EEB">
        <w:rPr>
          <w:rFonts w:asciiTheme="minorHAnsi" w:hAnsiTheme="minorHAnsi" w:cstheme="minorHAnsi"/>
          <w:spacing w:val="-1"/>
        </w:rPr>
        <w:t>dp</w:t>
      </w:r>
      <w:r w:rsidRPr="00110EEB">
        <w:rPr>
          <w:rFonts w:asciiTheme="minorHAnsi" w:hAnsiTheme="minorHAnsi" w:cstheme="minorHAnsi"/>
        </w:rPr>
        <w:t>is</w:t>
      </w:r>
      <w:r w:rsidRPr="00110EEB">
        <w:rPr>
          <w:rFonts w:asciiTheme="minorHAnsi" w:hAnsiTheme="minorHAnsi" w:cstheme="minorHAnsi"/>
          <w:spacing w:val="34"/>
        </w:rPr>
        <w:t xml:space="preserve"> </w:t>
      </w:r>
      <w:r w:rsidRPr="00110EEB">
        <w:rPr>
          <w:rFonts w:asciiTheme="minorHAnsi" w:hAnsiTheme="minorHAnsi" w:cstheme="minorHAnsi"/>
        </w:rPr>
        <w:t>kaž</w:t>
      </w:r>
      <w:r w:rsidRPr="00110EEB">
        <w:rPr>
          <w:rFonts w:asciiTheme="minorHAnsi" w:hAnsiTheme="minorHAnsi" w:cstheme="minorHAnsi"/>
          <w:spacing w:val="-2"/>
        </w:rPr>
        <w:t>d</w:t>
      </w:r>
      <w:r w:rsidRPr="00110EEB">
        <w:rPr>
          <w:rFonts w:asciiTheme="minorHAnsi" w:hAnsiTheme="minorHAnsi" w:cstheme="minorHAnsi"/>
        </w:rPr>
        <w:t>é</w:t>
      </w:r>
      <w:r w:rsidRPr="00110EEB">
        <w:rPr>
          <w:rFonts w:asciiTheme="minorHAnsi" w:hAnsiTheme="minorHAnsi" w:cstheme="minorHAnsi"/>
          <w:spacing w:val="-3"/>
        </w:rPr>
        <w:t>h</w:t>
      </w:r>
      <w:r w:rsidRPr="00110EEB">
        <w:rPr>
          <w:rFonts w:asciiTheme="minorHAnsi" w:hAnsiTheme="minorHAnsi" w:cstheme="minorHAnsi"/>
        </w:rPr>
        <w:t>o</w:t>
      </w:r>
      <w:r w:rsidRPr="00110EEB">
        <w:rPr>
          <w:rFonts w:asciiTheme="minorHAnsi" w:hAnsiTheme="minorHAnsi" w:cstheme="minorHAnsi"/>
          <w:spacing w:val="36"/>
        </w:rPr>
        <w:t xml:space="preserve"> </w:t>
      </w:r>
      <w:r w:rsidRPr="00110EEB">
        <w:rPr>
          <w:rFonts w:asciiTheme="minorHAnsi" w:hAnsiTheme="minorHAnsi" w:cstheme="minorHAnsi"/>
          <w:spacing w:val="-3"/>
        </w:rPr>
        <w:t>č</w:t>
      </w:r>
      <w:r w:rsidRPr="00110EEB">
        <w:rPr>
          <w:rFonts w:asciiTheme="minorHAnsi" w:hAnsiTheme="minorHAnsi" w:cstheme="minorHAnsi"/>
        </w:rPr>
        <w:t>le</w:t>
      </w:r>
      <w:r w:rsidRPr="00110EEB">
        <w:rPr>
          <w:rFonts w:asciiTheme="minorHAnsi" w:hAnsiTheme="minorHAnsi" w:cstheme="minorHAnsi"/>
          <w:spacing w:val="-1"/>
        </w:rPr>
        <w:t>n</w:t>
      </w:r>
      <w:r w:rsidRPr="00110EEB">
        <w:rPr>
          <w:rFonts w:asciiTheme="minorHAnsi" w:hAnsiTheme="minorHAnsi" w:cstheme="minorHAnsi"/>
        </w:rPr>
        <w:t>a</w:t>
      </w:r>
      <w:r w:rsidRPr="00110EEB">
        <w:rPr>
          <w:rFonts w:asciiTheme="minorHAnsi" w:hAnsiTheme="minorHAnsi" w:cstheme="minorHAnsi"/>
          <w:spacing w:val="37"/>
        </w:rPr>
        <w:t xml:space="preserve"> </w:t>
      </w:r>
      <w:r w:rsidRPr="00110EEB">
        <w:rPr>
          <w:rFonts w:asciiTheme="minorHAnsi" w:hAnsiTheme="minorHAnsi" w:cstheme="minorHAnsi"/>
        </w:rPr>
        <w:t>sku</w:t>
      </w:r>
      <w:r w:rsidRPr="00110EEB">
        <w:rPr>
          <w:rFonts w:asciiTheme="minorHAnsi" w:hAnsiTheme="minorHAnsi" w:cstheme="minorHAnsi"/>
          <w:spacing w:val="-2"/>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y</w:t>
      </w:r>
      <w:r w:rsidRPr="00110EEB">
        <w:rPr>
          <w:rFonts w:asciiTheme="minorHAnsi" w:hAnsiTheme="minorHAnsi" w:cstheme="minorHAnsi"/>
          <w:spacing w:val="34"/>
        </w:rPr>
        <w:t xml:space="preserve"> </w:t>
      </w:r>
      <w:r w:rsidRPr="00110EEB">
        <w:rPr>
          <w:rFonts w:asciiTheme="minorHAnsi" w:hAnsiTheme="minorHAnsi" w:cstheme="minorHAnsi"/>
        </w:rPr>
        <w:t>a</w:t>
      </w:r>
      <w:r w:rsidRPr="00110EEB">
        <w:rPr>
          <w:rFonts w:asciiTheme="minorHAnsi" w:hAnsiTheme="minorHAnsi" w:cstheme="minorHAnsi"/>
          <w:spacing w:val="-3"/>
        </w:rPr>
        <w:t>l</w:t>
      </w:r>
      <w:r w:rsidRPr="00110EEB">
        <w:rPr>
          <w:rFonts w:asciiTheme="minorHAnsi" w:hAnsiTheme="minorHAnsi" w:cstheme="minorHAnsi"/>
        </w:rPr>
        <w:t>ebo</w:t>
      </w:r>
      <w:r w:rsidRPr="00110EEB">
        <w:rPr>
          <w:rFonts w:asciiTheme="minorHAnsi" w:hAnsiTheme="minorHAnsi" w:cstheme="minorHAnsi"/>
          <w:spacing w:val="35"/>
        </w:rPr>
        <w:t xml:space="preserve"> </w:t>
      </w:r>
      <w:r w:rsidRPr="00110EEB">
        <w:rPr>
          <w:rFonts w:asciiTheme="minorHAnsi" w:hAnsiTheme="minorHAnsi" w:cstheme="minorHAnsi"/>
        </w:rPr>
        <w:t>člena</w:t>
      </w:r>
      <w:r w:rsidRPr="00110EEB">
        <w:rPr>
          <w:rFonts w:asciiTheme="minorHAnsi" w:hAnsiTheme="minorHAnsi" w:cstheme="minorHAnsi"/>
          <w:spacing w:val="37"/>
        </w:rPr>
        <w:t xml:space="preserve"> </w:t>
      </w:r>
      <w:r w:rsidRPr="00110EEB">
        <w:rPr>
          <w:rFonts w:asciiTheme="minorHAnsi" w:hAnsiTheme="minorHAnsi" w:cstheme="minorHAnsi"/>
        </w:rPr>
        <w:t>sku</w:t>
      </w:r>
      <w:r w:rsidRPr="00110EEB">
        <w:rPr>
          <w:rFonts w:asciiTheme="minorHAnsi" w:hAnsiTheme="minorHAnsi" w:cstheme="minorHAnsi"/>
          <w:spacing w:val="-2"/>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y,</w:t>
      </w:r>
      <w:r w:rsidRPr="00110EEB">
        <w:rPr>
          <w:rFonts w:asciiTheme="minorHAnsi" w:hAnsiTheme="minorHAnsi" w:cstheme="minorHAnsi"/>
          <w:spacing w:val="34"/>
        </w:rPr>
        <w:t xml:space="preserve"> </w:t>
      </w:r>
      <w:r w:rsidRPr="00110EEB">
        <w:rPr>
          <w:rFonts w:asciiTheme="minorHAnsi" w:hAnsiTheme="minorHAnsi" w:cstheme="minorHAnsi"/>
          <w:spacing w:val="-2"/>
        </w:rPr>
        <w:t>k</w:t>
      </w:r>
      <w:r w:rsidRPr="00110EEB">
        <w:rPr>
          <w:rFonts w:asciiTheme="minorHAnsi" w:hAnsiTheme="minorHAnsi" w:cstheme="minorHAnsi"/>
        </w:rPr>
        <w:t>t</w:t>
      </w:r>
      <w:r w:rsidRPr="00110EEB">
        <w:rPr>
          <w:rFonts w:asciiTheme="minorHAnsi" w:hAnsiTheme="minorHAnsi" w:cstheme="minorHAnsi"/>
          <w:spacing w:val="1"/>
        </w:rPr>
        <w:t>o</w:t>
      </w:r>
      <w:r w:rsidRPr="00110EEB">
        <w:rPr>
          <w:rFonts w:asciiTheme="minorHAnsi" w:hAnsiTheme="minorHAnsi" w:cstheme="minorHAnsi"/>
          <w:spacing w:val="-3"/>
        </w:rPr>
        <w:t>r</w:t>
      </w:r>
      <w:r w:rsidRPr="00110EEB">
        <w:rPr>
          <w:rFonts w:asciiTheme="minorHAnsi" w:hAnsiTheme="minorHAnsi" w:cstheme="minorHAnsi"/>
        </w:rPr>
        <w:t>ý</w:t>
      </w:r>
      <w:r w:rsidRPr="00110EEB">
        <w:rPr>
          <w:rFonts w:asciiTheme="minorHAnsi" w:hAnsiTheme="minorHAnsi" w:cstheme="minorHAnsi"/>
          <w:spacing w:val="35"/>
        </w:rPr>
        <w:t xml:space="preserve"> </w:t>
      </w:r>
      <w:r w:rsidRPr="00110EEB">
        <w:rPr>
          <w:rFonts w:asciiTheme="minorHAnsi" w:hAnsiTheme="minorHAnsi" w:cstheme="minorHAnsi"/>
        </w:rPr>
        <w:t>je sp</w:t>
      </w:r>
      <w:r w:rsidRPr="00110EEB">
        <w:rPr>
          <w:rFonts w:asciiTheme="minorHAnsi" w:hAnsiTheme="minorHAnsi" w:cstheme="minorHAnsi"/>
          <w:spacing w:val="-2"/>
        </w:rPr>
        <w:t>l</w:t>
      </w:r>
      <w:r w:rsidRPr="00110EEB">
        <w:rPr>
          <w:rFonts w:asciiTheme="minorHAnsi" w:hAnsiTheme="minorHAnsi" w:cstheme="minorHAnsi"/>
          <w:spacing w:val="-1"/>
        </w:rPr>
        <w:t>n</w:t>
      </w:r>
      <w:r w:rsidRPr="00110EEB">
        <w:rPr>
          <w:rFonts w:asciiTheme="minorHAnsi" w:hAnsiTheme="minorHAnsi" w:cstheme="minorHAnsi"/>
          <w:spacing w:val="1"/>
        </w:rPr>
        <w:t>o</w:t>
      </w:r>
      <w:r w:rsidRPr="00110EEB">
        <w:rPr>
          <w:rFonts w:asciiTheme="minorHAnsi" w:hAnsiTheme="minorHAnsi" w:cstheme="minorHAnsi"/>
          <w:spacing w:val="-2"/>
        </w:rPr>
        <w:t>m</w:t>
      </w:r>
      <w:r w:rsidRPr="00110EEB">
        <w:rPr>
          <w:rFonts w:asciiTheme="minorHAnsi" w:hAnsiTheme="minorHAnsi" w:cstheme="minorHAnsi"/>
          <w:spacing w:val="1"/>
        </w:rPr>
        <w:t>o</w:t>
      </w:r>
      <w:r w:rsidRPr="00110EEB">
        <w:rPr>
          <w:rFonts w:asciiTheme="minorHAnsi" w:hAnsiTheme="minorHAnsi" w:cstheme="minorHAnsi"/>
        </w:rPr>
        <w:t>cne</w:t>
      </w:r>
      <w:r w:rsidRPr="00110EEB">
        <w:rPr>
          <w:rFonts w:asciiTheme="minorHAnsi" w:hAnsiTheme="minorHAnsi" w:cstheme="minorHAnsi"/>
          <w:spacing w:val="-4"/>
        </w:rPr>
        <w:t>n</w:t>
      </w:r>
      <w:r w:rsidRPr="00110EEB">
        <w:rPr>
          <w:rFonts w:asciiTheme="minorHAnsi" w:hAnsiTheme="minorHAnsi" w:cstheme="minorHAnsi"/>
        </w:rPr>
        <w:t xml:space="preserve">ý </w:t>
      </w:r>
      <w:r w:rsidRPr="00110EEB">
        <w:rPr>
          <w:rFonts w:asciiTheme="minorHAnsi" w:hAnsiTheme="minorHAnsi" w:cstheme="minorHAnsi"/>
          <w:spacing w:val="-2"/>
        </w:rPr>
        <w:t>k</w:t>
      </w:r>
      <w:r w:rsidRPr="00110EEB">
        <w:rPr>
          <w:rFonts w:asciiTheme="minorHAnsi" w:hAnsiTheme="minorHAnsi" w:cstheme="minorHAnsi"/>
          <w:spacing w:val="1"/>
        </w:rPr>
        <w:t>o</w:t>
      </w:r>
      <w:r w:rsidRPr="00110EEB">
        <w:rPr>
          <w:rFonts w:asciiTheme="minorHAnsi" w:hAnsiTheme="minorHAnsi" w:cstheme="minorHAnsi"/>
          <w:spacing w:val="-1"/>
        </w:rPr>
        <w:t>n</w:t>
      </w:r>
      <w:r w:rsidRPr="00110EEB">
        <w:rPr>
          <w:rFonts w:asciiTheme="minorHAnsi" w:hAnsiTheme="minorHAnsi" w:cstheme="minorHAnsi"/>
        </w:rPr>
        <w:t>ať</w:t>
      </w:r>
      <w:r w:rsidRPr="00110EEB">
        <w:rPr>
          <w:rFonts w:asciiTheme="minorHAnsi" w:hAnsiTheme="minorHAnsi" w:cstheme="minorHAnsi"/>
          <w:spacing w:val="-2"/>
        </w:rPr>
        <w:t xml:space="preserve"> </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rPr>
        <w:t>da</w:t>
      </w:r>
      <w:r w:rsidRPr="00110EEB">
        <w:rPr>
          <w:rFonts w:asciiTheme="minorHAnsi" w:hAnsiTheme="minorHAnsi" w:cstheme="minorHAnsi"/>
          <w:spacing w:val="-4"/>
        </w:rPr>
        <w:t>n</w:t>
      </w:r>
      <w:r w:rsidRPr="00110EEB">
        <w:rPr>
          <w:rFonts w:asciiTheme="minorHAnsi" w:hAnsiTheme="minorHAnsi" w:cstheme="minorHAnsi"/>
        </w:rPr>
        <w:t xml:space="preserve">ej </w:t>
      </w:r>
      <w:r w:rsidRPr="00110EEB">
        <w:rPr>
          <w:rFonts w:asciiTheme="minorHAnsi" w:hAnsiTheme="minorHAnsi" w:cstheme="minorHAnsi"/>
          <w:spacing w:val="-2"/>
        </w:rPr>
        <w:t>v</w:t>
      </w:r>
      <w:r w:rsidRPr="00110EEB">
        <w:rPr>
          <w:rFonts w:asciiTheme="minorHAnsi" w:hAnsiTheme="minorHAnsi" w:cstheme="minorHAnsi"/>
        </w:rPr>
        <w:t xml:space="preserve">eci </w:t>
      </w:r>
      <w:r w:rsidRPr="00110EEB">
        <w:rPr>
          <w:rFonts w:asciiTheme="minorHAnsi" w:hAnsiTheme="minorHAnsi" w:cstheme="minorHAnsi"/>
          <w:spacing w:val="-1"/>
        </w:rPr>
        <w:t>z</w:t>
      </w:r>
      <w:r w:rsidRPr="00110EEB">
        <w:rPr>
          <w:rFonts w:asciiTheme="minorHAnsi" w:hAnsiTheme="minorHAnsi" w:cstheme="minorHAnsi"/>
        </w:rPr>
        <w:t>a</w:t>
      </w:r>
      <w:r w:rsidRPr="00110EEB">
        <w:rPr>
          <w:rFonts w:asciiTheme="minorHAnsi" w:hAnsiTheme="minorHAnsi" w:cstheme="minorHAnsi"/>
          <w:spacing w:val="-2"/>
        </w:rPr>
        <w:t xml:space="preserve"> </w:t>
      </w:r>
      <w:r w:rsidRPr="00110EEB">
        <w:rPr>
          <w:rFonts w:asciiTheme="minorHAnsi" w:hAnsiTheme="minorHAnsi" w:cstheme="minorHAnsi"/>
        </w:rPr>
        <w:t>člen</w:t>
      </w:r>
      <w:r w:rsidRPr="00110EEB">
        <w:rPr>
          <w:rFonts w:asciiTheme="minorHAnsi" w:hAnsiTheme="minorHAnsi" w:cstheme="minorHAnsi"/>
          <w:spacing w:val="-2"/>
        </w:rPr>
        <w:t>o</w:t>
      </w:r>
      <w:r w:rsidRPr="00110EEB">
        <w:rPr>
          <w:rFonts w:asciiTheme="minorHAnsi" w:hAnsiTheme="minorHAnsi" w:cstheme="minorHAnsi"/>
        </w:rPr>
        <w:t>v</w:t>
      </w:r>
      <w:r w:rsidRPr="00110EEB">
        <w:rPr>
          <w:rFonts w:asciiTheme="minorHAnsi" w:hAnsiTheme="minorHAnsi" w:cstheme="minorHAnsi"/>
          <w:spacing w:val="1"/>
        </w:rPr>
        <w:t xml:space="preserve"> </w:t>
      </w:r>
      <w:r w:rsidRPr="00110EEB">
        <w:rPr>
          <w:rFonts w:asciiTheme="minorHAnsi" w:hAnsiTheme="minorHAnsi" w:cstheme="minorHAnsi"/>
          <w:spacing w:val="-2"/>
        </w:rPr>
        <w:t>s</w:t>
      </w:r>
      <w:r w:rsidRPr="00110EEB">
        <w:rPr>
          <w:rFonts w:asciiTheme="minorHAnsi" w:hAnsiTheme="minorHAnsi" w:cstheme="minorHAnsi"/>
        </w:rPr>
        <w:t>ku</w:t>
      </w:r>
      <w:r w:rsidRPr="00110EEB">
        <w:rPr>
          <w:rFonts w:asciiTheme="minorHAnsi" w:hAnsiTheme="minorHAnsi" w:cstheme="minorHAnsi"/>
          <w:spacing w:val="-2"/>
        </w:rPr>
        <w:t>p</w:t>
      </w:r>
      <w:r w:rsidRPr="00110EEB">
        <w:rPr>
          <w:rFonts w:asciiTheme="minorHAnsi" w:hAnsiTheme="minorHAnsi" w:cstheme="minorHAnsi"/>
        </w:rPr>
        <w:t>i</w:t>
      </w:r>
      <w:r w:rsidRPr="00110EEB">
        <w:rPr>
          <w:rFonts w:asciiTheme="minorHAnsi" w:hAnsiTheme="minorHAnsi" w:cstheme="minorHAnsi"/>
          <w:spacing w:val="-2"/>
        </w:rPr>
        <w:t>n</w:t>
      </w:r>
      <w:r w:rsidRPr="00110EEB">
        <w:rPr>
          <w:rFonts w:asciiTheme="minorHAnsi" w:hAnsiTheme="minorHAnsi" w:cstheme="minorHAnsi"/>
        </w:rPr>
        <w:t>y.</w:t>
      </w:r>
    </w:p>
    <w:p w14:paraId="18588140" w14:textId="77777777" w:rsidR="005411AE" w:rsidRPr="00110EEB" w:rsidRDefault="005411AE">
      <w:pPr>
        <w:pStyle w:val="Zkladntext"/>
        <w:kinsoku w:val="0"/>
        <w:overflowPunct w:val="0"/>
        <w:spacing w:line="274" w:lineRule="auto"/>
        <w:ind w:right="114"/>
        <w:jc w:val="both"/>
        <w:rPr>
          <w:rFonts w:asciiTheme="minorHAnsi" w:hAnsiTheme="minorHAnsi" w:cstheme="minorHAnsi"/>
        </w:rPr>
        <w:sectPr w:rsidR="005411AE" w:rsidRPr="00110EEB">
          <w:type w:val="continuous"/>
          <w:pgSz w:w="11907" w:h="16840"/>
          <w:pgMar w:top="620" w:right="1300" w:bottom="1700" w:left="1300" w:header="708" w:footer="708" w:gutter="0"/>
          <w:cols w:space="708" w:equalWidth="0">
            <w:col w:w="9307"/>
          </w:cols>
          <w:noEndnote/>
        </w:sectPr>
      </w:pPr>
    </w:p>
    <w:p w14:paraId="62B3B4FC" w14:textId="5192666F" w:rsidR="005411AE" w:rsidRPr="00110EEB" w:rsidRDefault="00110EEB" w:rsidP="00654AF9">
      <w:pPr>
        <w:pStyle w:val="Nadpis3"/>
        <w:kinsoku w:val="0"/>
        <w:overflowPunct w:val="0"/>
        <w:spacing w:before="54" w:line="274" w:lineRule="auto"/>
        <w:ind w:right="48"/>
        <w:rPr>
          <w:rFonts w:asciiTheme="minorHAnsi" w:hAnsiTheme="minorHAnsi" w:cstheme="minorHAnsi"/>
        </w:rPr>
      </w:pPr>
      <w:bookmarkStart w:id="96" w:name="bookmark53"/>
      <w:bookmarkStart w:id="97" w:name="_Toc62483257"/>
      <w:bookmarkEnd w:id="96"/>
      <w:r w:rsidRPr="00654AF9">
        <w:rPr>
          <w:rFonts w:asciiTheme="minorHAnsi" w:hAnsiTheme="minorHAnsi" w:cstheme="minorHAnsi"/>
        </w:rPr>
        <w:lastRenderedPageBreak/>
        <w:t xml:space="preserve">Príloha č. 4 súťažných podkladov </w:t>
      </w:r>
      <w:r w:rsidR="005411AE" w:rsidRPr="00110EEB">
        <w:rPr>
          <w:rFonts w:asciiTheme="minorHAnsi" w:hAnsiTheme="minorHAnsi" w:cstheme="minorHAnsi"/>
        </w:rPr>
        <w:t>-</w:t>
      </w:r>
      <w:r w:rsidR="00092D11" w:rsidRPr="00110EEB">
        <w:rPr>
          <w:rFonts w:asciiTheme="minorHAnsi" w:hAnsiTheme="minorHAnsi" w:cstheme="minorHAnsi"/>
        </w:rPr>
        <w:t xml:space="preserve"> </w:t>
      </w:r>
      <w:r w:rsidR="00DB7964" w:rsidRPr="00110EEB">
        <w:rPr>
          <w:rFonts w:asciiTheme="minorHAnsi" w:hAnsiTheme="minorHAnsi" w:cstheme="minorHAnsi"/>
        </w:rPr>
        <w:t>Jednotný európsky dokument  vo formáte .</w:t>
      </w:r>
      <w:proofErr w:type="spellStart"/>
      <w:r w:rsidR="00DB7964" w:rsidRPr="00110EEB">
        <w:rPr>
          <w:rFonts w:asciiTheme="minorHAnsi" w:hAnsiTheme="minorHAnsi" w:cstheme="minorHAnsi"/>
        </w:rPr>
        <w:t>xml</w:t>
      </w:r>
      <w:bookmarkEnd w:id="97"/>
      <w:proofErr w:type="spellEnd"/>
      <w:r w:rsidR="00DB7964" w:rsidRPr="00110EEB">
        <w:rPr>
          <w:rFonts w:asciiTheme="minorHAnsi" w:hAnsiTheme="minorHAnsi" w:cstheme="minorHAnsi"/>
        </w:rPr>
        <w:t xml:space="preserve"> </w:t>
      </w:r>
    </w:p>
    <w:p w14:paraId="0FF48AD5" w14:textId="337ED41D" w:rsidR="008455DD" w:rsidRPr="00110EEB" w:rsidRDefault="008455DD" w:rsidP="00DB7964">
      <w:pPr>
        <w:kinsoku w:val="0"/>
        <w:overflowPunct w:val="0"/>
        <w:spacing w:before="54" w:line="275" w:lineRule="auto"/>
        <w:ind w:left="116" w:right="840"/>
        <w:rPr>
          <w:rFonts w:asciiTheme="minorHAnsi" w:hAnsiTheme="minorHAnsi" w:cstheme="minorHAnsi"/>
          <w:b/>
          <w:bCs/>
          <w:sz w:val="22"/>
          <w:szCs w:val="22"/>
        </w:rPr>
      </w:pPr>
    </w:p>
    <w:p w14:paraId="239C21FF" w14:textId="37D0F5B9" w:rsidR="008455DD" w:rsidRPr="00110EEB" w:rsidRDefault="008455DD">
      <w:pPr>
        <w:widowControl/>
        <w:autoSpaceDE/>
        <w:autoSpaceDN/>
        <w:adjustRightInd/>
        <w:spacing w:after="160" w:line="259" w:lineRule="auto"/>
        <w:rPr>
          <w:rFonts w:asciiTheme="minorHAnsi" w:hAnsiTheme="minorHAnsi" w:cstheme="minorHAnsi"/>
          <w:sz w:val="22"/>
          <w:szCs w:val="22"/>
        </w:rPr>
      </w:pPr>
      <w:r w:rsidRPr="00110EEB">
        <w:rPr>
          <w:rFonts w:asciiTheme="minorHAnsi" w:hAnsiTheme="minorHAnsi" w:cstheme="minorHAnsi"/>
          <w:sz w:val="22"/>
          <w:szCs w:val="22"/>
        </w:rPr>
        <w:br w:type="page"/>
      </w:r>
    </w:p>
    <w:p w14:paraId="666F9BFD" w14:textId="6D8DF1BB" w:rsidR="008455DD" w:rsidRPr="00110EEB" w:rsidRDefault="008455DD" w:rsidP="00092D11">
      <w:pPr>
        <w:pStyle w:val="Nadpis3"/>
        <w:kinsoku w:val="0"/>
        <w:overflowPunct w:val="0"/>
        <w:spacing w:before="54" w:line="274" w:lineRule="auto"/>
        <w:ind w:right="4030"/>
        <w:rPr>
          <w:rFonts w:asciiTheme="minorHAnsi" w:hAnsiTheme="minorHAnsi" w:cstheme="minorHAnsi"/>
        </w:rPr>
      </w:pPr>
      <w:bookmarkStart w:id="98" w:name="_Toc62483258"/>
      <w:r w:rsidRPr="00110EEB">
        <w:rPr>
          <w:rFonts w:asciiTheme="minorHAnsi" w:hAnsiTheme="minorHAnsi" w:cstheme="minorHAnsi"/>
        </w:rPr>
        <w:lastRenderedPageBreak/>
        <w:t>Príloha č. 5 Návrh na plnenie kritérií</w:t>
      </w:r>
      <w:bookmarkEnd w:id="98"/>
      <w:r w:rsidRPr="00110EEB">
        <w:rPr>
          <w:rFonts w:asciiTheme="minorHAnsi" w:hAnsiTheme="minorHAnsi" w:cstheme="minorHAnsi"/>
        </w:rPr>
        <w:t xml:space="preserve"> </w:t>
      </w:r>
    </w:p>
    <w:p w14:paraId="797F8E30" w14:textId="2D7EC000" w:rsidR="008455DD" w:rsidRPr="00110EEB" w:rsidRDefault="008455DD" w:rsidP="00DB7964">
      <w:pPr>
        <w:kinsoku w:val="0"/>
        <w:overflowPunct w:val="0"/>
        <w:spacing w:before="54" w:line="275" w:lineRule="auto"/>
        <w:ind w:left="116" w:right="840"/>
        <w:rPr>
          <w:rFonts w:asciiTheme="minorHAnsi" w:hAnsiTheme="minorHAnsi" w:cstheme="minorHAnsi"/>
          <w:sz w:val="22"/>
          <w:szCs w:val="22"/>
        </w:rPr>
      </w:pPr>
    </w:p>
    <w:tbl>
      <w:tblPr>
        <w:tblStyle w:val="Mriekatabuky"/>
        <w:tblW w:w="0" w:type="auto"/>
        <w:tblLook w:val="04A0" w:firstRow="1" w:lastRow="0" w:firstColumn="1" w:lastColumn="0" w:noHBand="0" w:noVBand="1"/>
      </w:tblPr>
      <w:tblGrid>
        <w:gridCol w:w="4531"/>
        <w:gridCol w:w="4531"/>
      </w:tblGrid>
      <w:tr w:rsidR="008455DD" w:rsidRPr="00110EEB" w14:paraId="4CDEC827" w14:textId="77777777" w:rsidTr="00A3400B">
        <w:tc>
          <w:tcPr>
            <w:tcW w:w="4531" w:type="dxa"/>
          </w:tcPr>
          <w:p w14:paraId="5F140FA9"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Predmet zákazky</w:t>
            </w:r>
          </w:p>
        </w:tc>
        <w:tc>
          <w:tcPr>
            <w:tcW w:w="4531" w:type="dxa"/>
          </w:tcPr>
          <w:p w14:paraId="1FA9B704" w14:textId="7B41BE0F" w:rsidR="008455DD" w:rsidRPr="00110EEB" w:rsidRDefault="00A3400B" w:rsidP="00A3400B">
            <w:pPr>
              <w:jc w:val="both"/>
              <w:rPr>
                <w:rFonts w:asciiTheme="minorHAnsi" w:hAnsiTheme="minorHAnsi" w:cstheme="minorHAnsi"/>
                <w:b/>
                <w:iCs/>
                <w:sz w:val="22"/>
                <w:szCs w:val="22"/>
              </w:rPr>
            </w:pPr>
            <w:r w:rsidRPr="00110EEB">
              <w:rPr>
                <w:rFonts w:asciiTheme="minorHAnsi" w:hAnsiTheme="minorHAnsi" w:cstheme="minorHAnsi"/>
                <w:b/>
                <w:iCs/>
                <w:sz w:val="22"/>
                <w:szCs w:val="22"/>
              </w:rPr>
              <w:t xml:space="preserve">Komplexný systém pre </w:t>
            </w:r>
            <w:proofErr w:type="spellStart"/>
            <w:r w:rsidRPr="00110EEB">
              <w:rPr>
                <w:rFonts w:asciiTheme="minorHAnsi" w:hAnsiTheme="minorHAnsi" w:cstheme="minorHAnsi"/>
                <w:b/>
                <w:iCs/>
                <w:sz w:val="22"/>
                <w:szCs w:val="22"/>
              </w:rPr>
              <w:t>biobanking</w:t>
            </w:r>
            <w:proofErr w:type="spellEnd"/>
          </w:p>
        </w:tc>
      </w:tr>
      <w:tr w:rsidR="008455DD" w:rsidRPr="00110EEB" w14:paraId="5DC803DB" w14:textId="77777777" w:rsidTr="00A3400B">
        <w:tc>
          <w:tcPr>
            <w:tcW w:w="4531" w:type="dxa"/>
          </w:tcPr>
          <w:p w14:paraId="19B166BF"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Verejný obstarávateľ</w:t>
            </w:r>
          </w:p>
        </w:tc>
        <w:tc>
          <w:tcPr>
            <w:tcW w:w="4531" w:type="dxa"/>
          </w:tcPr>
          <w:p w14:paraId="19D061F2" w14:textId="49CE5F5E" w:rsidR="008455DD" w:rsidRPr="00110EEB" w:rsidRDefault="00A3400B" w:rsidP="008455DD">
            <w:pPr>
              <w:jc w:val="both"/>
              <w:rPr>
                <w:rFonts w:asciiTheme="minorHAnsi" w:hAnsiTheme="minorHAnsi" w:cstheme="minorHAnsi"/>
                <w:bCs/>
                <w:iCs/>
                <w:sz w:val="22"/>
                <w:szCs w:val="22"/>
              </w:rPr>
            </w:pPr>
            <w:r w:rsidRPr="00110EEB">
              <w:rPr>
                <w:rFonts w:asciiTheme="minorHAnsi" w:hAnsiTheme="minorHAnsi" w:cstheme="minorHAnsi"/>
                <w:bCs/>
                <w:iCs/>
                <w:sz w:val="22"/>
                <w:szCs w:val="22"/>
              </w:rPr>
              <w:t>Univerzita Komenského v Bratislave</w:t>
            </w:r>
          </w:p>
          <w:p w14:paraId="45BF7A6A" w14:textId="26AC2289" w:rsidR="008455DD" w:rsidRPr="00110EEB" w:rsidRDefault="00A3400B" w:rsidP="008455DD">
            <w:pPr>
              <w:jc w:val="both"/>
              <w:rPr>
                <w:rFonts w:asciiTheme="minorHAnsi" w:hAnsiTheme="minorHAnsi" w:cstheme="minorHAnsi"/>
                <w:bCs/>
                <w:iCs/>
                <w:sz w:val="22"/>
                <w:szCs w:val="22"/>
              </w:rPr>
            </w:pPr>
            <w:proofErr w:type="spellStart"/>
            <w:r w:rsidRPr="00110EEB">
              <w:rPr>
                <w:rFonts w:asciiTheme="minorHAnsi" w:hAnsiTheme="minorHAnsi" w:cstheme="minorHAnsi"/>
                <w:bCs/>
                <w:iCs/>
                <w:sz w:val="22"/>
                <w:szCs w:val="22"/>
              </w:rPr>
              <w:t>Jesseniova</w:t>
            </w:r>
            <w:proofErr w:type="spellEnd"/>
            <w:r w:rsidRPr="00110EEB">
              <w:rPr>
                <w:rFonts w:asciiTheme="minorHAnsi" w:hAnsiTheme="minorHAnsi" w:cstheme="minorHAnsi"/>
                <w:bCs/>
                <w:iCs/>
                <w:sz w:val="22"/>
                <w:szCs w:val="22"/>
              </w:rPr>
              <w:t xml:space="preserve"> lekárska fakulta v Martine</w:t>
            </w:r>
          </w:p>
        </w:tc>
      </w:tr>
      <w:tr w:rsidR="008455DD" w:rsidRPr="00110EEB" w14:paraId="27EA2EF4" w14:textId="77777777" w:rsidTr="00A3400B">
        <w:tc>
          <w:tcPr>
            <w:tcW w:w="4531" w:type="dxa"/>
          </w:tcPr>
          <w:p w14:paraId="5D48D01C"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Uchádzač:</w:t>
            </w:r>
          </w:p>
        </w:tc>
        <w:tc>
          <w:tcPr>
            <w:tcW w:w="4531" w:type="dxa"/>
          </w:tcPr>
          <w:p w14:paraId="4D649D0F" w14:textId="77777777" w:rsidR="008455DD" w:rsidRPr="00110EEB" w:rsidRDefault="008455DD" w:rsidP="00A3400B">
            <w:pPr>
              <w:jc w:val="both"/>
              <w:rPr>
                <w:rFonts w:asciiTheme="minorHAnsi" w:hAnsiTheme="minorHAnsi" w:cstheme="minorHAnsi"/>
                <w:bCs/>
                <w:iCs/>
                <w:sz w:val="22"/>
                <w:szCs w:val="22"/>
              </w:rPr>
            </w:pPr>
          </w:p>
        </w:tc>
      </w:tr>
      <w:tr w:rsidR="008455DD" w:rsidRPr="00110EEB" w14:paraId="70E8A94F" w14:textId="77777777" w:rsidTr="00A3400B">
        <w:tc>
          <w:tcPr>
            <w:tcW w:w="4531" w:type="dxa"/>
          </w:tcPr>
          <w:p w14:paraId="5E180CB2"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Obchodné meno uchádzača:</w:t>
            </w:r>
          </w:p>
        </w:tc>
        <w:tc>
          <w:tcPr>
            <w:tcW w:w="4531" w:type="dxa"/>
          </w:tcPr>
          <w:p w14:paraId="5BAC027F" w14:textId="77777777" w:rsidR="008455DD" w:rsidRPr="00110EEB" w:rsidRDefault="008455DD" w:rsidP="00A3400B">
            <w:pPr>
              <w:jc w:val="both"/>
              <w:rPr>
                <w:rFonts w:asciiTheme="minorHAnsi" w:hAnsiTheme="minorHAnsi" w:cstheme="minorHAnsi"/>
                <w:bCs/>
                <w:iCs/>
                <w:sz w:val="22"/>
                <w:szCs w:val="22"/>
              </w:rPr>
            </w:pPr>
          </w:p>
        </w:tc>
      </w:tr>
      <w:tr w:rsidR="008455DD" w:rsidRPr="00110EEB" w14:paraId="56B15B93" w14:textId="77777777" w:rsidTr="00A3400B">
        <w:tc>
          <w:tcPr>
            <w:tcW w:w="4531" w:type="dxa"/>
          </w:tcPr>
          <w:p w14:paraId="28B44079"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Sídlo:</w:t>
            </w:r>
          </w:p>
        </w:tc>
        <w:tc>
          <w:tcPr>
            <w:tcW w:w="4531" w:type="dxa"/>
          </w:tcPr>
          <w:p w14:paraId="261A36B4" w14:textId="77777777" w:rsidR="008455DD" w:rsidRPr="00110EEB" w:rsidRDefault="008455DD" w:rsidP="00A3400B">
            <w:pPr>
              <w:jc w:val="both"/>
              <w:rPr>
                <w:rFonts w:asciiTheme="minorHAnsi" w:hAnsiTheme="minorHAnsi" w:cstheme="minorHAnsi"/>
                <w:bCs/>
                <w:iCs/>
                <w:sz w:val="22"/>
                <w:szCs w:val="22"/>
              </w:rPr>
            </w:pPr>
          </w:p>
        </w:tc>
      </w:tr>
      <w:tr w:rsidR="008455DD" w:rsidRPr="00110EEB" w14:paraId="0694FF28" w14:textId="77777777" w:rsidTr="00A3400B">
        <w:tc>
          <w:tcPr>
            <w:tcW w:w="4531" w:type="dxa"/>
          </w:tcPr>
          <w:p w14:paraId="6D12FB7A" w14:textId="77777777"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IČO:</w:t>
            </w:r>
          </w:p>
        </w:tc>
        <w:tc>
          <w:tcPr>
            <w:tcW w:w="4531" w:type="dxa"/>
          </w:tcPr>
          <w:p w14:paraId="0C4678CD" w14:textId="77777777" w:rsidR="008455DD" w:rsidRPr="00110EEB" w:rsidRDefault="008455DD" w:rsidP="00A3400B">
            <w:pPr>
              <w:jc w:val="both"/>
              <w:rPr>
                <w:rFonts w:asciiTheme="minorHAnsi" w:hAnsiTheme="minorHAnsi" w:cstheme="minorHAnsi"/>
                <w:bCs/>
                <w:iCs/>
                <w:sz w:val="22"/>
                <w:szCs w:val="22"/>
              </w:rPr>
            </w:pPr>
          </w:p>
        </w:tc>
      </w:tr>
      <w:tr w:rsidR="008455DD" w:rsidRPr="00110EEB" w14:paraId="34611A5F" w14:textId="77777777" w:rsidTr="00A3400B">
        <w:tc>
          <w:tcPr>
            <w:tcW w:w="4531" w:type="dxa"/>
          </w:tcPr>
          <w:p w14:paraId="1D0D5B3A" w14:textId="678DA195" w:rsidR="008455DD" w:rsidRPr="00110EEB" w:rsidRDefault="008455DD" w:rsidP="00A3400B">
            <w:pPr>
              <w:jc w:val="both"/>
              <w:rPr>
                <w:rFonts w:asciiTheme="minorHAnsi" w:hAnsiTheme="minorHAnsi" w:cstheme="minorHAnsi"/>
                <w:bCs/>
                <w:iCs/>
                <w:sz w:val="22"/>
                <w:szCs w:val="22"/>
              </w:rPr>
            </w:pPr>
            <w:r w:rsidRPr="00110EEB">
              <w:rPr>
                <w:rFonts w:asciiTheme="minorHAnsi" w:hAnsiTheme="minorHAnsi" w:cstheme="minorHAnsi"/>
                <w:bCs/>
                <w:iCs/>
                <w:sz w:val="22"/>
                <w:szCs w:val="22"/>
              </w:rPr>
              <w:t>Kontaktná osoba uchádzača</w:t>
            </w:r>
            <w:r w:rsidR="00A3400B" w:rsidRPr="00110EEB">
              <w:rPr>
                <w:rFonts w:asciiTheme="minorHAnsi" w:hAnsiTheme="minorHAnsi" w:cstheme="minorHAnsi"/>
                <w:bCs/>
                <w:iCs/>
                <w:sz w:val="22"/>
                <w:szCs w:val="22"/>
              </w:rPr>
              <w:t xml:space="preserve"> ( </w:t>
            </w:r>
            <w:r w:rsidR="004732A7" w:rsidRPr="00110EEB">
              <w:rPr>
                <w:rFonts w:asciiTheme="minorHAnsi" w:hAnsiTheme="minorHAnsi" w:cstheme="minorHAnsi"/>
                <w:bCs/>
                <w:iCs/>
                <w:sz w:val="22"/>
                <w:szCs w:val="22"/>
              </w:rPr>
              <w:t xml:space="preserve">meno, priezvisko </w:t>
            </w:r>
            <w:r w:rsidR="00A3400B" w:rsidRPr="00110EEB">
              <w:rPr>
                <w:rFonts w:asciiTheme="minorHAnsi" w:hAnsiTheme="minorHAnsi" w:cstheme="minorHAnsi"/>
                <w:bCs/>
                <w:iCs/>
                <w:sz w:val="22"/>
                <w:szCs w:val="22"/>
              </w:rPr>
              <w:t>e-mail + telefón):</w:t>
            </w:r>
          </w:p>
        </w:tc>
        <w:tc>
          <w:tcPr>
            <w:tcW w:w="4531" w:type="dxa"/>
          </w:tcPr>
          <w:p w14:paraId="247194AB" w14:textId="77777777" w:rsidR="008455DD" w:rsidRPr="00110EEB" w:rsidRDefault="008455DD" w:rsidP="00A3400B">
            <w:pPr>
              <w:jc w:val="both"/>
              <w:rPr>
                <w:rFonts w:asciiTheme="minorHAnsi" w:hAnsiTheme="minorHAnsi" w:cstheme="minorHAnsi"/>
                <w:bCs/>
                <w:iCs/>
                <w:sz w:val="22"/>
                <w:szCs w:val="22"/>
              </w:rPr>
            </w:pPr>
          </w:p>
        </w:tc>
      </w:tr>
    </w:tbl>
    <w:p w14:paraId="5CF6800E" w14:textId="77777777" w:rsidR="008455DD" w:rsidRPr="00110EEB" w:rsidRDefault="008455DD" w:rsidP="008455DD">
      <w:pPr>
        <w:jc w:val="both"/>
        <w:rPr>
          <w:rFonts w:asciiTheme="minorHAnsi" w:eastAsia="Times New Roman" w:hAnsiTheme="minorHAnsi" w:cstheme="minorHAnsi"/>
          <w:b/>
          <w:sz w:val="22"/>
          <w:szCs w:val="22"/>
        </w:rPr>
      </w:pPr>
    </w:p>
    <w:p w14:paraId="10D58403" w14:textId="6F77AB60" w:rsidR="008455DD" w:rsidRPr="00110EEB" w:rsidRDefault="008455DD" w:rsidP="008455DD">
      <w:pPr>
        <w:jc w:val="both"/>
        <w:rPr>
          <w:rFonts w:asciiTheme="minorHAnsi" w:eastAsia="Times New Roman" w:hAnsiTheme="minorHAnsi" w:cstheme="minorHAnsi"/>
          <w:bCs/>
          <w:iCs/>
          <w:sz w:val="22"/>
          <w:szCs w:val="22"/>
        </w:rPr>
      </w:pPr>
      <w:r w:rsidRPr="00110EEB">
        <w:rPr>
          <w:rFonts w:asciiTheme="minorHAnsi" w:eastAsia="Times New Roman" w:hAnsiTheme="minorHAnsi" w:cstheme="minorHAnsi"/>
          <w:b/>
          <w:sz w:val="22"/>
          <w:szCs w:val="22"/>
        </w:rPr>
        <w:t>Návrh uchádzača na plnenie kritéria (vyplní uchádzač)</w:t>
      </w:r>
    </w:p>
    <w:p w14:paraId="6A363071" w14:textId="77777777" w:rsidR="008455DD" w:rsidRPr="00110EEB" w:rsidRDefault="008455DD" w:rsidP="008455DD">
      <w:pPr>
        <w:jc w:val="both"/>
        <w:rPr>
          <w:rFonts w:asciiTheme="minorHAnsi" w:eastAsia="Times New Roman" w:hAnsiTheme="minorHAnsi" w:cstheme="minorHAnsi"/>
          <w:bCs/>
          <w:iCs/>
          <w:sz w:val="22"/>
          <w:szCs w:val="22"/>
        </w:rPr>
      </w:pPr>
    </w:p>
    <w:p w14:paraId="3BED5896" w14:textId="77777777" w:rsidR="008455DD" w:rsidRPr="00110EEB" w:rsidRDefault="008455DD" w:rsidP="008455DD">
      <w:pPr>
        <w:rPr>
          <w:rFonts w:asciiTheme="minorHAnsi" w:hAnsiTheme="minorHAnsi" w:cstheme="minorHAnsi"/>
          <w:b/>
          <w:bCs/>
          <w:color w:val="000000"/>
          <w:sz w:val="22"/>
          <w:szCs w:val="22"/>
        </w:rPr>
      </w:pPr>
    </w:p>
    <w:p w14:paraId="1B6C3DCC" w14:textId="7E29688A" w:rsidR="008455DD" w:rsidRPr="00110EEB" w:rsidRDefault="008455DD" w:rsidP="008455DD">
      <w:pPr>
        <w:suppressAutoHyphens/>
        <w:spacing w:line="360" w:lineRule="auto"/>
        <w:jc w:val="both"/>
        <w:rPr>
          <w:rFonts w:asciiTheme="minorHAnsi" w:hAnsiTheme="minorHAnsi" w:cstheme="minorHAnsi"/>
          <w:b/>
          <w:bCs/>
          <w:sz w:val="22"/>
          <w:szCs w:val="22"/>
        </w:rPr>
      </w:pPr>
      <w:r w:rsidRPr="00110EEB">
        <w:rPr>
          <w:rFonts w:asciiTheme="minorHAnsi" w:hAnsiTheme="minorHAnsi" w:cstheme="minorHAnsi"/>
          <w:b/>
          <w:bCs/>
          <w:sz w:val="22"/>
          <w:szCs w:val="22"/>
        </w:rPr>
        <w:t>Časť 1 zákazky:</w:t>
      </w:r>
      <w:r w:rsidRPr="00110EEB">
        <w:rPr>
          <w:rFonts w:asciiTheme="minorHAnsi" w:hAnsiTheme="minorHAnsi" w:cstheme="minorHAnsi"/>
          <w:sz w:val="22"/>
          <w:szCs w:val="22"/>
        </w:rPr>
        <w:t xml:space="preserve"> </w:t>
      </w:r>
      <w:r w:rsidRPr="00110EEB">
        <w:rPr>
          <w:rFonts w:asciiTheme="minorHAnsi" w:hAnsiTheme="minorHAnsi" w:cstheme="minorHAnsi"/>
          <w:b/>
          <w:bCs/>
          <w:sz w:val="22"/>
          <w:szCs w:val="22"/>
        </w:rPr>
        <w:t>Modulárny automatický systém pre kompletný manažment vzoriek biologického materiálu</w:t>
      </w:r>
      <w:r w:rsidR="004732A7" w:rsidRPr="00110EEB">
        <w:rPr>
          <w:rFonts w:asciiTheme="minorHAnsi" w:hAnsiTheme="minorHAnsi" w:cstheme="minorHAnsi"/>
          <w:b/>
          <w:bCs/>
          <w:sz w:val="22"/>
          <w:szCs w:val="22"/>
        </w:rPr>
        <w:t>*</w:t>
      </w:r>
    </w:p>
    <w:tbl>
      <w:tblPr>
        <w:tblW w:w="90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277"/>
        <w:gridCol w:w="3536"/>
      </w:tblGrid>
      <w:tr w:rsidR="008455DD" w:rsidRPr="00110EEB" w14:paraId="61F457D8" w14:textId="77777777" w:rsidTr="00A3400B">
        <w:tc>
          <w:tcPr>
            <w:tcW w:w="2250" w:type="dxa"/>
            <w:tcBorders>
              <w:right w:val="single" w:sz="4" w:space="0" w:color="auto"/>
            </w:tcBorders>
          </w:tcPr>
          <w:p w14:paraId="5D45FDD2"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položka</w:t>
            </w:r>
          </w:p>
        </w:tc>
        <w:tc>
          <w:tcPr>
            <w:tcW w:w="3277" w:type="dxa"/>
            <w:tcBorders>
              <w:top w:val="single" w:sz="4" w:space="0" w:color="auto"/>
              <w:left w:val="single" w:sz="4" w:space="0" w:color="auto"/>
              <w:right w:val="single" w:sz="4" w:space="0" w:color="auto"/>
            </w:tcBorders>
          </w:tcPr>
          <w:p w14:paraId="612759EC"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bez DPH</w:t>
            </w:r>
          </w:p>
        </w:tc>
        <w:tc>
          <w:tcPr>
            <w:tcW w:w="3536" w:type="dxa"/>
            <w:tcBorders>
              <w:left w:val="single" w:sz="4" w:space="0" w:color="auto"/>
            </w:tcBorders>
          </w:tcPr>
          <w:p w14:paraId="3DB19D82"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s DPH</w:t>
            </w:r>
          </w:p>
        </w:tc>
      </w:tr>
      <w:tr w:rsidR="008455DD" w:rsidRPr="00110EEB" w14:paraId="272DDDC5" w14:textId="77777777" w:rsidTr="00A3400B">
        <w:tc>
          <w:tcPr>
            <w:tcW w:w="2250" w:type="dxa"/>
            <w:tcBorders>
              <w:right w:val="single" w:sz="4" w:space="0" w:color="auto"/>
            </w:tcBorders>
          </w:tcPr>
          <w:p w14:paraId="75DAEE94" w14:textId="77777777" w:rsidR="008455DD" w:rsidRPr="00110EEB" w:rsidRDefault="008455DD" w:rsidP="00A3400B">
            <w:pPr>
              <w:tabs>
                <w:tab w:val="left" w:pos="1134"/>
              </w:tabs>
              <w:rPr>
                <w:rFonts w:asciiTheme="minorHAnsi" w:eastAsia="Calibri" w:hAnsiTheme="minorHAnsi" w:cstheme="minorHAnsi"/>
                <w:sz w:val="22"/>
                <w:szCs w:val="22"/>
              </w:rPr>
            </w:pPr>
            <w:r w:rsidRPr="00110EEB">
              <w:rPr>
                <w:rFonts w:asciiTheme="minorHAnsi" w:eastAsia="Calibri" w:hAnsiTheme="minorHAnsi" w:cstheme="minorHAnsi"/>
                <w:sz w:val="22"/>
                <w:szCs w:val="22"/>
              </w:rPr>
              <w:t xml:space="preserve">Celková cena za dodanie predmetu zákazky </w:t>
            </w:r>
          </w:p>
        </w:tc>
        <w:tc>
          <w:tcPr>
            <w:tcW w:w="3277" w:type="dxa"/>
            <w:tcBorders>
              <w:left w:val="single" w:sz="4" w:space="0" w:color="auto"/>
              <w:right w:val="single" w:sz="4" w:space="0" w:color="auto"/>
            </w:tcBorders>
          </w:tcPr>
          <w:p w14:paraId="6AFFA04B"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c>
          <w:tcPr>
            <w:tcW w:w="3536" w:type="dxa"/>
            <w:tcBorders>
              <w:left w:val="single" w:sz="4" w:space="0" w:color="auto"/>
            </w:tcBorders>
          </w:tcPr>
          <w:p w14:paraId="6BB55940"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r>
    </w:tbl>
    <w:p w14:paraId="25A1893D" w14:textId="77777777" w:rsidR="008455DD" w:rsidRPr="00110EEB" w:rsidRDefault="008455DD" w:rsidP="008455DD">
      <w:pPr>
        <w:rPr>
          <w:rFonts w:asciiTheme="minorHAnsi" w:hAnsiTheme="minorHAnsi" w:cstheme="minorHAnsi"/>
          <w:sz w:val="22"/>
          <w:szCs w:val="22"/>
        </w:rPr>
      </w:pPr>
    </w:p>
    <w:p w14:paraId="213CE999" w14:textId="77777777" w:rsidR="00D22E29" w:rsidRPr="00110EEB" w:rsidRDefault="00D22E29" w:rsidP="00A3400B">
      <w:pPr>
        <w:rPr>
          <w:rFonts w:asciiTheme="minorHAnsi" w:hAnsiTheme="minorHAnsi" w:cstheme="minorHAnsi"/>
          <w:b/>
          <w:sz w:val="22"/>
          <w:szCs w:val="22"/>
        </w:rPr>
      </w:pPr>
    </w:p>
    <w:p w14:paraId="36427C04" w14:textId="159C7570" w:rsidR="008455DD" w:rsidRPr="00110EEB" w:rsidRDefault="008455DD" w:rsidP="00A3400B">
      <w:pPr>
        <w:rPr>
          <w:rFonts w:asciiTheme="minorHAnsi" w:hAnsiTheme="minorHAnsi" w:cstheme="minorHAnsi"/>
          <w:b/>
          <w:sz w:val="22"/>
          <w:szCs w:val="22"/>
          <w:highlight w:val="yellow"/>
        </w:rPr>
      </w:pPr>
      <w:r w:rsidRPr="00110EEB">
        <w:rPr>
          <w:rFonts w:asciiTheme="minorHAnsi" w:hAnsiTheme="minorHAnsi" w:cstheme="minorHAnsi"/>
          <w:b/>
          <w:sz w:val="22"/>
          <w:szCs w:val="22"/>
        </w:rPr>
        <w:t xml:space="preserve">Časť 2 zákazky: </w:t>
      </w:r>
      <w:r w:rsidR="00A3400B" w:rsidRPr="00110EEB">
        <w:rPr>
          <w:rFonts w:asciiTheme="minorHAnsi" w:hAnsiTheme="minorHAnsi" w:cstheme="minorHAnsi"/>
          <w:b/>
          <w:sz w:val="22"/>
          <w:szCs w:val="22"/>
        </w:rPr>
        <w:t xml:space="preserve">Komplexný systém pre manažment vzoriek biologického materiálu </w:t>
      </w:r>
      <w:r w:rsidR="004732A7" w:rsidRPr="00110EEB">
        <w:rPr>
          <w:rFonts w:asciiTheme="minorHAnsi" w:hAnsiTheme="minorHAnsi" w:cstheme="minorHAnsi"/>
          <w:b/>
          <w:sz w:val="22"/>
          <w:szCs w:val="22"/>
        </w:rPr>
        <w:t>*</w:t>
      </w:r>
    </w:p>
    <w:p w14:paraId="2F9C7148" w14:textId="77777777" w:rsidR="008455DD" w:rsidRPr="00110EEB" w:rsidRDefault="008455DD" w:rsidP="008455DD">
      <w:pPr>
        <w:ind w:left="3860"/>
        <w:rPr>
          <w:rFonts w:asciiTheme="minorHAnsi" w:hAnsiTheme="minorHAnsi" w:cstheme="minorHAnsi"/>
          <w:sz w:val="22"/>
          <w:szCs w:val="22"/>
          <w:highlight w:val="yellow"/>
        </w:rPr>
      </w:pPr>
    </w:p>
    <w:tbl>
      <w:tblPr>
        <w:tblW w:w="90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277"/>
        <w:gridCol w:w="3536"/>
      </w:tblGrid>
      <w:tr w:rsidR="008455DD" w:rsidRPr="00110EEB" w14:paraId="35B215ED" w14:textId="77777777" w:rsidTr="00A3400B">
        <w:tc>
          <w:tcPr>
            <w:tcW w:w="2250" w:type="dxa"/>
            <w:tcBorders>
              <w:right w:val="single" w:sz="4" w:space="0" w:color="auto"/>
            </w:tcBorders>
          </w:tcPr>
          <w:p w14:paraId="1FB2AA1B"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položka</w:t>
            </w:r>
          </w:p>
        </w:tc>
        <w:tc>
          <w:tcPr>
            <w:tcW w:w="3277" w:type="dxa"/>
            <w:tcBorders>
              <w:top w:val="single" w:sz="4" w:space="0" w:color="auto"/>
              <w:left w:val="single" w:sz="4" w:space="0" w:color="auto"/>
              <w:right w:val="single" w:sz="4" w:space="0" w:color="auto"/>
            </w:tcBorders>
          </w:tcPr>
          <w:p w14:paraId="24348435"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bez DPH</w:t>
            </w:r>
          </w:p>
        </w:tc>
        <w:tc>
          <w:tcPr>
            <w:tcW w:w="3536" w:type="dxa"/>
            <w:tcBorders>
              <w:left w:val="single" w:sz="4" w:space="0" w:color="auto"/>
            </w:tcBorders>
          </w:tcPr>
          <w:p w14:paraId="0DC0BA27"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s DPH</w:t>
            </w:r>
          </w:p>
        </w:tc>
      </w:tr>
      <w:tr w:rsidR="008455DD" w:rsidRPr="00110EEB" w14:paraId="75153E78" w14:textId="77777777" w:rsidTr="00A3400B">
        <w:tc>
          <w:tcPr>
            <w:tcW w:w="2250" w:type="dxa"/>
            <w:tcBorders>
              <w:right w:val="single" w:sz="4" w:space="0" w:color="auto"/>
            </w:tcBorders>
          </w:tcPr>
          <w:p w14:paraId="0C0001F0" w14:textId="77777777" w:rsidR="008455DD" w:rsidRPr="00110EEB" w:rsidRDefault="008455DD" w:rsidP="00A3400B">
            <w:pPr>
              <w:tabs>
                <w:tab w:val="left" w:pos="1134"/>
              </w:tabs>
              <w:rPr>
                <w:rFonts w:asciiTheme="minorHAnsi" w:eastAsia="Calibri" w:hAnsiTheme="minorHAnsi" w:cstheme="minorHAnsi"/>
                <w:sz w:val="22"/>
                <w:szCs w:val="22"/>
              </w:rPr>
            </w:pPr>
            <w:r w:rsidRPr="00110EEB">
              <w:rPr>
                <w:rFonts w:asciiTheme="minorHAnsi" w:eastAsia="Calibri" w:hAnsiTheme="minorHAnsi" w:cstheme="minorHAnsi"/>
                <w:sz w:val="22"/>
                <w:szCs w:val="22"/>
              </w:rPr>
              <w:t xml:space="preserve">Celková cena za dodanie predmetu zákazky . </w:t>
            </w:r>
          </w:p>
        </w:tc>
        <w:tc>
          <w:tcPr>
            <w:tcW w:w="3277" w:type="dxa"/>
            <w:tcBorders>
              <w:left w:val="single" w:sz="4" w:space="0" w:color="auto"/>
              <w:right w:val="single" w:sz="4" w:space="0" w:color="auto"/>
            </w:tcBorders>
          </w:tcPr>
          <w:p w14:paraId="775709AF"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c>
          <w:tcPr>
            <w:tcW w:w="3536" w:type="dxa"/>
            <w:tcBorders>
              <w:left w:val="single" w:sz="4" w:space="0" w:color="auto"/>
            </w:tcBorders>
          </w:tcPr>
          <w:p w14:paraId="611B72F0"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r>
    </w:tbl>
    <w:p w14:paraId="6DF41757" w14:textId="77777777" w:rsidR="008455DD" w:rsidRPr="00110EEB" w:rsidRDefault="008455DD" w:rsidP="008455DD">
      <w:pPr>
        <w:jc w:val="both"/>
        <w:rPr>
          <w:rFonts w:asciiTheme="minorHAnsi" w:eastAsia="Times New Roman" w:hAnsiTheme="minorHAnsi" w:cstheme="minorHAnsi"/>
          <w:b/>
          <w:sz w:val="22"/>
          <w:szCs w:val="22"/>
          <w:u w:color="365F91"/>
          <w:lang w:eastAsia="cs-CZ"/>
        </w:rPr>
      </w:pPr>
    </w:p>
    <w:p w14:paraId="2D420B22" w14:textId="77777777" w:rsidR="00D22E29" w:rsidRPr="00110EEB" w:rsidRDefault="00D22E29" w:rsidP="008455DD">
      <w:pPr>
        <w:jc w:val="both"/>
        <w:rPr>
          <w:rFonts w:asciiTheme="minorHAnsi" w:eastAsia="Times New Roman" w:hAnsiTheme="minorHAnsi" w:cstheme="minorHAnsi"/>
          <w:b/>
          <w:sz w:val="22"/>
          <w:szCs w:val="22"/>
          <w:u w:color="365F91"/>
          <w:lang w:eastAsia="cs-CZ"/>
        </w:rPr>
      </w:pPr>
    </w:p>
    <w:p w14:paraId="7EB00388" w14:textId="2E52148B" w:rsidR="008455DD" w:rsidRPr="00110EEB" w:rsidRDefault="008455DD" w:rsidP="008455DD">
      <w:pPr>
        <w:jc w:val="both"/>
        <w:rPr>
          <w:rFonts w:asciiTheme="minorHAnsi" w:eastAsia="Times New Roman" w:hAnsiTheme="minorHAnsi" w:cstheme="minorHAnsi"/>
          <w:b/>
          <w:sz w:val="22"/>
          <w:szCs w:val="22"/>
          <w:u w:color="365F91"/>
          <w:lang w:eastAsia="cs-CZ"/>
        </w:rPr>
      </w:pPr>
      <w:r w:rsidRPr="00110EEB">
        <w:rPr>
          <w:rFonts w:asciiTheme="minorHAnsi" w:eastAsia="Times New Roman" w:hAnsiTheme="minorHAnsi" w:cstheme="minorHAnsi"/>
          <w:b/>
          <w:sz w:val="22"/>
          <w:szCs w:val="22"/>
          <w:u w:color="365F91"/>
          <w:lang w:eastAsia="cs-CZ"/>
        </w:rPr>
        <w:t>Časť 3 zákazky: LIMS (</w:t>
      </w:r>
      <w:proofErr w:type="spellStart"/>
      <w:r w:rsidRPr="00110EEB">
        <w:rPr>
          <w:rFonts w:asciiTheme="minorHAnsi" w:eastAsia="Times New Roman" w:hAnsiTheme="minorHAnsi" w:cstheme="minorHAnsi"/>
          <w:b/>
          <w:sz w:val="22"/>
          <w:szCs w:val="22"/>
          <w:u w:color="365F91"/>
          <w:lang w:eastAsia="cs-CZ"/>
        </w:rPr>
        <w:t>Laboratory</w:t>
      </w:r>
      <w:proofErr w:type="spellEnd"/>
      <w:r w:rsidRPr="00110EEB">
        <w:rPr>
          <w:rFonts w:asciiTheme="minorHAnsi" w:eastAsia="Times New Roman" w:hAnsiTheme="minorHAnsi" w:cstheme="minorHAnsi"/>
          <w:b/>
          <w:sz w:val="22"/>
          <w:szCs w:val="22"/>
          <w:u w:color="365F91"/>
          <w:lang w:eastAsia="cs-CZ"/>
        </w:rPr>
        <w:t xml:space="preserve"> </w:t>
      </w:r>
      <w:proofErr w:type="spellStart"/>
      <w:r w:rsidRPr="00110EEB">
        <w:rPr>
          <w:rFonts w:asciiTheme="minorHAnsi" w:eastAsia="Times New Roman" w:hAnsiTheme="minorHAnsi" w:cstheme="minorHAnsi"/>
          <w:b/>
          <w:sz w:val="22"/>
          <w:szCs w:val="22"/>
          <w:u w:color="365F91"/>
          <w:lang w:eastAsia="cs-CZ"/>
        </w:rPr>
        <w:t>Information</w:t>
      </w:r>
      <w:proofErr w:type="spellEnd"/>
      <w:r w:rsidRPr="00110EEB">
        <w:rPr>
          <w:rFonts w:asciiTheme="minorHAnsi" w:eastAsia="Times New Roman" w:hAnsiTheme="minorHAnsi" w:cstheme="minorHAnsi"/>
          <w:b/>
          <w:sz w:val="22"/>
          <w:szCs w:val="22"/>
          <w:u w:color="365F91"/>
          <w:lang w:eastAsia="cs-CZ"/>
        </w:rPr>
        <w:t xml:space="preserve"> Management </w:t>
      </w:r>
      <w:proofErr w:type="spellStart"/>
      <w:r w:rsidRPr="00110EEB">
        <w:rPr>
          <w:rFonts w:asciiTheme="minorHAnsi" w:eastAsia="Times New Roman" w:hAnsiTheme="minorHAnsi" w:cstheme="minorHAnsi"/>
          <w:b/>
          <w:sz w:val="22"/>
          <w:szCs w:val="22"/>
          <w:u w:color="365F91"/>
          <w:lang w:eastAsia="cs-CZ"/>
        </w:rPr>
        <w:t>System</w:t>
      </w:r>
      <w:proofErr w:type="spellEnd"/>
      <w:r w:rsidRPr="00110EEB">
        <w:rPr>
          <w:rFonts w:asciiTheme="minorHAnsi" w:eastAsia="Times New Roman" w:hAnsiTheme="minorHAnsi" w:cstheme="minorHAnsi"/>
          <w:b/>
          <w:sz w:val="22"/>
          <w:szCs w:val="22"/>
          <w:u w:color="365F91"/>
          <w:lang w:eastAsia="cs-CZ"/>
        </w:rPr>
        <w:t>)</w:t>
      </w:r>
      <w:r w:rsidR="004732A7" w:rsidRPr="00110EEB">
        <w:rPr>
          <w:rFonts w:asciiTheme="minorHAnsi" w:eastAsia="Times New Roman" w:hAnsiTheme="minorHAnsi" w:cstheme="minorHAnsi"/>
          <w:b/>
          <w:sz w:val="22"/>
          <w:szCs w:val="22"/>
          <w:u w:color="365F91"/>
          <w:lang w:eastAsia="cs-CZ"/>
        </w:rPr>
        <w:t>*</w:t>
      </w:r>
      <w:r w:rsidRPr="00110EEB">
        <w:rPr>
          <w:rFonts w:asciiTheme="minorHAnsi" w:eastAsia="Times New Roman" w:hAnsiTheme="minorHAnsi" w:cstheme="minorHAnsi"/>
          <w:b/>
          <w:sz w:val="22"/>
          <w:szCs w:val="22"/>
          <w:u w:color="365F91"/>
          <w:lang w:eastAsia="cs-CZ"/>
        </w:rPr>
        <w:t xml:space="preserve"> </w:t>
      </w:r>
    </w:p>
    <w:p w14:paraId="56E2D243" w14:textId="77777777" w:rsidR="008455DD" w:rsidRPr="00110EEB" w:rsidRDefault="008455DD" w:rsidP="008455DD">
      <w:pPr>
        <w:jc w:val="both"/>
        <w:rPr>
          <w:rFonts w:asciiTheme="minorHAnsi" w:eastAsia="Times New Roman" w:hAnsiTheme="minorHAnsi" w:cstheme="minorHAnsi"/>
          <w:b/>
          <w:sz w:val="22"/>
          <w:szCs w:val="22"/>
          <w:u w:color="365F91"/>
          <w:lang w:eastAsia="cs-CZ"/>
        </w:rPr>
      </w:pPr>
    </w:p>
    <w:tbl>
      <w:tblPr>
        <w:tblW w:w="90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277"/>
        <w:gridCol w:w="3536"/>
      </w:tblGrid>
      <w:tr w:rsidR="008455DD" w:rsidRPr="00110EEB" w14:paraId="2321990C" w14:textId="77777777" w:rsidTr="00A3400B">
        <w:tc>
          <w:tcPr>
            <w:tcW w:w="2250" w:type="dxa"/>
            <w:tcBorders>
              <w:right w:val="single" w:sz="4" w:space="0" w:color="auto"/>
            </w:tcBorders>
          </w:tcPr>
          <w:p w14:paraId="418483EC"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položka</w:t>
            </w:r>
          </w:p>
        </w:tc>
        <w:tc>
          <w:tcPr>
            <w:tcW w:w="3277" w:type="dxa"/>
            <w:tcBorders>
              <w:top w:val="single" w:sz="4" w:space="0" w:color="auto"/>
              <w:left w:val="single" w:sz="4" w:space="0" w:color="auto"/>
              <w:right w:val="single" w:sz="4" w:space="0" w:color="auto"/>
            </w:tcBorders>
          </w:tcPr>
          <w:p w14:paraId="13C5D6F8"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bez DPH</w:t>
            </w:r>
          </w:p>
        </w:tc>
        <w:tc>
          <w:tcPr>
            <w:tcW w:w="3536" w:type="dxa"/>
            <w:tcBorders>
              <w:left w:val="single" w:sz="4" w:space="0" w:color="auto"/>
            </w:tcBorders>
          </w:tcPr>
          <w:p w14:paraId="27D4A097" w14:textId="77777777" w:rsidR="008455DD" w:rsidRPr="00110EEB" w:rsidRDefault="008455DD" w:rsidP="00A3400B">
            <w:pPr>
              <w:tabs>
                <w:tab w:val="left" w:pos="1134"/>
              </w:tabs>
              <w:jc w:val="center"/>
              <w:rPr>
                <w:rFonts w:asciiTheme="minorHAnsi" w:eastAsia="Calibri" w:hAnsiTheme="minorHAnsi" w:cstheme="minorHAnsi"/>
                <w:b/>
                <w:sz w:val="22"/>
                <w:szCs w:val="22"/>
              </w:rPr>
            </w:pPr>
            <w:r w:rsidRPr="00110EEB">
              <w:rPr>
                <w:rFonts w:asciiTheme="minorHAnsi" w:eastAsia="Calibri" w:hAnsiTheme="minorHAnsi" w:cstheme="minorHAnsi"/>
                <w:b/>
                <w:sz w:val="22"/>
                <w:szCs w:val="22"/>
              </w:rPr>
              <w:t>Návrh na plnenie v EUR s DPH</w:t>
            </w:r>
          </w:p>
        </w:tc>
      </w:tr>
      <w:tr w:rsidR="008455DD" w:rsidRPr="00110EEB" w14:paraId="216EB5E7" w14:textId="77777777" w:rsidTr="00A3400B">
        <w:tc>
          <w:tcPr>
            <w:tcW w:w="2250" w:type="dxa"/>
            <w:tcBorders>
              <w:right w:val="single" w:sz="4" w:space="0" w:color="auto"/>
            </w:tcBorders>
          </w:tcPr>
          <w:p w14:paraId="5AF9332E" w14:textId="77777777" w:rsidR="008455DD" w:rsidRPr="00110EEB" w:rsidRDefault="008455DD" w:rsidP="00A3400B">
            <w:pPr>
              <w:tabs>
                <w:tab w:val="left" w:pos="1134"/>
              </w:tabs>
              <w:rPr>
                <w:rFonts w:asciiTheme="minorHAnsi" w:eastAsia="Calibri" w:hAnsiTheme="minorHAnsi" w:cstheme="minorHAnsi"/>
                <w:sz w:val="22"/>
                <w:szCs w:val="22"/>
              </w:rPr>
            </w:pPr>
            <w:r w:rsidRPr="00110EEB">
              <w:rPr>
                <w:rFonts w:asciiTheme="minorHAnsi" w:eastAsia="Calibri" w:hAnsiTheme="minorHAnsi" w:cstheme="minorHAnsi"/>
                <w:sz w:val="22"/>
                <w:szCs w:val="22"/>
              </w:rPr>
              <w:t xml:space="preserve">Celková cena za dodanie predmetu zákazky . </w:t>
            </w:r>
          </w:p>
        </w:tc>
        <w:tc>
          <w:tcPr>
            <w:tcW w:w="3277" w:type="dxa"/>
            <w:tcBorders>
              <w:left w:val="single" w:sz="4" w:space="0" w:color="auto"/>
              <w:right w:val="single" w:sz="4" w:space="0" w:color="auto"/>
            </w:tcBorders>
          </w:tcPr>
          <w:p w14:paraId="252D530A"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c>
          <w:tcPr>
            <w:tcW w:w="3536" w:type="dxa"/>
            <w:tcBorders>
              <w:left w:val="single" w:sz="4" w:space="0" w:color="auto"/>
            </w:tcBorders>
          </w:tcPr>
          <w:p w14:paraId="56D76C9D" w14:textId="77777777" w:rsidR="008455DD" w:rsidRPr="00110EEB" w:rsidRDefault="008455DD" w:rsidP="00A3400B">
            <w:pPr>
              <w:tabs>
                <w:tab w:val="left" w:pos="1134"/>
              </w:tabs>
              <w:jc w:val="center"/>
              <w:rPr>
                <w:rFonts w:asciiTheme="minorHAnsi" w:eastAsia="Calibri" w:hAnsiTheme="minorHAnsi" w:cstheme="minorHAnsi"/>
                <w:b/>
                <w:sz w:val="22"/>
                <w:szCs w:val="22"/>
              </w:rPr>
            </w:pPr>
          </w:p>
        </w:tc>
      </w:tr>
    </w:tbl>
    <w:p w14:paraId="2F4523DA" w14:textId="77777777" w:rsidR="008455DD" w:rsidRPr="00110EEB" w:rsidRDefault="008455DD" w:rsidP="008455DD">
      <w:pPr>
        <w:jc w:val="both"/>
        <w:rPr>
          <w:rFonts w:asciiTheme="minorHAnsi" w:eastAsia="Times New Roman" w:hAnsiTheme="minorHAnsi" w:cstheme="minorHAnsi"/>
          <w:b/>
          <w:sz w:val="22"/>
          <w:szCs w:val="22"/>
          <w:u w:color="365F91"/>
          <w:lang w:eastAsia="cs-CZ"/>
        </w:rPr>
      </w:pPr>
    </w:p>
    <w:p w14:paraId="564362BC" w14:textId="03E4030E" w:rsidR="004732A7" w:rsidRPr="00110EEB" w:rsidRDefault="004732A7" w:rsidP="004732A7">
      <w:pPr>
        <w:pStyle w:val="Odsekzoznamu"/>
        <w:kinsoku w:val="0"/>
        <w:overflowPunct w:val="0"/>
        <w:spacing w:before="54" w:line="275" w:lineRule="auto"/>
        <w:ind w:right="840"/>
        <w:rPr>
          <w:rFonts w:asciiTheme="minorHAnsi" w:hAnsiTheme="minorHAnsi" w:cstheme="minorHAnsi"/>
          <w:sz w:val="22"/>
          <w:szCs w:val="22"/>
        </w:rPr>
      </w:pPr>
      <w:r w:rsidRPr="00110EEB">
        <w:rPr>
          <w:rFonts w:asciiTheme="minorHAnsi" w:hAnsiTheme="minorHAnsi" w:cstheme="minorHAnsi"/>
          <w:sz w:val="22"/>
          <w:szCs w:val="22"/>
        </w:rPr>
        <w:t>*</w:t>
      </w:r>
      <w:proofErr w:type="spellStart"/>
      <w:r w:rsidRPr="00110EEB">
        <w:rPr>
          <w:rFonts w:asciiTheme="minorHAnsi" w:hAnsiTheme="minorHAnsi" w:cstheme="minorHAnsi"/>
          <w:sz w:val="22"/>
          <w:szCs w:val="22"/>
        </w:rPr>
        <w:t>Nehodiace</w:t>
      </w:r>
      <w:proofErr w:type="spellEnd"/>
      <w:r w:rsidRPr="00110EEB">
        <w:rPr>
          <w:rFonts w:asciiTheme="minorHAnsi" w:hAnsiTheme="minorHAnsi" w:cstheme="minorHAnsi"/>
          <w:sz w:val="22"/>
          <w:szCs w:val="22"/>
        </w:rPr>
        <w:t xml:space="preserve"> sa preškrtnite </w:t>
      </w:r>
    </w:p>
    <w:p w14:paraId="5D55E8F4" w14:textId="43D6D3AC" w:rsidR="000A0063" w:rsidRPr="00110EEB" w:rsidRDefault="000A0063">
      <w:pPr>
        <w:widowControl/>
        <w:autoSpaceDE/>
        <w:autoSpaceDN/>
        <w:adjustRightInd/>
        <w:spacing w:after="160" w:line="259" w:lineRule="auto"/>
        <w:rPr>
          <w:rFonts w:asciiTheme="minorHAnsi" w:hAnsiTheme="minorHAnsi" w:cstheme="minorHAnsi"/>
          <w:sz w:val="22"/>
          <w:szCs w:val="22"/>
        </w:rPr>
      </w:pPr>
      <w:r w:rsidRPr="00110EEB">
        <w:rPr>
          <w:rFonts w:asciiTheme="minorHAnsi" w:hAnsiTheme="minorHAnsi" w:cstheme="minorHAnsi"/>
          <w:sz w:val="22"/>
          <w:szCs w:val="22"/>
        </w:rPr>
        <w:br w:type="page"/>
      </w:r>
    </w:p>
    <w:p w14:paraId="239919D2" w14:textId="6E7C1E0B" w:rsidR="000A0063" w:rsidRPr="00654AF9" w:rsidRDefault="000A0063" w:rsidP="00654AF9">
      <w:pPr>
        <w:pStyle w:val="Nadpis3"/>
        <w:kinsoku w:val="0"/>
        <w:overflowPunct w:val="0"/>
        <w:spacing w:before="54" w:line="274" w:lineRule="auto"/>
        <w:ind w:right="4030"/>
        <w:rPr>
          <w:rFonts w:asciiTheme="minorHAnsi" w:hAnsiTheme="minorHAnsi" w:cstheme="minorHAnsi"/>
        </w:rPr>
      </w:pPr>
      <w:bookmarkStart w:id="99" w:name="_Toc62483259"/>
      <w:r w:rsidRPr="00654AF9">
        <w:rPr>
          <w:rFonts w:asciiTheme="minorHAnsi" w:hAnsiTheme="minorHAnsi" w:cstheme="minorHAnsi"/>
        </w:rPr>
        <w:lastRenderedPageBreak/>
        <w:t>Príloha č. 6 – Vyhlásenie k participácii na vypracovaní ponuky inou osobou</w:t>
      </w:r>
      <w:bookmarkEnd w:id="99"/>
    </w:p>
    <w:p w14:paraId="43805D03" w14:textId="77777777" w:rsidR="000A0063" w:rsidRPr="00654AF9" w:rsidRDefault="000A0063" w:rsidP="000A0063">
      <w:pPr>
        <w:jc w:val="both"/>
        <w:rPr>
          <w:rFonts w:asciiTheme="minorHAnsi" w:hAnsiTheme="minorHAnsi" w:cstheme="minorHAnsi"/>
          <w:b/>
          <w:sz w:val="22"/>
          <w:szCs w:val="22"/>
        </w:rPr>
      </w:pPr>
    </w:p>
    <w:p w14:paraId="2E7D201F" w14:textId="77777777" w:rsidR="000A0063" w:rsidRPr="00654AF9" w:rsidRDefault="000A0063" w:rsidP="000A0063">
      <w:pPr>
        <w:spacing w:after="456" w:line="254" w:lineRule="exact"/>
        <w:ind w:left="200"/>
        <w:jc w:val="center"/>
        <w:rPr>
          <w:rFonts w:asciiTheme="minorHAnsi" w:eastAsia="Times New Roman" w:hAnsiTheme="minorHAnsi" w:cstheme="minorHAnsi"/>
          <w:bCs/>
          <w:color w:val="000000"/>
          <w:sz w:val="22"/>
          <w:szCs w:val="22"/>
          <w:shd w:val="clear" w:color="auto" w:fill="FFFFFF"/>
        </w:rPr>
      </w:pPr>
      <w:r w:rsidRPr="00654AF9">
        <w:rPr>
          <w:rFonts w:asciiTheme="minorHAnsi" w:eastAsia="Times New Roman" w:hAnsiTheme="minorHAnsi" w:cstheme="minorHAnsi"/>
          <w:bCs/>
          <w:color w:val="000000"/>
          <w:sz w:val="22"/>
          <w:szCs w:val="22"/>
          <w:shd w:val="clear" w:color="auto" w:fill="FFFFFF"/>
        </w:rPr>
        <w:t xml:space="preserve">podľa </w:t>
      </w:r>
      <w:proofErr w:type="spellStart"/>
      <w:r w:rsidRPr="00654AF9">
        <w:rPr>
          <w:rFonts w:asciiTheme="minorHAnsi" w:eastAsia="Times New Roman" w:hAnsiTheme="minorHAnsi" w:cstheme="minorHAnsi"/>
          <w:bCs/>
          <w:color w:val="000000"/>
          <w:sz w:val="22"/>
          <w:szCs w:val="22"/>
          <w:shd w:val="clear" w:color="auto" w:fill="FFFFFF"/>
        </w:rPr>
        <w:t>ust</w:t>
      </w:r>
      <w:proofErr w:type="spellEnd"/>
      <w:r w:rsidRPr="00654AF9">
        <w:rPr>
          <w:rFonts w:asciiTheme="minorHAnsi" w:eastAsia="Times New Roman" w:hAnsiTheme="minorHAnsi" w:cstheme="minorHAnsi"/>
          <w:bCs/>
          <w:color w:val="000000"/>
          <w:sz w:val="22"/>
          <w:szCs w:val="22"/>
          <w:shd w:val="clear" w:color="auto" w:fill="FFFFFF"/>
        </w:rPr>
        <w:t>. § 49 ods. 5 zákona č. 343/2015 Z. z. o verejnom obstarávaní a o zmene a doplnení niektorých zákonov v znení neskorších predpisov (ďalej len „ZVO“)</w:t>
      </w:r>
    </w:p>
    <w:p w14:paraId="11460B8C" w14:textId="4B1155DC" w:rsidR="000A0063" w:rsidRPr="00654AF9" w:rsidRDefault="000A0063" w:rsidP="000A0063">
      <w:pPr>
        <w:spacing w:after="456" w:line="254" w:lineRule="exact"/>
        <w:ind w:left="200"/>
        <w:rPr>
          <w:rFonts w:asciiTheme="minorHAnsi" w:eastAsia="Times New Roman" w:hAnsiTheme="minorHAnsi" w:cstheme="minorHAnsi"/>
          <w:b/>
          <w:bCs/>
          <w:color w:val="000000"/>
          <w:sz w:val="22"/>
          <w:szCs w:val="22"/>
          <w:shd w:val="clear" w:color="auto" w:fill="FFFFFF"/>
        </w:rPr>
      </w:pPr>
      <w:r w:rsidRPr="00654AF9">
        <w:rPr>
          <w:rFonts w:asciiTheme="minorHAnsi" w:eastAsia="Times New Roman" w:hAnsiTheme="minorHAnsi" w:cstheme="minorHAnsi"/>
          <w:bCs/>
          <w:color w:val="000000"/>
          <w:sz w:val="22"/>
          <w:szCs w:val="22"/>
          <w:shd w:val="clear" w:color="auto" w:fill="FFFFFF"/>
        </w:rPr>
        <w:t xml:space="preserve">Predmet zákazky: </w:t>
      </w:r>
      <w:r w:rsidRPr="00654AF9">
        <w:rPr>
          <w:rFonts w:asciiTheme="minorHAnsi" w:eastAsia="Times New Roman" w:hAnsiTheme="minorHAnsi" w:cstheme="minorHAnsi"/>
          <w:b/>
          <w:bCs/>
          <w:color w:val="000000"/>
          <w:sz w:val="22"/>
          <w:szCs w:val="22"/>
          <w:shd w:val="clear" w:color="auto" w:fill="FFFFFF"/>
        </w:rPr>
        <w:t xml:space="preserve">„Komplexný systém pre </w:t>
      </w:r>
      <w:proofErr w:type="spellStart"/>
      <w:r w:rsidRPr="00654AF9">
        <w:rPr>
          <w:rFonts w:asciiTheme="minorHAnsi" w:eastAsia="Times New Roman" w:hAnsiTheme="minorHAnsi" w:cstheme="minorHAnsi"/>
          <w:b/>
          <w:bCs/>
          <w:color w:val="000000"/>
          <w:sz w:val="22"/>
          <w:szCs w:val="22"/>
          <w:shd w:val="clear" w:color="auto" w:fill="FFFFFF"/>
        </w:rPr>
        <w:t>biobanking</w:t>
      </w:r>
      <w:proofErr w:type="spellEnd"/>
      <w:r w:rsidRPr="00654AF9">
        <w:rPr>
          <w:rFonts w:asciiTheme="minorHAnsi" w:eastAsia="Times New Roman" w:hAnsiTheme="minorHAnsi" w:cstheme="minorHAnsi"/>
          <w:b/>
          <w:bCs/>
          <w:color w:val="000000"/>
          <w:sz w:val="22"/>
          <w:szCs w:val="22"/>
          <w:shd w:val="clear" w:color="auto" w:fill="FFFFFF"/>
        </w:rPr>
        <w:t>“</w:t>
      </w:r>
    </w:p>
    <w:p w14:paraId="4735BBDF" w14:textId="77777777" w:rsidR="000A0063" w:rsidRPr="00654AF9" w:rsidRDefault="000A0063" w:rsidP="000A0063">
      <w:pPr>
        <w:spacing w:after="212" w:line="210" w:lineRule="exact"/>
        <w:ind w:left="20"/>
        <w:jc w:val="both"/>
        <w:rPr>
          <w:rFonts w:asciiTheme="minorHAnsi" w:eastAsia="Times New Roman" w:hAnsiTheme="minorHAnsi" w:cstheme="minorHAnsi"/>
          <w:b/>
          <w:bCs/>
          <w:sz w:val="22"/>
          <w:szCs w:val="22"/>
        </w:rPr>
      </w:pPr>
      <w:r w:rsidRPr="00654AF9">
        <w:rPr>
          <w:rFonts w:asciiTheme="minorHAnsi" w:eastAsia="Times New Roman" w:hAnsiTheme="minorHAnsi" w:cstheme="minorHAnsi"/>
          <w:b/>
          <w:bCs/>
          <w:color w:val="000000"/>
          <w:sz w:val="22"/>
          <w:szCs w:val="22"/>
          <w:shd w:val="clear" w:color="auto" w:fill="FFFFFF"/>
        </w:rPr>
        <w:t>Identifikácia uchádzača:</w:t>
      </w:r>
    </w:p>
    <w:p w14:paraId="737534D2" w14:textId="77777777" w:rsidR="000A0063" w:rsidRPr="00654AF9" w:rsidRDefault="000A0063" w:rsidP="000A0063">
      <w:pPr>
        <w:spacing w:line="250"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Obchodný názov:</w:t>
      </w:r>
    </w:p>
    <w:p w14:paraId="7278622F" w14:textId="77777777" w:rsidR="000A0063" w:rsidRPr="00654AF9" w:rsidRDefault="000A0063" w:rsidP="000A0063">
      <w:pPr>
        <w:spacing w:line="250"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Sídlo spoločnosti:</w:t>
      </w:r>
    </w:p>
    <w:p w14:paraId="0F5B95B2" w14:textId="77777777" w:rsidR="000A0063" w:rsidRPr="00654AF9" w:rsidRDefault="000A0063" w:rsidP="000A0063">
      <w:pPr>
        <w:spacing w:line="250"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IČO:</w:t>
      </w:r>
    </w:p>
    <w:p w14:paraId="478A8170" w14:textId="77777777" w:rsidR="000A0063" w:rsidRPr="00654AF9" w:rsidRDefault="000A0063" w:rsidP="000A0063">
      <w:pPr>
        <w:spacing w:line="250" w:lineRule="exact"/>
        <w:ind w:left="20" w:right="6240"/>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Meno a priezvisko osoby oprávnenej konať v mene uchádzača:</w:t>
      </w:r>
    </w:p>
    <w:p w14:paraId="2794933C" w14:textId="77777777" w:rsidR="000A0063" w:rsidRPr="00654AF9" w:rsidRDefault="000A0063" w:rsidP="000A0063">
      <w:pPr>
        <w:spacing w:line="494" w:lineRule="exact"/>
        <w:ind w:left="200"/>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 xml:space="preserve">                                 týmto vyhlasujem, že pri vypracovaní ponuky som</w:t>
      </w:r>
    </w:p>
    <w:p w14:paraId="09E12DB5" w14:textId="77777777" w:rsidR="000A0063" w:rsidRPr="00654AF9" w:rsidRDefault="000A0063" w:rsidP="000A0063">
      <w:pPr>
        <w:spacing w:line="494" w:lineRule="exact"/>
        <w:ind w:left="200"/>
        <w:jc w:val="center"/>
        <w:rPr>
          <w:rFonts w:asciiTheme="minorHAnsi" w:eastAsia="Times New Roman" w:hAnsiTheme="minorHAnsi" w:cstheme="minorHAnsi"/>
          <w:b/>
          <w:bCs/>
          <w:sz w:val="22"/>
          <w:szCs w:val="22"/>
        </w:rPr>
      </w:pPr>
      <w:r w:rsidRPr="00654AF9">
        <w:rPr>
          <w:rFonts w:asciiTheme="minorHAnsi" w:eastAsia="Times New Roman" w:hAnsiTheme="minorHAnsi" w:cstheme="minorHAnsi"/>
          <w:b/>
          <w:bCs/>
          <w:color w:val="000000"/>
          <w:sz w:val="22"/>
          <w:szCs w:val="22"/>
          <w:shd w:val="clear" w:color="auto" w:fill="FFFFFF"/>
        </w:rPr>
        <w:t xml:space="preserve">využil služby osoby podľa </w:t>
      </w:r>
      <w:proofErr w:type="spellStart"/>
      <w:r w:rsidRPr="00654AF9">
        <w:rPr>
          <w:rFonts w:asciiTheme="minorHAnsi" w:eastAsia="Times New Roman" w:hAnsiTheme="minorHAnsi" w:cstheme="minorHAnsi"/>
          <w:b/>
          <w:bCs/>
          <w:color w:val="000000"/>
          <w:sz w:val="22"/>
          <w:szCs w:val="22"/>
          <w:shd w:val="clear" w:color="auto" w:fill="FFFFFF"/>
        </w:rPr>
        <w:t>ust</w:t>
      </w:r>
      <w:proofErr w:type="spellEnd"/>
      <w:r w:rsidRPr="00654AF9">
        <w:rPr>
          <w:rFonts w:asciiTheme="minorHAnsi" w:eastAsia="Times New Roman" w:hAnsiTheme="minorHAnsi" w:cstheme="minorHAnsi"/>
          <w:b/>
          <w:bCs/>
          <w:color w:val="000000"/>
          <w:sz w:val="22"/>
          <w:szCs w:val="22"/>
          <w:shd w:val="clear" w:color="auto" w:fill="FFFFFF"/>
        </w:rPr>
        <w:t>. § 49 ods. 5 ZVO</w:t>
      </w:r>
      <w:r w:rsidRPr="00654AF9">
        <w:rPr>
          <w:rFonts w:asciiTheme="minorHAnsi" w:eastAsia="Times New Roman" w:hAnsiTheme="minorHAnsi" w:cstheme="minorHAnsi"/>
          <w:b/>
          <w:bCs/>
          <w:color w:val="000000"/>
          <w:sz w:val="22"/>
          <w:szCs w:val="22"/>
          <w:vertAlign w:val="superscript"/>
        </w:rPr>
        <w:footnoteReference w:id="1"/>
      </w:r>
      <w:r w:rsidRPr="00654AF9">
        <w:rPr>
          <w:rFonts w:asciiTheme="minorHAnsi" w:eastAsia="Times New Roman" w:hAnsiTheme="minorHAnsi" w:cstheme="minorHAnsi"/>
          <w:b/>
          <w:bCs/>
          <w:color w:val="000000"/>
          <w:sz w:val="22"/>
          <w:szCs w:val="22"/>
          <w:shd w:val="clear" w:color="auto" w:fill="FFFFFF"/>
        </w:rPr>
        <w:t>.</w:t>
      </w:r>
    </w:p>
    <w:p w14:paraId="1EA3221E" w14:textId="77777777" w:rsidR="000A0063" w:rsidRPr="00654AF9" w:rsidRDefault="000A0063" w:rsidP="000A0063">
      <w:pPr>
        <w:spacing w:line="494"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Meno a priezvisko:</w:t>
      </w:r>
    </w:p>
    <w:p w14:paraId="73609690" w14:textId="77777777" w:rsidR="000A0063" w:rsidRPr="00654AF9" w:rsidRDefault="000A0063" w:rsidP="000A0063">
      <w:pPr>
        <w:spacing w:line="379"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Obchodné meno alebo názov:</w:t>
      </w:r>
    </w:p>
    <w:p w14:paraId="5B7CFEF5" w14:textId="77777777" w:rsidR="000A0063" w:rsidRPr="00654AF9" w:rsidRDefault="000A0063" w:rsidP="000A0063">
      <w:pPr>
        <w:spacing w:line="379"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Sídlo alebo miesto podnikania:</w:t>
      </w:r>
    </w:p>
    <w:p w14:paraId="654DE587" w14:textId="77777777" w:rsidR="000A0063" w:rsidRPr="00654AF9" w:rsidRDefault="000A0063" w:rsidP="000A0063">
      <w:pPr>
        <w:spacing w:after="555" w:line="379" w:lineRule="exact"/>
        <w:ind w:left="20"/>
        <w:jc w:val="both"/>
        <w:rPr>
          <w:rFonts w:asciiTheme="minorHAnsi" w:eastAsia="Times New Roman" w:hAnsiTheme="minorHAnsi" w:cstheme="minorHAnsi"/>
          <w:sz w:val="22"/>
          <w:szCs w:val="22"/>
        </w:rPr>
      </w:pPr>
      <w:r w:rsidRPr="00654AF9">
        <w:rPr>
          <w:rFonts w:asciiTheme="minorHAnsi" w:eastAsia="Times New Roman" w:hAnsiTheme="minorHAnsi" w:cstheme="minorHAnsi"/>
          <w:color w:val="000000"/>
          <w:sz w:val="22"/>
          <w:szCs w:val="22"/>
          <w:shd w:val="clear" w:color="auto" w:fill="FFFFFF"/>
        </w:rPr>
        <w:t>Identifikačné číslo, ak bolo pridelené:</w:t>
      </w:r>
    </w:p>
    <w:p w14:paraId="786B54CA" w14:textId="77777777" w:rsidR="000A0063" w:rsidRPr="00654AF9" w:rsidRDefault="000A0063" w:rsidP="000A0063">
      <w:pPr>
        <w:spacing w:after="209" w:line="210" w:lineRule="exact"/>
        <w:ind w:left="20"/>
        <w:jc w:val="both"/>
        <w:rPr>
          <w:rFonts w:asciiTheme="minorHAnsi" w:eastAsia="Times New Roman" w:hAnsiTheme="minorHAnsi" w:cstheme="minorHAnsi"/>
          <w:b/>
          <w:bCs/>
          <w:i/>
          <w:iCs/>
          <w:sz w:val="22"/>
          <w:szCs w:val="22"/>
        </w:rPr>
      </w:pPr>
      <w:r w:rsidRPr="00654AF9">
        <w:rPr>
          <w:rFonts w:asciiTheme="minorHAnsi" w:eastAsia="Times New Roman" w:hAnsiTheme="minorHAnsi" w:cstheme="minorHAnsi"/>
          <w:b/>
          <w:bCs/>
          <w:i/>
          <w:iCs/>
          <w:color w:val="000000"/>
          <w:sz w:val="22"/>
          <w:szCs w:val="22"/>
          <w:shd w:val="clear" w:color="auto" w:fill="FFFFFF"/>
        </w:rPr>
        <w:t>UPOZORNENIE</w:t>
      </w:r>
    </w:p>
    <w:p w14:paraId="48A0C70A" w14:textId="77777777" w:rsidR="000A0063" w:rsidRPr="00654AF9" w:rsidRDefault="000A0063" w:rsidP="000A0063">
      <w:pPr>
        <w:spacing w:after="184" w:line="254" w:lineRule="exact"/>
        <w:ind w:left="20" w:right="220"/>
        <w:jc w:val="both"/>
        <w:rPr>
          <w:rFonts w:asciiTheme="minorHAnsi" w:eastAsia="Times New Roman" w:hAnsiTheme="minorHAnsi" w:cstheme="minorHAnsi"/>
          <w:b/>
          <w:bCs/>
          <w:i/>
          <w:iCs/>
          <w:sz w:val="22"/>
          <w:szCs w:val="22"/>
        </w:rPr>
      </w:pPr>
      <w:r w:rsidRPr="00654AF9">
        <w:rPr>
          <w:rFonts w:asciiTheme="minorHAnsi" w:eastAsia="Times New Roman" w:hAnsiTheme="minorHAnsi" w:cstheme="minorHAnsi"/>
          <w:b/>
          <w:bCs/>
          <w:i/>
          <w:iCs/>
          <w:color w:val="000000"/>
          <w:sz w:val="22"/>
          <w:szCs w:val="22"/>
          <w:shd w:val="clear" w:color="auto" w:fill="FFFFFF"/>
        </w:rPr>
        <w:t xml:space="preserve">V prípade, ak uchádzač nevyužil služby osoby podľa </w:t>
      </w:r>
      <w:proofErr w:type="spellStart"/>
      <w:r w:rsidRPr="00654AF9">
        <w:rPr>
          <w:rFonts w:asciiTheme="minorHAnsi" w:eastAsia="Times New Roman" w:hAnsiTheme="minorHAnsi" w:cstheme="minorHAnsi"/>
          <w:b/>
          <w:bCs/>
          <w:i/>
          <w:iCs/>
          <w:color w:val="000000"/>
          <w:sz w:val="22"/>
          <w:szCs w:val="22"/>
          <w:shd w:val="clear" w:color="auto" w:fill="FFFFFF"/>
        </w:rPr>
        <w:t>ust</w:t>
      </w:r>
      <w:proofErr w:type="spellEnd"/>
      <w:r w:rsidRPr="00654AF9">
        <w:rPr>
          <w:rFonts w:asciiTheme="minorHAnsi" w:eastAsia="Times New Roman" w:hAnsiTheme="minorHAnsi" w:cstheme="minorHAnsi"/>
          <w:b/>
          <w:bCs/>
          <w:i/>
          <w:iCs/>
          <w:color w:val="000000"/>
          <w:sz w:val="22"/>
          <w:szCs w:val="22"/>
          <w:shd w:val="clear" w:color="auto" w:fill="FFFFFF"/>
        </w:rPr>
        <w:t>. § 49 ods. 5 ZVO, uchádzač nepredkladá tieto údaje / informácie.</w:t>
      </w:r>
    </w:p>
    <w:p w14:paraId="5B0095A2" w14:textId="77777777" w:rsidR="000A0063" w:rsidRPr="00654AF9" w:rsidRDefault="000A0063" w:rsidP="000A0063">
      <w:pPr>
        <w:spacing w:line="250" w:lineRule="exact"/>
        <w:ind w:left="20" w:right="220" w:firstLine="689"/>
        <w:jc w:val="both"/>
        <w:rPr>
          <w:rFonts w:asciiTheme="minorHAnsi" w:eastAsia="Times New Roman" w:hAnsiTheme="minorHAnsi" w:cstheme="minorHAnsi"/>
          <w:b/>
          <w:bCs/>
          <w:color w:val="000000"/>
          <w:sz w:val="22"/>
          <w:szCs w:val="22"/>
          <w:shd w:val="clear" w:color="auto" w:fill="FFFFFF"/>
        </w:rPr>
      </w:pPr>
      <w:r w:rsidRPr="00654AF9">
        <w:rPr>
          <w:rFonts w:asciiTheme="minorHAnsi" w:eastAsia="Times New Roman" w:hAnsiTheme="minorHAnsi" w:cstheme="minorHAnsi"/>
          <w:color w:val="000000"/>
          <w:sz w:val="22"/>
          <w:szCs w:val="22"/>
          <w:shd w:val="clear" w:color="auto" w:fill="FFFFFF"/>
        </w:rPr>
        <w:t xml:space="preserve">Uchádzač ďalej vyhlasuje, že si je vedomý právnych následkov uvedenia nepravdivých informácií v tomto vyhlásení </w:t>
      </w:r>
      <w:r w:rsidRPr="00654AF9">
        <w:rPr>
          <w:rFonts w:asciiTheme="minorHAnsi" w:eastAsia="Times New Roman" w:hAnsiTheme="minorHAnsi" w:cstheme="minorHAnsi"/>
          <w:b/>
          <w:bCs/>
          <w:color w:val="000000"/>
          <w:sz w:val="22"/>
          <w:szCs w:val="22"/>
          <w:shd w:val="clear" w:color="auto" w:fill="FFFFFF"/>
        </w:rPr>
        <w:t>alebo zamlčania takejto osoby.</w:t>
      </w:r>
    </w:p>
    <w:p w14:paraId="4079613C" w14:textId="77777777" w:rsidR="000A0063" w:rsidRPr="00654AF9" w:rsidRDefault="000A0063" w:rsidP="000A0063">
      <w:pPr>
        <w:spacing w:line="250" w:lineRule="exact"/>
        <w:ind w:left="20" w:right="220"/>
        <w:rPr>
          <w:rFonts w:asciiTheme="minorHAnsi" w:eastAsia="Times New Roman" w:hAnsiTheme="minorHAnsi" w:cstheme="minorHAnsi"/>
          <w:sz w:val="22"/>
          <w:szCs w:val="22"/>
        </w:rPr>
      </w:pPr>
    </w:p>
    <w:p w14:paraId="0B941E88" w14:textId="77777777" w:rsidR="000A0063" w:rsidRPr="00654AF9" w:rsidRDefault="000A0063" w:rsidP="000A0063">
      <w:pPr>
        <w:spacing w:line="250" w:lineRule="exact"/>
        <w:ind w:left="20" w:right="220"/>
        <w:rPr>
          <w:rFonts w:asciiTheme="minorHAnsi" w:eastAsia="Times New Roman" w:hAnsiTheme="minorHAnsi" w:cstheme="minorHAnsi"/>
          <w:sz w:val="22"/>
          <w:szCs w:val="22"/>
        </w:rPr>
      </w:pPr>
    </w:p>
    <w:p w14:paraId="4C63F1D1" w14:textId="77777777" w:rsidR="000A0063" w:rsidRPr="00654AF9" w:rsidRDefault="000A0063" w:rsidP="000A0063">
      <w:pPr>
        <w:spacing w:line="250" w:lineRule="exact"/>
        <w:ind w:left="20" w:right="220"/>
        <w:rPr>
          <w:rFonts w:asciiTheme="minorHAnsi" w:eastAsia="Times New Roman" w:hAnsiTheme="minorHAnsi" w:cstheme="minorHAnsi"/>
          <w:sz w:val="22"/>
          <w:szCs w:val="22"/>
        </w:rPr>
      </w:pPr>
    </w:p>
    <w:p w14:paraId="3140B16C" w14:textId="77777777" w:rsidR="000A0063" w:rsidRPr="00654AF9" w:rsidRDefault="000A0063" w:rsidP="000A0063">
      <w:pPr>
        <w:tabs>
          <w:tab w:val="right" w:leader="dot" w:pos="2314"/>
          <w:tab w:val="left" w:leader="dot" w:pos="3289"/>
        </w:tabs>
        <w:spacing w:after="160" w:line="210" w:lineRule="exact"/>
        <w:ind w:left="20"/>
        <w:jc w:val="both"/>
        <w:rPr>
          <w:rFonts w:asciiTheme="minorHAnsi" w:eastAsia="Times New Roman" w:hAnsiTheme="minorHAnsi" w:cstheme="minorHAnsi"/>
          <w:color w:val="000000"/>
          <w:sz w:val="22"/>
          <w:szCs w:val="22"/>
          <w:shd w:val="clear" w:color="auto" w:fill="FFFFFF"/>
        </w:rPr>
      </w:pPr>
      <w:r w:rsidRPr="00654AF9">
        <w:rPr>
          <w:rFonts w:asciiTheme="minorHAnsi" w:eastAsia="Times New Roman" w:hAnsiTheme="minorHAnsi" w:cstheme="minorHAnsi"/>
          <w:color w:val="000000"/>
          <w:sz w:val="22"/>
          <w:szCs w:val="22"/>
          <w:shd w:val="clear" w:color="auto" w:fill="FFFFFF"/>
        </w:rPr>
        <w:t>V</w:t>
      </w:r>
      <w:r w:rsidRPr="00654AF9">
        <w:rPr>
          <w:rFonts w:asciiTheme="minorHAnsi" w:eastAsia="Times New Roman" w:hAnsiTheme="minorHAnsi" w:cstheme="minorHAnsi"/>
          <w:color w:val="000000"/>
          <w:sz w:val="22"/>
          <w:szCs w:val="22"/>
          <w:shd w:val="clear" w:color="auto" w:fill="FFFFFF"/>
        </w:rPr>
        <w:tab/>
        <w:t>dňa</w:t>
      </w:r>
      <w:r w:rsidRPr="00654AF9">
        <w:rPr>
          <w:rFonts w:asciiTheme="minorHAnsi" w:eastAsia="Times New Roman" w:hAnsiTheme="minorHAnsi" w:cstheme="minorHAnsi"/>
          <w:color w:val="000000"/>
          <w:sz w:val="22"/>
          <w:szCs w:val="22"/>
          <w:shd w:val="clear" w:color="auto" w:fill="FFFFFF"/>
        </w:rPr>
        <w:tab/>
      </w:r>
    </w:p>
    <w:p w14:paraId="19E3558D" w14:textId="77777777" w:rsidR="000A0063" w:rsidRPr="00654AF9" w:rsidRDefault="000A0063" w:rsidP="000A0063">
      <w:pPr>
        <w:tabs>
          <w:tab w:val="center" w:pos="6237"/>
        </w:tabs>
        <w:spacing w:line="210" w:lineRule="exact"/>
        <w:ind w:left="20"/>
        <w:jc w:val="both"/>
        <w:rPr>
          <w:rFonts w:asciiTheme="minorHAnsi" w:eastAsia="Times New Roman" w:hAnsiTheme="minorHAnsi" w:cstheme="minorHAnsi"/>
          <w:color w:val="000000"/>
          <w:sz w:val="22"/>
          <w:szCs w:val="22"/>
          <w:shd w:val="clear" w:color="auto" w:fill="FFFFFF"/>
        </w:rPr>
      </w:pP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t>..................................................</w:t>
      </w:r>
    </w:p>
    <w:p w14:paraId="4155C97B" w14:textId="77777777" w:rsidR="000A0063" w:rsidRPr="00654AF9" w:rsidRDefault="000A0063" w:rsidP="000A0063">
      <w:pPr>
        <w:spacing w:line="210" w:lineRule="exact"/>
        <w:ind w:left="20"/>
        <w:jc w:val="both"/>
        <w:rPr>
          <w:rFonts w:asciiTheme="minorHAnsi" w:eastAsia="Times New Roman" w:hAnsiTheme="minorHAnsi" w:cstheme="minorHAnsi"/>
          <w:color w:val="000000"/>
          <w:sz w:val="22"/>
          <w:szCs w:val="22"/>
          <w:shd w:val="clear" w:color="auto" w:fill="FFFFFF"/>
        </w:rPr>
      </w:pP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r>
      <w:r w:rsidRPr="00654AF9">
        <w:rPr>
          <w:rFonts w:asciiTheme="minorHAnsi" w:eastAsia="Times New Roman" w:hAnsiTheme="minorHAnsi" w:cstheme="minorHAnsi"/>
          <w:color w:val="000000"/>
          <w:sz w:val="22"/>
          <w:szCs w:val="22"/>
          <w:shd w:val="clear" w:color="auto" w:fill="FFFFFF"/>
        </w:rPr>
        <w:tab/>
        <w:t xml:space="preserve">podpis osoby oprávnenej </w:t>
      </w:r>
      <w:r w:rsidRPr="00654AF9">
        <w:rPr>
          <w:rFonts w:asciiTheme="minorHAnsi" w:eastAsia="Times New Roman" w:hAnsiTheme="minorHAnsi" w:cstheme="minorHAnsi"/>
          <w:color w:val="000000"/>
          <w:sz w:val="22"/>
          <w:szCs w:val="22"/>
          <w:shd w:val="clear" w:color="auto" w:fill="FFFFFF"/>
        </w:rPr>
        <w:tab/>
      </w:r>
    </w:p>
    <w:p w14:paraId="131F438F" w14:textId="77777777" w:rsidR="000A0063" w:rsidRPr="00654AF9" w:rsidRDefault="000A0063" w:rsidP="000A0063">
      <w:pPr>
        <w:spacing w:line="210" w:lineRule="exact"/>
        <w:ind w:left="4268" w:firstLine="688"/>
        <w:jc w:val="both"/>
        <w:rPr>
          <w:rFonts w:asciiTheme="minorHAnsi" w:eastAsia="Times New Roman" w:hAnsiTheme="minorHAnsi" w:cstheme="minorHAnsi"/>
          <w:color w:val="000000"/>
          <w:sz w:val="22"/>
          <w:szCs w:val="22"/>
          <w:shd w:val="clear" w:color="auto" w:fill="FFFFFF"/>
        </w:rPr>
      </w:pPr>
      <w:r w:rsidRPr="00654AF9">
        <w:rPr>
          <w:rFonts w:asciiTheme="minorHAnsi" w:eastAsia="Times New Roman" w:hAnsiTheme="minorHAnsi" w:cstheme="minorHAnsi"/>
          <w:color w:val="000000"/>
          <w:sz w:val="22"/>
          <w:szCs w:val="22"/>
          <w:shd w:val="clear" w:color="auto" w:fill="FFFFFF"/>
        </w:rPr>
        <w:t>konať v mene uchádzača</w:t>
      </w:r>
    </w:p>
    <w:p w14:paraId="316F908E" w14:textId="77777777" w:rsidR="000A0063" w:rsidRPr="00654AF9" w:rsidRDefault="000A0063" w:rsidP="000A0063">
      <w:pPr>
        <w:rPr>
          <w:rFonts w:asciiTheme="minorHAnsi" w:hAnsiTheme="minorHAnsi" w:cstheme="minorHAnsi"/>
          <w:sz w:val="22"/>
          <w:szCs w:val="22"/>
        </w:rPr>
      </w:pPr>
    </w:p>
    <w:p w14:paraId="200955A1" w14:textId="77777777" w:rsidR="000A0063" w:rsidRPr="00654AF9" w:rsidRDefault="000A0063" w:rsidP="000A0063">
      <w:pPr>
        <w:rPr>
          <w:rFonts w:asciiTheme="minorHAnsi" w:hAnsiTheme="minorHAnsi" w:cstheme="minorHAnsi"/>
          <w:sz w:val="22"/>
          <w:szCs w:val="22"/>
        </w:rPr>
      </w:pPr>
    </w:p>
    <w:p w14:paraId="4A30C39E" w14:textId="782267A0" w:rsidR="00110EEB" w:rsidRPr="00110EEB" w:rsidRDefault="00110EEB">
      <w:pPr>
        <w:widowControl/>
        <w:autoSpaceDE/>
        <w:autoSpaceDN/>
        <w:adjustRightInd/>
        <w:spacing w:after="160" w:line="259" w:lineRule="auto"/>
        <w:rPr>
          <w:rFonts w:asciiTheme="minorHAnsi" w:hAnsiTheme="minorHAnsi" w:cstheme="minorHAnsi"/>
          <w:sz w:val="22"/>
          <w:szCs w:val="22"/>
        </w:rPr>
      </w:pPr>
      <w:r w:rsidRPr="00110EEB">
        <w:rPr>
          <w:rFonts w:asciiTheme="minorHAnsi" w:hAnsiTheme="minorHAnsi" w:cstheme="minorHAnsi"/>
          <w:sz w:val="22"/>
          <w:szCs w:val="22"/>
        </w:rPr>
        <w:br w:type="page"/>
      </w:r>
    </w:p>
    <w:p w14:paraId="5AEE6CE5" w14:textId="4D4C9030" w:rsidR="000A0063" w:rsidRPr="00654AF9" w:rsidRDefault="00110EEB" w:rsidP="00654AF9">
      <w:pPr>
        <w:pStyle w:val="Nadpis3"/>
        <w:kinsoku w:val="0"/>
        <w:overflowPunct w:val="0"/>
        <w:spacing w:before="54" w:line="274" w:lineRule="auto"/>
        <w:ind w:right="48"/>
        <w:rPr>
          <w:rFonts w:asciiTheme="minorHAnsi" w:hAnsiTheme="minorHAnsi" w:cstheme="minorHAnsi"/>
          <w:b w:val="0"/>
          <w:bCs w:val="0"/>
        </w:rPr>
      </w:pPr>
      <w:bookmarkStart w:id="100" w:name="_Toc62483260"/>
      <w:r w:rsidRPr="00654AF9">
        <w:rPr>
          <w:rFonts w:asciiTheme="minorHAnsi" w:hAnsiTheme="minorHAnsi" w:cstheme="minorHAnsi"/>
        </w:rPr>
        <w:lastRenderedPageBreak/>
        <w:t>Príloha č. 7 Opis predmetu zákazky ( na vyplnenie pre uchádzačov) – samostatná príloha v </w:t>
      </w:r>
      <w:proofErr w:type="spellStart"/>
      <w:r w:rsidRPr="00654AF9">
        <w:rPr>
          <w:rFonts w:asciiTheme="minorHAnsi" w:hAnsiTheme="minorHAnsi" w:cstheme="minorHAnsi"/>
        </w:rPr>
        <w:t>xls</w:t>
      </w:r>
      <w:proofErr w:type="spellEnd"/>
      <w:r w:rsidRPr="00654AF9">
        <w:rPr>
          <w:rFonts w:asciiTheme="minorHAnsi" w:hAnsiTheme="minorHAnsi" w:cstheme="minorHAnsi"/>
        </w:rPr>
        <w:t>.</w:t>
      </w:r>
      <w:bookmarkEnd w:id="100"/>
      <w:r w:rsidRPr="00654AF9">
        <w:rPr>
          <w:rFonts w:asciiTheme="minorHAnsi" w:hAnsiTheme="minorHAnsi" w:cstheme="minorHAnsi"/>
        </w:rPr>
        <w:t xml:space="preserve"> </w:t>
      </w:r>
    </w:p>
    <w:sectPr w:rsidR="000A0063" w:rsidRPr="00654AF9">
      <w:pgSz w:w="11907" w:h="16840"/>
      <w:pgMar w:top="920" w:right="920" w:bottom="1700" w:left="1300" w:header="0" w:footer="1509" w:gutter="0"/>
      <w:cols w:space="708" w:equalWidth="0">
        <w:col w:w="968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EEE5" w14:textId="77777777" w:rsidR="005E3470" w:rsidRDefault="005E3470">
      <w:r>
        <w:separator/>
      </w:r>
    </w:p>
  </w:endnote>
  <w:endnote w:type="continuationSeparator" w:id="0">
    <w:p w14:paraId="73B22748" w14:textId="77777777" w:rsidR="005E3470" w:rsidRDefault="005E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138086"/>
      <w:docPartObj>
        <w:docPartGallery w:val="Page Numbers (Bottom of Page)"/>
        <w:docPartUnique/>
      </w:docPartObj>
    </w:sdtPr>
    <w:sdtEndPr/>
    <w:sdtContent>
      <w:p w14:paraId="55E5DA24" w14:textId="71E71C97" w:rsidR="00654AF9" w:rsidRDefault="00654AF9">
        <w:pPr>
          <w:pStyle w:val="Pta"/>
          <w:jc w:val="right"/>
        </w:pPr>
        <w:r>
          <w:fldChar w:fldCharType="begin"/>
        </w:r>
        <w:r>
          <w:instrText>PAGE   \* MERGEFORMAT</w:instrText>
        </w:r>
        <w:r>
          <w:fldChar w:fldCharType="separate"/>
        </w:r>
        <w:r>
          <w:t>2</w:t>
        </w:r>
        <w:r>
          <w:fldChar w:fldCharType="end"/>
        </w:r>
      </w:p>
    </w:sdtContent>
  </w:sdt>
  <w:p w14:paraId="5B6262C2" w14:textId="4E955672" w:rsidR="00654AF9" w:rsidRPr="008455DD" w:rsidRDefault="00654AF9">
    <w:pPr>
      <w:kinsoku w:val="0"/>
      <w:overflowPunct w:val="0"/>
      <w:spacing w:line="200" w:lineRule="exact"/>
      <w:rPr>
        <w:rFonts w:asciiTheme="minorHAnsi" w:hAnsiTheme="minorHAnsi" w:cstheme="minorHAnsi"/>
        <w:sz w:val="22"/>
        <w:szCs w:val="22"/>
      </w:rPr>
    </w:pPr>
    <w:r>
      <w:rPr>
        <w:rFonts w:asciiTheme="minorHAnsi" w:hAnsiTheme="minorHAnsi" w:cstheme="minorHAnsi"/>
        <w:sz w:val="22"/>
        <w:szCs w:val="22"/>
      </w:rPr>
      <w:t xml:space="preserve">Súťažné podklady: „Komplexný systém pre </w:t>
    </w:r>
    <w:proofErr w:type="spellStart"/>
    <w:r>
      <w:rPr>
        <w:rFonts w:asciiTheme="minorHAnsi" w:hAnsiTheme="minorHAnsi" w:cstheme="minorHAnsi"/>
        <w:sz w:val="22"/>
        <w:szCs w:val="22"/>
      </w:rPr>
      <w:t>biobanking</w:t>
    </w:r>
    <w:proofErr w:type="spellEnd"/>
    <w:r>
      <w:rPr>
        <w:rFonts w:asciiTheme="minorHAnsi" w:hAnsiTheme="minorHAnsi" w:cstheme="minorHAnsi"/>
        <w:sz w:val="22"/>
        <w:szCs w:val="22"/>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302478"/>
      <w:docPartObj>
        <w:docPartGallery w:val="Page Numbers (Bottom of Page)"/>
        <w:docPartUnique/>
      </w:docPartObj>
    </w:sdtPr>
    <w:sdtEndPr/>
    <w:sdtContent>
      <w:p w14:paraId="39C86BC1" w14:textId="57F401EF" w:rsidR="00654AF9" w:rsidRDefault="00654AF9">
        <w:pPr>
          <w:pStyle w:val="Pta"/>
          <w:jc w:val="right"/>
        </w:pPr>
        <w:r>
          <w:fldChar w:fldCharType="begin"/>
        </w:r>
        <w:r>
          <w:instrText>PAGE   \* MERGEFORMAT</w:instrText>
        </w:r>
        <w:r>
          <w:fldChar w:fldCharType="separate"/>
        </w:r>
        <w:r>
          <w:t>2</w:t>
        </w:r>
        <w:r>
          <w:fldChar w:fldCharType="end"/>
        </w:r>
      </w:p>
    </w:sdtContent>
  </w:sdt>
  <w:p w14:paraId="1BDC9C48" w14:textId="46094441" w:rsidR="00654AF9" w:rsidRDefault="00654AF9" w:rsidP="00A3400B">
    <w:pPr>
      <w:tabs>
        <w:tab w:val="center" w:pos="4653"/>
      </w:tabs>
      <w:kinsoku w:val="0"/>
      <w:overflowPunct w:val="0"/>
      <w:spacing w:line="200" w:lineRule="exact"/>
      <w:rPr>
        <w:sz w:val="20"/>
        <w:szCs w:val="20"/>
      </w:rPr>
    </w:pPr>
    <w:r>
      <w:rPr>
        <w:rFonts w:asciiTheme="minorHAnsi" w:hAnsiTheme="minorHAnsi" w:cstheme="minorHAnsi"/>
        <w:sz w:val="22"/>
        <w:szCs w:val="22"/>
      </w:rPr>
      <w:t xml:space="preserve">Súťažné podklady: „Komplexný systém pre </w:t>
    </w:r>
    <w:proofErr w:type="spellStart"/>
    <w:r>
      <w:rPr>
        <w:rFonts w:asciiTheme="minorHAnsi" w:hAnsiTheme="minorHAnsi" w:cstheme="minorHAnsi"/>
        <w:sz w:val="22"/>
        <w:szCs w:val="22"/>
      </w:rPr>
      <w:t>biobanking</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81CAD" w14:textId="1C46F92C" w:rsidR="00654AF9" w:rsidRDefault="00654AF9">
    <w:pPr>
      <w:kinsoku w:val="0"/>
      <w:overflowPunct w:val="0"/>
      <w:spacing w:line="200" w:lineRule="exact"/>
      <w:rPr>
        <w:sz w:val="20"/>
        <w:szCs w:val="20"/>
      </w:rPr>
    </w:pPr>
    <w:r>
      <w:rPr>
        <w:noProof/>
      </w:rPr>
      <mc:AlternateContent>
        <mc:Choice Requires="wps">
          <w:drawing>
            <wp:anchor distT="0" distB="0" distL="114300" distR="114300" simplePos="0" relativeHeight="251669504" behindDoc="1" locked="0" layoutInCell="0" allowOverlap="1" wp14:anchorId="0B20DD78" wp14:editId="362DF619">
              <wp:simplePos x="0" y="0"/>
              <wp:positionH relativeFrom="page">
                <wp:posOffset>3695700</wp:posOffset>
              </wp:positionH>
              <wp:positionV relativeFrom="page">
                <wp:posOffset>9594215</wp:posOffset>
              </wp:positionV>
              <wp:extent cx="168910" cy="16573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8342" w14:textId="77777777" w:rsidR="00654AF9" w:rsidRDefault="00654AF9">
                          <w:pPr>
                            <w:pStyle w:val="Zkladntext"/>
                            <w:kinsoku w:val="0"/>
                            <w:overflowPunct w:val="0"/>
                            <w:spacing w:line="245" w:lineRule="exact"/>
                            <w:ind w:left="20"/>
                          </w:pPr>
                          <w: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0DD78" id="_x0000_t202" coordsize="21600,21600" o:spt="202" path="m,l,21600r21600,l21600,xe">
              <v:stroke joinstyle="miter"/>
              <v:path gradientshapeok="t" o:connecttype="rect"/>
            </v:shapetype>
            <v:shape id="Text Box 6" o:spid="_x0000_s1026" type="#_x0000_t202" style="position:absolute;margin-left:291pt;margin-top:755.45pt;width:13.3pt;height:13.0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" o:allowincell="f" filled="f" stroked="f">
              <v:textbox inset="0,0,0,0">
                <w:txbxContent>
                  <w:p w14:paraId="26648342" w14:textId="77777777" w:rsidR="00654AF9" w:rsidRDefault="00654AF9">
                    <w:pPr>
                      <w:pStyle w:val="Zkladntext"/>
                      <w:kinsoku w:val="0"/>
                      <w:overflowPunct w:val="0"/>
                      <w:spacing w:line="245" w:lineRule="exact"/>
                      <w:ind w:left="20"/>
                    </w:pPr>
                    <w:r>
                      <w:t>20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2F45" w14:textId="08BF351F" w:rsidR="00654AF9" w:rsidRDefault="00654AF9">
    <w:pPr>
      <w:kinsoku w:val="0"/>
      <w:overflowPunct w:val="0"/>
      <w:spacing w:line="200" w:lineRule="exact"/>
      <w:rPr>
        <w:sz w:val="20"/>
        <w:szCs w:val="20"/>
      </w:rPr>
    </w:pPr>
    <w:r>
      <w:rPr>
        <w:noProof/>
      </w:rPr>
      <mc:AlternateContent>
        <mc:Choice Requires="wps">
          <w:drawing>
            <wp:anchor distT="0" distB="0" distL="114300" distR="114300" simplePos="0" relativeHeight="251671552" behindDoc="1" locked="0" layoutInCell="0" allowOverlap="1" wp14:anchorId="06DD0303" wp14:editId="6B1E696C">
              <wp:simplePos x="0" y="0"/>
              <wp:positionH relativeFrom="page">
                <wp:posOffset>3683000</wp:posOffset>
              </wp:positionH>
              <wp:positionV relativeFrom="page">
                <wp:posOffset>9594215</wp:posOffset>
              </wp:positionV>
              <wp:extent cx="194310" cy="165735"/>
              <wp:effectExtent l="0" t="0" r="0"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38989" w14:textId="42FF8918" w:rsidR="00654AF9" w:rsidRDefault="00654AF9">
                          <w:pPr>
                            <w:pStyle w:val="Zkladntext"/>
                            <w:kinsoku w:val="0"/>
                            <w:overflowPunct w:val="0"/>
                            <w:spacing w:line="245" w:lineRule="exact"/>
                            <w:ind w:left="40"/>
                          </w:pPr>
                          <w:r>
                            <w:fldChar w:fldCharType="begin"/>
                          </w:r>
                          <w:r>
                            <w:instrText xml:space="preserve"> PAGE </w:instrText>
                          </w:r>
                          <w:r>
                            <w:fldChar w:fldCharType="separate"/>
                          </w:r>
                          <w:r>
                            <w:rPr>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D0303" id="_x0000_t202" coordsize="21600,21600" o:spt="202" path="m,l,21600r21600,l21600,xe">
              <v:stroke joinstyle="miter"/>
              <v:path gradientshapeok="t" o:connecttype="rect"/>
            </v:shapetype>
            <v:shape id="Text Box 7" o:spid="_x0000_s1027" type="#_x0000_t202" style="position:absolute;margin-left:290pt;margin-top:755.45pt;width:15.3pt;height:13.0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" o:allowincell="f" filled="f" stroked="f">
              <v:textbox inset="0,0,0,0">
                <w:txbxContent>
                  <w:p w14:paraId="68F38989" w14:textId="42FF8918" w:rsidR="00654AF9" w:rsidRDefault="00654AF9">
                    <w:pPr>
                      <w:pStyle w:val="Zkladntext"/>
                      <w:kinsoku w:val="0"/>
                      <w:overflowPunct w:val="0"/>
                      <w:spacing w:line="245" w:lineRule="exact"/>
                      <w:ind w:left="40"/>
                    </w:pPr>
                    <w:r>
                      <w:fldChar w:fldCharType="begin"/>
                    </w:r>
                    <w:r>
                      <w:instrText xml:space="preserve"> PAGE </w:instrText>
                    </w:r>
                    <w:r>
                      <w:fldChar w:fldCharType="separate"/>
                    </w:r>
                    <w:r>
                      <w:rPr>
                        <w:noProof/>
                      </w:rPr>
                      <w:t>21</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631119"/>
      <w:docPartObj>
        <w:docPartGallery w:val="Page Numbers (Bottom of Page)"/>
        <w:docPartUnique/>
      </w:docPartObj>
    </w:sdtPr>
    <w:sdtEndPr/>
    <w:sdtContent>
      <w:p w14:paraId="2A73DCA0" w14:textId="77777777" w:rsidR="00654AF9" w:rsidRDefault="00654AF9" w:rsidP="00A3400B">
        <w:pPr>
          <w:kinsoku w:val="0"/>
          <w:overflowPunct w:val="0"/>
          <w:spacing w:line="200" w:lineRule="exact"/>
        </w:pPr>
      </w:p>
      <w:p w14:paraId="46E6DC47" w14:textId="284998B3" w:rsidR="00654AF9" w:rsidRPr="008455DD" w:rsidRDefault="00654AF9" w:rsidP="00A3400B">
        <w:pPr>
          <w:kinsoku w:val="0"/>
          <w:overflowPunct w:val="0"/>
          <w:spacing w:line="200" w:lineRule="exact"/>
          <w:rPr>
            <w:rFonts w:asciiTheme="minorHAnsi" w:hAnsiTheme="minorHAnsi" w:cstheme="minorHAnsi"/>
            <w:sz w:val="22"/>
            <w:szCs w:val="22"/>
          </w:rPr>
        </w:pPr>
        <w:r>
          <w:rPr>
            <w:rFonts w:asciiTheme="minorHAnsi" w:hAnsiTheme="minorHAnsi" w:cstheme="minorHAnsi"/>
            <w:sz w:val="22"/>
            <w:szCs w:val="22"/>
          </w:rPr>
          <w:t xml:space="preserve">Súťažné podklady: „Komplexný systém pre </w:t>
        </w:r>
        <w:proofErr w:type="spellStart"/>
        <w:r>
          <w:rPr>
            <w:rFonts w:asciiTheme="minorHAnsi" w:hAnsiTheme="minorHAnsi" w:cstheme="minorHAnsi"/>
            <w:sz w:val="22"/>
            <w:szCs w:val="22"/>
          </w:rPr>
          <w:t>biobanking</w:t>
        </w:r>
        <w:proofErr w:type="spellEnd"/>
        <w:r>
          <w:rPr>
            <w:rFonts w:asciiTheme="minorHAnsi" w:hAnsiTheme="minorHAnsi" w:cstheme="minorHAnsi"/>
            <w:sz w:val="22"/>
            <w:szCs w:val="22"/>
          </w:rPr>
          <w:t>“</w:t>
        </w:r>
      </w:p>
      <w:p w14:paraId="6616B8F2" w14:textId="219D6EA8" w:rsidR="00654AF9" w:rsidRDefault="00654AF9">
        <w:pPr>
          <w:pStyle w:val="Pta"/>
          <w:jc w:val="right"/>
        </w:pPr>
        <w:r>
          <w:fldChar w:fldCharType="begin"/>
        </w:r>
        <w:r>
          <w:instrText>PAGE   \* MERGEFORMAT</w:instrText>
        </w:r>
        <w:r>
          <w:fldChar w:fldCharType="separate"/>
        </w:r>
        <w:r>
          <w:t>2</w:t>
        </w:r>
        <w:r>
          <w:fldChar w:fldCharType="end"/>
        </w:r>
      </w:p>
    </w:sdtContent>
  </w:sdt>
  <w:p w14:paraId="748E2829" w14:textId="07731C70" w:rsidR="00654AF9" w:rsidRDefault="00654AF9">
    <w:pPr>
      <w:kinsoku w:val="0"/>
      <w:overflowPunct w:val="0"/>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85EF" w14:textId="5BE46EE5" w:rsidR="00654AF9" w:rsidRDefault="00654AF9">
    <w:pPr>
      <w:kinsoku w:val="0"/>
      <w:overflowPunct w:val="0"/>
      <w:spacing w:line="200" w:lineRule="exact"/>
      <w:rPr>
        <w:sz w:val="20"/>
        <w:szCs w:val="20"/>
      </w:rPr>
    </w:pPr>
    <w:r>
      <w:rPr>
        <w:noProof/>
      </w:rPr>
      <mc:AlternateContent>
        <mc:Choice Requires="wps">
          <w:drawing>
            <wp:anchor distT="0" distB="0" distL="114300" distR="114300" simplePos="0" relativeHeight="251681792" behindDoc="1" locked="0" layoutInCell="0" allowOverlap="1" wp14:anchorId="76A8FE02" wp14:editId="6BCE140F">
              <wp:simplePos x="0" y="0"/>
              <wp:positionH relativeFrom="page">
                <wp:posOffset>3683000</wp:posOffset>
              </wp:positionH>
              <wp:positionV relativeFrom="page">
                <wp:posOffset>9594215</wp:posOffset>
              </wp:positionV>
              <wp:extent cx="194310" cy="16573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0F8D9" w14:textId="3ACA056E" w:rsidR="00654AF9" w:rsidRDefault="00654AF9">
                          <w:pPr>
                            <w:pStyle w:val="Zkladntext"/>
                            <w:kinsoku w:val="0"/>
                            <w:overflowPunct w:val="0"/>
                            <w:spacing w:line="245" w:lineRule="exact"/>
                            <w:ind w:left="40"/>
                          </w:pPr>
                          <w:r>
                            <w:fldChar w:fldCharType="begin"/>
                          </w:r>
                          <w:r>
                            <w:instrText xml:space="preserve"> PAGE </w:instrText>
                          </w:r>
                          <w:r>
                            <w:fldChar w:fldCharType="separate"/>
                          </w:r>
                          <w:r>
                            <w:rPr>
                              <w:noProof/>
                            </w:rPr>
                            <w:t>41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8FE02" id="_x0000_t202" coordsize="21600,21600" o:spt="202" path="m,l,21600r21600,l21600,xe">
              <v:stroke joinstyle="miter"/>
              <v:path gradientshapeok="t" o:connecttype="rect"/>
            </v:shapetype>
            <v:shape id="Text Box 12" o:spid="_x0000_s1028" type="#_x0000_t202" style="position:absolute;margin-left:290pt;margin-top:755.45pt;width:15.3pt;height:13.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" o:allowincell="f" filled="f" stroked="f">
              <v:textbox inset="0,0,0,0">
                <w:txbxContent>
                  <w:p w14:paraId="1F60F8D9" w14:textId="3ACA056E" w:rsidR="00654AF9" w:rsidRDefault="00654AF9">
                    <w:pPr>
                      <w:pStyle w:val="Zkladntext"/>
                      <w:kinsoku w:val="0"/>
                      <w:overflowPunct w:val="0"/>
                      <w:spacing w:line="245" w:lineRule="exact"/>
                      <w:ind w:left="40"/>
                    </w:pPr>
                    <w:r>
                      <w:fldChar w:fldCharType="begin"/>
                    </w:r>
                    <w:r>
                      <w:instrText xml:space="preserve"> PAGE </w:instrText>
                    </w:r>
                    <w:r>
                      <w:fldChar w:fldCharType="separate"/>
                    </w:r>
                    <w:r>
                      <w:rPr>
                        <w:noProof/>
                      </w:rPr>
                      <w:t>41</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5704673"/>
      <w:docPartObj>
        <w:docPartGallery w:val="Page Numbers (Bottom of Page)"/>
        <w:docPartUnique/>
      </w:docPartObj>
    </w:sdtPr>
    <w:sdtEndPr/>
    <w:sdtContent>
      <w:p w14:paraId="601108D9" w14:textId="32411F1A" w:rsidR="00654AF9" w:rsidRDefault="00654AF9">
        <w:pPr>
          <w:pStyle w:val="Pta"/>
          <w:jc w:val="right"/>
        </w:pPr>
        <w:r>
          <w:fldChar w:fldCharType="begin"/>
        </w:r>
        <w:r>
          <w:instrText>PAGE   \* MERGEFORMAT</w:instrText>
        </w:r>
        <w:r>
          <w:fldChar w:fldCharType="separate"/>
        </w:r>
        <w:r>
          <w:t>2</w:t>
        </w:r>
        <w:r>
          <w:fldChar w:fldCharType="end"/>
        </w:r>
      </w:p>
    </w:sdtContent>
  </w:sdt>
  <w:p w14:paraId="403525AE" w14:textId="32CCDFA5" w:rsidR="00654AF9" w:rsidRDefault="00654AF9">
    <w:pPr>
      <w:kinsoku w:val="0"/>
      <w:overflowPunct w:val="0"/>
      <w:spacing w:line="200" w:lineRule="exact"/>
      <w:rPr>
        <w:sz w:val="20"/>
        <w:szCs w:val="20"/>
      </w:rPr>
    </w:pPr>
    <w:r>
      <w:rPr>
        <w:sz w:val="20"/>
        <w:szCs w:val="20"/>
      </w:rPr>
      <w:t xml:space="preserve">Súťažné podklady: „Komplexný systém pre </w:t>
    </w:r>
    <w:proofErr w:type="spellStart"/>
    <w:r>
      <w:rPr>
        <w:sz w:val="20"/>
        <w:szCs w:val="20"/>
      </w:rPr>
      <w:t>biobanking</w:t>
    </w:r>
    <w:proofErr w:type="spellEnd"/>
    <w:r>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306F" w14:textId="77777777" w:rsidR="005E3470" w:rsidRDefault="005E3470">
      <w:r>
        <w:separator/>
      </w:r>
    </w:p>
  </w:footnote>
  <w:footnote w:type="continuationSeparator" w:id="0">
    <w:p w14:paraId="0680BF03" w14:textId="77777777" w:rsidR="005E3470" w:rsidRDefault="005E3470">
      <w:r>
        <w:continuationSeparator/>
      </w:r>
    </w:p>
  </w:footnote>
  <w:footnote w:id="1">
    <w:p w14:paraId="2126C440" w14:textId="77777777" w:rsidR="00654AF9" w:rsidRDefault="00654AF9" w:rsidP="000A0063">
      <w:pPr>
        <w:pStyle w:val="Style28"/>
        <w:shd w:val="clear" w:color="auto" w:fill="auto"/>
        <w:spacing w:before="0"/>
        <w:ind w:left="20" w:right="-2"/>
        <w:rPr>
          <w:rStyle w:val="CharStyle29"/>
          <w:rFonts w:ascii="Times New Roman" w:hAnsi="Times New Roman"/>
          <w:color w:val="000000"/>
          <w:sz w:val="16"/>
          <w:szCs w:val="16"/>
        </w:rPr>
      </w:pPr>
      <w:r w:rsidRPr="004B4218">
        <w:rPr>
          <w:rStyle w:val="Odkaznapoznmkupodiarou"/>
          <w:sz w:val="16"/>
          <w:szCs w:val="16"/>
        </w:rPr>
        <w:footnoteRef/>
      </w:r>
      <w:r w:rsidRPr="004B4218">
        <w:rPr>
          <w:rFonts w:ascii="Times New Roman" w:hAnsi="Times New Roman"/>
          <w:sz w:val="16"/>
          <w:szCs w:val="16"/>
        </w:rPr>
        <w:t xml:space="preserve"> </w:t>
      </w:r>
      <w:r w:rsidRPr="004B4218">
        <w:rPr>
          <w:rStyle w:val="CharStyle29"/>
          <w:rFonts w:ascii="Times New Roman" w:hAnsi="Times New Roman"/>
          <w:color w:val="000000"/>
          <w:sz w:val="16"/>
          <w:szCs w:val="16"/>
        </w:rPr>
        <w:t>Ak uchádzač využije služby viacerých osôb, tak doplní údaje týchto osôb v predmetnom formulári, resp. vyplní predmetný formulár podľa počtu osôb.</w:t>
      </w:r>
    </w:p>
    <w:p w14:paraId="67439F05" w14:textId="77777777" w:rsidR="00654AF9" w:rsidRPr="004B4218" w:rsidRDefault="00654AF9" w:rsidP="000A0063">
      <w:pPr>
        <w:pStyle w:val="Style28"/>
        <w:shd w:val="clear" w:color="auto" w:fill="auto"/>
        <w:spacing w:before="0"/>
        <w:ind w:left="20" w:right="-2"/>
        <w:rPr>
          <w:rFonts w:ascii="Times New Roman" w:hAnsi="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3" w:type="dxa"/>
      <w:jc w:val="center"/>
      <w:tblLayout w:type="fixed"/>
      <w:tblCellMar>
        <w:left w:w="70" w:type="dxa"/>
        <w:right w:w="70" w:type="dxa"/>
      </w:tblCellMar>
      <w:tblLook w:val="04A0" w:firstRow="1" w:lastRow="0" w:firstColumn="1" w:lastColumn="0" w:noHBand="0" w:noVBand="1"/>
    </w:tblPr>
    <w:tblGrid>
      <w:gridCol w:w="1418"/>
      <w:gridCol w:w="7027"/>
      <w:gridCol w:w="1418"/>
    </w:tblGrid>
    <w:tr w:rsidR="00654AF9" w:rsidRPr="00F55888" w14:paraId="26338900" w14:textId="77777777" w:rsidTr="00920025">
      <w:trPr>
        <w:jc w:val="center"/>
      </w:trPr>
      <w:tc>
        <w:tcPr>
          <w:tcW w:w="1418" w:type="dxa"/>
          <w:hideMark/>
        </w:tcPr>
        <w:p w14:paraId="4F266B14" w14:textId="6FBF0053" w:rsidR="00654AF9" w:rsidRPr="00F55888" w:rsidRDefault="00654AF9" w:rsidP="00CF7338">
          <w:pPr>
            <w:ind w:left="-70"/>
            <w:rPr>
              <w:sz w:val="20"/>
              <w:szCs w:val="20"/>
              <w:lang w:val="cs-CZ"/>
            </w:rPr>
          </w:pPr>
          <w:r w:rsidRPr="00CF7338">
            <w:rPr>
              <w:noProof/>
              <w:sz w:val="20"/>
              <w:szCs w:val="20"/>
            </w:rPr>
            <w:drawing>
              <wp:inline distT="0" distB="0" distL="0" distR="0" wp14:anchorId="109D6D02" wp14:editId="1010CE17">
                <wp:extent cx="866775" cy="866775"/>
                <wp:effectExtent l="0" t="0" r="0" b="0"/>
                <wp:docPr id="91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tc>
      <w:tc>
        <w:tcPr>
          <w:tcW w:w="7027" w:type="dxa"/>
        </w:tcPr>
        <w:p w14:paraId="0FE6AB4C" w14:textId="77777777" w:rsidR="00654AF9" w:rsidRPr="00F55888" w:rsidRDefault="00654AF9" w:rsidP="00CF7338">
          <w:pPr>
            <w:spacing w:before="120"/>
            <w:ind w:left="153"/>
            <w:jc w:val="center"/>
            <w:rPr>
              <w:b/>
              <w:sz w:val="28"/>
            </w:rPr>
          </w:pPr>
          <w:r w:rsidRPr="00F55888">
            <w:rPr>
              <w:b/>
              <w:sz w:val="28"/>
            </w:rPr>
            <w:t>UNIVERZITA KOMENSKÉHO V BRATISLAVE</w:t>
          </w:r>
        </w:p>
        <w:p w14:paraId="1F462B99" w14:textId="77777777" w:rsidR="00654AF9" w:rsidRPr="00F55888" w:rsidRDefault="00654AF9" w:rsidP="00CF7338">
          <w:pPr>
            <w:ind w:left="153"/>
            <w:jc w:val="center"/>
            <w:rPr>
              <w:rFonts w:ascii="Calibri" w:hAnsi="Calibri"/>
              <w:i/>
            </w:rPr>
          </w:pPr>
          <w:r w:rsidRPr="00F55888">
            <w:rPr>
              <w:b/>
              <w:sz w:val="28"/>
            </w:rPr>
            <w:t>JESSENIOVA LEKÁRSKA FAKULTA V MARTINE</w:t>
          </w:r>
        </w:p>
        <w:p w14:paraId="33CB5975" w14:textId="318A1422" w:rsidR="00654AF9" w:rsidRPr="00F55888" w:rsidRDefault="00654AF9" w:rsidP="00CF7338">
          <w:pPr>
            <w:ind w:left="153"/>
            <w:jc w:val="center"/>
            <w:rPr>
              <w:rFonts w:ascii="Arial" w:hAnsi="Arial" w:cs="Arial"/>
            </w:rPr>
          </w:pPr>
          <w:r w:rsidRPr="00F55888">
            <w:t>Malá Hora 4A, 036 01 Martin</w:t>
          </w:r>
        </w:p>
      </w:tc>
      <w:tc>
        <w:tcPr>
          <w:tcW w:w="1418" w:type="dxa"/>
          <w:hideMark/>
        </w:tcPr>
        <w:p w14:paraId="1B339DA5" w14:textId="3F87CB4D" w:rsidR="00654AF9" w:rsidRPr="00F55888" w:rsidRDefault="00654AF9" w:rsidP="00CF7338">
          <w:pPr>
            <w:ind w:left="-70"/>
            <w:jc w:val="right"/>
          </w:pPr>
          <w:r w:rsidRPr="00CD0A50">
            <w:rPr>
              <w:noProof/>
            </w:rPr>
            <w:drawing>
              <wp:inline distT="0" distB="0" distL="0" distR="0" wp14:anchorId="37170AD1" wp14:editId="4D548BE6">
                <wp:extent cx="866775" cy="866775"/>
                <wp:effectExtent l="0" t="0" r="0" b="0"/>
                <wp:docPr id="913"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tc>
    </w:tr>
  </w:tbl>
  <w:p w14:paraId="4ED803CF" w14:textId="45F14FBD" w:rsidR="00654AF9" w:rsidRDefault="00654AF9" w:rsidP="00CF7338">
    <w:pPr>
      <w:pStyle w:val="Hlavika"/>
    </w:pPr>
  </w:p>
  <w:p w14:paraId="1D53DF03" w14:textId="359F3AF3" w:rsidR="00654AF9" w:rsidRDefault="00654AF9" w:rsidP="00CF7338">
    <w:pPr>
      <w:pStyle w:val="Hlavika"/>
    </w:pPr>
  </w:p>
  <w:p w14:paraId="38A55358" w14:textId="77777777" w:rsidR="00654AF9" w:rsidRPr="00CF7338" w:rsidRDefault="00654AF9" w:rsidP="00CF733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upperLetter"/>
      <w:lvlText w:val="%1"/>
      <w:lvlJc w:val="left"/>
      <w:pPr>
        <w:ind w:hanging="355"/>
      </w:pPr>
    </w:lvl>
    <w:lvl w:ilvl="1">
      <w:start w:val="1"/>
      <w:numFmt w:val="decimal"/>
      <w:lvlText w:val="%1.%2"/>
      <w:lvlJc w:val="left"/>
      <w:pPr>
        <w:ind w:hanging="355"/>
      </w:pPr>
      <w:rPr>
        <w:rFonts w:ascii="Calibri" w:hAnsi="Calibri" w:cs="Calibri"/>
        <w:b/>
        <w:bCs/>
        <w:sz w:val="22"/>
        <w:szCs w:val="22"/>
      </w:rPr>
    </w:lvl>
    <w:lvl w:ilvl="2">
      <w:start w:val="1"/>
      <w:numFmt w:val="decimal"/>
      <w:lvlText w:val="%3."/>
      <w:lvlJc w:val="left"/>
      <w:pPr>
        <w:ind w:hanging="221"/>
      </w:pPr>
      <w:rPr>
        <w:rFonts w:ascii="Calibri" w:hAnsi="Calibri" w:cs="Calibri"/>
        <w:b/>
        <w:bCs/>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12"/>
      <w:numFmt w:val="decimal"/>
      <w:lvlText w:val="%1"/>
      <w:lvlJc w:val="left"/>
      <w:pPr>
        <w:ind w:hanging="276"/>
      </w:pPr>
      <w:rPr>
        <w:rFonts w:ascii="Calibri" w:hAnsi="Calibri" w:cs="Calibri"/>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4"/>
      <w:numFmt w:val="decimal"/>
      <w:lvlText w:val="%1."/>
      <w:lvlJc w:val="left"/>
      <w:pPr>
        <w:ind w:hanging="333"/>
      </w:pPr>
      <w:rPr>
        <w:rFonts w:ascii="Calibri" w:hAnsi="Calibri" w:cs="Calibri"/>
        <w:b/>
        <w:b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2"/>
      <w:numFmt w:val="upperLetter"/>
      <w:lvlText w:val="%1"/>
      <w:lvlJc w:val="left"/>
      <w:pPr>
        <w:ind w:hanging="396"/>
      </w:pPr>
    </w:lvl>
    <w:lvl w:ilvl="1">
      <w:start w:val="1"/>
      <w:numFmt w:val="decimal"/>
      <w:lvlText w:val="%1.%2"/>
      <w:lvlJc w:val="left"/>
      <w:pPr>
        <w:ind w:hanging="396"/>
      </w:pPr>
      <w:rPr>
        <w:rFonts w:ascii="Calibri" w:hAnsi="Calibri" w:cs="Calibri"/>
        <w:b/>
        <w:bCs/>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1"/>
      <w:numFmt w:val="decimal"/>
      <w:lvlText w:val="%1."/>
      <w:lvlJc w:val="left"/>
      <w:pPr>
        <w:ind w:hanging="221"/>
      </w:pPr>
      <w:rPr>
        <w:rFonts w:ascii="Calibri" w:hAnsi="Calibri" w:cs="Calibri"/>
        <w:b/>
        <w:bCs/>
        <w:sz w:val="22"/>
        <w:szCs w:val="22"/>
      </w:rPr>
    </w:lvl>
    <w:lvl w:ilvl="1">
      <w:start w:val="1"/>
      <w:numFmt w:val="decimal"/>
      <w:lvlText w:val="%1.%2"/>
      <w:lvlJc w:val="left"/>
      <w:pPr>
        <w:ind w:hanging="332"/>
      </w:pPr>
      <w:rPr>
        <w:rFonts w:ascii="Calibri" w:hAnsi="Calibri" w:cs="Calibri"/>
        <w:b w:val="0"/>
        <w:bCs w:val="0"/>
        <w:sz w:val="22"/>
        <w:szCs w:val="22"/>
      </w:rPr>
    </w:lvl>
    <w:lvl w:ilvl="2">
      <w:numFmt w:val="bullet"/>
      <w:lvlText w:val=""/>
      <w:lvlJc w:val="left"/>
      <w:pPr>
        <w:ind w:hanging="360"/>
      </w:pPr>
      <w:rPr>
        <w:rFonts w:ascii="Segoe MDL2 Assets" w:hAnsi="Segoe MDL2 Assets" w:cs="Segoe MDL2 Assets"/>
        <w:b w:val="0"/>
        <w:bCs w:val="0"/>
        <w:w w:val="46"/>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2"/>
      <w:numFmt w:val="decimal"/>
      <w:lvlText w:val="%1"/>
      <w:lvlJc w:val="left"/>
      <w:pPr>
        <w:ind w:hanging="420"/>
      </w:pPr>
    </w:lvl>
    <w:lvl w:ilvl="1">
      <w:start w:val="2"/>
      <w:numFmt w:val="decimal"/>
      <w:lvlText w:val="%1.%2."/>
      <w:lvlJc w:val="left"/>
      <w:pPr>
        <w:ind w:hanging="420"/>
      </w:pPr>
      <w:rPr>
        <w:rFonts w:ascii="Calibri" w:hAnsi="Calibri" w:cs="Calibri"/>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5"/>
      <w:numFmt w:val="decimal"/>
      <w:lvlText w:val="%1"/>
      <w:lvlJc w:val="left"/>
      <w:pPr>
        <w:ind w:hanging="384"/>
      </w:pPr>
    </w:lvl>
    <w:lvl w:ilvl="1">
      <w:start w:val="2"/>
      <w:numFmt w:val="decimal"/>
      <w:lvlText w:val="%1.%2"/>
      <w:lvlJc w:val="left"/>
      <w:pPr>
        <w:ind w:hanging="384"/>
      </w:pPr>
      <w:rPr>
        <w:rFonts w:ascii="Calibri" w:hAnsi="Calibri" w:cs="Calibri"/>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numFmt w:val="bullet"/>
      <w:lvlText w:val="-"/>
      <w:lvlJc w:val="left"/>
      <w:pPr>
        <w:ind w:hanging="111"/>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D"/>
    <w:multiLevelType w:val="multilevel"/>
    <w:tmpl w:val="00000890"/>
    <w:lvl w:ilvl="0">
      <w:start w:val="1"/>
      <w:numFmt w:val="lowerLetter"/>
      <w:lvlText w:val="%1)"/>
      <w:lvlJc w:val="left"/>
      <w:pPr>
        <w:ind w:hanging="708"/>
      </w:pPr>
      <w:rPr>
        <w:rFonts w:ascii="Calibri" w:hAnsi="Calibri" w:cs="Calibri"/>
        <w:b w:val="0"/>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E"/>
    <w:multiLevelType w:val="multilevel"/>
    <w:tmpl w:val="00000891"/>
    <w:lvl w:ilvl="0">
      <w:start w:val="1"/>
      <w:numFmt w:val="upperLetter"/>
      <w:lvlText w:val="%1"/>
      <w:lvlJc w:val="left"/>
      <w:pPr>
        <w:ind w:hanging="449"/>
      </w:pPr>
    </w:lvl>
    <w:lvl w:ilvl="1">
      <w:start w:val="2"/>
      <w:numFmt w:val="decimal"/>
      <w:lvlText w:val="%1.%2"/>
      <w:lvlJc w:val="left"/>
      <w:pPr>
        <w:ind w:hanging="449"/>
      </w:pPr>
      <w:rPr>
        <w:rFonts w:ascii="Calibri" w:hAnsi="Calibri" w:cs="Calibri"/>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F"/>
    <w:multiLevelType w:val="multilevel"/>
    <w:tmpl w:val="00000892"/>
    <w:lvl w:ilvl="0">
      <w:start w:val="1"/>
      <w:numFmt w:val="decimal"/>
      <w:lvlText w:val="%1."/>
      <w:lvlJc w:val="left"/>
      <w:pPr>
        <w:ind w:hanging="238"/>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12"/>
    <w:multiLevelType w:val="multilevel"/>
    <w:tmpl w:val="629EAC3C"/>
    <w:lvl w:ilvl="0">
      <w:start w:val="1"/>
      <w:numFmt w:val="bullet"/>
      <w:lvlText w:val=""/>
      <w:lvlJc w:val="left"/>
      <w:pPr>
        <w:ind w:hanging="500"/>
      </w:pPr>
      <w:rPr>
        <w:rFonts w:ascii="Symbol" w:hAnsi="Symbol" w:hint="default"/>
      </w:rPr>
    </w:lvl>
    <w:lvl w:ilvl="1">
      <w:start w:val="1"/>
      <w:numFmt w:val="decimal"/>
      <w:lvlText w:val="%1.%2"/>
      <w:lvlJc w:val="left"/>
      <w:pPr>
        <w:ind w:hanging="500"/>
      </w:pPr>
      <w:rPr>
        <w:rFonts w:ascii="Calibri" w:hAnsi="Calibri" w:cs="Calibri"/>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14"/>
    <w:multiLevelType w:val="multilevel"/>
    <w:tmpl w:val="00000897"/>
    <w:lvl w:ilvl="0">
      <w:numFmt w:val="bullet"/>
      <w:lvlText w:val="-"/>
      <w:lvlJc w:val="left"/>
      <w:pPr>
        <w:ind w:hanging="190"/>
      </w:pPr>
      <w:rPr>
        <w:rFonts w:ascii="Arial" w:hAnsi="Arial" w:cs="Arial"/>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15"/>
    <w:multiLevelType w:val="multilevel"/>
    <w:tmpl w:val="00000898"/>
    <w:lvl w:ilvl="0">
      <w:start w:val="1"/>
      <w:numFmt w:val="decimal"/>
      <w:lvlText w:val="%1."/>
      <w:lvlJc w:val="left"/>
      <w:pPr>
        <w:ind w:hanging="284"/>
      </w:pPr>
      <w:rPr>
        <w:rFonts w:ascii="Calibri" w:hAnsi="Calibri" w:cs="Calibri"/>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25"/>
    <w:multiLevelType w:val="multilevel"/>
    <w:tmpl w:val="000008A8"/>
    <w:lvl w:ilvl="0">
      <w:start w:val="1"/>
      <w:numFmt w:val="decimal"/>
      <w:lvlText w:val="%1."/>
      <w:lvlJc w:val="left"/>
      <w:pPr>
        <w:ind w:hanging="254"/>
      </w:pPr>
      <w:rPr>
        <w:rFonts w:ascii="Calibri" w:hAnsi="Calibri" w:cs="Calibri"/>
        <w:b w:val="0"/>
        <w:bCs w:val="0"/>
        <w:i/>
        <w:iCs/>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7FA3A13"/>
    <w:multiLevelType w:val="hybridMultilevel"/>
    <w:tmpl w:val="A08ED2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C1A81"/>
    <w:multiLevelType w:val="hybridMultilevel"/>
    <w:tmpl w:val="79063B82"/>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7" w15:restartNumberingAfterBreak="0">
    <w:nsid w:val="1AFE4B31"/>
    <w:multiLevelType w:val="multilevel"/>
    <w:tmpl w:val="D1F2B368"/>
    <w:lvl w:ilvl="0">
      <w:start w:val="13"/>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0906CDF"/>
    <w:multiLevelType w:val="hybridMultilevel"/>
    <w:tmpl w:val="9E244A1C"/>
    <w:lvl w:ilvl="0" w:tplc="A78AD9E8">
      <w:start w:val="1"/>
      <w:numFmt w:val="bullet"/>
      <w:pStyle w:val="Zoznamsodrkami"/>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701C8"/>
    <w:multiLevelType w:val="multilevel"/>
    <w:tmpl w:val="45BE1088"/>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hint="default"/>
      </w:rPr>
    </w:lvl>
    <w:lvl w:ilvl="1" w:tplc="041B0003" w:tentative="1">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21" w15:restartNumberingAfterBreak="0">
    <w:nsid w:val="30D7705E"/>
    <w:multiLevelType w:val="hybridMultilevel"/>
    <w:tmpl w:val="30C0B5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36954047"/>
    <w:multiLevelType w:val="hybridMultilevel"/>
    <w:tmpl w:val="92B4A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A0A4529"/>
    <w:multiLevelType w:val="multilevel"/>
    <w:tmpl w:val="C07CC53C"/>
    <w:lvl w:ilvl="0">
      <w:start w:val="12"/>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F1F4E85"/>
    <w:multiLevelType w:val="hybridMultilevel"/>
    <w:tmpl w:val="8E7CD7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04D1317"/>
    <w:multiLevelType w:val="hybridMultilevel"/>
    <w:tmpl w:val="E27065F4"/>
    <w:lvl w:ilvl="0" w:tplc="AB183E8A">
      <w:start w:val="1"/>
      <w:numFmt w:val="upperRoman"/>
      <w:lvlText w:val="%1."/>
      <w:lvlJc w:val="left"/>
      <w:pPr>
        <w:ind w:left="720" w:hanging="360"/>
      </w:pPr>
      <w:rPr>
        <w:rFonts w:asciiTheme="minorHAnsi" w:eastAsia="Calibri"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F54B59"/>
    <w:multiLevelType w:val="multilevel"/>
    <w:tmpl w:val="CC8A87F6"/>
    <w:lvl w:ilvl="0">
      <w:start w:val="16"/>
      <w:numFmt w:val="decimal"/>
      <w:lvlText w:val="%1."/>
      <w:lvlJc w:val="left"/>
      <w:pPr>
        <w:ind w:left="720" w:hanging="360"/>
      </w:pPr>
      <w:rPr>
        <w:rFonts w:hint="default"/>
        <w:b/>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D041DE8"/>
    <w:multiLevelType w:val="hybridMultilevel"/>
    <w:tmpl w:val="81C6E832"/>
    <w:lvl w:ilvl="0" w:tplc="9B5A53C0">
      <w:start w:val="1"/>
      <w:numFmt w:val="decimal"/>
      <w:lvlText w:val="%1."/>
      <w:lvlJc w:val="left"/>
      <w:pPr>
        <w:ind w:left="720" w:hanging="360"/>
      </w:pPr>
      <w:rPr>
        <w:rFonts w:ascii="Times New Roman" w:eastAsia="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77D70F3"/>
    <w:multiLevelType w:val="multilevel"/>
    <w:tmpl w:val="4C4C53C6"/>
    <w:lvl w:ilvl="0">
      <w:start w:val="1"/>
      <w:numFmt w:val="upperRoman"/>
      <w:lvlText w:val="%1."/>
      <w:lvlJc w:val="left"/>
      <w:pPr>
        <w:ind w:left="1080" w:hanging="720"/>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8183230"/>
    <w:multiLevelType w:val="multilevel"/>
    <w:tmpl w:val="B0C60A5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004"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6A6F60B7"/>
    <w:multiLevelType w:val="multilevel"/>
    <w:tmpl w:val="00000885"/>
    <w:lvl w:ilvl="0">
      <w:start w:val="1"/>
      <w:numFmt w:val="upperLetter"/>
      <w:lvlText w:val="%1"/>
      <w:lvlJc w:val="left"/>
      <w:pPr>
        <w:ind w:hanging="355"/>
      </w:pPr>
    </w:lvl>
    <w:lvl w:ilvl="1">
      <w:start w:val="1"/>
      <w:numFmt w:val="decimal"/>
      <w:lvlText w:val="%1.%2"/>
      <w:lvlJc w:val="left"/>
      <w:pPr>
        <w:ind w:hanging="355"/>
      </w:pPr>
      <w:rPr>
        <w:rFonts w:ascii="Calibri" w:hAnsi="Calibri" w:cs="Calibri"/>
        <w:b/>
        <w:bCs/>
        <w:sz w:val="22"/>
        <w:szCs w:val="22"/>
      </w:rPr>
    </w:lvl>
    <w:lvl w:ilvl="2">
      <w:start w:val="1"/>
      <w:numFmt w:val="decimal"/>
      <w:lvlText w:val="%3."/>
      <w:lvlJc w:val="left"/>
      <w:pPr>
        <w:ind w:hanging="221"/>
      </w:pPr>
      <w:rPr>
        <w:rFonts w:ascii="Calibri" w:hAnsi="Calibri" w:cs="Calibri"/>
        <w:b/>
        <w:bCs/>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2" w15:restartNumberingAfterBreak="0">
    <w:nsid w:val="6F6661D5"/>
    <w:multiLevelType w:val="hybridMultilevel"/>
    <w:tmpl w:val="C93CAC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2EE5CF0"/>
    <w:multiLevelType w:val="hybridMultilevel"/>
    <w:tmpl w:val="11B82236"/>
    <w:lvl w:ilvl="0" w:tplc="9558D26E">
      <w:start w:val="1"/>
      <w:numFmt w:val="lowerLetter"/>
      <w:lvlText w:val="%1)"/>
      <w:lvlJc w:val="left"/>
      <w:pPr>
        <w:ind w:left="927" w:hanging="360"/>
      </w:pPr>
      <w:rPr>
        <w:rFonts w:hint="default"/>
      </w:rPr>
    </w:lvl>
    <w:lvl w:ilvl="1" w:tplc="041B0019">
      <w:start w:val="1"/>
      <w:numFmt w:val="lowerLetter"/>
      <w:lvlText w:val="%2."/>
      <w:lvlJc w:val="left"/>
      <w:pPr>
        <w:ind w:left="1647" w:hanging="360"/>
      </w:pPr>
    </w:lvl>
    <w:lvl w:ilvl="2" w:tplc="1F207C8C">
      <w:start w:val="1"/>
      <w:numFmt w:val="decimal"/>
      <w:lvlText w:val="%3."/>
      <w:lvlJc w:val="left"/>
      <w:pPr>
        <w:ind w:left="2547" w:hanging="360"/>
      </w:pPr>
      <w:rPr>
        <w:rFonts w:hint="default"/>
      </w:rPr>
    </w:lvl>
    <w:lvl w:ilvl="3" w:tplc="EC342CD2">
      <w:start w:val="2"/>
      <w:numFmt w:val="decimal"/>
      <w:lvlText w:val="%4"/>
      <w:lvlJc w:val="left"/>
      <w:pPr>
        <w:ind w:left="3087" w:hanging="360"/>
      </w:pPr>
      <w:rPr>
        <w:rFonts w:hint="default"/>
      </w:r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4" w15:restartNumberingAfterBreak="0">
    <w:nsid w:val="742869E9"/>
    <w:multiLevelType w:val="hybridMultilevel"/>
    <w:tmpl w:val="D0388A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E670D54"/>
    <w:multiLevelType w:val="multilevel"/>
    <w:tmpl w:val="28A6E960"/>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
  </w:num>
  <w:num w:numId="3">
    <w:abstractNumId w:val="12"/>
  </w:num>
  <w:num w:numId="4">
    <w:abstractNumId w:val="11"/>
  </w:num>
  <w:num w:numId="5">
    <w:abstractNumId w:val="1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24"/>
  </w:num>
  <w:num w:numId="18">
    <w:abstractNumId w:val="27"/>
  </w:num>
  <w:num w:numId="19">
    <w:abstractNumId w:val="16"/>
  </w:num>
  <w:num w:numId="20">
    <w:abstractNumId w:val="29"/>
  </w:num>
  <w:num w:numId="21">
    <w:abstractNumId w:val="34"/>
  </w:num>
  <w:num w:numId="22">
    <w:abstractNumId w:val="22"/>
  </w:num>
  <w:num w:numId="23">
    <w:abstractNumId w:val="30"/>
  </w:num>
  <w:num w:numId="24">
    <w:abstractNumId w:val="19"/>
  </w:num>
  <w:num w:numId="25">
    <w:abstractNumId w:val="21"/>
  </w:num>
  <w:num w:numId="26">
    <w:abstractNumId w:val="31"/>
  </w:num>
  <w:num w:numId="27">
    <w:abstractNumId w:val="33"/>
  </w:num>
  <w:num w:numId="28">
    <w:abstractNumId w:val="25"/>
  </w:num>
  <w:num w:numId="29">
    <w:abstractNumId w:val="32"/>
  </w:num>
  <w:num w:numId="30">
    <w:abstractNumId w:val="15"/>
  </w:num>
  <w:num w:numId="31">
    <w:abstractNumId w:val="26"/>
  </w:num>
  <w:num w:numId="32">
    <w:abstractNumId w:val="28"/>
  </w:num>
  <w:num w:numId="33">
    <w:abstractNumId w:val="17"/>
  </w:num>
  <w:num w:numId="34">
    <w:abstractNumId w:val="35"/>
  </w:num>
  <w:num w:numId="35">
    <w:abstractNumId w:val="18"/>
  </w:num>
  <w:num w:numId="3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AE"/>
    <w:rsid w:val="00005D96"/>
    <w:rsid w:val="0002688F"/>
    <w:rsid w:val="00072E4A"/>
    <w:rsid w:val="00092D11"/>
    <w:rsid w:val="000A0063"/>
    <w:rsid w:val="000E30F0"/>
    <w:rsid w:val="00110EEB"/>
    <w:rsid w:val="00121198"/>
    <w:rsid w:val="00125CBB"/>
    <w:rsid w:val="00154D20"/>
    <w:rsid w:val="0015762D"/>
    <w:rsid w:val="001800C6"/>
    <w:rsid w:val="001A5195"/>
    <w:rsid w:val="00203DF4"/>
    <w:rsid w:val="002508FF"/>
    <w:rsid w:val="0027289A"/>
    <w:rsid w:val="00284CE5"/>
    <w:rsid w:val="0029761E"/>
    <w:rsid w:val="002C520A"/>
    <w:rsid w:val="003032AC"/>
    <w:rsid w:val="00327880"/>
    <w:rsid w:val="00373986"/>
    <w:rsid w:val="00391AF8"/>
    <w:rsid w:val="003D1856"/>
    <w:rsid w:val="0042225A"/>
    <w:rsid w:val="00461F50"/>
    <w:rsid w:val="0046738B"/>
    <w:rsid w:val="004732A7"/>
    <w:rsid w:val="004951BF"/>
    <w:rsid w:val="00516949"/>
    <w:rsid w:val="00521D3A"/>
    <w:rsid w:val="005411AE"/>
    <w:rsid w:val="0058071C"/>
    <w:rsid w:val="005E3470"/>
    <w:rsid w:val="0061447B"/>
    <w:rsid w:val="00631E9D"/>
    <w:rsid w:val="00654AF9"/>
    <w:rsid w:val="00683CAA"/>
    <w:rsid w:val="006A7282"/>
    <w:rsid w:val="00741453"/>
    <w:rsid w:val="007576BC"/>
    <w:rsid w:val="00757C0E"/>
    <w:rsid w:val="007F302E"/>
    <w:rsid w:val="008455DD"/>
    <w:rsid w:val="00863F97"/>
    <w:rsid w:val="008A676F"/>
    <w:rsid w:val="008C71A1"/>
    <w:rsid w:val="008D0A6F"/>
    <w:rsid w:val="008F4D18"/>
    <w:rsid w:val="00920025"/>
    <w:rsid w:val="00A3144E"/>
    <w:rsid w:val="00A3400B"/>
    <w:rsid w:val="00A3700B"/>
    <w:rsid w:val="00AE2A49"/>
    <w:rsid w:val="00AE6506"/>
    <w:rsid w:val="00B24806"/>
    <w:rsid w:val="00B5343D"/>
    <w:rsid w:val="00C06531"/>
    <w:rsid w:val="00C57B35"/>
    <w:rsid w:val="00C622EF"/>
    <w:rsid w:val="00C75683"/>
    <w:rsid w:val="00C9638F"/>
    <w:rsid w:val="00CB495F"/>
    <w:rsid w:val="00CE5683"/>
    <w:rsid w:val="00CF7338"/>
    <w:rsid w:val="00D22E29"/>
    <w:rsid w:val="00D80F7C"/>
    <w:rsid w:val="00D908AB"/>
    <w:rsid w:val="00DB7964"/>
    <w:rsid w:val="00E6422B"/>
    <w:rsid w:val="00E875A1"/>
    <w:rsid w:val="00EC7341"/>
    <w:rsid w:val="00EE12FC"/>
    <w:rsid w:val="00F94C5B"/>
    <w:rsid w:val="00FE16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496B09"/>
  <w14:defaultImageDpi w14:val="0"/>
  <w15:docId w15:val="{5D53B09F-FB4B-4958-B66B-7DE99C5B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Nadpis1">
    <w:name w:val="heading 1"/>
    <w:basedOn w:val="Normlny"/>
    <w:next w:val="Normlny"/>
    <w:link w:val="Nadpis1Char"/>
    <w:uiPriority w:val="1"/>
    <w:qFormat/>
    <w:pPr>
      <w:spacing w:before="35"/>
      <w:ind w:left="116"/>
      <w:outlineLvl w:val="0"/>
    </w:pPr>
    <w:rPr>
      <w:rFonts w:ascii="Calibri" w:hAnsi="Calibri" w:cs="Calibri"/>
      <w:b/>
      <w:bCs/>
      <w:sz w:val="28"/>
      <w:szCs w:val="28"/>
    </w:rPr>
  </w:style>
  <w:style w:type="paragraph" w:styleId="Nadpis2">
    <w:name w:val="heading 2"/>
    <w:basedOn w:val="Normlny"/>
    <w:next w:val="Normlny"/>
    <w:link w:val="Nadpis2Char"/>
    <w:uiPriority w:val="1"/>
    <w:qFormat/>
    <w:pPr>
      <w:outlineLvl w:val="1"/>
    </w:pPr>
    <w:rPr>
      <w:rFonts w:ascii="Calibri" w:hAnsi="Calibri" w:cs="Calibri"/>
      <w:b/>
      <w:bCs/>
    </w:rPr>
  </w:style>
  <w:style w:type="paragraph" w:styleId="Nadpis3">
    <w:name w:val="heading 3"/>
    <w:basedOn w:val="Normlny"/>
    <w:next w:val="Normlny"/>
    <w:link w:val="Nadpis3Char"/>
    <w:uiPriority w:val="1"/>
    <w:qFormat/>
    <w:pPr>
      <w:ind w:left="116"/>
      <w:outlineLvl w:val="2"/>
    </w:pPr>
    <w:rPr>
      <w:rFonts w:ascii="Calibri" w:hAnsi="Calibri" w:cs="Calibri"/>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1"/>
    <w:qFormat/>
    <w:pPr>
      <w:ind w:left="116"/>
    </w:pPr>
    <w:rPr>
      <w:rFonts w:ascii="Calibri" w:hAnsi="Calibri" w:cs="Calibri"/>
      <w:sz w:val="22"/>
      <w:szCs w:val="22"/>
    </w:rPr>
  </w:style>
  <w:style w:type="character" w:customStyle="1" w:styleId="ZkladntextChar">
    <w:name w:val="Základný text Char"/>
    <w:basedOn w:val="Predvolenpsmoodseku"/>
    <w:link w:val="Zkladntext"/>
    <w:uiPriority w:val="99"/>
    <w:semiHidden/>
    <w:rPr>
      <w:rFonts w:ascii="Times New Roman" w:hAnsi="Times New Roman" w:cs="Times New Roman"/>
      <w:sz w:val="24"/>
      <w:szCs w:val="24"/>
    </w:rPr>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character" w:customStyle="1" w:styleId="Nadpis3Char">
    <w:name w:val="Nadpis 3 Char"/>
    <w:basedOn w:val="Predvolenpsmoodseku"/>
    <w:link w:val="Nadpis3"/>
    <w:uiPriority w:val="9"/>
    <w:semiHidden/>
    <w:rPr>
      <w:rFonts w:asciiTheme="majorHAnsi" w:eastAsiaTheme="majorEastAsia" w:hAnsiTheme="majorHAnsi" w:cstheme="majorBidi"/>
      <w:b/>
      <w:bCs/>
      <w:sz w:val="26"/>
      <w:szCs w:val="26"/>
    </w:rPr>
  </w:style>
  <w:style w:type="paragraph" w:styleId="Odsekzoznamu">
    <w:name w:val="List Paragraph"/>
    <w:aliases w:val="body,Odsek,Odsek zoznamu2,ODRAZKY PRVA UROVEN,Farebný zoznam – zvýraznenie 11"/>
    <w:basedOn w:val="Normlny"/>
    <w:link w:val="OdsekzoznamuChar"/>
    <w:uiPriority w:val="99"/>
    <w:qFormat/>
  </w:style>
  <w:style w:type="paragraph" w:customStyle="1" w:styleId="TableParagraph">
    <w:name w:val="Table Paragraph"/>
    <w:basedOn w:val="Normlny"/>
    <w:uiPriority w:val="1"/>
    <w:qFormat/>
  </w:style>
  <w:style w:type="character" w:styleId="Hypertextovprepojenie">
    <w:name w:val="Hyperlink"/>
    <w:basedOn w:val="Predvolenpsmoodseku"/>
    <w:uiPriority w:val="99"/>
    <w:unhideWhenUsed/>
    <w:rsid w:val="005411AE"/>
    <w:rPr>
      <w:color w:val="0563C1" w:themeColor="hyperlink"/>
      <w:u w:val="single"/>
    </w:rPr>
  </w:style>
  <w:style w:type="character" w:styleId="Nevyrieenzmienka">
    <w:name w:val="Unresolved Mention"/>
    <w:basedOn w:val="Predvolenpsmoodseku"/>
    <w:uiPriority w:val="99"/>
    <w:semiHidden/>
    <w:unhideWhenUsed/>
    <w:rsid w:val="005411AE"/>
    <w:rPr>
      <w:color w:val="605E5C"/>
      <w:shd w:val="clear" w:color="auto" w:fill="E1DFDD"/>
    </w:rPr>
  </w:style>
  <w:style w:type="character" w:styleId="Odkaznakomentr">
    <w:name w:val="annotation reference"/>
    <w:basedOn w:val="Predvolenpsmoodseku"/>
    <w:uiPriority w:val="99"/>
    <w:semiHidden/>
    <w:unhideWhenUsed/>
    <w:rsid w:val="00757C0E"/>
    <w:rPr>
      <w:sz w:val="16"/>
      <w:szCs w:val="16"/>
    </w:rPr>
  </w:style>
  <w:style w:type="paragraph" w:styleId="Textkomentra">
    <w:name w:val="annotation text"/>
    <w:basedOn w:val="Normlny"/>
    <w:link w:val="TextkomentraChar"/>
    <w:uiPriority w:val="99"/>
    <w:semiHidden/>
    <w:unhideWhenUsed/>
    <w:rsid w:val="00757C0E"/>
    <w:rPr>
      <w:sz w:val="20"/>
      <w:szCs w:val="20"/>
    </w:rPr>
  </w:style>
  <w:style w:type="character" w:customStyle="1" w:styleId="TextkomentraChar">
    <w:name w:val="Text komentára Char"/>
    <w:basedOn w:val="Predvolenpsmoodseku"/>
    <w:link w:val="Textkomentra"/>
    <w:uiPriority w:val="99"/>
    <w:semiHidden/>
    <w:rsid w:val="00757C0E"/>
    <w:rPr>
      <w:rFonts w:ascii="Times New Roman" w:hAnsi="Times New Roman" w:cs="Times New Roman"/>
      <w:sz w:val="20"/>
      <w:szCs w:val="20"/>
    </w:rPr>
  </w:style>
  <w:style w:type="paragraph" w:styleId="Predmetkomentra">
    <w:name w:val="annotation subject"/>
    <w:basedOn w:val="Textkomentra"/>
    <w:next w:val="Textkomentra"/>
    <w:link w:val="PredmetkomentraChar"/>
    <w:uiPriority w:val="99"/>
    <w:semiHidden/>
    <w:unhideWhenUsed/>
    <w:rsid w:val="00757C0E"/>
    <w:rPr>
      <w:b/>
      <w:bCs/>
    </w:rPr>
  </w:style>
  <w:style w:type="character" w:customStyle="1" w:styleId="PredmetkomentraChar">
    <w:name w:val="Predmet komentára Char"/>
    <w:basedOn w:val="TextkomentraChar"/>
    <w:link w:val="Predmetkomentra"/>
    <w:uiPriority w:val="99"/>
    <w:semiHidden/>
    <w:rsid w:val="00757C0E"/>
    <w:rPr>
      <w:rFonts w:ascii="Times New Roman" w:hAnsi="Times New Roman" w:cs="Times New Roman"/>
      <w:b/>
      <w:bCs/>
      <w:sz w:val="20"/>
      <w:szCs w:val="20"/>
    </w:rPr>
  </w:style>
  <w:style w:type="paragraph" w:styleId="Textbubliny">
    <w:name w:val="Balloon Text"/>
    <w:basedOn w:val="Normlny"/>
    <w:link w:val="TextbublinyChar"/>
    <w:uiPriority w:val="99"/>
    <w:semiHidden/>
    <w:unhideWhenUsed/>
    <w:rsid w:val="00757C0E"/>
    <w:rPr>
      <w:rFonts w:ascii="Segoe UI" w:hAnsi="Segoe UI" w:cs="Segoe UI"/>
      <w:sz w:val="18"/>
      <w:szCs w:val="18"/>
    </w:rPr>
  </w:style>
  <w:style w:type="character" w:customStyle="1" w:styleId="TextbublinyChar">
    <w:name w:val="Text bubliny Char"/>
    <w:basedOn w:val="Predvolenpsmoodseku"/>
    <w:link w:val="Textbubliny"/>
    <w:uiPriority w:val="99"/>
    <w:semiHidden/>
    <w:rsid w:val="00757C0E"/>
    <w:rPr>
      <w:rFonts w:ascii="Segoe UI" w:hAnsi="Segoe UI" w:cs="Segoe UI"/>
      <w:sz w:val="18"/>
      <w:szCs w:val="18"/>
    </w:rPr>
  </w:style>
  <w:style w:type="paragraph" w:styleId="Hlavika">
    <w:name w:val="header"/>
    <w:basedOn w:val="Normlny"/>
    <w:link w:val="HlavikaChar"/>
    <w:uiPriority w:val="99"/>
    <w:unhideWhenUsed/>
    <w:rsid w:val="00CF7338"/>
    <w:pPr>
      <w:tabs>
        <w:tab w:val="center" w:pos="4536"/>
        <w:tab w:val="right" w:pos="9072"/>
      </w:tabs>
    </w:pPr>
  </w:style>
  <w:style w:type="character" w:customStyle="1" w:styleId="HlavikaChar">
    <w:name w:val="Hlavička Char"/>
    <w:basedOn w:val="Predvolenpsmoodseku"/>
    <w:link w:val="Hlavika"/>
    <w:uiPriority w:val="99"/>
    <w:rsid w:val="00CF7338"/>
    <w:rPr>
      <w:rFonts w:ascii="Times New Roman" w:hAnsi="Times New Roman" w:cs="Times New Roman"/>
      <w:sz w:val="24"/>
      <w:szCs w:val="24"/>
    </w:rPr>
  </w:style>
  <w:style w:type="paragraph" w:styleId="Pta">
    <w:name w:val="footer"/>
    <w:basedOn w:val="Normlny"/>
    <w:link w:val="PtaChar"/>
    <w:uiPriority w:val="99"/>
    <w:unhideWhenUsed/>
    <w:rsid w:val="00CF7338"/>
    <w:pPr>
      <w:tabs>
        <w:tab w:val="center" w:pos="4536"/>
        <w:tab w:val="right" w:pos="9072"/>
      </w:tabs>
    </w:pPr>
  </w:style>
  <w:style w:type="character" w:customStyle="1" w:styleId="PtaChar">
    <w:name w:val="Päta Char"/>
    <w:basedOn w:val="Predvolenpsmoodseku"/>
    <w:link w:val="Pta"/>
    <w:uiPriority w:val="99"/>
    <w:rsid w:val="00CF7338"/>
    <w:rPr>
      <w:rFonts w:ascii="Times New Roman" w:hAnsi="Times New Roman" w:cs="Times New Roman"/>
      <w:sz w:val="24"/>
      <w:szCs w:val="24"/>
    </w:rPr>
  </w:style>
  <w:style w:type="paragraph" w:customStyle="1" w:styleId="tl1">
    <w:name w:val="Štýl1"/>
    <w:basedOn w:val="Normlny"/>
    <w:uiPriority w:val="99"/>
    <w:rsid w:val="00D80F7C"/>
    <w:pPr>
      <w:widowControl/>
      <w:autoSpaceDE/>
      <w:autoSpaceDN/>
      <w:adjustRightInd/>
      <w:jc w:val="both"/>
    </w:pPr>
    <w:rPr>
      <w:rFonts w:ascii="Tahoma" w:eastAsia="Times New Roman" w:hAnsi="Tahoma" w:cs="Tahoma"/>
      <w:sz w:val="18"/>
      <w:szCs w:val="18"/>
    </w:rPr>
  </w:style>
  <w:style w:type="character" w:customStyle="1" w:styleId="OdsekzoznamuChar">
    <w:name w:val="Odsek zoznamu Char"/>
    <w:aliases w:val="body Char,Odsek Char,Odsek zoznamu2 Char,ODRAZKY PRVA UROVEN Char,Farebný zoznam – zvýraznenie 11 Char"/>
    <w:basedOn w:val="Predvolenpsmoodseku"/>
    <w:link w:val="Odsekzoznamu"/>
    <w:uiPriority w:val="99"/>
    <w:rsid w:val="00EE12FC"/>
    <w:rPr>
      <w:rFonts w:ascii="Times New Roman" w:hAnsi="Times New Roman" w:cs="Times New Roman"/>
      <w:sz w:val="24"/>
      <w:szCs w:val="24"/>
    </w:rPr>
  </w:style>
  <w:style w:type="table" w:styleId="Mriekatabuky">
    <w:name w:val="Table Grid"/>
    <w:basedOn w:val="Normlnatabuka"/>
    <w:uiPriority w:val="39"/>
    <w:rsid w:val="008455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y"/>
    <w:next w:val="Normlny"/>
    <w:autoRedefine/>
    <w:uiPriority w:val="39"/>
    <w:unhideWhenUsed/>
    <w:rsid w:val="00373986"/>
    <w:pPr>
      <w:spacing w:after="100"/>
    </w:pPr>
  </w:style>
  <w:style w:type="paragraph" w:styleId="Obsah3">
    <w:name w:val="toc 3"/>
    <w:basedOn w:val="Normlny"/>
    <w:next w:val="Normlny"/>
    <w:autoRedefine/>
    <w:uiPriority w:val="39"/>
    <w:unhideWhenUsed/>
    <w:rsid w:val="00373986"/>
    <w:pPr>
      <w:spacing w:after="100"/>
      <w:ind w:left="480"/>
    </w:pPr>
  </w:style>
  <w:style w:type="paragraph" w:styleId="Obsah2">
    <w:name w:val="toc 2"/>
    <w:basedOn w:val="Normlny"/>
    <w:next w:val="Normlny"/>
    <w:autoRedefine/>
    <w:uiPriority w:val="39"/>
    <w:unhideWhenUsed/>
    <w:rsid w:val="00373986"/>
    <w:pPr>
      <w:spacing w:after="100"/>
      <w:ind w:left="240"/>
    </w:pPr>
  </w:style>
  <w:style w:type="paragraph" w:styleId="Obsah4">
    <w:name w:val="toc 4"/>
    <w:basedOn w:val="Normlny"/>
    <w:next w:val="Normlny"/>
    <w:autoRedefine/>
    <w:uiPriority w:val="39"/>
    <w:unhideWhenUsed/>
    <w:rsid w:val="00373986"/>
    <w:pPr>
      <w:widowControl/>
      <w:autoSpaceDE/>
      <w:autoSpaceDN/>
      <w:adjustRightInd/>
      <w:spacing w:after="100" w:line="259" w:lineRule="auto"/>
      <w:ind w:left="660"/>
    </w:pPr>
    <w:rPr>
      <w:rFonts w:asciiTheme="minorHAnsi" w:hAnsiTheme="minorHAnsi" w:cstheme="minorBidi"/>
      <w:sz w:val="22"/>
      <w:szCs w:val="22"/>
    </w:rPr>
  </w:style>
  <w:style w:type="paragraph" w:styleId="Obsah5">
    <w:name w:val="toc 5"/>
    <w:basedOn w:val="Normlny"/>
    <w:next w:val="Normlny"/>
    <w:autoRedefine/>
    <w:uiPriority w:val="39"/>
    <w:unhideWhenUsed/>
    <w:rsid w:val="00373986"/>
    <w:pPr>
      <w:widowControl/>
      <w:autoSpaceDE/>
      <w:autoSpaceDN/>
      <w:adjustRightInd/>
      <w:spacing w:after="100" w:line="259" w:lineRule="auto"/>
      <w:ind w:left="880"/>
    </w:pPr>
    <w:rPr>
      <w:rFonts w:asciiTheme="minorHAnsi" w:hAnsiTheme="minorHAnsi" w:cstheme="minorBidi"/>
      <w:sz w:val="22"/>
      <w:szCs w:val="22"/>
    </w:rPr>
  </w:style>
  <w:style w:type="paragraph" w:styleId="Obsah6">
    <w:name w:val="toc 6"/>
    <w:basedOn w:val="Normlny"/>
    <w:next w:val="Normlny"/>
    <w:autoRedefine/>
    <w:uiPriority w:val="39"/>
    <w:unhideWhenUsed/>
    <w:rsid w:val="00373986"/>
    <w:pPr>
      <w:widowControl/>
      <w:autoSpaceDE/>
      <w:autoSpaceDN/>
      <w:adjustRightInd/>
      <w:spacing w:after="100" w:line="259" w:lineRule="auto"/>
      <w:ind w:left="1100"/>
    </w:pPr>
    <w:rPr>
      <w:rFonts w:asciiTheme="minorHAnsi" w:hAnsiTheme="minorHAnsi" w:cstheme="minorBidi"/>
      <w:sz w:val="22"/>
      <w:szCs w:val="22"/>
    </w:rPr>
  </w:style>
  <w:style w:type="paragraph" w:styleId="Obsah7">
    <w:name w:val="toc 7"/>
    <w:basedOn w:val="Normlny"/>
    <w:next w:val="Normlny"/>
    <w:autoRedefine/>
    <w:uiPriority w:val="39"/>
    <w:unhideWhenUsed/>
    <w:rsid w:val="00373986"/>
    <w:pPr>
      <w:widowControl/>
      <w:autoSpaceDE/>
      <w:autoSpaceDN/>
      <w:adjustRightInd/>
      <w:spacing w:after="100" w:line="259" w:lineRule="auto"/>
      <w:ind w:left="1320"/>
    </w:pPr>
    <w:rPr>
      <w:rFonts w:asciiTheme="minorHAnsi" w:hAnsiTheme="minorHAnsi" w:cstheme="minorBidi"/>
      <w:sz w:val="22"/>
      <w:szCs w:val="22"/>
    </w:rPr>
  </w:style>
  <w:style w:type="paragraph" w:styleId="Obsah8">
    <w:name w:val="toc 8"/>
    <w:basedOn w:val="Normlny"/>
    <w:next w:val="Normlny"/>
    <w:autoRedefine/>
    <w:uiPriority w:val="39"/>
    <w:unhideWhenUsed/>
    <w:rsid w:val="00373986"/>
    <w:pPr>
      <w:widowControl/>
      <w:autoSpaceDE/>
      <w:autoSpaceDN/>
      <w:adjustRightInd/>
      <w:spacing w:after="100" w:line="259" w:lineRule="auto"/>
      <w:ind w:left="1540"/>
    </w:pPr>
    <w:rPr>
      <w:rFonts w:asciiTheme="minorHAnsi" w:hAnsiTheme="minorHAnsi" w:cstheme="minorBidi"/>
      <w:sz w:val="22"/>
      <w:szCs w:val="22"/>
    </w:rPr>
  </w:style>
  <w:style w:type="paragraph" w:styleId="Obsah9">
    <w:name w:val="toc 9"/>
    <w:basedOn w:val="Normlny"/>
    <w:next w:val="Normlny"/>
    <w:autoRedefine/>
    <w:uiPriority w:val="39"/>
    <w:unhideWhenUsed/>
    <w:rsid w:val="00373986"/>
    <w:pPr>
      <w:widowControl/>
      <w:autoSpaceDE/>
      <w:autoSpaceDN/>
      <w:adjustRightInd/>
      <w:spacing w:after="100" w:line="259" w:lineRule="auto"/>
      <w:ind w:left="1760"/>
    </w:pPr>
    <w:rPr>
      <w:rFonts w:asciiTheme="minorHAnsi" w:hAnsiTheme="minorHAnsi" w:cstheme="minorBidi"/>
      <w:sz w:val="22"/>
      <w:szCs w:val="22"/>
    </w:rPr>
  </w:style>
  <w:style w:type="paragraph" w:styleId="Zoznamsodrkami">
    <w:name w:val="List Bullet"/>
    <w:basedOn w:val="Normlny"/>
    <w:uiPriority w:val="9"/>
    <w:qFormat/>
    <w:rsid w:val="0042225A"/>
    <w:pPr>
      <w:widowControl/>
      <w:numPr>
        <w:numId w:val="35"/>
      </w:numPr>
      <w:autoSpaceDE/>
      <w:autoSpaceDN/>
      <w:adjustRightInd/>
      <w:spacing w:after="120" w:line="259" w:lineRule="auto"/>
    </w:pPr>
    <w:rPr>
      <w:rFonts w:asciiTheme="minorHAnsi" w:eastAsiaTheme="minorHAnsi" w:hAnsiTheme="minorHAnsi" w:cstheme="minorBidi"/>
      <w:color w:val="595959" w:themeColor="text1" w:themeTint="A6"/>
      <w:sz w:val="30"/>
      <w:szCs w:val="30"/>
      <w:lang w:val="en-GB" w:eastAsia="ja-JP"/>
    </w:rPr>
  </w:style>
  <w:style w:type="paragraph" w:styleId="Hlavikaobsahu">
    <w:name w:val="TOC Heading"/>
    <w:basedOn w:val="Nadpis1"/>
    <w:next w:val="Normlny"/>
    <w:uiPriority w:val="39"/>
    <w:unhideWhenUsed/>
    <w:qFormat/>
    <w:rsid w:val="00092D11"/>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character" w:styleId="Odkaznapoznmkupodiarou">
    <w:name w:val="footnote reference"/>
    <w:basedOn w:val="Predvolenpsmoodseku"/>
    <w:semiHidden/>
    <w:unhideWhenUsed/>
    <w:rsid w:val="000A0063"/>
    <w:rPr>
      <w:rFonts w:cs="Times New Roman"/>
      <w:vertAlign w:val="superscript"/>
    </w:rPr>
  </w:style>
  <w:style w:type="character" w:customStyle="1" w:styleId="CharStyle29">
    <w:name w:val="Char Style 29"/>
    <w:basedOn w:val="Predvolenpsmoodseku"/>
    <w:link w:val="Style28"/>
    <w:uiPriority w:val="99"/>
    <w:locked/>
    <w:rsid w:val="000A0063"/>
    <w:rPr>
      <w:spacing w:val="10"/>
      <w:sz w:val="12"/>
      <w:szCs w:val="12"/>
      <w:shd w:val="clear" w:color="auto" w:fill="FFFFFF"/>
    </w:rPr>
  </w:style>
  <w:style w:type="paragraph" w:customStyle="1" w:styleId="Style28">
    <w:name w:val="Style 28"/>
    <w:basedOn w:val="Normlny"/>
    <w:link w:val="CharStyle29"/>
    <w:uiPriority w:val="99"/>
    <w:rsid w:val="000A0063"/>
    <w:pPr>
      <w:shd w:val="clear" w:color="auto" w:fill="FFFFFF"/>
      <w:autoSpaceDE/>
      <w:autoSpaceDN/>
      <w:adjustRightInd/>
      <w:spacing w:before="3420" w:line="206" w:lineRule="exact"/>
    </w:pPr>
    <w:rPr>
      <w:rFonts w:asciiTheme="minorHAnsi" w:hAnsiTheme="minorHAnsi" w:cstheme="minorBidi"/>
      <w:spacing w:val="1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64583">
      <w:bodyDiv w:val="1"/>
      <w:marLeft w:val="0"/>
      <w:marRight w:val="0"/>
      <w:marTop w:val="0"/>
      <w:marBottom w:val="0"/>
      <w:divBdr>
        <w:top w:val="none" w:sz="0" w:space="0" w:color="auto"/>
        <w:left w:val="none" w:sz="0" w:space="0" w:color="auto"/>
        <w:bottom w:val="none" w:sz="0" w:space="0" w:color="auto"/>
        <w:right w:val="none" w:sz="0" w:space="0" w:color="auto"/>
      </w:divBdr>
      <w:divsChild>
        <w:div w:id="1040470237">
          <w:marLeft w:val="255"/>
          <w:marRight w:val="0"/>
          <w:marTop w:val="75"/>
          <w:marBottom w:val="0"/>
          <w:divBdr>
            <w:top w:val="none" w:sz="0" w:space="0" w:color="auto"/>
            <w:left w:val="none" w:sz="0" w:space="0" w:color="auto"/>
            <w:bottom w:val="none" w:sz="0" w:space="0" w:color="auto"/>
            <w:right w:val="none" w:sz="0" w:space="0" w:color="auto"/>
          </w:divBdr>
        </w:div>
        <w:div w:id="1458137907">
          <w:marLeft w:val="255"/>
          <w:marRight w:val="0"/>
          <w:marTop w:val="75"/>
          <w:marBottom w:val="0"/>
          <w:divBdr>
            <w:top w:val="none" w:sz="0" w:space="0" w:color="auto"/>
            <w:left w:val="none" w:sz="0" w:space="0" w:color="auto"/>
            <w:bottom w:val="none" w:sz="0" w:space="0" w:color="auto"/>
            <w:right w:val="none" w:sz="0" w:space="0" w:color="auto"/>
          </w:divBdr>
        </w:div>
        <w:div w:id="996804456">
          <w:marLeft w:val="255"/>
          <w:marRight w:val="0"/>
          <w:marTop w:val="75"/>
          <w:marBottom w:val="0"/>
          <w:divBdr>
            <w:top w:val="none" w:sz="0" w:space="0" w:color="auto"/>
            <w:left w:val="none" w:sz="0" w:space="0" w:color="auto"/>
            <w:bottom w:val="none" w:sz="0" w:space="0" w:color="auto"/>
            <w:right w:val="none" w:sz="0" w:space="0" w:color="auto"/>
          </w:divBdr>
        </w:div>
      </w:divsChild>
    </w:div>
    <w:div w:id="1802839425">
      <w:bodyDiv w:val="1"/>
      <w:marLeft w:val="0"/>
      <w:marRight w:val="0"/>
      <w:marTop w:val="0"/>
      <w:marBottom w:val="0"/>
      <w:divBdr>
        <w:top w:val="none" w:sz="0" w:space="0" w:color="auto"/>
        <w:left w:val="none" w:sz="0" w:space="0" w:color="auto"/>
        <w:bottom w:val="none" w:sz="0" w:space="0" w:color="auto"/>
        <w:right w:val="none" w:sz="0" w:space="0" w:color="auto"/>
      </w:divBdr>
      <w:divsChild>
        <w:div w:id="676083945">
          <w:marLeft w:val="255"/>
          <w:marRight w:val="0"/>
          <w:marTop w:val="75"/>
          <w:marBottom w:val="0"/>
          <w:divBdr>
            <w:top w:val="none" w:sz="0" w:space="0" w:color="auto"/>
            <w:left w:val="none" w:sz="0" w:space="0" w:color="auto"/>
            <w:bottom w:val="none" w:sz="0" w:space="0" w:color="auto"/>
            <w:right w:val="none" w:sz="0" w:space="0" w:color="auto"/>
          </w:divBdr>
          <w:divsChild>
            <w:div w:id="1791319259">
              <w:marLeft w:val="255"/>
              <w:marRight w:val="0"/>
              <w:marTop w:val="0"/>
              <w:marBottom w:val="0"/>
              <w:divBdr>
                <w:top w:val="none" w:sz="0" w:space="0" w:color="auto"/>
                <w:left w:val="none" w:sz="0" w:space="0" w:color="auto"/>
                <w:bottom w:val="none" w:sz="0" w:space="0" w:color="auto"/>
                <w:right w:val="none" w:sz="0" w:space="0" w:color="auto"/>
              </w:divBdr>
            </w:div>
            <w:div w:id="1692487653">
              <w:marLeft w:val="255"/>
              <w:marRight w:val="0"/>
              <w:marTop w:val="0"/>
              <w:marBottom w:val="0"/>
              <w:divBdr>
                <w:top w:val="none" w:sz="0" w:space="0" w:color="auto"/>
                <w:left w:val="none" w:sz="0" w:space="0" w:color="auto"/>
                <w:bottom w:val="none" w:sz="0" w:space="0" w:color="auto"/>
                <w:right w:val="none" w:sz="0" w:space="0" w:color="auto"/>
              </w:divBdr>
            </w:div>
            <w:div w:id="789398131">
              <w:marLeft w:val="255"/>
              <w:marRight w:val="0"/>
              <w:marTop w:val="0"/>
              <w:marBottom w:val="0"/>
              <w:divBdr>
                <w:top w:val="none" w:sz="0" w:space="0" w:color="auto"/>
                <w:left w:val="none" w:sz="0" w:space="0" w:color="auto"/>
                <w:bottom w:val="none" w:sz="0" w:space="0" w:color="auto"/>
                <w:right w:val="none" w:sz="0" w:space="0" w:color="auto"/>
              </w:divBdr>
            </w:div>
            <w:div w:id="1191794486">
              <w:marLeft w:val="255"/>
              <w:marRight w:val="0"/>
              <w:marTop w:val="0"/>
              <w:marBottom w:val="0"/>
              <w:divBdr>
                <w:top w:val="none" w:sz="0" w:space="0" w:color="auto"/>
                <w:left w:val="none" w:sz="0" w:space="0" w:color="auto"/>
                <w:bottom w:val="none" w:sz="0" w:space="0" w:color="auto"/>
                <w:right w:val="none" w:sz="0" w:space="0" w:color="auto"/>
              </w:divBdr>
            </w:div>
            <w:div w:id="1372655179">
              <w:marLeft w:val="255"/>
              <w:marRight w:val="0"/>
              <w:marTop w:val="0"/>
              <w:marBottom w:val="0"/>
              <w:divBdr>
                <w:top w:val="none" w:sz="0" w:space="0" w:color="auto"/>
                <w:left w:val="none" w:sz="0" w:space="0" w:color="auto"/>
                <w:bottom w:val="none" w:sz="0" w:space="0" w:color="auto"/>
                <w:right w:val="none" w:sz="0" w:space="0" w:color="auto"/>
              </w:divBdr>
            </w:div>
            <w:div w:id="1530024474">
              <w:marLeft w:val="255"/>
              <w:marRight w:val="0"/>
              <w:marTop w:val="0"/>
              <w:marBottom w:val="0"/>
              <w:divBdr>
                <w:top w:val="none" w:sz="0" w:space="0" w:color="auto"/>
                <w:left w:val="none" w:sz="0" w:space="0" w:color="auto"/>
                <w:bottom w:val="none" w:sz="0" w:space="0" w:color="auto"/>
                <w:right w:val="none" w:sz="0" w:space="0" w:color="auto"/>
              </w:divBdr>
            </w:div>
            <w:div w:id="1150362349">
              <w:marLeft w:val="255"/>
              <w:marRight w:val="0"/>
              <w:marTop w:val="0"/>
              <w:marBottom w:val="0"/>
              <w:divBdr>
                <w:top w:val="none" w:sz="0" w:space="0" w:color="auto"/>
                <w:left w:val="none" w:sz="0" w:space="0" w:color="auto"/>
                <w:bottom w:val="none" w:sz="0" w:space="0" w:color="auto"/>
                <w:right w:val="none" w:sz="0" w:space="0" w:color="auto"/>
              </w:divBdr>
            </w:div>
            <w:div w:id="157562173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josephine.proebiz.com/sk/tender/9732/summary" TargetMode="Externa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www.slov-lex.sk/pravne-predpisy/SK/ZZ/2015/343/" TargetMode="Externa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slov-lex.sk/pravne-predpisy/SK/ZZ/2015/34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24" Type="http://schemas.openxmlformats.org/officeDocument/2006/relationships/hyperlink" Target="https://www.uvo.gov.sk/jednotny-europsky-dokument-pre-verejne-obstaravanie-602.html"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s://ec.europa.eu/growth/tools-databases/espd/filter?lang=sk" TargetMode="External"/><Relationship Id="rId28" Type="http://schemas.openxmlformats.org/officeDocument/2006/relationships/fontTable" Target="fontTable.xml"/><Relationship Id="rId10" Type="http://schemas.openxmlformats.org/officeDocument/2006/relationships/hyperlink" Target="http://www.jfmed.uniba.sk" TargetMode="External"/><Relationship Id="rId19" Type="http://schemas.openxmlformats.org/officeDocument/2006/relationships/hyperlink" Target="https://www.slov-lex.sk/pravne-predpisy/SK/ZZ/2015/34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josephine.proebiz.com" TargetMode="External"/><Relationship Id="rId22" Type="http://schemas.openxmlformats.org/officeDocument/2006/relationships/hyperlink" Target="https://www.slov-lex.sk/pravne-predpisy/SK/ZZ/2015/343/" TargetMode="External"/><Relationship Id="rId27"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E35A2-6649-4B9E-8615-66A8E144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12081</Words>
  <Characters>68866</Characters>
  <Application>Microsoft Office Word</Application>
  <DocSecurity>0</DocSecurity>
  <Lines>573</Lines>
  <Paragraphs>161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grunzweigova</dc:creator>
  <cp:keywords/>
  <dc:description/>
  <cp:lastModifiedBy>Silvia Jančová</cp:lastModifiedBy>
  <cp:revision>2</cp:revision>
  <dcterms:created xsi:type="dcterms:W3CDTF">2021-06-15T20:59:00Z</dcterms:created>
  <dcterms:modified xsi:type="dcterms:W3CDTF">2021-06-15T20:59:00Z</dcterms:modified>
</cp:coreProperties>
</file>